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0E8F" w:rsidRDefault="00E67F6F" w:rsidP="00E67F6F">
      <w:pPr>
        <w:spacing w:after="0" w:line="240" w:lineRule="auto"/>
        <w:jc w:val="center"/>
        <w:rPr>
          <w:rFonts w:cs="Times New Roman"/>
          <w:sz w:val="24"/>
        </w:rPr>
      </w:pPr>
      <w:r w:rsidRPr="00183C12">
        <w:rPr>
          <w:rFonts w:cs="Times New Roman"/>
          <w:sz w:val="24"/>
        </w:rPr>
        <w:t xml:space="preserve">АВТОНОМНАЯ НЕКОММЕРЧЕСКАЯ ОРГАНИЗАЦИЯ ДОПОЛНИТЕЛЬНОГО ПРОФЕССИОНАЛЬНОГО ОБРАЗОВАНИЯ </w:t>
      </w:r>
    </w:p>
    <w:p w:rsidR="00AB60FF" w:rsidRPr="00183C12" w:rsidRDefault="00E67F6F" w:rsidP="00E67F6F">
      <w:pPr>
        <w:spacing w:after="0" w:line="240" w:lineRule="auto"/>
        <w:jc w:val="center"/>
        <w:rPr>
          <w:rFonts w:cs="Times New Roman"/>
        </w:rPr>
      </w:pPr>
      <w:r w:rsidRPr="00183C12">
        <w:rPr>
          <w:rFonts w:cs="Times New Roman"/>
          <w:b/>
          <w:sz w:val="24"/>
        </w:rPr>
        <w:t>"ОТКРЫТЫЙ ИНСТИТУТ ПРОФЕССИОНАЛЬНОГО ОБРАЗОВАНИЯ"</w:t>
      </w:r>
    </w:p>
    <w:p w:rsidR="00880877" w:rsidRPr="00183C12" w:rsidRDefault="00880877" w:rsidP="00E67F6F">
      <w:pPr>
        <w:spacing w:after="0" w:line="240" w:lineRule="auto"/>
        <w:jc w:val="center"/>
        <w:rPr>
          <w:rFonts w:cs="Times New Roman"/>
        </w:rPr>
      </w:pPr>
    </w:p>
    <w:p w:rsidR="00880877" w:rsidRDefault="00880877" w:rsidP="00E67F6F">
      <w:pPr>
        <w:spacing w:after="0" w:line="240" w:lineRule="auto"/>
        <w:jc w:val="center"/>
        <w:rPr>
          <w:rFonts w:cs="Times New Roman"/>
          <w:b/>
          <w:sz w:val="24"/>
        </w:rPr>
      </w:pPr>
      <w:r w:rsidRPr="00183C12">
        <w:rPr>
          <w:rFonts w:cs="Times New Roman"/>
          <w:b/>
          <w:sz w:val="24"/>
        </w:rPr>
        <w:t>М</w:t>
      </w:r>
      <w:r w:rsidR="009E1D79">
        <w:rPr>
          <w:rFonts w:cs="Times New Roman"/>
          <w:b/>
          <w:sz w:val="24"/>
        </w:rPr>
        <w:t>А</w:t>
      </w:r>
      <w:r w:rsidRPr="00183C12">
        <w:rPr>
          <w:rFonts w:cs="Times New Roman"/>
          <w:b/>
          <w:sz w:val="24"/>
        </w:rPr>
        <w:t xml:space="preserve">У </w:t>
      </w:r>
      <w:r w:rsidR="00E159A3">
        <w:rPr>
          <w:rFonts w:cs="Times New Roman"/>
          <w:b/>
          <w:sz w:val="24"/>
        </w:rPr>
        <w:t xml:space="preserve">"Центр развития образования </w:t>
      </w:r>
      <w:r w:rsidRPr="00183C12">
        <w:rPr>
          <w:rFonts w:cs="Times New Roman"/>
          <w:b/>
          <w:sz w:val="24"/>
        </w:rPr>
        <w:t>Кунгурского муниципального района</w:t>
      </w:r>
      <w:r w:rsidR="00E159A3">
        <w:rPr>
          <w:rFonts w:cs="Times New Roman"/>
          <w:b/>
          <w:sz w:val="24"/>
        </w:rPr>
        <w:t>»</w:t>
      </w:r>
    </w:p>
    <w:p w:rsidR="00AD3EAA" w:rsidRDefault="00AD3EAA" w:rsidP="00E67F6F">
      <w:pPr>
        <w:spacing w:after="0" w:line="240" w:lineRule="auto"/>
        <w:jc w:val="center"/>
        <w:rPr>
          <w:rFonts w:cs="Times New Roman"/>
          <w:b/>
          <w:sz w:val="24"/>
        </w:rPr>
      </w:pPr>
    </w:p>
    <w:p w:rsidR="00AD3EAA" w:rsidRDefault="00AD3EAA" w:rsidP="00E67F6F">
      <w:pPr>
        <w:spacing w:after="0" w:line="240" w:lineRule="auto"/>
        <w:jc w:val="center"/>
        <w:rPr>
          <w:rFonts w:cs="Times New Roman"/>
          <w:b/>
          <w:sz w:val="24"/>
        </w:rPr>
      </w:pPr>
    </w:p>
    <w:p w:rsidR="00AD3EAA" w:rsidRPr="00183C12" w:rsidRDefault="00AD3EAA" w:rsidP="00E67F6F">
      <w:pPr>
        <w:spacing w:after="0" w:line="240" w:lineRule="auto"/>
        <w:jc w:val="center"/>
        <w:rPr>
          <w:rFonts w:cs="Times New Roman"/>
          <w:b/>
        </w:rPr>
      </w:pPr>
    </w:p>
    <w:p w:rsidR="00880877" w:rsidRPr="00183C12" w:rsidRDefault="00880877" w:rsidP="00E67F6F">
      <w:pPr>
        <w:spacing w:after="0" w:line="240" w:lineRule="auto"/>
        <w:jc w:val="center"/>
        <w:rPr>
          <w:rFonts w:cs="Times New Roman"/>
        </w:rPr>
      </w:pPr>
    </w:p>
    <w:tbl>
      <w:tblPr>
        <w:tblW w:w="0" w:type="auto"/>
        <w:tblLook w:val="04A0" w:firstRow="1" w:lastRow="0" w:firstColumn="1" w:lastColumn="0" w:noHBand="0" w:noVBand="1"/>
      </w:tblPr>
      <w:tblGrid>
        <w:gridCol w:w="4927"/>
        <w:gridCol w:w="4927"/>
      </w:tblGrid>
      <w:tr w:rsidR="009E1D79" w:rsidTr="009E1D79">
        <w:tc>
          <w:tcPr>
            <w:tcW w:w="4927" w:type="dxa"/>
          </w:tcPr>
          <w:p w:rsidR="009E1D79" w:rsidRDefault="004A539E" w:rsidP="00E67F6F">
            <w:pPr>
              <w:jc w:val="center"/>
            </w:pPr>
            <w:r>
              <w:rPr>
                <w:noProof/>
                <w:lang w:eastAsia="ru-RU"/>
              </w:rPr>
              <w:drawing>
                <wp:inline distT="0" distB="0" distL="0" distR="0">
                  <wp:extent cx="2529016" cy="2454876"/>
                  <wp:effectExtent l="0" t="0" r="4634" b="0"/>
                  <wp:docPr id="3" name="Рисунок 1" descr="C:\Documents and Settings\Преподаватель\Мои документы\in\b-3-6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Преподаватель\Мои документы\in\b-3-600.png"/>
                          <pic:cNvPicPr>
                            <a:picLocks noChangeAspect="1" noChangeArrowheads="1"/>
                          </pic:cNvPicPr>
                        </pic:nvPicPr>
                        <pic:blipFill>
                          <a:blip r:embed="rId9" cstate="print"/>
                          <a:srcRect/>
                          <a:stretch>
                            <a:fillRect/>
                          </a:stretch>
                        </pic:blipFill>
                        <pic:spPr bwMode="auto">
                          <a:xfrm>
                            <a:off x="0" y="0"/>
                            <a:ext cx="2538713" cy="2464289"/>
                          </a:xfrm>
                          <a:prstGeom prst="rect">
                            <a:avLst/>
                          </a:prstGeom>
                          <a:noFill/>
                          <a:ln w="9525">
                            <a:noFill/>
                            <a:miter lim="800000"/>
                            <a:headEnd/>
                            <a:tailEnd/>
                          </a:ln>
                        </pic:spPr>
                      </pic:pic>
                    </a:graphicData>
                  </a:graphic>
                </wp:inline>
              </w:drawing>
            </w:r>
          </w:p>
        </w:tc>
        <w:tc>
          <w:tcPr>
            <w:tcW w:w="4927" w:type="dxa"/>
          </w:tcPr>
          <w:p w:rsidR="009E1D79" w:rsidRDefault="009E1D79" w:rsidP="00E67F6F">
            <w:pPr>
              <w:jc w:val="center"/>
            </w:pPr>
            <w:r>
              <w:rPr>
                <w:noProof/>
                <w:lang w:eastAsia="ru-RU"/>
              </w:rPr>
              <w:drawing>
                <wp:inline distT="0" distB="0" distL="0" distR="0">
                  <wp:extent cx="2503668" cy="2425456"/>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preferRelativeResize="0">
                            <a:picLocks noChangeAspect="1" noChangeArrowheads="1"/>
                          </pic:cNvPicPr>
                        </pic:nvPicPr>
                        <pic:blipFill>
                          <a:blip r:embed="rId10" cstate="print"/>
                          <a:srcRect l="69672" t="11810" r="13895" b="62534"/>
                          <a:stretch>
                            <a:fillRect/>
                          </a:stretch>
                        </pic:blipFill>
                        <pic:spPr bwMode="auto">
                          <a:xfrm>
                            <a:off x="0" y="0"/>
                            <a:ext cx="2513656" cy="2435132"/>
                          </a:xfrm>
                          <a:prstGeom prst="rect">
                            <a:avLst/>
                          </a:prstGeom>
                          <a:noFill/>
                          <a:ln w="9525">
                            <a:noFill/>
                            <a:miter lim="800000"/>
                            <a:headEnd/>
                            <a:tailEnd/>
                          </a:ln>
                        </pic:spPr>
                      </pic:pic>
                    </a:graphicData>
                  </a:graphic>
                </wp:inline>
              </w:drawing>
            </w:r>
          </w:p>
        </w:tc>
      </w:tr>
    </w:tbl>
    <w:p w:rsidR="00E67F6F" w:rsidRPr="00183C12" w:rsidRDefault="00E67F6F" w:rsidP="00E67F6F">
      <w:pPr>
        <w:spacing w:after="0" w:line="240" w:lineRule="auto"/>
        <w:jc w:val="center"/>
        <w:rPr>
          <w:rFonts w:cs="Times New Roman"/>
        </w:rPr>
      </w:pPr>
    </w:p>
    <w:p w:rsidR="00E67F6F" w:rsidRPr="00183C12" w:rsidRDefault="00E67F6F" w:rsidP="00E67F6F">
      <w:pPr>
        <w:spacing w:after="0" w:line="240" w:lineRule="auto"/>
        <w:jc w:val="center"/>
        <w:rPr>
          <w:rFonts w:cs="Times New Roman"/>
        </w:rPr>
      </w:pPr>
    </w:p>
    <w:p w:rsidR="00880877" w:rsidRPr="00183C12" w:rsidRDefault="00880877" w:rsidP="00E67F6F">
      <w:pPr>
        <w:spacing w:after="0" w:line="240" w:lineRule="auto"/>
        <w:jc w:val="center"/>
        <w:rPr>
          <w:rFonts w:cs="Times New Roman"/>
        </w:rPr>
      </w:pPr>
    </w:p>
    <w:p w:rsidR="00880877" w:rsidRPr="00183C12" w:rsidRDefault="00880877" w:rsidP="00E67F6F">
      <w:pPr>
        <w:spacing w:after="0" w:line="240" w:lineRule="auto"/>
        <w:jc w:val="center"/>
        <w:rPr>
          <w:rFonts w:cs="Times New Roman"/>
        </w:rPr>
      </w:pPr>
      <w:r w:rsidRPr="009E1D79">
        <w:rPr>
          <w:rFonts w:cs="Times New Roman"/>
          <w:sz w:val="32"/>
        </w:rPr>
        <w:t xml:space="preserve">Материалы </w:t>
      </w:r>
      <w:r w:rsidR="00575552">
        <w:rPr>
          <w:rFonts w:cs="Times New Roman"/>
          <w:sz w:val="32"/>
          <w:lang w:val="en-US"/>
        </w:rPr>
        <w:t>X</w:t>
      </w:r>
      <w:r w:rsidR="00CE6C94">
        <w:rPr>
          <w:rFonts w:cs="Times New Roman"/>
          <w:sz w:val="32"/>
        </w:rPr>
        <w:t xml:space="preserve"> </w:t>
      </w:r>
      <w:r w:rsidR="00B95E45">
        <w:rPr>
          <w:rFonts w:cs="Times New Roman"/>
          <w:sz w:val="32"/>
        </w:rPr>
        <w:t>К</w:t>
      </w:r>
      <w:r w:rsidRPr="009E1D79">
        <w:rPr>
          <w:rFonts w:cs="Times New Roman"/>
          <w:sz w:val="32"/>
        </w:rPr>
        <w:t>раевой научно-практической конференции</w:t>
      </w:r>
    </w:p>
    <w:p w:rsidR="00E67F6F" w:rsidRPr="00183C12" w:rsidRDefault="00E67F6F" w:rsidP="00E67F6F">
      <w:pPr>
        <w:spacing w:after="0" w:line="240" w:lineRule="auto"/>
        <w:jc w:val="center"/>
        <w:rPr>
          <w:rFonts w:cs="Times New Roman"/>
        </w:rPr>
      </w:pPr>
    </w:p>
    <w:p w:rsidR="006D091A" w:rsidRDefault="00CE6C94" w:rsidP="006D091A">
      <w:pPr>
        <w:spacing w:after="0" w:line="240" w:lineRule="auto"/>
        <w:jc w:val="center"/>
        <w:rPr>
          <w:rFonts w:cs="Times New Roman"/>
          <w:b/>
          <w:sz w:val="40"/>
          <w:szCs w:val="40"/>
        </w:rPr>
      </w:pPr>
      <w:r w:rsidRPr="00CE6C94">
        <w:rPr>
          <w:rFonts w:cs="Times New Roman"/>
          <w:b/>
          <w:sz w:val="40"/>
          <w:szCs w:val="40"/>
        </w:rPr>
        <w:t>«</w:t>
      </w:r>
      <w:r w:rsidR="006D091A" w:rsidRPr="006D091A">
        <w:rPr>
          <w:rFonts w:cs="Times New Roman"/>
          <w:b/>
          <w:sz w:val="40"/>
          <w:szCs w:val="40"/>
        </w:rPr>
        <w:t xml:space="preserve">Роль классного руководителя </w:t>
      </w:r>
    </w:p>
    <w:p w:rsidR="00880877" w:rsidRPr="00CE6C94" w:rsidRDefault="006D091A" w:rsidP="006D091A">
      <w:pPr>
        <w:spacing w:after="0" w:line="240" w:lineRule="auto"/>
        <w:jc w:val="center"/>
        <w:rPr>
          <w:rFonts w:cs="Times New Roman"/>
          <w:b/>
          <w:sz w:val="40"/>
          <w:szCs w:val="40"/>
        </w:rPr>
      </w:pPr>
      <w:r w:rsidRPr="006D091A">
        <w:rPr>
          <w:rFonts w:cs="Times New Roman"/>
          <w:b/>
          <w:sz w:val="40"/>
          <w:szCs w:val="40"/>
        </w:rPr>
        <w:t>в образовательном пространстве школы</w:t>
      </w:r>
      <w:r w:rsidR="00CE6C94" w:rsidRPr="00CE6C94">
        <w:rPr>
          <w:rFonts w:cs="Times New Roman"/>
          <w:b/>
          <w:sz w:val="40"/>
          <w:szCs w:val="40"/>
        </w:rPr>
        <w:t>»</w:t>
      </w:r>
    </w:p>
    <w:p w:rsidR="009C234D" w:rsidRPr="00B25F69" w:rsidRDefault="009C234D" w:rsidP="00E121E7">
      <w:pPr>
        <w:spacing w:after="0" w:line="240" w:lineRule="auto"/>
        <w:jc w:val="center"/>
        <w:rPr>
          <w:rFonts w:cs="Times New Roman"/>
          <w:i/>
          <w:sz w:val="32"/>
          <w:szCs w:val="32"/>
        </w:rPr>
      </w:pPr>
    </w:p>
    <w:p w:rsidR="00880877" w:rsidRDefault="00880877" w:rsidP="00E67F6F">
      <w:pPr>
        <w:spacing w:after="0" w:line="240" w:lineRule="auto"/>
        <w:jc w:val="center"/>
        <w:rPr>
          <w:rFonts w:cs="Times New Roman"/>
        </w:rPr>
      </w:pPr>
    </w:p>
    <w:p w:rsidR="00221E0C" w:rsidRDefault="00221E0C" w:rsidP="00E67F6F">
      <w:pPr>
        <w:spacing w:after="0" w:line="240" w:lineRule="auto"/>
        <w:jc w:val="center"/>
        <w:rPr>
          <w:rFonts w:cs="Times New Roman"/>
        </w:rPr>
      </w:pPr>
    </w:p>
    <w:p w:rsidR="009E1D79" w:rsidRPr="009E1D79" w:rsidRDefault="009E1D79" w:rsidP="00E67F6F">
      <w:pPr>
        <w:spacing w:after="0" w:line="240" w:lineRule="auto"/>
        <w:jc w:val="center"/>
        <w:rPr>
          <w:rFonts w:cs="Times New Roman"/>
          <w:i/>
        </w:rPr>
      </w:pPr>
    </w:p>
    <w:p w:rsidR="00E67F6F" w:rsidRPr="00183C12" w:rsidRDefault="00E67F6F" w:rsidP="00E67F6F">
      <w:pPr>
        <w:spacing w:after="0" w:line="240" w:lineRule="auto"/>
        <w:jc w:val="center"/>
        <w:rPr>
          <w:rFonts w:cs="Times New Roman"/>
        </w:rPr>
      </w:pPr>
    </w:p>
    <w:p w:rsidR="00E67F6F" w:rsidRDefault="00E67F6F" w:rsidP="00E67F6F">
      <w:pPr>
        <w:spacing w:after="0" w:line="240" w:lineRule="auto"/>
        <w:jc w:val="center"/>
        <w:rPr>
          <w:rFonts w:cs="Times New Roman"/>
        </w:rPr>
      </w:pPr>
    </w:p>
    <w:p w:rsidR="006D091A" w:rsidRDefault="006D091A" w:rsidP="00E67F6F">
      <w:pPr>
        <w:spacing w:after="0" w:line="240" w:lineRule="auto"/>
        <w:jc w:val="center"/>
        <w:rPr>
          <w:rFonts w:cs="Times New Roman"/>
        </w:rPr>
      </w:pPr>
    </w:p>
    <w:p w:rsidR="006D091A" w:rsidRDefault="006D091A" w:rsidP="00E67F6F">
      <w:pPr>
        <w:spacing w:after="0" w:line="240" w:lineRule="auto"/>
        <w:jc w:val="center"/>
        <w:rPr>
          <w:rFonts w:cs="Times New Roman"/>
        </w:rPr>
      </w:pPr>
    </w:p>
    <w:p w:rsidR="006D091A" w:rsidRDefault="006D091A" w:rsidP="00E67F6F">
      <w:pPr>
        <w:spacing w:after="0" w:line="240" w:lineRule="auto"/>
        <w:jc w:val="center"/>
        <w:rPr>
          <w:rFonts w:cs="Times New Roman"/>
        </w:rPr>
      </w:pPr>
    </w:p>
    <w:p w:rsidR="006D091A" w:rsidRDefault="006D091A" w:rsidP="00E67F6F">
      <w:pPr>
        <w:spacing w:after="0" w:line="240" w:lineRule="auto"/>
        <w:jc w:val="center"/>
        <w:rPr>
          <w:rFonts w:cs="Times New Roman"/>
        </w:rPr>
      </w:pPr>
    </w:p>
    <w:p w:rsidR="006D091A" w:rsidRPr="00183C12" w:rsidRDefault="006D091A" w:rsidP="00E67F6F">
      <w:pPr>
        <w:spacing w:after="0" w:line="240" w:lineRule="auto"/>
        <w:jc w:val="center"/>
        <w:rPr>
          <w:rFonts w:cs="Times New Roman"/>
        </w:rPr>
      </w:pPr>
    </w:p>
    <w:p w:rsidR="00E67F6F" w:rsidRPr="00183C12" w:rsidRDefault="00E67F6F" w:rsidP="00E67F6F">
      <w:pPr>
        <w:spacing w:after="0" w:line="240" w:lineRule="auto"/>
        <w:jc w:val="center"/>
        <w:rPr>
          <w:rFonts w:cs="Times New Roman"/>
        </w:rPr>
      </w:pPr>
    </w:p>
    <w:p w:rsidR="00E67F6F" w:rsidRPr="00183C12" w:rsidRDefault="00E67F6F" w:rsidP="00E67F6F">
      <w:pPr>
        <w:spacing w:after="0" w:line="240" w:lineRule="auto"/>
        <w:jc w:val="center"/>
        <w:rPr>
          <w:rFonts w:cs="Times New Roman"/>
        </w:rPr>
      </w:pPr>
    </w:p>
    <w:p w:rsidR="00E67F6F" w:rsidRPr="00183C12" w:rsidRDefault="00E67F6F" w:rsidP="00E67F6F">
      <w:pPr>
        <w:spacing w:after="0" w:line="240" w:lineRule="auto"/>
        <w:jc w:val="center"/>
        <w:rPr>
          <w:rFonts w:cs="Times New Roman"/>
        </w:rPr>
      </w:pPr>
    </w:p>
    <w:p w:rsidR="00E67F6F" w:rsidRPr="00183C12" w:rsidRDefault="00E67F6F" w:rsidP="00E67F6F">
      <w:pPr>
        <w:spacing w:after="0" w:line="240" w:lineRule="auto"/>
        <w:jc w:val="center"/>
        <w:rPr>
          <w:rFonts w:cs="Times New Roman"/>
        </w:rPr>
      </w:pPr>
    </w:p>
    <w:p w:rsidR="00AB7ABB" w:rsidRPr="008C1015" w:rsidRDefault="00880877" w:rsidP="008C1015">
      <w:pPr>
        <w:spacing w:after="0" w:line="240" w:lineRule="auto"/>
        <w:jc w:val="center"/>
        <w:rPr>
          <w:rFonts w:cs="Times New Roman"/>
        </w:rPr>
      </w:pPr>
      <w:r w:rsidRPr="00183C12">
        <w:rPr>
          <w:rFonts w:cs="Times New Roman"/>
        </w:rPr>
        <w:t>Кунгурский район, 20</w:t>
      </w:r>
      <w:r w:rsidR="006D091A">
        <w:rPr>
          <w:rFonts w:cs="Times New Roman"/>
        </w:rPr>
        <w:t>21</w:t>
      </w:r>
      <w:r w:rsidR="00E67F6F" w:rsidRPr="00183C12">
        <w:rPr>
          <w:rFonts w:cs="Times New Roman"/>
        </w:rPr>
        <w:br w:type="page"/>
      </w:r>
      <w:bookmarkStart w:id="0" w:name="_Toc62131960"/>
      <w:bookmarkStart w:id="1" w:name="_Toc62220349"/>
      <w:r w:rsidR="006D091A" w:rsidRPr="008C1015">
        <w:rPr>
          <w:b/>
        </w:rPr>
        <w:lastRenderedPageBreak/>
        <w:t>Секция управления в образовательно</w:t>
      </w:r>
      <w:bookmarkEnd w:id="0"/>
      <w:bookmarkEnd w:id="1"/>
      <w:r w:rsidR="008C1015">
        <w:rPr>
          <w:b/>
        </w:rPr>
        <w:t>й организ</w:t>
      </w:r>
      <w:r w:rsidR="007B244D" w:rsidRPr="008C1015">
        <w:rPr>
          <w:b/>
        </w:rPr>
        <w:t>ации</w:t>
      </w:r>
    </w:p>
    <w:p w:rsidR="008C1015" w:rsidRDefault="008C1015" w:rsidP="00A2001E">
      <w:pPr>
        <w:pStyle w:val="ab"/>
      </w:pPr>
      <w:bookmarkStart w:id="2" w:name="_Toc62131961"/>
      <w:bookmarkStart w:id="3" w:name="_Toc62220350"/>
    </w:p>
    <w:p w:rsidR="00A2001E" w:rsidRPr="00465FF0" w:rsidRDefault="00A2001E" w:rsidP="00A2001E">
      <w:pPr>
        <w:pStyle w:val="ab"/>
      </w:pPr>
      <w:bookmarkStart w:id="4" w:name="_GoBack"/>
      <w:bookmarkEnd w:id="4"/>
      <w:proofErr w:type="spellStart"/>
      <w:r w:rsidRPr="00465FF0">
        <w:t>Аликина</w:t>
      </w:r>
      <w:proofErr w:type="spellEnd"/>
      <w:r w:rsidRPr="00465FF0">
        <w:t xml:space="preserve"> С.Г.,</w:t>
      </w:r>
      <w:bookmarkEnd w:id="2"/>
      <w:bookmarkEnd w:id="3"/>
    </w:p>
    <w:p w:rsidR="00A2001E" w:rsidRPr="00465FF0" w:rsidRDefault="00A2001E" w:rsidP="00A2001E">
      <w:pPr>
        <w:spacing w:after="0" w:line="240" w:lineRule="auto"/>
        <w:ind w:firstLine="567"/>
        <w:jc w:val="right"/>
        <w:rPr>
          <w:rFonts w:eastAsia="Calibri" w:cs="Times New Roman"/>
          <w:i/>
          <w:sz w:val="24"/>
          <w:szCs w:val="24"/>
        </w:rPr>
      </w:pPr>
      <w:r w:rsidRPr="00465FF0">
        <w:rPr>
          <w:rFonts w:eastAsia="Calibri" w:cs="Times New Roman"/>
          <w:i/>
          <w:sz w:val="24"/>
          <w:szCs w:val="24"/>
        </w:rPr>
        <w:t>МБОУ «</w:t>
      </w:r>
      <w:proofErr w:type="spellStart"/>
      <w:r w:rsidRPr="00465FF0">
        <w:rPr>
          <w:rFonts w:eastAsia="Calibri" w:cs="Times New Roman"/>
          <w:i/>
          <w:sz w:val="24"/>
          <w:szCs w:val="24"/>
        </w:rPr>
        <w:t>Неволинская</w:t>
      </w:r>
      <w:proofErr w:type="spellEnd"/>
      <w:r w:rsidRPr="00465FF0">
        <w:rPr>
          <w:rFonts w:eastAsia="Calibri" w:cs="Times New Roman"/>
          <w:i/>
          <w:sz w:val="24"/>
          <w:szCs w:val="24"/>
        </w:rPr>
        <w:t xml:space="preserve"> ООШ»,</w:t>
      </w:r>
    </w:p>
    <w:p w:rsidR="00A2001E" w:rsidRDefault="00A2001E" w:rsidP="00A2001E">
      <w:pPr>
        <w:spacing w:after="0" w:line="240" w:lineRule="auto"/>
        <w:ind w:firstLine="567"/>
        <w:jc w:val="right"/>
        <w:rPr>
          <w:rFonts w:eastAsia="Calibri" w:cs="Times New Roman"/>
          <w:i/>
          <w:sz w:val="24"/>
          <w:szCs w:val="24"/>
        </w:rPr>
      </w:pPr>
      <w:r w:rsidRPr="00465FF0">
        <w:rPr>
          <w:rFonts w:eastAsia="Calibri" w:cs="Times New Roman"/>
          <w:i/>
          <w:sz w:val="24"/>
          <w:szCs w:val="24"/>
        </w:rPr>
        <w:t>Кунгурский муниципальный район</w:t>
      </w:r>
    </w:p>
    <w:p w:rsidR="00316A46" w:rsidRDefault="00A2001E" w:rsidP="00A2001E">
      <w:pPr>
        <w:pStyle w:val="11"/>
        <w:rPr>
          <w:caps/>
        </w:rPr>
      </w:pPr>
      <w:bookmarkStart w:id="5" w:name="_Toc62131962"/>
      <w:proofErr w:type="gramStart"/>
      <w:r w:rsidRPr="00A2001E">
        <w:rPr>
          <w:caps/>
        </w:rPr>
        <w:t xml:space="preserve">Профессиональные пробы как инновационная </w:t>
      </w:r>
      <w:r w:rsidR="00331961">
        <w:rPr>
          <w:caps/>
        </w:rPr>
        <w:t xml:space="preserve"> образовательная </w:t>
      </w:r>
      <w:r w:rsidRPr="00A2001E">
        <w:rPr>
          <w:caps/>
        </w:rPr>
        <w:t xml:space="preserve">практика профессионального </w:t>
      </w:r>
      <w:proofErr w:type="gramEnd"/>
    </w:p>
    <w:p w:rsidR="00A2001E" w:rsidRPr="00A2001E" w:rsidRDefault="00A2001E" w:rsidP="00A2001E">
      <w:pPr>
        <w:pStyle w:val="11"/>
        <w:rPr>
          <w:rFonts w:eastAsia="Calibri"/>
          <w:b w:val="0"/>
          <w:caps/>
          <w:sz w:val="24"/>
          <w:szCs w:val="24"/>
        </w:rPr>
      </w:pPr>
      <w:r w:rsidRPr="00A2001E">
        <w:rPr>
          <w:caps/>
        </w:rPr>
        <w:t xml:space="preserve">самоопределения </w:t>
      </w:r>
      <w:proofErr w:type="gramStart"/>
      <w:r w:rsidRPr="00A2001E">
        <w:rPr>
          <w:caps/>
        </w:rPr>
        <w:t>обучающихся</w:t>
      </w:r>
      <w:bookmarkEnd w:id="5"/>
      <w:proofErr w:type="gramEnd"/>
      <w:r w:rsidRPr="00A2001E">
        <w:rPr>
          <w:caps/>
        </w:rPr>
        <w:t xml:space="preserve"> </w:t>
      </w:r>
    </w:p>
    <w:p w:rsidR="00A2001E" w:rsidRPr="00465FF0" w:rsidRDefault="00331961" w:rsidP="008D5A76">
      <w:pPr>
        <w:spacing w:after="0" w:line="240" w:lineRule="auto"/>
        <w:ind w:firstLine="709"/>
        <w:jc w:val="both"/>
        <w:rPr>
          <w:rFonts w:eastAsia="Calibri" w:cs="Times New Roman"/>
          <w:bCs/>
          <w:sz w:val="24"/>
          <w:szCs w:val="24"/>
        </w:rPr>
      </w:pPr>
      <w:r w:rsidRPr="00465FF0">
        <w:rPr>
          <w:rFonts w:eastAsia="Calibri" w:cs="Times New Roman"/>
          <w:bCs/>
          <w:spacing w:val="3"/>
          <w:sz w:val="24"/>
          <w:szCs w:val="24"/>
        </w:rPr>
        <w:t xml:space="preserve">Одним из </w:t>
      </w:r>
      <w:r>
        <w:rPr>
          <w:rFonts w:eastAsia="Calibri" w:cs="Times New Roman"/>
          <w:bCs/>
          <w:spacing w:val="3"/>
          <w:sz w:val="24"/>
          <w:szCs w:val="24"/>
        </w:rPr>
        <w:t xml:space="preserve"> модулей воспитательной работы образовательной организации в соответствии с Примерной программой воспитания </w:t>
      </w:r>
      <w:r w:rsidRPr="00465FF0">
        <w:rPr>
          <w:rFonts w:eastAsia="Calibri" w:cs="Times New Roman"/>
          <w:bCs/>
          <w:spacing w:val="3"/>
          <w:sz w:val="24"/>
          <w:szCs w:val="24"/>
        </w:rPr>
        <w:t>является</w:t>
      </w:r>
      <w:r>
        <w:rPr>
          <w:rFonts w:eastAsia="Calibri" w:cs="Times New Roman"/>
          <w:bCs/>
          <w:spacing w:val="3"/>
          <w:sz w:val="24"/>
          <w:szCs w:val="24"/>
        </w:rPr>
        <w:t xml:space="preserve"> «профориентация», которая включает профессиональное просвещение школьников, диагностику и консультирование </w:t>
      </w:r>
      <w:r w:rsidR="00521DF6">
        <w:rPr>
          <w:rFonts w:eastAsia="Calibri" w:cs="Times New Roman"/>
          <w:bCs/>
          <w:spacing w:val="3"/>
          <w:sz w:val="24"/>
          <w:szCs w:val="24"/>
        </w:rPr>
        <w:t xml:space="preserve">по проблемам профориентации, организацию профессиональных проб. </w:t>
      </w:r>
      <w:r w:rsidR="00A2001E" w:rsidRPr="00465FF0">
        <w:rPr>
          <w:rFonts w:eastAsia="Calibri" w:cs="Times New Roman"/>
          <w:bCs/>
          <w:spacing w:val="3"/>
          <w:sz w:val="24"/>
          <w:szCs w:val="24"/>
        </w:rPr>
        <w:t xml:space="preserve">Анализируя занятость выпускников школы за последние три года, можно сделать вывод, что 80% обучающихся поступают в ССУЗ и около 20% в 10-11 класс. </w:t>
      </w:r>
      <w:r w:rsidR="00A2001E" w:rsidRPr="00465FF0">
        <w:rPr>
          <w:rFonts w:eastAsia="+mn-ea" w:cs="Times New Roman"/>
          <w:kern w:val="24"/>
          <w:sz w:val="24"/>
          <w:szCs w:val="24"/>
        </w:rPr>
        <w:t>Выпускники испытывают трудности в профессиональном самоопределении. У них практически отсутствуют представления о рынке труда, мире профессий, требованиях к личностным качествам и профессиональной подготовке специалистов.</w:t>
      </w:r>
    </w:p>
    <w:p w:rsidR="00A2001E" w:rsidRPr="00465FF0" w:rsidRDefault="00A2001E" w:rsidP="00521DF6">
      <w:pPr>
        <w:spacing w:after="0" w:line="240" w:lineRule="auto"/>
        <w:ind w:firstLine="709"/>
        <w:jc w:val="both"/>
        <w:rPr>
          <w:rFonts w:eastAsia="Calibri" w:cs="Times New Roman"/>
          <w:bCs/>
          <w:spacing w:val="3"/>
          <w:sz w:val="24"/>
          <w:szCs w:val="24"/>
        </w:rPr>
      </w:pPr>
      <w:r w:rsidRPr="00465FF0">
        <w:rPr>
          <w:rFonts w:eastAsia="Calibri" w:cs="Times New Roman"/>
          <w:bCs/>
          <w:spacing w:val="3"/>
          <w:sz w:val="24"/>
          <w:szCs w:val="24"/>
        </w:rPr>
        <w:t xml:space="preserve">Проблема подготовки школьников к жизненному и профессиональному самоопределению в современных социально-экономических условиях становится все более актуальной. Специфика современной системы образования состоит в том, что она должна не только вооружать обучающегося знаниями, но </w:t>
      </w:r>
      <w:r w:rsidR="00521DF6">
        <w:rPr>
          <w:rFonts w:eastAsia="Calibri" w:cs="Times New Roman"/>
          <w:bCs/>
          <w:spacing w:val="3"/>
          <w:sz w:val="24"/>
          <w:szCs w:val="24"/>
        </w:rPr>
        <w:t xml:space="preserve">и обеспечивать их применение в решении их личных и социальных проблем, готовить их к осознанному выбору будущей профессии. </w:t>
      </w:r>
      <w:r w:rsidRPr="00465FF0">
        <w:rPr>
          <w:rFonts w:eastAsia="Calibri" w:cs="Times New Roman"/>
          <w:bCs/>
          <w:spacing w:val="3"/>
          <w:sz w:val="24"/>
          <w:szCs w:val="24"/>
        </w:rPr>
        <w:t xml:space="preserve">Одним из способов решения </w:t>
      </w:r>
      <w:r w:rsidR="00521DF6">
        <w:rPr>
          <w:rFonts w:eastAsia="Calibri" w:cs="Times New Roman"/>
          <w:bCs/>
          <w:spacing w:val="3"/>
          <w:sz w:val="24"/>
          <w:szCs w:val="24"/>
        </w:rPr>
        <w:t xml:space="preserve">проблемы профессионального самоопределения </w:t>
      </w:r>
      <w:r w:rsidRPr="00465FF0">
        <w:rPr>
          <w:rFonts w:eastAsia="Calibri" w:cs="Times New Roman"/>
          <w:bCs/>
          <w:spacing w:val="3"/>
          <w:sz w:val="24"/>
          <w:szCs w:val="24"/>
        </w:rPr>
        <w:t xml:space="preserve">является организация и проведение профессиональных проб. </w:t>
      </w:r>
    </w:p>
    <w:p w:rsidR="00A2001E" w:rsidRPr="00465FF0" w:rsidRDefault="00A2001E" w:rsidP="008D5A76">
      <w:pPr>
        <w:shd w:val="clear" w:color="auto" w:fill="FFFFFF"/>
        <w:spacing w:after="0" w:line="240" w:lineRule="auto"/>
        <w:ind w:firstLine="709"/>
        <w:jc w:val="both"/>
        <w:rPr>
          <w:rFonts w:eastAsia="Times New Roman" w:cs="Times New Roman"/>
          <w:sz w:val="24"/>
          <w:szCs w:val="24"/>
        </w:rPr>
      </w:pPr>
      <w:r w:rsidRPr="00465FF0">
        <w:rPr>
          <w:rFonts w:eastAsia="Times New Roman" w:cs="Times New Roman"/>
          <w:bCs/>
          <w:iCs/>
          <w:sz w:val="24"/>
          <w:szCs w:val="24"/>
        </w:rPr>
        <w:t>Профессиональная проба</w:t>
      </w:r>
      <w:r w:rsidRPr="00465FF0">
        <w:rPr>
          <w:rFonts w:eastAsia="Times New Roman" w:cs="Times New Roman"/>
          <w:sz w:val="24"/>
          <w:szCs w:val="24"/>
        </w:rPr>
        <w:t xml:space="preserve"> — профессиональное испытание, или профессиональная проверка, моделирующая элементы конкретного вида профессиональной деятельности, имеющая завершенный вид, способствующая сознательному, обоснованному выбору профессии.</w:t>
      </w:r>
    </w:p>
    <w:p w:rsidR="00A2001E" w:rsidRPr="00465FF0" w:rsidRDefault="00A2001E" w:rsidP="008D5A76">
      <w:pPr>
        <w:shd w:val="clear" w:color="auto" w:fill="FFFFFF"/>
        <w:spacing w:after="0" w:line="240" w:lineRule="auto"/>
        <w:ind w:firstLine="709"/>
        <w:jc w:val="both"/>
        <w:rPr>
          <w:rFonts w:eastAsia="Times New Roman" w:cs="Times New Roman"/>
          <w:sz w:val="24"/>
          <w:szCs w:val="24"/>
        </w:rPr>
      </w:pPr>
      <w:r w:rsidRPr="00465FF0">
        <w:rPr>
          <w:rFonts w:eastAsia="Times New Roman" w:cs="Times New Roman"/>
          <w:sz w:val="24"/>
          <w:szCs w:val="24"/>
        </w:rPr>
        <w:t>Проф</w:t>
      </w:r>
      <w:r w:rsidR="00521DF6">
        <w:rPr>
          <w:rFonts w:eastAsia="Times New Roman" w:cs="Times New Roman"/>
          <w:sz w:val="24"/>
          <w:szCs w:val="24"/>
        </w:rPr>
        <w:t xml:space="preserve">ессиональные </w:t>
      </w:r>
      <w:r w:rsidRPr="00465FF0">
        <w:rPr>
          <w:rFonts w:eastAsia="Times New Roman" w:cs="Times New Roman"/>
          <w:sz w:val="24"/>
          <w:szCs w:val="24"/>
        </w:rPr>
        <w:t xml:space="preserve">пробы направлены на оказание </w:t>
      </w:r>
      <w:proofErr w:type="gramStart"/>
      <w:r w:rsidRPr="00465FF0">
        <w:rPr>
          <w:rFonts w:eastAsia="Times New Roman" w:cs="Times New Roman"/>
          <w:sz w:val="24"/>
          <w:szCs w:val="24"/>
        </w:rPr>
        <w:t>обуч</w:t>
      </w:r>
      <w:r w:rsidR="000B410E">
        <w:rPr>
          <w:rFonts w:eastAsia="Times New Roman" w:cs="Times New Roman"/>
          <w:sz w:val="24"/>
          <w:szCs w:val="24"/>
        </w:rPr>
        <w:t>ающим</w:t>
      </w:r>
      <w:r w:rsidRPr="00465FF0">
        <w:rPr>
          <w:rFonts w:eastAsia="Times New Roman" w:cs="Times New Roman"/>
          <w:sz w:val="24"/>
          <w:szCs w:val="24"/>
        </w:rPr>
        <w:t>ся</w:t>
      </w:r>
      <w:proofErr w:type="gramEnd"/>
      <w:r w:rsidRPr="00465FF0">
        <w:rPr>
          <w:rFonts w:eastAsia="Times New Roman" w:cs="Times New Roman"/>
          <w:sz w:val="24"/>
          <w:szCs w:val="24"/>
        </w:rPr>
        <w:t xml:space="preserve"> психолого-педагогической поддержки в проектировании вариантов продолжения обучения, а также на повышение готовности подростка к социальному, профессиональному, культурному самоопределению в целом. В процессе формирования у школьников готовности к профессиональному самоопределению </w:t>
      </w:r>
      <w:r w:rsidR="00521DF6">
        <w:rPr>
          <w:rFonts w:eastAsia="Times New Roman" w:cs="Times New Roman"/>
          <w:sz w:val="24"/>
          <w:szCs w:val="24"/>
        </w:rPr>
        <w:t xml:space="preserve">школа </w:t>
      </w:r>
      <w:r w:rsidRPr="00465FF0">
        <w:rPr>
          <w:rFonts w:eastAsia="Times New Roman" w:cs="Times New Roman"/>
          <w:sz w:val="24"/>
          <w:szCs w:val="24"/>
        </w:rPr>
        <w:t>решает две задачи:</w:t>
      </w:r>
    </w:p>
    <w:p w:rsidR="00A2001E" w:rsidRPr="00465FF0" w:rsidRDefault="00A2001E" w:rsidP="008D5A76">
      <w:pPr>
        <w:numPr>
          <w:ilvl w:val="0"/>
          <w:numId w:val="31"/>
        </w:numPr>
        <w:shd w:val="clear" w:color="auto" w:fill="FFFFFF"/>
        <w:tabs>
          <w:tab w:val="clear" w:pos="720"/>
          <w:tab w:val="num" w:pos="0"/>
        </w:tabs>
        <w:spacing w:after="0" w:line="240" w:lineRule="auto"/>
        <w:ind w:left="0" w:firstLine="709"/>
        <w:jc w:val="both"/>
        <w:rPr>
          <w:rFonts w:eastAsia="Times New Roman" w:cs="Times New Roman"/>
          <w:sz w:val="24"/>
          <w:szCs w:val="24"/>
        </w:rPr>
      </w:pPr>
      <w:r>
        <w:rPr>
          <w:rFonts w:eastAsia="Times New Roman" w:cs="Times New Roman"/>
          <w:sz w:val="24"/>
          <w:szCs w:val="24"/>
        </w:rPr>
        <w:t>оказать помощь</w:t>
      </w:r>
      <w:r w:rsidRPr="00465FF0">
        <w:rPr>
          <w:rFonts w:eastAsia="Times New Roman" w:cs="Times New Roman"/>
          <w:sz w:val="24"/>
          <w:szCs w:val="24"/>
        </w:rPr>
        <w:t xml:space="preserve"> в </w:t>
      </w:r>
      <w:r w:rsidR="00521DF6">
        <w:rPr>
          <w:rFonts w:eastAsia="Times New Roman" w:cs="Times New Roman"/>
          <w:sz w:val="24"/>
          <w:szCs w:val="24"/>
        </w:rPr>
        <w:t>выборе</w:t>
      </w:r>
      <w:r w:rsidRPr="00465FF0">
        <w:rPr>
          <w:rFonts w:eastAsia="Times New Roman" w:cs="Times New Roman"/>
          <w:sz w:val="24"/>
          <w:szCs w:val="24"/>
        </w:rPr>
        <w:t xml:space="preserve"> </w:t>
      </w:r>
      <w:r w:rsidR="00521DF6" w:rsidRPr="00465FF0">
        <w:rPr>
          <w:rFonts w:eastAsia="Times New Roman" w:cs="Times New Roman"/>
          <w:sz w:val="24"/>
          <w:szCs w:val="24"/>
        </w:rPr>
        <w:t xml:space="preserve">маршрута </w:t>
      </w:r>
      <w:r w:rsidR="00521DF6">
        <w:rPr>
          <w:rFonts w:eastAsia="Times New Roman" w:cs="Times New Roman"/>
          <w:sz w:val="24"/>
          <w:szCs w:val="24"/>
        </w:rPr>
        <w:t xml:space="preserve">профессионального </w:t>
      </w:r>
      <w:r w:rsidRPr="00465FF0">
        <w:rPr>
          <w:rFonts w:eastAsia="Times New Roman" w:cs="Times New Roman"/>
          <w:sz w:val="24"/>
          <w:szCs w:val="24"/>
        </w:rPr>
        <w:t xml:space="preserve">образования и </w:t>
      </w:r>
      <w:r w:rsidR="00521DF6">
        <w:rPr>
          <w:rFonts w:eastAsia="Times New Roman" w:cs="Times New Roman"/>
          <w:sz w:val="24"/>
          <w:szCs w:val="24"/>
        </w:rPr>
        <w:t xml:space="preserve">осознания своих </w:t>
      </w:r>
      <w:r w:rsidRPr="00465FF0">
        <w:rPr>
          <w:rFonts w:eastAsia="Times New Roman" w:cs="Times New Roman"/>
          <w:sz w:val="24"/>
          <w:szCs w:val="24"/>
        </w:rPr>
        <w:t>профессиональных намерений;</w:t>
      </w:r>
    </w:p>
    <w:p w:rsidR="00A2001E" w:rsidRPr="00465FF0" w:rsidRDefault="00A2001E" w:rsidP="008D5A76">
      <w:pPr>
        <w:numPr>
          <w:ilvl w:val="0"/>
          <w:numId w:val="31"/>
        </w:numPr>
        <w:shd w:val="clear" w:color="auto" w:fill="FFFFFF"/>
        <w:tabs>
          <w:tab w:val="clear" w:pos="720"/>
          <w:tab w:val="num" w:pos="0"/>
        </w:tabs>
        <w:spacing w:after="0" w:line="240" w:lineRule="auto"/>
        <w:ind w:left="0" w:firstLine="709"/>
        <w:jc w:val="both"/>
        <w:rPr>
          <w:rFonts w:eastAsia="Times New Roman" w:cs="Times New Roman"/>
          <w:sz w:val="24"/>
          <w:szCs w:val="24"/>
        </w:rPr>
      </w:pPr>
      <w:r>
        <w:rPr>
          <w:rFonts w:eastAsia="Times New Roman" w:cs="Times New Roman"/>
          <w:sz w:val="24"/>
          <w:szCs w:val="24"/>
        </w:rPr>
        <w:t>подготовить</w:t>
      </w:r>
      <w:r w:rsidRPr="00465FF0">
        <w:rPr>
          <w:rFonts w:eastAsia="Times New Roman" w:cs="Times New Roman"/>
          <w:sz w:val="24"/>
          <w:szCs w:val="24"/>
        </w:rPr>
        <w:t xml:space="preserve"> выпускников к реализации собственных образовательных и профессиональных планов.</w:t>
      </w:r>
    </w:p>
    <w:p w:rsidR="00A2001E" w:rsidRPr="00465FF0" w:rsidRDefault="009F3463" w:rsidP="009F3463">
      <w:pPr>
        <w:shd w:val="clear" w:color="auto" w:fill="FFFFFF"/>
        <w:spacing w:after="0" w:line="240" w:lineRule="auto"/>
        <w:ind w:firstLine="709"/>
        <w:jc w:val="both"/>
        <w:rPr>
          <w:rFonts w:eastAsia="Times New Roman" w:cs="Times New Roman"/>
          <w:sz w:val="24"/>
          <w:szCs w:val="24"/>
        </w:rPr>
      </w:pPr>
      <w:r>
        <w:rPr>
          <w:rFonts w:eastAsia="Times New Roman" w:cs="Times New Roman"/>
          <w:sz w:val="24"/>
          <w:szCs w:val="24"/>
        </w:rPr>
        <w:t xml:space="preserve"> Профессиональная проба способствует приобретению учащимся знаний о профессии и развитию </w:t>
      </w:r>
      <w:r w:rsidR="00A2001E" w:rsidRPr="00465FF0">
        <w:rPr>
          <w:rFonts w:eastAsia="Times New Roman" w:cs="Times New Roman"/>
          <w:sz w:val="24"/>
          <w:szCs w:val="24"/>
        </w:rPr>
        <w:t>первоначальных профессиональных навыков</w:t>
      </w:r>
      <w:r>
        <w:rPr>
          <w:rFonts w:eastAsia="Times New Roman" w:cs="Times New Roman"/>
          <w:sz w:val="24"/>
          <w:szCs w:val="24"/>
        </w:rPr>
        <w:t>.</w:t>
      </w:r>
      <w:r w:rsidR="00A2001E" w:rsidRPr="00465FF0">
        <w:rPr>
          <w:rFonts w:eastAsia="Times New Roman" w:cs="Times New Roman"/>
          <w:sz w:val="24"/>
          <w:szCs w:val="24"/>
        </w:rPr>
        <w:t xml:space="preserve"> </w:t>
      </w:r>
    </w:p>
    <w:p w:rsidR="009F3463" w:rsidRDefault="00A2001E" w:rsidP="008D5A76">
      <w:pPr>
        <w:spacing w:after="0" w:line="240" w:lineRule="auto"/>
        <w:ind w:firstLine="709"/>
        <w:jc w:val="both"/>
        <w:rPr>
          <w:rFonts w:eastAsia="Times New Roman" w:cs="Times New Roman"/>
          <w:bCs/>
          <w:spacing w:val="3"/>
          <w:sz w:val="24"/>
          <w:szCs w:val="24"/>
        </w:rPr>
      </w:pPr>
      <w:r w:rsidRPr="00465FF0">
        <w:rPr>
          <w:rFonts w:eastAsia="Calibri" w:cs="Times New Roman"/>
          <w:sz w:val="24"/>
          <w:szCs w:val="24"/>
        </w:rPr>
        <w:t xml:space="preserve">Село </w:t>
      </w:r>
      <w:proofErr w:type="spellStart"/>
      <w:r w:rsidRPr="00465FF0">
        <w:rPr>
          <w:rFonts w:eastAsia="Calibri" w:cs="Times New Roman"/>
          <w:sz w:val="24"/>
          <w:szCs w:val="24"/>
        </w:rPr>
        <w:t>Неволино</w:t>
      </w:r>
      <w:proofErr w:type="spellEnd"/>
      <w:r w:rsidRPr="00465FF0">
        <w:rPr>
          <w:rFonts w:eastAsia="Calibri" w:cs="Times New Roman"/>
          <w:sz w:val="24"/>
          <w:szCs w:val="24"/>
        </w:rPr>
        <w:t xml:space="preserve"> </w:t>
      </w:r>
      <w:r>
        <w:rPr>
          <w:rFonts w:eastAsia="Calibri" w:cs="Times New Roman"/>
          <w:sz w:val="24"/>
          <w:szCs w:val="24"/>
        </w:rPr>
        <w:t xml:space="preserve">Кунгурского муниципального района </w:t>
      </w:r>
      <w:r w:rsidRPr="00465FF0">
        <w:rPr>
          <w:rFonts w:eastAsia="Calibri" w:cs="Times New Roman"/>
          <w:sz w:val="24"/>
          <w:szCs w:val="24"/>
        </w:rPr>
        <w:t xml:space="preserve">стоит на берегу реки </w:t>
      </w:r>
      <w:proofErr w:type="spellStart"/>
      <w:r w:rsidRPr="00465FF0">
        <w:rPr>
          <w:rFonts w:eastAsia="Calibri" w:cs="Times New Roman"/>
          <w:sz w:val="24"/>
          <w:szCs w:val="24"/>
        </w:rPr>
        <w:t>Ирень</w:t>
      </w:r>
      <w:proofErr w:type="spellEnd"/>
      <w:r w:rsidRPr="00465FF0">
        <w:rPr>
          <w:rFonts w:eastAsia="Calibri" w:cs="Times New Roman"/>
          <w:sz w:val="24"/>
          <w:szCs w:val="24"/>
        </w:rPr>
        <w:t>, где ведется самая масштабная в мире добыча поделочного камня – селенита, который является уникальным минеральным реликтом пермского геологического периода</w:t>
      </w:r>
      <w:r w:rsidRPr="00465FF0">
        <w:rPr>
          <w:rFonts w:eastAsia="Calibri" w:cs="Times New Roman"/>
          <w:i/>
          <w:iCs/>
          <w:sz w:val="24"/>
          <w:szCs w:val="24"/>
        </w:rPr>
        <w:t>.</w:t>
      </w:r>
      <w:r w:rsidRPr="00465FF0">
        <w:rPr>
          <w:rFonts w:eastAsia="Times New Roman" w:cs="Times New Roman"/>
          <w:bCs/>
          <w:spacing w:val="3"/>
          <w:sz w:val="24"/>
          <w:szCs w:val="24"/>
        </w:rPr>
        <w:t xml:space="preserve"> На уроках химии обучающиеся школы получили знания о соединениях серы – сульфатах, их физических и химических свойствах, распространении в природе в виде минералов гипса и селенита, применении. Обучающиеся посетили музей карста и спелеологии и узнали, где в Кунгурском районе находятся залежи селенита, выяснилось, что открытые месторождения расположены в </w:t>
      </w:r>
      <w:proofErr w:type="spellStart"/>
      <w:r w:rsidRPr="00465FF0">
        <w:rPr>
          <w:rFonts w:eastAsia="Times New Roman" w:cs="Times New Roman"/>
          <w:bCs/>
          <w:spacing w:val="3"/>
          <w:sz w:val="24"/>
          <w:szCs w:val="24"/>
        </w:rPr>
        <w:t>Ординском</w:t>
      </w:r>
      <w:proofErr w:type="spellEnd"/>
      <w:r w:rsidRPr="00465FF0">
        <w:rPr>
          <w:rFonts w:eastAsia="Times New Roman" w:cs="Times New Roman"/>
          <w:bCs/>
          <w:spacing w:val="3"/>
          <w:sz w:val="24"/>
          <w:szCs w:val="24"/>
        </w:rPr>
        <w:t xml:space="preserve"> районе. В рамках научно-исследовательской деятельности обучающиеся, приняли участие в экспедиции в село Орда, собрали образцы минералов, </w:t>
      </w:r>
      <w:r w:rsidRPr="00465FF0">
        <w:rPr>
          <w:rFonts w:eastAsia="Times New Roman" w:cs="Times New Roman"/>
          <w:bCs/>
          <w:spacing w:val="3"/>
          <w:sz w:val="24"/>
          <w:szCs w:val="24"/>
        </w:rPr>
        <w:lastRenderedPageBreak/>
        <w:t xml:space="preserve">аналитическим опытным путём и при работе со справочной литературой определили, что найденный ими минерал является селенитом. </w:t>
      </w:r>
    </w:p>
    <w:p w:rsidR="00A2001E" w:rsidRPr="00465FF0" w:rsidRDefault="00A2001E" w:rsidP="008D5A76">
      <w:pPr>
        <w:spacing w:after="0" w:line="240" w:lineRule="auto"/>
        <w:ind w:firstLine="709"/>
        <w:jc w:val="both"/>
        <w:rPr>
          <w:rFonts w:eastAsia="Calibri" w:cs="Times New Roman"/>
          <w:sz w:val="24"/>
          <w:szCs w:val="24"/>
        </w:rPr>
      </w:pPr>
      <w:r w:rsidRPr="00465FF0">
        <w:rPr>
          <w:rFonts w:eastAsia="+mn-ea" w:cs="Times New Roman"/>
          <w:bCs/>
          <w:kern w:val="24"/>
          <w:sz w:val="24"/>
          <w:szCs w:val="24"/>
        </w:rPr>
        <w:t>В марте 2019 года обучающиеся школы стали участниками конкурса детских социальных проектов в рамках Форума «Школа социального лидера». Ребята стали победителями конкурса в номинации «Проекты, направленные на профориентацию и профессиональное самоопределение» с проектом «Подарок выпускнику»</w:t>
      </w:r>
      <w:r w:rsidR="009F3463">
        <w:rPr>
          <w:rFonts w:eastAsia="+mn-ea" w:cs="Times New Roman"/>
          <w:bCs/>
          <w:kern w:val="24"/>
          <w:sz w:val="24"/>
          <w:szCs w:val="24"/>
        </w:rPr>
        <w:t>.  Н</w:t>
      </w:r>
      <w:r w:rsidRPr="00465FF0">
        <w:rPr>
          <w:rFonts w:eastAsia="+mn-ea" w:cs="Times New Roman"/>
          <w:bCs/>
          <w:kern w:val="24"/>
          <w:sz w:val="24"/>
          <w:szCs w:val="24"/>
        </w:rPr>
        <w:t>а</w:t>
      </w:r>
      <w:r w:rsidR="009F3463">
        <w:rPr>
          <w:rFonts w:eastAsia="+mn-ea" w:cs="Times New Roman"/>
          <w:bCs/>
          <w:kern w:val="24"/>
          <w:sz w:val="24"/>
          <w:szCs w:val="24"/>
        </w:rPr>
        <w:t xml:space="preserve"> </w:t>
      </w:r>
      <w:r w:rsidRPr="00465FF0">
        <w:rPr>
          <w:rFonts w:eastAsia="+mn-ea" w:cs="Times New Roman"/>
          <w:bCs/>
          <w:kern w:val="24"/>
          <w:sz w:val="24"/>
          <w:szCs w:val="24"/>
        </w:rPr>
        <w:t xml:space="preserve"> средства выигранного гранта, смогли посетить мастер-класс «Душа камня» в К</w:t>
      </w:r>
      <w:r w:rsidR="00BC7856">
        <w:rPr>
          <w:rFonts w:eastAsia="+mn-ea" w:cs="Times New Roman"/>
          <w:bCs/>
          <w:kern w:val="24"/>
          <w:sz w:val="24"/>
          <w:szCs w:val="24"/>
        </w:rPr>
        <w:t>унгурском государственном художественно-промышленном колледже</w:t>
      </w:r>
      <w:r w:rsidR="009F3463">
        <w:rPr>
          <w:rFonts w:eastAsia="+mn-ea" w:cs="Times New Roman"/>
          <w:bCs/>
          <w:kern w:val="24"/>
          <w:sz w:val="24"/>
          <w:szCs w:val="24"/>
        </w:rPr>
        <w:t xml:space="preserve">, где и была организована профессиональная проба резчика по камню. </w:t>
      </w:r>
      <w:r w:rsidR="00BC7856">
        <w:rPr>
          <w:rFonts w:eastAsia="+mn-ea" w:cs="Times New Roman"/>
          <w:bCs/>
          <w:kern w:val="24"/>
          <w:sz w:val="24"/>
          <w:szCs w:val="24"/>
        </w:rPr>
        <w:t xml:space="preserve"> </w:t>
      </w:r>
      <w:r w:rsidR="009F3463">
        <w:rPr>
          <w:rFonts w:eastAsia="+mn-ea" w:cs="Times New Roman"/>
          <w:bCs/>
          <w:kern w:val="24"/>
          <w:sz w:val="24"/>
          <w:szCs w:val="24"/>
        </w:rPr>
        <w:t xml:space="preserve">Им было предложено </w:t>
      </w:r>
      <w:r w:rsidRPr="00465FF0">
        <w:rPr>
          <w:rFonts w:eastAsia="+mn-ea" w:cs="Times New Roman"/>
          <w:bCs/>
          <w:kern w:val="24"/>
          <w:sz w:val="24"/>
          <w:szCs w:val="24"/>
        </w:rPr>
        <w:t xml:space="preserve"> изготовить селенитовые кулоны для выпускников школы, используя в качестве сырья найд</w:t>
      </w:r>
      <w:r w:rsidR="009F3463">
        <w:rPr>
          <w:rFonts w:eastAsia="+mn-ea" w:cs="Times New Roman"/>
          <w:bCs/>
          <w:kern w:val="24"/>
          <w:sz w:val="24"/>
          <w:szCs w:val="24"/>
        </w:rPr>
        <w:t>енные ими в экспедиции минералы.</w:t>
      </w:r>
      <w:r w:rsidRPr="00465FF0">
        <w:rPr>
          <w:rFonts w:eastAsia="+mn-ea" w:cs="Times New Roman"/>
          <w:bCs/>
          <w:kern w:val="24"/>
          <w:sz w:val="24"/>
          <w:szCs w:val="24"/>
        </w:rPr>
        <w:t xml:space="preserve"> </w:t>
      </w:r>
      <w:r w:rsidRPr="00465FF0">
        <w:rPr>
          <w:rFonts w:eastAsia="Calibri" w:cs="Times New Roman"/>
          <w:sz w:val="24"/>
          <w:szCs w:val="24"/>
        </w:rPr>
        <w:t xml:space="preserve">В рамках проекта «Подарок выпускнику» обучающиеся встретились с </w:t>
      </w:r>
      <w:r w:rsidRPr="00465FF0">
        <w:rPr>
          <w:rFonts w:eastAsia="+mj-ea" w:cs="Times New Roman"/>
          <w:bCs/>
          <w:kern w:val="24"/>
          <w:sz w:val="24"/>
          <w:szCs w:val="24"/>
        </w:rPr>
        <w:t xml:space="preserve">обладателем звания «Народный мастер Пермского края», мастером художественной обработки камня Максимом Олеговичем </w:t>
      </w:r>
      <w:proofErr w:type="spellStart"/>
      <w:r w:rsidRPr="00465FF0">
        <w:rPr>
          <w:rFonts w:eastAsia="+mj-ea" w:cs="Times New Roman"/>
          <w:bCs/>
          <w:kern w:val="24"/>
          <w:sz w:val="24"/>
          <w:szCs w:val="24"/>
        </w:rPr>
        <w:t>Шемелиным</w:t>
      </w:r>
      <w:proofErr w:type="spellEnd"/>
      <w:r w:rsidRPr="00465FF0">
        <w:rPr>
          <w:rFonts w:eastAsia="+mj-ea" w:cs="Times New Roman"/>
          <w:bCs/>
          <w:kern w:val="24"/>
          <w:sz w:val="24"/>
          <w:szCs w:val="24"/>
        </w:rPr>
        <w:t>, увидели практику камнереза.</w:t>
      </w:r>
      <w:r w:rsidRPr="00465FF0">
        <w:rPr>
          <w:rFonts w:eastAsia="Calibri" w:cs="Times New Roman"/>
          <w:sz w:val="24"/>
          <w:szCs w:val="24"/>
        </w:rPr>
        <w:t xml:space="preserve"> Результатом работы учеников стали памятные кулоны из поделочного камня селенита для выпускников школы. </w:t>
      </w:r>
      <w:r w:rsidRPr="00465FF0">
        <w:rPr>
          <w:rFonts w:eastAsia="Times New Roman" w:cs="Times New Roman"/>
          <w:bCs/>
          <w:iCs/>
          <w:sz w:val="24"/>
          <w:szCs w:val="24"/>
        </w:rPr>
        <w:t>Участие в профессиональной пробе приняли 10 обучающихся школы (6,5 % учеников школы).</w:t>
      </w:r>
      <w:r w:rsidRPr="00465FF0">
        <w:rPr>
          <w:rFonts w:eastAsia="Calibri" w:cs="Times New Roman"/>
          <w:sz w:val="24"/>
          <w:szCs w:val="24"/>
        </w:rPr>
        <w:t xml:space="preserve"> Памятные кулоны вручены 10 выпускникам (100%).</w:t>
      </w:r>
    </w:p>
    <w:p w:rsidR="00A2001E" w:rsidRPr="00465FF0" w:rsidRDefault="00A2001E" w:rsidP="008D5A76">
      <w:pPr>
        <w:spacing w:after="0" w:line="240" w:lineRule="auto"/>
        <w:ind w:firstLine="709"/>
        <w:jc w:val="both"/>
        <w:rPr>
          <w:rFonts w:eastAsia="+mj-ea" w:cs="Times New Roman"/>
          <w:bCs/>
          <w:kern w:val="24"/>
          <w:sz w:val="24"/>
          <w:szCs w:val="24"/>
        </w:rPr>
      </w:pPr>
      <w:r w:rsidRPr="00465FF0">
        <w:rPr>
          <w:rFonts w:eastAsia="+mj-ea" w:cs="Times New Roman"/>
          <w:bCs/>
          <w:kern w:val="24"/>
          <w:sz w:val="24"/>
          <w:szCs w:val="24"/>
        </w:rPr>
        <w:t>Профессиональная проба является</w:t>
      </w:r>
      <w:r>
        <w:rPr>
          <w:rFonts w:eastAsia="+mj-ea" w:cs="Times New Roman"/>
          <w:bCs/>
          <w:kern w:val="24"/>
          <w:sz w:val="24"/>
          <w:szCs w:val="24"/>
        </w:rPr>
        <w:t>, своего рода, моделью профессии</w:t>
      </w:r>
      <w:r w:rsidRPr="00465FF0">
        <w:rPr>
          <w:rFonts w:eastAsia="+mj-ea" w:cs="Times New Roman"/>
          <w:bCs/>
          <w:kern w:val="24"/>
          <w:sz w:val="24"/>
          <w:szCs w:val="24"/>
        </w:rPr>
        <w:t>, посредством участия в которой, обучающиеся на собственном опыте узнают о своих индивидуальных качес</w:t>
      </w:r>
      <w:r>
        <w:rPr>
          <w:rFonts w:eastAsia="+mj-ea" w:cs="Times New Roman"/>
          <w:bCs/>
          <w:kern w:val="24"/>
          <w:sz w:val="24"/>
          <w:szCs w:val="24"/>
        </w:rPr>
        <w:t xml:space="preserve">твах и способностях, а главное - </w:t>
      </w:r>
      <w:r w:rsidRPr="00465FF0">
        <w:rPr>
          <w:rFonts w:eastAsia="+mj-ea" w:cs="Times New Roman"/>
          <w:bCs/>
          <w:kern w:val="24"/>
          <w:sz w:val="24"/>
          <w:szCs w:val="24"/>
        </w:rPr>
        <w:t>могут сами соотнести свой природный и накопленный потенциал с требованиями конкретной практической деятельности. Приобретённый социальный опыт поможет им легче определиться с теми направлениями, которые им нравятся и где они смогут быть наиболее успешны и конкурентоспособны.</w:t>
      </w:r>
    </w:p>
    <w:p w:rsidR="00A2001E" w:rsidRPr="00465FF0" w:rsidRDefault="00A2001E" w:rsidP="008D5A76">
      <w:pPr>
        <w:spacing w:after="0" w:line="240" w:lineRule="auto"/>
        <w:ind w:firstLine="709"/>
        <w:jc w:val="both"/>
        <w:rPr>
          <w:rFonts w:eastAsia="Times New Roman" w:cs="Times New Roman"/>
          <w:bCs/>
          <w:spacing w:val="3"/>
          <w:sz w:val="24"/>
          <w:szCs w:val="24"/>
        </w:rPr>
      </w:pPr>
      <w:r w:rsidRPr="00465FF0">
        <w:rPr>
          <w:rFonts w:eastAsia="+mj-ea" w:cs="Times New Roman"/>
          <w:bCs/>
          <w:kern w:val="24"/>
          <w:sz w:val="24"/>
          <w:szCs w:val="24"/>
        </w:rPr>
        <w:t xml:space="preserve">Данная практика стала важным элементом профессионального самоопределения школьников, одобрена педагогической и родительской общественностью и имеет практические результаты и </w:t>
      </w:r>
      <w:r w:rsidRPr="00465FF0">
        <w:rPr>
          <w:rFonts w:eastAsia="Times New Roman" w:cs="Times New Roman"/>
          <w:bCs/>
          <w:spacing w:val="3"/>
          <w:sz w:val="24"/>
          <w:szCs w:val="24"/>
        </w:rPr>
        <w:t>полезные эффекты</w:t>
      </w:r>
      <w:r w:rsidRPr="00465FF0">
        <w:rPr>
          <w:rFonts w:eastAsia="Times New Roman" w:cs="Times New Roman"/>
          <w:b/>
          <w:bCs/>
          <w:spacing w:val="3"/>
          <w:sz w:val="24"/>
          <w:szCs w:val="24"/>
        </w:rPr>
        <w:t xml:space="preserve">: </w:t>
      </w:r>
      <w:r w:rsidRPr="00465FF0">
        <w:rPr>
          <w:rFonts w:eastAsia="Times New Roman" w:cs="Times New Roman"/>
          <w:bCs/>
          <w:spacing w:val="3"/>
          <w:sz w:val="24"/>
          <w:szCs w:val="24"/>
        </w:rPr>
        <w:t xml:space="preserve">ученик знающий – выпускник умеющий, привлечение социальных партнеров, вовлечение в творческую работу учителя и ученика, целостность основного, дополнительного образования и внеурочной деятельности. </w:t>
      </w:r>
    </w:p>
    <w:p w:rsidR="00A2001E" w:rsidRPr="00465FF0" w:rsidRDefault="00A2001E" w:rsidP="009F3463">
      <w:pPr>
        <w:spacing w:after="0" w:line="240" w:lineRule="auto"/>
        <w:ind w:firstLine="709"/>
        <w:jc w:val="both"/>
        <w:rPr>
          <w:rFonts w:eastAsia="Calibri" w:cs="Times New Roman"/>
          <w:sz w:val="24"/>
          <w:szCs w:val="24"/>
        </w:rPr>
      </w:pPr>
      <w:r w:rsidRPr="000B410E">
        <w:rPr>
          <w:rFonts w:eastAsia="+mj-ea" w:cs="Times New Roman"/>
          <w:bCs/>
          <w:kern w:val="24"/>
          <w:sz w:val="24"/>
          <w:szCs w:val="24"/>
        </w:rPr>
        <w:t>Ценность</w:t>
      </w:r>
      <w:r w:rsidRPr="00465FF0">
        <w:rPr>
          <w:rFonts w:eastAsia="+mj-ea" w:cs="Times New Roman"/>
          <w:bCs/>
          <w:kern w:val="24"/>
          <w:sz w:val="24"/>
          <w:szCs w:val="24"/>
        </w:rPr>
        <w:t xml:space="preserve"> данной </w:t>
      </w:r>
      <w:r>
        <w:rPr>
          <w:rFonts w:eastAsia="+mj-ea" w:cs="Times New Roman"/>
          <w:bCs/>
          <w:kern w:val="24"/>
          <w:sz w:val="24"/>
          <w:szCs w:val="24"/>
        </w:rPr>
        <w:t xml:space="preserve">работы </w:t>
      </w:r>
      <w:r w:rsidRPr="00465FF0">
        <w:rPr>
          <w:rFonts w:eastAsia="+mj-ea" w:cs="Times New Roman"/>
          <w:bCs/>
          <w:kern w:val="24"/>
          <w:sz w:val="24"/>
          <w:szCs w:val="24"/>
        </w:rPr>
        <w:t xml:space="preserve">заключается в том, что она способствует достижению высоких результатов на уроках, является </w:t>
      </w:r>
      <w:r w:rsidRPr="00465FF0">
        <w:rPr>
          <w:rFonts w:eastAsia="Calibri" w:cs="Times New Roman"/>
          <w:sz w:val="24"/>
          <w:szCs w:val="24"/>
        </w:rPr>
        <w:t xml:space="preserve">эффективным способом решения учебно-воспитательных задач и даёт возможность учителю приобщиться вместе </w:t>
      </w:r>
      <w:proofErr w:type="gramStart"/>
      <w:r w:rsidRPr="00465FF0">
        <w:rPr>
          <w:rFonts w:eastAsia="Calibri" w:cs="Times New Roman"/>
          <w:sz w:val="24"/>
          <w:szCs w:val="24"/>
        </w:rPr>
        <w:t>с</w:t>
      </w:r>
      <w:proofErr w:type="gramEnd"/>
      <w:r w:rsidRPr="00465FF0">
        <w:rPr>
          <w:rFonts w:eastAsia="Calibri" w:cs="Times New Roman"/>
          <w:sz w:val="24"/>
          <w:szCs w:val="24"/>
        </w:rPr>
        <w:t xml:space="preserve"> обучающимися к научно-исследовательской работе. Реализация принципа обучения и воспитания на краеведческом материале помогает школьникам установить многообразные связи с местным населением, стимулирует их участие в обще</w:t>
      </w:r>
      <w:r w:rsidR="009F3463">
        <w:rPr>
          <w:rFonts w:eastAsia="Calibri" w:cs="Times New Roman"/>
          <w:sz w:val="24"/>
          <w:szCs w:val="24"/>
        </w:rPr>
        <w:t xml:space="preserve">ственно-полезной деятельности, </w:t>
      </w:r>
      <w:r w:rsidR="002A1AC9">
        <w:rPr>
          <w:rFonts w:eastAsia="Calibri" w:cs="Times New Roman"/>
          <w:sz w:val="24"/>
          <w:szCs w:val="24"/>
        </w:rPr>
        <w:t>расширяет образовательное</w:t>
      </w:r>
      <w:r w:rsidRPr="00465FF0">
        <w:rPr>
          <w:rFonts w:eastAsia="Calibri" w:cs="Times New Roman"/>
          <w:sz w:val="24"/>
          <w:szCs w:val="24"/>
        </w:rPr>
        <w:t xml:space="preserve"> простра</w:t>
      </w:r>
      <w:r w:rsidR="002A1AC9">
        <w:rPr>
          <w:rFonts w:eastAsia="Calibri" w:cs="Times New Roman"/>
          <w:sz w:val="24"/>
          <w:szCs w:val="24"/>
        </w:rPr>
        <w:t>нство</w:t>
      </w:r>
      <w:r w:rsidR="00673043">
        <w:rPr>
          <w:rFonts w:eastAsia="Calibri" w:cs="Times New Roman"/>
          <w:sz w:val="24"/>
          <w:szCs w:val="24"/>
        </w:rPr>
        <w:t xml:space="preserve"> за счет сотрудничества со средними специальными учебными заведениями </w:t>
      </w:r>
      <w:r w:rsidRPr="00465FF0">
        <w:rPr>
          <w:rFonts w:eastAsia="Calibri" w:cs="Times New Roman"/>
          <w:sz w:val="24"/>
          <w:szCs w:val="24"/>
        </w:rPr>
        <w:t>и предприятиями города и района. Это движение к новым результат</w:t>
      </w:r>
      <w:r>
        <w:rPr>
          <w:rFonts w:eastAsia="Calibri" w:cs="Times New Roman"/>
          <w:sz w:val="24"/>
          <w:szCs w:val="24"/>
        </w:rPr>
        <w:t>ам как ответ на вызовы времени. Важно выстроить работу так,</w:t>
      </w:r>
      <w:r w:rsidRPr="00465FF0">
        <w:rPr>
          <w:rFonts w:eastAsia="Calibri" w:cs="Times New Roman"/>
          <w:sz w:val="24"/>
          <w:szCs w:val="24"/>
        </w:rPr>
        <w:t xml:space="preserve"> чтобы</w:t>
      </w:r>
      <w:r>
        <w:rPr>
          <w:rFonts w:eastAsia="Calibri" w:cs="Times New Roman"/>
          <w:sz w:val="24"/>
          <w:szCs w:val="24"/>
        </w:rPr>
        <w:t xml:space="preserve"> </w:t>
      </w:r>
      <w:r w:rsidRPr="00465FF0">
        <w:rPr>
          <w:rFonts w:eastAsia="Calibri" w:cs="Times New Roman"/>
          <w:sz w:val="24"/>
          <w:szCs w:val="24"/>
        </w:rPr>
        <w:t xml:space="preserve">ученики школы, пробуя, самоопределялись, проявляя инициативу, </w:t>
      </w:r>
      <w:r>
        <w:rPr>
          <w:rFonts w:eastAsia="Calibri" w:cs="Times New Roman"/>
          <w:sz w:val="24"/>
          <w:szCs w:val="24"/>
        </w:rPr>
        <w:t>учились брать</w:t>
      </w:r>
      <w:r w:rsidRPr="00465FF0">
        <w:rPr>
          <w:rFonts w:eastAsia="Calibri" w:cs="Times New Roman"/>
          <w:sz w:val="24"/>
          <w:szCs w:val="24"/>
        </w:rPr>
        <w:t xml:space="preserve"> на</w:t>
      </w:r>
      <w:r>
        <w:rPr>
          <w:rFonts w:eastAsia="Calibri" w:cs="Times New Roman"/>
          <w:sz w:val="24"/>
          <w:szCs w:val="24"/>
        </w:rPr>
        <w:t xml:space="preserve"> себя ответственность, постигали новое и развивались.</w:t>
      </w:r>
    </w:p>
    <w:p w:rsidR="00A2001E" w:rsidRDefault="00A2001E" w:rsidP="00A2001E">
      <w:pPr>
        <w:spacing w:after="0" w:line="240" w:lineRule="auto"/>
        <w:rPr>
          <w:sz w:val="24"/>
          <w:szCs w:val="24"/>
        </w:rPr>
      </w:pPr>
    </w:p>
    <w:p w:rsidR="00D733F0" w:rsidRPr="00465FF0" w:rsidRDefault="00D733F0" w:rsidP="00A2001E">
      <w:pPr>
        <w:spacing w:after="0" w:line="240" w:lineRule="auto"/>
        <w:rPr>
          <w:sz w:val="24"/>
          <w:szCs w:val="24"/>
        </w:rPr>
      </w:pPr>
    </w:p>
    <w:p w:rsidR="007B244D" w:rsidRDefault="007B244D" w:rsidP="00C323B3">
      <w:pPr>
        <w:pStyle w:val="ab"/>
      </w:pPr>
      <w:bookmarkStart w:id="6" w:name="_Toc62220351"/>
      <w:bookmarkStart w:id="7" w:name="_Toc62131963"/>
    </w:p>
    <w:p w:rsidR="007B244D" w:rsidRDefault="007B244D" w:rsidP="00C323B3">
      <w:pPr>
        <w:pStyle w:val="ab"/>
      </w:pPr>
    </w:p>
    <w:p w:rsidR="007B244D" w:rsidRDefault="007B244D" w:rsidP="00C323B3">
      <w:pPr>
        <w:pStyle w:val="ab"/>
      </w:pPr>
    </w:p>
    <w:p w:rsidR="007B244D" w:rsidRDefault="007B244D" w:rsidP="00C323B3">
      <w:pPr>
        <w:pStyle w:val="ab"/>
      </w:pPr>
    </w:p>
    <w:p w:rsidR="007B244D" w:rsidRDefault="007B244D" w:rsidP="00C323B3">
      <w:pPr>
        <w:pStyle w:val="ab"/>
      </w:pPr>
    </w:p>
    <w:p w:rsidR="007B244D" w:rsidRDefault="007B244D" w:rsidP="00C323B3">
      <w:pPr>
        <w:pStyle w:val="ab"/>
      </w:pPr>
    </w:p>
    <w:p w:rsidR="007B244D" w:rsidRDefault="007B244D" w:rsidP="00C323B3">
      <w:pPr>
        <w:pStyle w:val="ab"/>
      </w:pPr>
    </w:p>
    <w:p w:rsidR="007B244D" w:rsidRDefault="007B244D" w:rsidP="00C323B3">
      <w:pPr>
        <w:pStyle w:val="ab"/>
      </w:pPr>
    </w:p>
    <w:p w:rsidR="007B244D" w:rsidRDefault="007B244D" w:rsidP="00C323B3">
      <w:pPr>
        <w:pStyle w:val="ab"/>
      </w:pPr>
    </w:p>
    <w:p w:rsidR="007B244D" w:rsidRDefault="007B244D" w:rsidP="00C323B3">
      <w:pPr>
        <w:pStyle w:val="ab"/>
      </w:pPr>
    </w:p>
    <w:p w:rsidR="007B244D" w:rsidRDefault="007B244D" w:rsidP="00C323B3">
      <w:pPr>
        <w:pStyle w:val="ab"/>
      </w:pPr>
    </w:p>
    <w:p w:rsidR="007B244D" w:rsidRDefault="007B244D" w:rsidP="00C323B3">
      <w:pPr>
        <w:pStyle w:val="ab"/>
      </w:pPr>
    </w:p>
    <w:p w:rsidR="00C323B3" w:rsidRPr="005D6509" w:rsidRDefault="00C323B3" w:rsidP="00C323B3">
      <w:pPr>
        <w:pStyle w:val="ab"/>
      </w:pPr>
      <w:r w:rsidRPr="005D6509">
        <w:lastRenderedPageBreak/>
        <w:t>Звягина Е.С.,</w:t>
      </w:r>
      <w:bookmarkEnd w:id="6"/>
    </w:p>
    <w:p w:rsidR="00C323B3" w:rsidRPr="005D6509" w:rsidRDefault="00C323B3" w:rsidP="00C323B3">
      <w:pPr>
        <w:spacing w:after="0" w:line="240" w:lineRule="auto"/>
        <w:jc w:val="right"/>
        <w:rPr>
          <w:rFonts w:cs="Times New Roman"/>
          <w:i/>
          <w:sz w:val="24"/>
          <w:szCs w:val="24"/>
        </w:rPr>
      </w:pPr>
      <w:r w:rsidRPr="005D6509">
        <w:rPr>
          <w:rFonts w:cs="Times New Roman"/>
          <w:i/>
          <w:sz w:val="24"/>
          <w:szCs w:val="24"/>
        </w:rPr>
        <w:t>МАУ «ЦРО КМР»,</w:t>
      </w:r>
    </w:p>
    <w:p w:rsidR="00C323B3" w:rsidRDefault="00C323B3" w:rsidP="00C323B3">
      <w:pPr>
        <w:spacing w:after="0" w:line="240" w:lineRule="auto"/>
        <w:jc w:val="right"/>
        <w:rPr>
          <w:rFonts w:cs="Times New Roman"/>
          <w:i/>
          <w:sz w:val="24"/>
          <w:szCs w:val="24"/>
        </w:rPr>
      </w:pPr>
      <w:r w:rsidRPr="005D6509">
        <w:rPr>
          <w:rFonts w:cs="Times New Roman"/>
          <w:i/>
          <w:sz w:val="24"/>
          <w:szCs w:val="24"/>
        </w:rPr>
        <w:t>Кунгурский муниципальный район</w:t>
      </w:r>
    </w:p>
    <w:p w:rsidR="00C323B3" w:rsidRPr="00C323B3" w:rsidRDefault="00C323B3" w:rsidP="00C323B3">
      <w:pPr>
        <w:pStyle w:val="11"/>
        <w:rPr>
          <w:caps/>
        </w:rPr>
      </w:pPr>
      <w:r w:rsidRPr="00C323B3">
        <w:rPr>
          <w:caps/>
        </w:rPr>
        <w:t xml:space="preserve">Онлайн – выставка инновационных педагогических идей классных руководителей </w:t>
      </w:r>
    </w:p>
    <w:p w:rsidR="00C323B3" w:rsidRPr="008D5A76" w:rsidRDefault="00C323B3" w:rsidP="00C323B3">
      <w:pPr>
        <w:pStyle w:val="3"/>
        <w:shd w:val="clear" w:color="auto" w:fill="FFFFFF"/>
        <w:spacing w:before="0" w:beforeAutospacing="0" w:after="0" w:afterAutospacing="0"/>
        <w:jc w:val="both"/>
        <w:rPr>
          <w:b w:val="0"/>
          <w:sz w:val="24"/>
          <w:szCs w:val="24"/>
        </w:rPr>
      </w:pPr>
      <w:r w:rsidRPr="007069E5">
        <w:rPr>
          <w:sz w:val="24"/>
          <w:szCs w:val="24"/>
        </w:rPr>
        <w:tab/>
      </w:r>
      <w:proofErr w:type="gramStart"/>
      <w:r w:rsidRPr="007069E5">
        <w:rPr>
          <w:b w:val="0"/>
          <w:sz w:val="24"/>
          <w:szCs w:val="24"/>
        </w:rPr>
        <w:t xml:space="preserve">Методические рекомендации органам исполнительной власти субъектов Российской Федерации, осуществляющим государственное управление в сфере образования, по организации работы педагогических работников, осуществляющих классное руководство в общеобразовательных организациях, направленные в письме Министерства просвещения РФ </w:t>
      </w:r>
      <w:r>
        <w:rPr>
          <w:b w:val="0"/>
          <w:sz w:val="24"/>
          <w:szCs w:val="24"/>
        </w:rPr>
        <w:t>от 12 мая 2020 года</w:t>
      </w:r>
      <w:r w:rsidRPr="007069E5">
        <w:rPr>
          <w:b w:val="0"/>
          <w:sz w:val="24"/>
          <w:szCs w:val="24"/>
        </w:rPr>
        <w:t xml:space="preserve"> </w:t>
      </w:r>
      <w:r>
        <w:rPr>
          <w:b w:val="0"/>
          <w:sz w:val="24"/>
          <w:szCs w:val="24"/>
        </w:rPr>
        <w:t>№</w:t>
      </w:r>
      <w:r w:rsidRPr="007069E5">
        <w:rPr>
          <w:b w:val="0"/>
          <w:sz w:val="24"/>
          <w:szCs w:val="24"/>
        </w:rPr>
        <w:t> ВБ-1011/08 «О методических рекомендациях»</w:t>
      </w:r>
      <w:r>
        <w:rPr>
          <w:b w:val="0"/>
          <w:sz w:val="24"/>
          <w:szCs w:val="24"/>
        </w:rPr>
        <w:t xml:space="preserve">, регламентируют, кроме прочего, цели и принципы </w:t>
      </w:r>
      <w:r w:rsidRPr="008D5A76">
        <w:rPr>
          <w:b w:val="0"/>
          <w:sz w:val="24"/>
          <w:szCs w:val="24"/>
        </w:rPr>
        <w:t>деятельности педагогических работников, осуществляющих классное руководство;</w:t>
      </w:r>
      <w:proofErr w:type="gramEnd"/>
      <w:r w:rsidRPr="008D5A76">
        <w:rPr>
          <w:b w:val="0"/>
          <w:sz w:val="24"/>
          <w:szCs w:val="24"/>
        </w:rPr>
        <w:t xml:space="preserve"> приоритетные задачи деятельности педагогических работников, связанной с классным руководством. Важно отметить следующее: «</w:t>
      </w:r>
      <w:r w:rsidRPr="008D5A76">
        <w:rPr>
          <w:b w:val="0"/>
          <w:sz w:val="24"/>
          <w:szCs w:val="24"/>
          <w:shd w:val="clear" w:color="auto" w:fill="FFFFFF"/>
        </w:rPr>
        <w:t>Необходимо рассматривать воспитание детей как стратегический общенациональный приоритет, требующий консолидации усилий различных институтов гражданского общества на федеральном, региональном</w:t>
      </w:r>
      <w:r w:rsidRPr="008D5A76">
        <w:rPr>
          <w:rStyle w:val="apple-converted-space"/>
          <w:b w:val="0"/>
          <w:sz w:val="24"/>
          <w:szCs w:val="24"/>
          <w:shd w:val="clear" w:color="auto" w:fill="FFFFFF"/>
        </w:rPr>
        <w:t> </w:t>
      </w:r>
      <w:r w:rsidRPr="008D5A76">
        <w:rPr>
          <w:b w:val="0"/>
          <w:sz w:val="24"/>
          <w:szCs w:val="24"/>
          <w:shd w:val="clear" w:color="auto" w:fill="FFFFFF"/>
        </w:rPr>
        <w:t>и муниципальном уровнях».</w:t>
      </w:r>
    </w:p>
    <w:p w:rsidR="00C323B3" w:rsidRDefault="00C323B3" w:rsidP="00C323B3">
      <w:pPr>
        <w:spacing w:after="0" w:line="240" w:lineRule="auto"/>
        <w:ind w:firstLine="708"/>
        <w:jc w:val="both"/>
        <w:rPr>
          <w:rFonts w:cs="Times New Roman"/>
          <w:sz w:val="24"/>
          <w:szCs w:val="24"/>
        </w:rPr>
      </w:pPr>
      <w:proofErr w:type="gramStart"/>
      <w:r>
        <w:rPr>
          <w:rFonts w:cs="Times New Roman"/>
          <w:sz w:val="24"/>
          <w:szCs w:val="24"/>
        </w:rPr>
        <w:t>Формами методической поддержки</w:t>
      </w:r>
      <w:r w:rsidRPr="003454ED">
        <w:rPr>
          <w:rFonts w:cs="Times New Roman"/>
          <w:sz w:val="24"/>
          <w:szCs w:val="24"/>
        </w:rPr>
        <w:t xml:space="preserve"> </w:t>
      </w:r>
      <w:r>
        <w:rPr>
          <w:rFonts w:cs="Times New Roman"/>
          <w:sz w:val="24"/>
          <w:szCs w:val="24"/>
        </w:rPr>
        <w:t xml:space="preserve">на муниципальном уровне, в целях повышения профессионального мастерства классных руководителей,  могут быть как традиционные (теоретические и практико-ориентированные семинары, мастер-классы, конференции, форумы, слеты, съезды, педагогические чтения, конкурсы), так и инновационные (онлайн-секции, педагогические лаборатории, </w:t>
      </w:r>
      <w:proofErr w:type="spellStart"/>
      <w:r>
        <w:rPr>
          <w:rFonts w:cs="Times New Roman"/>
          <w:sz w:val="24"/>
          <w:szCs w:val="24"/>
        </w:rPr>
        <w:t>форсайт</w:t>
      </w:r>
      <w:proofErr w:type="spellEnd"/>
      <w:r>
        <w:rPr>
          <w:rFonts w:cs="Times New Roman"/>
          <w:sz w:val="24"/>
          <w:szCs w:val="24"/>
        </w:rPr>
        <w:t xml:space="preserve">-сессии, </w:t>
      </w:r>
      <w:proofErr w:type="spellStart"/>
      <w:r>
        <w:rPr>
          <w:rFonts w:cs="Times New Roman"/>
          <w:sz w:val="24"/>
          <w:szCs w:val="24"/>
        </w:rPr>
        <w:t>интенсивы</w:t>
      </w:r>
      <w:proofErr w:type="spellEnd"/>
      <w:r>
        <w:rPr>
          <w:rFonts w:cs="Times New Roman"/>
          <w:sz w:val="24"/>
          <w:szCs w:val="24"/>
        </w:rPr>
        <w:t>, конструкторские бюро, школа классного руководителя).</w:t>
      </w:r>
      <w:proofErr w:type="gramEnd"/>
      <w:r>
        <w:rPr>
          <w:rFonts w:cs="Times New Roman"/>
          <w:sz w:val="24"/>
          <w:szCs w:val="24"/>
        </w:rPr>
        <w:t xml:space="preserve"> В свете развития информатизации и </w:t>
      </w:r>
      <w:proofErr w:type="spellStart"/>
      <w:r>
        <w:rPr>
          <w:rFonts w:cs="Times New Roman"/>
          <w:sz w:val="24"/>
          <w:szCs w:val="24"/>
        </w:rPr>
        <w:t>цифровизации</w:t>
      </w:r>
      <w:proofErr w:type="spellEnd"/>
      <w:r>
        <w:rPr>
          <w:rFonts w:cs="Times New Roman"/>
          <w:sz w:val="24"/>
          <w:szCs w:val="24"/>
        </w:rPr>
        <w:t xml:space="preserve"> образования (перехода на дистанционные форматы взаимодействия с участниками образовательных отношений) наиболее часто  используемым стал формат «онлайн», который позволяет в режиме реального времени стать участником того или иного образовательного события. Так, одним из возможных вариантов данного формата может стать Онлайн-выставка инновационных педагогических идей классных руководителей (далее – Онлайн-выставка).</w:t>
      </w:r>
    </w:p>
    <w:p w:rsidR="00C323B3" w:rsidRPr="00A12C89" w:rsidRDefault="00C323B3" w:rsidP="00C323B3">
      <w:pPr>
        <w:pStyle w:val="a7"/>
        <w:spacing w:after="0" w:line="240" w:lineRule="auto"/>
        <w:ind w:left="0" w:firstLine="709"/>
        <w:jc w:val="both"/>
        <w:rPr>
          <w:rFonts w:ascii="Times New Roman" w:hAnsi="Times New Roman" w:cs="Times New Roman"/>
          <w:sz w:val="24"/>
          <w:szCs w:val="24"/>
        </w:rPr>
      </w:pPr>
      <w:r w:rsidRPr="00A12C89">
        <w:rPr>
          <w:rFonts w:ascii="Times New Roman" w:hAnsi="Times New Roman" w:cs="Times New Roman"/>
          <w:sz w:val="24"/>
          <w:szCs w:val="24"/>
          <w:lang w:eastAsia="ar-SA"/>
        </w:rPr>
        <w:t xml:space="preserve">Онлайн-выставка </w:t>
      </w:r>
      <w:r w:rsidRPr="00A12C89">
        <w:rPr>
          <w:rFonts w:ascii="Times New Roman" w:hAnsi="Times New Roman" w:cs="Times New Roman"/>
          <w:sz w:val="24"/>
          <w:szCs w:val="24"/>
        </w:rPr>
        <w:t>является конкурсом индивидуальных инновационных педагогических идей классных руководителей, направленных на развитие образовательно-воспитательного пространства в работе с детьми и их родителями (законными представителями).</w:t>
      </w:r>
    </w:p>
    <w:p w:rsidR="00C323B3" w:rsidRDefault="00C323B3" w:rsidP="00C323B3">
      <w:pPr>
        <w:pStyle w:val="a7"/>
        <w:suppressAutoHyphens/>
        <w:spacing w:after="0" w:line="240" w:lineRule="auto"/>
        <w:ind w:left="0" w:right="57" w:firstLine="709"/>
        <w:jc w:val="both"/>
        <w:rPr>
          <w:rFonts w:ascii="Times New Roman" w:hAnsi="Times New Roman" w:cs="Times New Roman"/>
          <w:sz w:val="24"/>
          <w:szCs w:val="24"/>
        </w:rPr>
      </w:pPr>
      <w:r>
        <w:rPr>
          <w:rFonts w:ascii="Times New Roman" w:hAnsi="Times New Roman" w:cs="Times New Roman"/>
          <w:sz w:val="24"/>
          <w:szCs w:val="24"/>
        </w:rPr>
        <w:t xml:space="preserve">Цель Онлайн-выставки: </w:t>
      </w:r>
      <w:r w:rsidRPr="00510212">
        <w:rPr>
          <w:rFonts w:ascii="Times New Roman" w:hAnsi="Times New Roman" w:cs="Times New Roman"/>
          <w:sz w:val="24"/>
          <w:szCs w:val="24"/>
        </w:rPr>
        <w:t>пропаганда позитивной инновационной педагогической деятельности классных руководителей в условиях организации образовательно-воспитательного пространства в работе с детьми и их родителями (законными представителями).</w:t>
      </w:r>
    </w:p>
    <w:p w:rsidR="00C323B3" w:rsidRDefault="00C323B3" w:rsidP="00C323B3">
      <w:pPr>
        <w:suppressAutoHyphens/>
        <w:spacing w:after="0" w:line="240" w:lineRule="auto"/>
        <w:ind w:right="57" w:firstLine="708"/>
        <w:jc w:val="both"/>
        <w:rPr>
          <w:rFonts w:cs="Times New Roman"/>
          <w:sz w:val="24"/>
          <w:szCs w:val="24"/>
        </w:rPr>
      </w:pPr>
      <w:r w:rsidRPr="00591215">
        <w:rPr>
          <w:rFonts w:cs="Times New Roman"/>
          <w:sz w:val="24"/>
          <w:szCs w:val="24"/>
        </w:rPr>
        <w:t xml:space="preserve">Участниками Онлайн-выставки могут быть классные руководители </w:t>
      </w:r>
      <w:r w:rsidR="002A1AC9">
        <w:rPr>
          <w:rFonts w:cs="Times New Roman"/>
          <w:sz w:val="24"/>
          <w:szCs w:val="24"/>
        </w:rPr>
        <w:t xml:space="preserve">начального, основного и среднего уровней общего образования. </w:t>
      </w:r>
      <w:r w:rsidRPr="00591215">
        <w:rPr>
          <w:rFonts w:cs="Times New Roman"/>
          <w:sz w:val="24"/>
          <w:szCs w:val="24"/>
        </w:rPr>
        <w:t xml:space="preserve"> Онлайн-выставка предполагает две номинации: «Начальное общее образование» и  «Основное и среднее общее образование».</w:t>
      </w:r>
    </w:p>
    <w:p w:rsidR="00C323B3" w:rsidRDefault="00C323B3" w:rsidP="00C323B3">
      <w:pPr>
        <w:suppressAutoHyphens/>
        <w:spacing w:after="0" w:line="240" w:lineRule="auto"/>
        <w:ind w:right="57" w:firstLine="708"/>
        <w:jc w:val="both"/>
        <w:rPr>
          <w:rFonts w:cs="Times New Roman"/>
          <w:sz w:val="24"/>
          <w:szCs w:val="24"/>
        </w:rPr>
      </w:pPr>
      <w:r>
        <w:rPr>
          <w:rFonts w:cs="Times New Roman"/>
          <w:sz w:val="24"/>
          <w:szCs w:val="24"/>
        </w:rPr>
        <w:t>Условия участия в Онлайн-выставке следующие:</w:t>
      </w:r>
    </w:p>
    <w:p w:rsidR="00C323B3" w:rsidRDefault="00C323B3" w:rsidP="00C323B3">
      <w:pPr>
        <w:pStyle w:val="a7"/>
        <w:numPr>
          <w:ilvl w:val="0"/>
          <w:numId w:val="52"/>
        </w:numPr>
        <w:suppressAutoHyphens/>
        <w:spacing w:after="0" w:line="240" w:lineRule="auto"/>
        <w:ind w:right="57"/>
        <w:jc w:val="both"/>
        <w:rPr>
          <w:rFonts w:ascii="Times New Roman" w:hAnsi="Times New Roman" w:cs="Times New Roman"/>
          <w:sz w:val="24"/>
          <w:szCs w:val="24"/>
        </w:rPr>
      </w:pPr>
      <w:r>
        <w:rPr>
          <w:rFonts w:ascii="Times New Roman" w:hAnsi="Times New Roman" w:cs="Times New Roman"/>
          <w:sz w:val="24"/>
          <w:szCs w:val="24"/>
        </w:rPr>
        <w:t>Подача заявки по установленной форме (приложение № 1 к настоящей статье);</w:t>
      </w:r>
    </w:p>
    <w:p w:rsidR="00C323B3" w:rsidRDefault="00C323B3" w:rsidP="00C323B3">
      <w:pPr>
        <w:pStyle w:val="a7"/>
        <w:numPr>
          <w:ilvl w:val="0"/>
          <w:numId w:val="52"/>
        </w:numPr>
        <w:suppressAutoHyphens/>
        <w:spacing w:after="0" w:line="240" w:lineRule="auto"/>
        <w:ind w:left="0" w:right="57" w:firstLine="708"/>
        <w:jc w:val="both"/>
        <w:rPr>
          <w:rFonts w:ascii="Times New Roman" w:hAnsi="Times New Roman" w:cs="Times New Roman"/>
          <w:sz w:val="24"/>
          <w:szCs w:val="24"/>
        </w:rPr>
      </w:pPr>
      <w:r>
        <w:rPr>
          <w:rFonts w:ascii="Times New Roman" w:hAnsi="Times New Roman" w:cs="Times New Roman"/>
          <w:sz w:val="24"/>
          <w:szCs w:val="24"/>
        </w:rPr>
        <w:t>Заполнение согласия на обработку персональных данных участника (приложение № 2 к настоящей статье);</w:t>
      </w:r>
    </w:p>
    <w:p w:rsidR="00C323B3" w:rsidRDefault="00C323B3" w:rsidP="00C323B3">
      <w:pPr>
        <w:pStyle w:val="a7"/>
        <w:numPr>
          <w:ilvl w:val="0"/>
          <w:numId w:val="52"/>
        </w:numPr>
        <w:suppressAutoHyphens/>
        <w:spacing w:after="0" w:line="240" w:lineRule="auto"/>
        <w:ind w:left="0" w:right="57" w:firstLine="708"/>
        <w:jc w:val="both"/>
        <w:rPr>
          <w:rFonts w:ascii="Times New Roman" w:hAnsi="Times New Roman" w:cs="Times New Roman"/>
          <w:sz w:val="24"/>
          <w:szCs w:val="24"/>
        </w:rPr>
      </w:pPr>
      <w:r>
        <w:rPr>
          <w:rFonts w:ascii="Times New Roman" w:hAnsi="Times New Roman" w:cs="Times New Roman"/>
          <w:sz w:val="24"/>
          <w:szCs w:val="24"/>
        </w:rPr>
        <w:t>Направление материалов (заполненное описание установленной формы – приложение № 3 к настоящей статье и пять фотографий).</w:t>
      </w:r>
    </w:p>
    <w:p w:rsidR="00C323B3" w:rsidRDefault="00C323B3" w:rsidP="00C323B3">
      <w:pPr>
        <w:pStyle w:val="a7"/>
        <w:spacing w:after="0" w:line="240" w:lineRule="auto"/>
        <w:ind w:left="0" w:firstLine="709"/>
        <w:jc w:val="both"/>
        <w:rPr>
          <w:rFonts w:ascii="Times New Roman" w:hAnsi="Times New Roman" w:cs="Times New Roman"/>
          <w:color w:val="FF0000"/>
          <w:sz w:val="24"/>
          <w:szCs w:val="24"/>
        </w:rPr>
      </w:pPr>
      <w:r>
        <w:rPr>
          <w:rFonts w:ascii="Times New Roman" w:hAnsi="Times New Roman" w:cs="Times New Roman"/>
          <w:sz w:val="24"/>
          <w:szCs w:val="24"/>
        </w:rPr>
        <w:t xml:space="preserve">Онлайн-выставка должна проходить в установленный период. </w:t>
      </w:r>
      <w:r w:rsidRPr="000B107B">
        <w:rPr>
          <w:rFonts w:ascii="Times New Roman" w:hAnsi="Times New Roman" w:cs="Times New Roman"/>
          <w:sz w:val="24"/>
          <w:szCs w:val="24"/>
        </w:rPr>
        <w:t xml:space="preserve">Место проведения Онлайн-выставки: открытая группа «Онлайн-выставка инновационных идей классных руководителей» в социальной сети </w:t>
      </w:r>
      <w:proofErr w:type="spellStart"/>
      <w:r w:rsidRPr="000B107B">
        <w:rPr>
          <w:rFonts w:ascii="Times New Roman" w:hAnsi="Times New Roman" w:cs="Times New Roman"/>
          <w:sz w:val="24"/>
          <w:szCs w:val="24"/>
        </w:rPr>
        <w:t>ВКонтакте</w:t>
      </w:r>
      <w:proofErr w:type="spellEnd"/>
      <w:r w:rsidRPr="000B107B">
        <w:rPr>
          <w:rFonts w:ascii="Times New Roman" w:hAnsi="Times New Roman" w:cs="Times New Roman"/>
          <w:sz w:val="24"/>
          <w:szCs w:val="24"/>
        </w:rPr>
        <w:t xml:space="preserve"> </w:t>
      </w:r>
      <w:r>
        <w:rPr>
          <w:rFonts w:ascii="Times New Roman" w:hAnsi="Times New Roman" w:cs="Times New Roman"/>
          <w:sz w:val="24"/>
          <w:szCs w:val="24"/>
        </w:rPr>
        <w:t>(для проведения была создана группа, с материалами которой можно ознакомиться по ссылке -</w:t>
      </w:r>
      <w:hyperlink r:id="rId11" w:history="1">
        <w:r w:rsidRPr="000B107B">
          <w:rPr>
            <w:rStyle w:val="af8"/>
            <w:rFonts w:ascii="Times New Roman" w:hAnsi="Times New Roman" w:cs="Times New Roman"/>
            <w:sz w:val="24"/>
            <w:szCs w:val="24"/>
          </w:rPr>
          <w:t>https://vk.com/event200209259</w:t>
        </w:r>
      </w:hyperlink>
      <w:r>
        <w:rPr>
          <w:rFonts w:ascii="Times New Roman" w:hAnsi="Times New Roman" w:cs="Times New Roman"/>
          <w:sz w:val="24"/>
          <w:szCs w:val="24"/>
        </w:rPr>
        <w:t>)</w:t>
      </w:r>
      <w:r w:rsidRPr="000B107B">
        <w:rPr>
          <w:rFonts w:ascii="Times New Roman" w:hAnsi="Times New Roman" w:cs="Times New Roman"/>
          <w:sz w:val="24"/>
          <w:szCs w:val="24"/>
        </w:rPr>
        <w:t>.</w:t>
      </w:r>
      <w:r w:rsidRPr="000B107B">
        <w:rPr>
          <w:rFonts w:ascii="Times New Roman" w:hAnsi="Times New Roman" w:cs="Times New Roman"/>
          <w:color w:val="FF0000"/>
          <w:sz w:val="24"/>
          <w:szCs w:val="24"/>
        </w:rPr>
        <w:t xml:space="preserve"> </w:t>
      </w:r>
    </w:p>
    <w:p w:rsidR="00C323B3" w:rsidRDefault="00C323B3" w:rsidP="00C323B3">
      <w:pPr>
        <w:pStyle w:val="a7"/>
        <w:spacing w:after="0" w:line="240" w:lineRule="auto"/>
        <w:ind w:left="0" w:firstLine="709"/>
        <w:jc w:val="both"/>
        <w:rPr>
          <w:rFonts w:ascii="Times New Roman" w:hAnsi="Times New Roman" w:cs="Times New Roman"/>
          <w:sz w:val="24"/>
          <w:szCs w:val="24"/>
        </w:rPr>
      </w:pPr>
      <w:r w:rsidRPr="000B22B3">
        <w:rPr>
          <w:rFonts w:ascii="Times New Roman" w:hAnsi="Times New Roman" w:cs="Times New Roman"/>
          <w:sz w:val="24"/>
          <w:szCs w:val="24"/>
        </w:rPr>
        <w:t>Процедура приема и размещения материалов участников:</w:t>
      </w:r>
    </w:p>
    <w:p w:rsidR="00C323B3" w:rsidRDefault="00C323B3" w:rsidP="00C323B3">
      <w:pPr>
        <w:pStyle w:val="a7"/>
        <w:numPr>
          <w:ilvl w:val="0"/>
          <w:numId w:val="53"/>
        </w:numPr>
        <w:spacing w:after="0" w:line="240" w:lineRule="auto"/>
        <w:ind w:left="0" w:firstLine="709"/>
        <w:jc w:val="both"/>
        <w:rPr>
          <w:rFonts w:ascii="Times New Roman" w:hAnsi="Times New Roman" w:cs="Times New Roman"/>
          <w:sz w:val="24"/>
          <w:szCs w:val="24"/>
        </w:rPr>
      </w:pPr>
      <w:r w:rsidRPr="000B22B3">
        <w:rPr>
          <w:rFonts w:ascii="Times New Roman" w:hAnsi="Times New Roman" w:cs="Times New Roman"/>
          <w:sz w:val="24"/>
          <w:szCs w:val="24"/>
        </w:rPr>
        <w:lastRenderedPageBreak/>
        <w:t>Участники в установленные сроки направляют материалы: описание инновационной педагогической идеи по форме; пять фотографий с изображением материалов, необходимых для реализации идеи, и проведенных мероприятий в рамках реализации идеи</w:t>
      </w:r>
      <w:r>
        <w:rPr>
          <w:rFonts w:ascii="Times New Roman" w:hAnsi="Times New Roman" w:cs="Times New Roman"/>
          <w:sz w:val="24"/>
          <w:szCs w:val="24"/>
        </w:rPr>
        <w:t>;</w:t>
      </w:r>
    </w:p>
    <w:p w:rsidR="00C323B3" w:rsidRDefault="00C323B3" w:rsidP="00C323B3">
      <w:pPr>
        <w:pStyle w:val="a7"/>
        <w:numPr>
          <w:ilvl w:val="0"/>
          <w:numId w:val="53"/>
        </w:numPr>
        <w:spacing w:after="0" w:line="240" w:lineRule="auto"/>
        <w:ind w:left="0" w:firstLine="709"/>
        <w:jc w:val="both"/>
        <w:rPr>
          <w:rFonts w:ascii="Times New Roman" w:hAnsi="Times New Roman" w:cs="Times New Roman"/>
          <w:sz w:val="24"/>
          <w:szCs w:val="24"/>
        </w:rPr>
      </w:pPr>
      <w:r w:rsidRPr="000B22B3">
        <w:rPr>
          <w:rFonts w:ascii="Times New Roman" w:hAnsi="Times New Roman" w:cs="Times New Roman"/>
          <w:sz w:val="24"/>
          <w:szCs w:val="24"/>
        </w:rPr>
        <w:t xml:space="preserve">Направленные участниками материалы в день поступления размещаются в открытой группе «Онлайн-выставка инновационных идей классных руководителей» в социальной сети </w:t>
      </w:r>
      <w:proofErr w:type="spellStart"/>
      <w:r w:rsidRPr="000B22B3">
        <w:rPr>
          <w:rFonts w:ascii="Times New Roman" w:hAnsi="Times New Roman" w:cs="Times New Roman"/>
          <w:sz w:val="24"/>
          <w:szCs w:val="24"/>
        </w:rPr>
        <w:t>ВКонтакте</w:t>
      </w:r>
      <w:proofErr w:type="spellEnd"/>
      <w:r>
        <w:rPr>
          <w:rFonts w:ascii="Times New Roman" w:hAnsi="Times New Roman" w:cs="Times New Roman"/>
          <w:sz w:val="24"/>
          <w:szCs w:val="24"/>
        </w:rPr>
        <w:t>.</w:t>
      </w:r>
    </w:p>
    <w:p w:rsidR="00C323B3" w:rsidRPr="009646BE" w:rsidRDefault="00C323B3" w:rsidP="00C323B3">
      <w:pPr>
        <w:spacing w:after="0" w:line="240" w:lineRule="auto"/>
        <w:ind w:firstLine="708"/>
        <w:jc w:val="both"/>
        <w:rPr>
          <w:rFonts w:cs="Times New Roman"/>
          <w:sz w:val="24"/>
          <w:szCs w:val="24"/>
        </w:rPr>
      </w:pPr>
      <w:r w:rsidRPr="009646BE">
        <w:rPr>
          <w:rFonts w:cs="Times New Roman"/>
          <w:sz w:val="24"/>
          <w:szCs w:val="24"/>
        </w:rPr>
        <w:t>Размещенные материалы оценивает как профессиональное жюри, так и общественное (пользователи социальной сети):</w:t>
      </w:r>
    </w:p>
    <w:p w:rsidR="00C323B3" w:rsidRPr="009646BE" w:rsidRDefault="00C323B3" w:rsidP="00C323B3">
      <w:pPr>
        <w:spacing w:after="0" w:line="240" w:lineRule="auto"/>
        <w:ind w:firstLine="709"/>
        <w:jc w:val="both"/>
        <w:rPr>
          <w:rFonts w:cs="Times New Roman"/>
          <w:sz w:val="24"/>
          <w:szCs w:val="24"/>
        </w:rPr>
      </w:pPr>
      <w:r>
        <w:rPr>
          <w:rFonts w:cs="Times New Roman"/>
          <w:sz w:val="24"/>
          <w:szCs w:val="24"/>
        </w:rPr>
        <w:t xml:space="preserve">- </w:t>
      </w:r>
      <w:r w:rsidRPr="009646BE">
        <w:rPr>
          <w:rFonts w:cs="Times New Roman"/>
          <w:sz w:val="24"/>
          <w:szCs w:val="24"/>
        </w:rPr>
        <w:t xml:space="preserve">профессиональное жюри </w:t>
      </w:r>
      <w:r w:rsidRPr="009646BE">
        <w:rPr>
          <w:rFonts w:cs="Times New Roman"/>
          <w:iCs/>
          <w:sz w:val="24"/>
          <w:szCs w:val="24"/>
          <w:lang w:eastAsia="ar-SA"/>
        </w:rPr>
        <w:t>оценивает материалы по следующим критериям (каждый критерий – до 5 баллов):</w:t>
      </w:r>
    </w:p>
    <w:p w:rsidR="00C323B3" w:rsidRPr="009646BE" w:rsidRDefault="00C323B3" w:rsidP="00C323B3">
      <w:pPr>
        <w:pStyle w:val="a7"/>
        <w:spacing w:after="0" w:line="240" w:lineRule="auto"/>
        <w:ind w:left="709"/>
        <w:jc w:val="both"/>
        <w:rPr>
          <w:rFonts w:ascii="Times New Roman" w:hAnsi="Times New Roman" w:cs="Times New Roman"/>
          <w:sz w:val="24"/>
          <w:szCs w:val="24"/>
        </w:rPr>
      </w:pPr>
      <w:r w:rsidRPr="009646BE">
        <w:rPr>
          <w:rFonts w:ascii="Times New Roman" w:hAnsi="Times New Roman" w:cs="Times New Roman"/>
          <w:sz w:val="24"/>
          <w:szCs w:val="24"/>
        </w:rPr>
        <w:t>уникальность педагогической идеи;</w:t>
      </w:r>
    </w:p>
    <w:p w:rsidR="00C323B3" w:rsidRPr="009646BE" w:rsidRDefault="00C323B3" w:rsidP="00C323B3">
      <w:pPr>
        <w:pStyle w:val="a7"/>
        <w:spacing w:after="0" w:line="240" w:lineRule="auto"/>
        <w:ind w:left="709"/>
        <w:jc w:val="both"/>
        <w:rPr>
          <w:rFonts w:ascii="Times New Roman" w:hAnsi="Times New Roman" w:cs="Times New Roman"/>
          <w:sz w:val="24"/>
          <w:szCs w:val="24"/>
        </w:rPr>
      </w:pPr>
      <w:r w:rsidRPr="009646BE">
        <w:rPr>
          <w:rFonts w:ascii="Times New Roman" w:hAnsi="Times New Roman" w:cs="Times New Roman"/>
          <w:sz w:val="24"/>
          <w:szCs w:val="24"/>
        </w:rPr>
        <w:t>соответствие идеи современным тенденциям в образовании;</w:t>
      </w:r>
    </w:p>
    <w:p w:rsidR="00C323B3" w:rsidRPr="009646BE" w:rsidRDefault="00C323B3" w:rsidP="00C323B3">
      <w:pPr>
        <w:pStyle w:val="a7"/>
        <w:spacing w:after="0" w:line="240" w:lineRule="auto"/>
        <w:ind w:left="709"/>
        <w:jc w:val="both"/>
        <w:rPr>
          <w:rFonts w:ascii="Times New Roman" w:hAnsi="Times New Roman" w:cs="Times New Roman"/>
          <w:sz w:val="24"/>
          <w:szCs w:val="24"/>
        </w:rPr>
      </w:pPr>
      <w:r w:rsidRPr="009646BE">
        <w:rPr>
          <w:rFonts w:ascii="Times New Roman" w:hAnsi="Times New Roman" w:cs="Times New Roman"/>
          <w:sz w:val="24"/>
          <w:szCs w:val="24"/>
        </w:rPr>
        <w:t>нестандартность форматов проведения мероприятий;</w:t>
      </w:r>
    </w:p>
    <w:p w:rsidR="00C323B3" w:rsidRPr="009646BE" w:rsidRDefault="00C323B3" w:rsidP="00C323B3">
      <w:pPr>
        <w:pStyle w:val="a7"/>
        <w:spacing w:after="0" w:line="240" w:lineRule="auto"/>
        <w:ind w:left="0" w:firstLine="709"/>
        <w:jc w:val="both"/>
        <w:rPr>
          <w:rFonts w:ascii="Times New Roman" w:hAnsi="Times New Roman" w:cs="Times New Roman"/>
          <w:sz w:val="24"/>
          <w:szCs w:val="24"/>
        </w:rPr>
      </w:pPr>
      <w:r w:rsidRPr="009646BE">
        <w:rPr>
          <w:rFonts w:ascii="Times New Roman" w:hAnsi="Times New Roman" w:cs="Times New Roman"/>
          <w:sz w:val="24"/>
          <w:szCs w:val="24"/>
        </w:rPr>
        <w:t>привлечение максимального количества родителей (законных представителей);</w:t>
      </w:r>
    </w:p>
    <w:p w:rsidR="00C323B3" w:rsidRPr="009646BE" w:rsidRDefault="00C323B3" w:rsidP="00C323B3">
      <w:pPr>
        <w:pStyle w:val="a7"/>
        <w:spacing w:after="0" w:line="240" w:lineRule="auto"/>
        <w:ind w:left="709"/>
        <w:jc w:val="both"/>
        <w:rPr>
          <w:rFonts w:ascii="Times New Roman" w:hAnsi="Times New Roman" w:cs="Times New Roman"/>
          <w:sz w:val="24"/>
          <w:szCs w:val="24"/>
        </w:rPr>
      </w:pPr>
      <w:r w:rsidRPr="009646BE">
        <w:rPr>
          <w:rFonts w:ascii="Times New Roman" w:hAnsi="Times New Roman" w:cs="Times New Roman"/>
          <w:sz w:val="24"/>
          <w:szCs w:val="24"/>
        </w:rPr>
        <w:t>охват разных категорий обучающихся класса;</w:t>
      </w:r>
    </w:p>
    <w:p w:rsidR="00C323B3" w:rsidRDefault="00C323B3" w:rsidP="00C323B3">
      <w:pPr>
        <w:suppressAutoHyphens/>
        <w:spacing w:after="0" w:line="240" w:lineRule="auto"/>
        <w:ind w:firstLine="709"/>
        <w:jc w:val="both"/>
        <w:rPr>
          <w:rFonts w:cs="Times New Roman"/>
          <w:iCs/>
          <w:sz w:val="24"/>
          <w:szCs w:val="24"/>
          <w:lang w:eastAsia="ar-SA"/>
        </w:rPr>
      </w:pPr>
      <w:r>
        <w:rPr>
          <w:rFonts w:cs="Times New Roman"/>
          <w:iCs/>
          <w:sz w:val="24"/>
          <w:szCs w:val="24"/>
          <w:lang w:eastAsia="ar-SA"/>
        </w:rPr>
        <w:t xml:space="preserve">- </w:t>
      </w:r>
      <w:r w:rsidRPr="009646BE">
        <w:rPr>
          <w:rFonts w:cs="Times New Roman"/>
          <w:iCs/>
          <w:sz w:val="24"/>
          <w:szCs w:val="24"/>
          <w:lang w:eastAsia="ar-SA"/>
        </w:rPr>
        <w:t>общественное жюри оценивает материалы посредством постановки «</w:t>
      </w:r>
      <w:proofErr w:type="spellStart"/>
      <w:r w:rsidRPr="009646BE">
        <w:rPr>
          <w:rFonts w:cs="Times New Roman"/>
          <w:iCs/>
          <w:sz w:val="24"/>
          <w:szCs w:val="24"/>
          <w:lang w:eastAsia="ar-SA"/>
        </w:rPr>
        <w:t>лайков</w:t>
      </w:r>
      <w:proofErr w:type="spellEnd"/>
      <w:r w:rsidRPr="009646BE">
        <w:rPr>
          <w:rFonts w:cs="Times New Roman"/>
          <w:iCs/>
          <w:sz w:val="24"/>
          <w:szCs w:val="24"/>
          <w:lang w:eastAsia="ar-SA"/>
        </w:rPr>
        <w:t>», по количеству которых определяется лучшая инновационная педагогическая идея классного руководителя, по мнению</w:t>
      </w:r>
      <w:r>
        <w:rPr>
          <w:rFonts w:cs="Times New Roman"/>
          <w:iCs/>
          <w:sz w:val="24"/>
          <w:szCs w:val="24"/>
          <w:lang w:eastAsia="ar-SA"/>
        </w:rPr>
        <w:t xml:space="preserve"> </w:t>
      </w:r>
      <w:proofErr w:type="gramStart"/>
      <w:r w:rsidRPr="009646BE">
        <w:rPr>
          <w:rFonts w:cs="Times New Roman"/>
          <w:iCs/>
          <w:sz w:val="24"/>
          <w:szCs w:val="24"/>
          <w:lang w:eastAsia="ar-SA"/>
        </w:rPr>
        <w:t>общественного</w:t>
      </w:r>
      <w:proofErr w:type="gramEnd"/>
      <w:r w:rsidRPr="009646BE">
        <w:rPr>
          <w:rFonts w:cs="Times New Roman"/>
          <w:iCs/>
          <w:sz w:val="24"/>
          <w:szCs w:val="24"/>
          <w:lang w:eastAsia="ar-SA"/>
        </w:rPr>
        <w:t xml:space="preserve"> жюри.</w:t>
      </w:r>
    </w:p>
    <w:p w:rsidR="00C323B3" w:rsidRPr="00AC3E4A" w:rsidRDefault="00C323B3" w:rsidP="00C323B3">
      <w:pPr>
        <w:pStyle w:val="a7"/>
        <w:suppressAutoHyphens/>
        <w:spacing w:after="0" w:line="240" w:lineRule="auto"/>
        <w:ind w:left="0" w:firstLine="709"/>
        <w:jc w:val="both"/>
        <w:rPr>
          <w:rFonts w:ascii="Times New Roman" w:hAnsi="Times New Roman" w:cs="Times New Roman"/>
          <w:iCs/>
          <w:sz w:val="24"/>
          <w:szCs w:val="24"/>
          <w:lang w:eastAsia="ar-SA"/>
        </w:rPr>
      </w:pPr>
      <w:r w:rsidRPr="00AC3E4A">
        <w:rPr>
          <w:rFonts w:ascii="Times New Roman" w:hAnsi="Times New Roman" w:cs="Times New Roman"/>
          <w:iCs/>
          <w:sz w:val="24"/>
          <w:szCs w:val="24"/>
          <w:lang w:eastAsia="ar-SA"/>
        </w:rPr>
        <w:t>По итогам оценки профессионального жюри в каждой номинации Онлайн-выставки определяются победитель и призеры 2 и 3 степени, которые награждаются дипломами.</w:t>
      </w:r>
    </w:p>
    <w:p w:rsidR="00C323B3" w:rsidRPr="00AC3E4A" w:rsidRDefault="00C323B3" w:rsidP="00C323B3">
      <w:pPr>
        <w:pStyle w:val="a7"/>
        <w:suppressAutoHyphens/>
        <w:spacing w:after="0" w:line="240" w:lineRule="auto"/>
        <w:ind w:left="0" w:firstLine="709"/>
        <w:jc w:val="both"/>
        <w:rPr>
          <w:rFonts w:ascii="Times New Roman" w:hAnsi="Times New Roman" w:cs="Times New Roman"/>
          <w:iCs/>
          <w:sz w:val="24"/>
          <w:szCs w:val="24"/>
          <w:lang w:eastAsia="ar-SA"/>
        </w:rPr>
      </w:pPr>
      <w:r w:rsidRPr="00AC3E4A">
        <w:rPr>
          <w:rFonts w:ascii="Times New Roman" w:hAnsi="Times New Roman" w:cs="Times New Roman"/>
          <w:iCs/>
          <w:sz w:val="24"/>
          <w:szCs w:val="24"/>
          <w:lang w:eastAsia="ar-SA"/>
        </w:rPr>
        <w:t>По итогам оценки общественного жюри в каждой номинации Онлайн-выставки определяется по одному победителю лучшей инновационной педагогической идеи классного руководителя, победители награждаются дипломами.</w:t>
      </w:r>
    </w:p>
    <w:p w:rsidR="00C323B3" w:rsidRDefault="00C323B3" w:rsidP="00C323B3">
      <w:pPr>
        <w:pStyle w:val="a7"/>
        <w:suppressAutoHyphens/>
        <w:spacing w:after="0" w:line="240" w:lineRule="auto"/>
        <w:ind w:left="0" w:firstLine="709"/>
        <w:jc w:val="both"/>
        <w:rPr>
          <w:rFonts w:ascii="Times New Roman" w:hAnsi="Times New Roman" w:cs="Times New Roman"/>
          <w:iCs/>
          <w:sz w:val="24"/>
          <w:szCs w:val="24"/>
          <w:lang w:eastAsia="ar-SA"/>
        </w:rPr>
      </w:pPr>
      <w:r w:rsidRPr="00AC3E4A">
        <w:rPr>
          <w:rFonts w:ascii="Times New Roman" w:hAnsi="Times New Roman" w:cs="Times New Roman"/>
          <w:iCs/>
          <w:sz w:val="24"/>
          <w:szCs w:val="24"/>
          <w:lang w:eastAsia="ar-SA"/>
        </w:rPr>
        <w:t>Участникам Онлайн-выставки, не ставшим победителями и призерами, вручаются сертификаты участников.</w:t>
      </w:r>
    </w:p>
    <w:p w:rsidR="00C323B3" w:rsidRPr="004956A4" w:rsidRDefault="00C323B3" w:rsidP="00C323B3">
      <w:pPr>
        <w:pStyle w:val="a7"/>
        <w:suppressAutoHyphens/>
        <w:spacing w:after="0" w:line="240" w:lineRule="auto"/>
        <w:ind w:left="0" w:firstLine="709"/>
        <w:jc w:val="both"/>
        <w:rPr>
          <w:rFonts w:ascii="Times New Roman" w:hAnsi="Times New Roman" w:cs="Times New Roman"/>
          <w:iCs/>
          <w:sz w:val="24"/>
          <w:szCs w:val="24"/>
          <w:lang w:eastAsia="ar-SA"/>
        </w:rPr>
      </w:pPr>
      <w:r>
        <w:rPr>
          <w:rFonts w:ascii="Times New Roman" w:hAnsi="Times New Roman" w:cs="Times New Roman"/>
          <w:iCs/>
          <w:sz w:val="24"/>
          <w:szCs w:val="24"/>
          <w:lang w:eastAsia="ar-SA"/>
        </w:rPr>
        <w:t>Таким образом, проведение такого формата как Онлайн-выставка инновационных педагогических идей классных руководителей на муниципальном уровне позволяет выявить тех педагогов-новаторов, которые своим бесценным трудом вносят вклад в сохранение и укрепление методологических основ педагогики и внедряют инновационные образовательные технологии с учетом понимания современных тенденций и трендов в образовании.</w:t>
      </w:r>
    </w:p>
    <w:p w:rsidR="00C323B3" w:rsidRPr="00B63452" w:rsidRDefault="00C323B3" w:rsidP="00C323B3">
      <w:pPr>
        <w:pStyle w:val="a7"/>
        <w:suppressAutoHyphens/>
        <w:spacing w:after="0" w:line="240" w:lineRule="auto"/>
        <w:ind w:left="0" w:firstLine="709"/>
        <w:jc w:val="right"/>
        <w:rPr>
          <w:rFonts w:ascii="Times New Roman" w:hAnsi="Times New Roman" w:cs="Times New Roman"/>
          <w:iCs/>
          <w:sz w:val="24"/>
          <w:szCs w:val="24"/>
          <w:lang w:eastAsia="ar-SA"/>
        </w:rPr>
      </w:pPr>
      <w:r>
        <w:rPr>
          <w:rFonts w:ascii="Times New Roman" w:hAnsi="Times New Roman" w:cs="Times New Roman"/>
          <w:iCs/>
          <w:sz w:val="24"/>
          <w:szCs w:val="24"/>
          <w:lang w:eastAsia="ar-SA"/>
        </w:rPr>
        <w:t>Приложение № 1</w:t>
      </w:r>
    </w:p>
    <w:p w:rsidR="00C323B3" w:rsidRPr="007A20F6" w:rsidRDefault="00C323B3" w:rsidP="00C323B3">
      <w:pPr>
        <w:suppressAutoHyphens/>
        <w:spacing w:after="0" w:line="240" w:lineRule="auto"/>
        <w:ind w:left="57" w:right="57" w:firstLine="5755"/>
        <w:rPr>
          <w:rFonts w:cs="Times New Roman"/>
          <w:color w:val="000000"/>
        </w:rPr>
      </w:pPr>
    </w:p>
    <w:p w:rsidR="00C323B3" w:rsidRPr="007A20F6" w:rsidRDefault="00C323B3" w:rsidP="00C323B3">
      <w:pPr>
        <w:suppressAutoHyphens/>
        <w:spacing w:after="0" w:line="240" w:lineRule="auto"/>
        <w:ind w:right="57"/>
        <w:jc w:val="center"/>
        <w:rPr>
          <w:rFonts w:cs="Times New Roman"/>
          <w:color w:val="000000"/>
          <w:sz w:val="24"/>
          <w:szCs w:val="24"/>
        </w:rPr>
      </w:pPr>
      <w:r w:rsidRPr="007A20F6">
        <w:rPr>
          <w:rFonts w:cs="Times New Roman"/>
          <w:color w:val="000000"/>
          <w:sz w:val="24"/>
          <w:szCs w:val="24"/>
        </w:rPr>
        <w:t xml:space="preserve">Заявка </w:t>
      </w:r>
    </w:p>
    <w:p w:rsidR="00C323B3" w:rsidRPr="007A20F6" w:rsidRDefault="00C323B3" w:rsidP="00C323B3">
      <w:pPr>
        <w:spacing w:after="0" w:line="240" w:lineRule="auto"/>
        <w:jc w:val="center"/>
        <w:rPr>
          <w:rFonts w:cs="Times New Roman"/>
          <w:sz w:val="24"/>
          <w:szCs w:val="24"/>
          <w:lang w:eastAsia="ar-SA"/>
        </w:rPr>
      </w:pPr>
      <w:r w:rsidRPr="007A20F6">
        <w:rPr>
          <w:rFonts w:cs="Times New Roman"/>
          <w:color w:val="000000"/>
          <w:sz w:val="24"/>
          <w:szCs w:val="24"/>
        </w:rPr>
        <w:t xml:space="preserve">на участие в Онлайн-выставке </w:t>
      </w:r>
      <w:proofErr w:type="gramStart"/>
      <w:r w:rsidRPr="007A20F6">
        <w:rPr>
          <w:rFonts w:cs="Times New Roman"/>
          <w:sz w:val="24"/>
          <w:szCs w:val="24"/>
          <w:lang w:eastAsia="ar-SA"/>
        </w:rPr>
        <w:t>инновационных</w:t>
      </w:r>
      <w:proofErr w:type="gramEnd"/>
      <w:r w:rsidRPr="007A20F6">
        <w:rPr>
          <w:rFonts w:cs="Times New Roman"/>
          <w:sz w:val="24"/>
          <w:szCs w:val="24"/>
          <w:lang w:eastAsia="ar-SA"/>
        </w:rPr>
        <w:t xml:space="preserve"> </w:t>
      </w:r>
    </w:p>
    <w:p w:rsidR="00C323B3" w:rsidRPr="007A20F6" w:rsidRDefault="00C323B3" w:rsidP="00C323B3">
      <w:pPr>
        <w:spacing w:after="0" w:line="240" w:lineRule="auto"/>
        <w:jc w:val="center"/>
        <w:rPr>
          <w:rFonts w:cs="Times New Roman"/>
          <w:sz w:val="24"/>
          <w:szCs w:val="24"/>
        </w:rPr>
      </w:pPr>
      <w:r w:rsidRPr="007A20F6">
        <w:rPr>
          <w:rFonts w:cs="Times New Roman"/>
          <w:sz w:val="24"/>
          <w:szCs w:val="24"/>
          <w:lang w:eastAsia="ar-SA"/>
        </w:rPr>
        <w:t>педагогических идей классных руководителей</w:t>
      </w:r>
    </w:p>
    <w:tbl>
      <w:tblPr>
        <w:tblStyle w:val="afb"/>
        <w:tblW w:w="0" w:type="auto"/>
        <w:tblLook w:val="04A0" w:firstRow="1" w:lastRow="0" w:firstColumn="1" w:lastColumn="0" w:noHBand="0" w:noVBand="1"/>
      </w:tblPr>
      <w:tblGrid>
        <w:gridCol w:w="534"/>
        <w:gridCol w:w="3402"/>
        <w:gridCol w:w="5635"/>
      </w:tblGrid>
      <w:tr w:rsidR="00C323B3" w:rsidRPr="007A20F6" w:rsidTr="00804DCD">
        <w:tc>
          <w:tcPr>
            <w:tcW w:w="534" w:type="dxa"/>
          </w:tcPr>
          <w:p w:rsidR="00C323B3" w:rsidRPr="007A20F6" w:rsidRDefault="00C323B3" w:rsidP="00804DCD">
            <w:pPr>
              <w:suppressAutoHyphens/>
              <w:jc w:val="center"/>
              <w:rPr>
                <w:iCs/>
                <w:sz w:val="24"/>
                <w:szCs w:val="24"/>
                <w:lang w:eastAsia="ar-SA"/>
              </w:rPr>
            </w:pPr>
            <w:r w:rsidRPr="007A20F6">
              <w:rPr>
                <w:iCs/>
                <w:sz w:val="24"/>
                <w:szCs w:val="24"/>
                <w:lang w:eastAsia="ar-SA"/>
              </w:rPr>
              <w:t>№</w:t>
            </w:r>
          </w:p>
        </w:tc>
        <w:tc>
          <w:tcPr>
            <w:tcW w:w="3402" w:type="dxa"/>
          </w:tcPr>
          <w:p w:rsidR="00C323B3" w:rsidRPr="007A20F6" w:rsidRDefault="00C323B3" w:rsidP="00804DCD">
            <w:pPr>
              <w:suppressAutoHyphens/>
              <w:jc w:val="center"/>
              <w:rPr>
                <w:iCs/>
                <w:sz w:val="24"/>
                <w:szCs w:val="24"/>
                <w:lang w:eastAsia="ar-SA"/>
              </w:rPr>
            </w:pPr>
            <w:r w:rsidRPr="007A20F6">
              <w:rPr>
                <w:iCs/>
                <w:sz w:val="24"/>
                <w:szCs w:val="24"/>
                <w:lang w:eastAsia="ar-SA"/>
              </w:rPr>
              <w:t>Категории данных</w:t>
            </w:r>
          </w:p>
        </w:tc>
        <w:tc>
          <w:tcPr>
            <w:tcW w:w="5635" w:type="dxa"/>
          </w:tcPr>
          <w:p w:rsidR="00C323B3" w:rsidRPr="007A20F6" w:rsidRDefault="00C323B3" w:rsidP="00804DCD">
            <w:pPr>
              <w:suppressAutoHyphens/>
              <w:jc w:val="center"/>
              <w:rPr>
                <w:iCs/>
                <w:sz w:val="24"/>
                <w:szCs w:val="24"/>
                <w:lang w:eastAsia="ar-SA"/>
              </w:rPr>
            </w:pPr>
            <w:r w:rsidRPr="007A20F6">
              <w:rPr>
                <w:iCs/>
                <w:sz w:val="24"/>
                <w:szCs w:val="24"/>
                <w:lang w:eastAsia="ar-SA"/>
              </w:rPr>
              <w:t>Данные об участнике</w:t>
            </w:r>
          </w:p>
        </w:tc>
      </w:tr>
      <w:tr w:rsidR="00C323B3" w:rsidRPr="00B63452" w:rsidTr="00804DCD">
        <w:tc>
          <w:tcPr>
            <w:tcW w:w="534" w:type="dxa"/>
          </w:tcPr>
          <w:p w:rsidR="00C323B3" w:rsidRPr="00B63452" w:rsidRDefault="00C323B3" w:rsidP="00804DCD">
            <w:pPr>
              <w:suppressAutoHyphens/>
              <w:jc w:val="center"/>
              <w:rPr>
                <w:iCs/>
                <w:sz w:val="24"/>
                <w:szCs w:val="24"/>
                <w:lang w:eastAsia="ar-SA"/>
              </w:rPr>
            </w:pPr>
            <w:r w:rsidRPr="00B63452">
              <w:rPr>
                <w:iCs/>
                <w:sz w:val="24"/>
                <w:szCs w:val="24"/>
                <w:lang w:eastAsia="ar-SA"/>
              </w:rPr>
              <w:t>1.</w:t>
            </w:r>
          </w:p>
        </w:tc>
        <w:tc>
          <w:tcPr>
            <w:tcW w:w="3402" w:type="dxa"/>
          </w:tcPr>
          <w:p w:rsidR="00C323B3" w:rsidRPr="00B63452" w:rsidRDefault="00C323B3" w:rsidP="00804DCD">
            <w:pPr>
              <w:suppressAutoHyphens/>
              <w:jc w:val="both"/>
              <w:rPr>
                <w:iCs/>
                <w:sz w:val="24"/>
                <w:szCs w:val="24"/>
                <w:lang w:eastAsia="ar-SA"/>
              </w:rPr>
            </w:pPr>
            <w:r w:rsidRPr="00B63452">
              <w:rPr>
                <w:iCs/>
                <w:sz w:val="24"/>
                <w:szCs w:val="24"/>
                <w:lang w:eastAsia="ar-SA"/>
              </w:rPr>
              <w:t>ФИО классного руководителя (полностью)</w:t>
            </w:r>
          </w:p>
        </w:tc>
        <w:tc>
          <w:tcPr>
            <w:tcW w:w="5635" w:type="dxa"/>
          </w:tcPr>
          <w:p w:rsidR="00C323B3" w:rsidRPr="00B63452" w:rsidRDefault="00C323B3" w:rsidP="00804DCD">
            <w:pPr>
              <w:suppressAutoHyphens/>
              <w:jc w:val="both"/>
              <w:rPr>
                <w:iCs/>
                <w:sz w:val="24"/>
                <w:szCs w:val="24"/>
                <w:lang w:eastAsia="ar-SA"/>
              </w:rPr>
            </w:pPr>
          </w:p>
        </w:tc>
      </w:tr>
      <w:tr w:rsidR="00C323B3" w:rsidRPr="00B63452" w:rsidTr="00804DCD">
        <w:tc>
          <w:tcPr>
            <w:tcW w:w="534" w:type="dxa"/>
          </w:tcPr>
          <w:p w:rsidR="00C323B3" w:rsidRPr="00B63452" w:rsidRDefault="00C323B3" w:rsidP="00804DCD">
            <w:pPr>
              <w:suppressAutoHyphens/>
              <w:jc w:val="center"/>
              <w:rPr>
                <w:iCs/>
                <w:sz w:val="24"/>
                <w:szCs w:val="24"/>
                <w:lang w:eastAsia="ar-SA"/>
              </w:rPr>
            </w:pPr>
            <w:r w:rsidRPr="00B63452">
              <w:rPr>
                <w:iCs/>
                <w:sz w:val="24"/>
                <w:szCs w:val="24"/>
                <w:lang w:eastAsia="ar-SA"/>
              </w:rPr>
              <w:t>2.</w:t>
            </w:r>
          </w:p>
        </w:tc>
        <w:tc>
          <w:tcPr>
            <w:tcW w:w="3402" w:type="dxa"/>
          </w:tcPr>
          <w:p w:rsidR="00C323B3" w:rsidRPr="00B63452" w:rsidRDefault="00C323B3" w:rsidP="00804DCD">
            <w:pPr>
              <w:suppressAutoHyphens/>
              <w:jc w:val="both"/>
              <w:rPr>
                <w:iCs/>
                <w:sz w:val="24"/>
                <w:szCs w:val="24"/>
                <w:lang w:eastAsia="ar-SA"/>
              </w:rPr>
            </w:pPr>
            <w:r w:rsidRPr="00B63452">
              <w:rPr>
                <w:iCs/>
                <w:sz w:val="24"/>
                <w:szCs w:val="24"/>
                <w:lang w:eastAsia="ar-SA"/>
              </w:rPr>
              <w:t>Наименование образовательной организации, муниципалитет</w:t>
            </w:r>
          </w:p>
        </w:tc>
        <w:tc>
          <w:tcPr>
            <w:tcW w:w="5635" w:type="dxa"/>
          </w:tcPr>
          <w:p w:rsidR="00C323B3" w:rsidRPr="00B63452" w:rsidRDefault="00C323B3" w:rsidP="00804DCD">
            <w:pPr>
              <w:suppressAutoHyphens/>
              <w:jc w:val="both"/>
              <w:rPr>
                <w:iCs/>
                <w:sz w:val="24"/>
                <w:szCs w:val="24"/>
                <w:lang w:eastAsia="ar-SA"/>
              </w:rPr>
            </w:pPr>
          </w:p>
        </w:tc>
      </w:tr>
      <w:tr w:rsidR="00C323B3" w:rsidRPr="00B63452" w:rsidTr="00804DCD">
        <w:tc>
          <w:tcPr>
            <w:tcW w:w="534" w:type="dxa"/>
          </w:tcPr>
          <w:p w:rsidR="00C323B3" w:rsidRPr="00B63452" w:rsidRDefault="00C323B3" w:rsidP="00804DCD">
            <w:pPr>
              <w:suppressAutoHyphens/>
              <w:jc w:val="center"/>
              <w:rPr>
                <w:iCs/>
                <w:sz w:val="24"/>
                <w:szCs w:val="24"/>
                <w:lang w:eastAsia="ar-SA"/>
              </w:rPr>
            </w:pPr>
            <w:r w:rsidRPr="00B63452">
              <w:rPr>
                <w:iCs/>
                <w:sz w:val="24"/>
                <w:szCs w:val="24"/>
                <w:lang w:eastAsia="ar-SA"/>
              </w:rPr>
              <w:t>3.</w:t>
            </w:r>
          </w:p>
        </w:tc>
        <w:tc>
          <w:tcPr>
            <w:tcW w:w="3402" w:type="dxa"/>
          </w:tcPr>
          <w:p w:rsidR="00C323B3" w:rsidRPr="00B63452" w:rsidRDefault="00C323B3" w:rsidP="00804DCD">
            <w:pPr>
              <w:suppressAutoHyphens/>
              <w:jc w:val="both"/>
              <w:rPr>
                <w:iCs/>
                <w:sz w:val="24"/>
                <w:szCs w:val="24"/>
                <w:lang w:eastAsia="ar-SA"/>
              </w:rPr>
            </w:pPr>
            <w:r w:rsidRPr="00B63452">
              <w:rPr>
                <w:iCs/>
                <w:sz w:val="24"/>
                <w:szCs w:val="24"/>
                <w:lang w:eastAsia="ar-SA"/>
              </w:rPr>
              <w:t>Контактный номер телефона, адрес электронной почты</w:t>
            </w:r>
          </w:p>
        </w:tc>
        <w:tc>
          <w:tcPr>
            <w:tcW w:w="5635" w:type="dxa"/>
          </w:tcPr>
          <w:p w:rsidR="00C323B3" w:rsidRPr="00B63452" w:rsidRDefault="00C323B3" w:rsidP="00804DCD">
            <w:pPr>
              <w:suppressAutoHyphens/>
              <w:jc w:val="both"/>
              <w:rPr>
                <w:iCs/>
                <w:sz w:val="24"/>
                <w:szCs w:val="24"/>
                <w:lang w:eastAsia="ar-SA"/>
              </w:rPr>
            </w:pPr>
          </w:p>
        </w:tc>
      </w:tr>
      <w:tr w:rsidR="00C323B3" w:rsidRPr="00B63452" w:rsidTr="00804DCD">
        <w:tc>
          <w:tcPr>
            <w:tcW w:w="534" w:type="dxa"/>
          </w:tcPr>
          <w:p w:rsidR="00C323B3" w:rsidRPr="00B63452" w:rsidRDefault="00C323B3" w:rsidP="00804DCD">
            <w:pPr>
              <w:suppressAutoHyphens/>
              <w:jc w:val="center"/>
              <w:rPr>
                <w:iCs/>
                <w:sz w:val="24"/>
                <w:szCs w:val="24"/>
                <w:lang w:eastAsia="ar-SA"/>
              </w:rPr>
            </w:pPr>
            <w:r w:rsidRPr="00B63452">
              <w:rPr>
                <w:iCs/>
                <w:sz w:val="24"/>
                <w:szCs w:val="24"/>
                <w:lang w:eastAsia="ar-SA"/>
              </w:rPr>
              <w:t>4.</w:t>
            </w:r>
          </w:p>
        </w:tc>
        <w:tc>
          <w:tcPr>
            <w:tcW w:w="3402" w:type="dxa"/>
          </w:tcPr>
          <w:p w:rsidR="00C323B3" w:rsidRPr="00B63452" w:rsidRDefault="00C323B3" w:rsidP="00804DCD">
            <w:pPr>
              <w:suppressAutoHyphens/>
              <w:jc w:val="both"/>
              <w:rPr>
                <w:iCs/>
                <w:sz w:val="24"/>
                <w:szCs w:val="24"/>
                <w:lang w:eastAsia="ar-SA"/>
              </w:rPr>
            </w:pPr>
            <w:r w:rsidRPr="00B63452">
              <w:rPr>
                <w:iCs/>
                <w:sz w:val="24"/>
                <w:szCs w:val="24"/>
                <w:lang w:eastAsia="ar-SA"/>
              </w:rPr>
              <w:t>Номинация</w:t>
            </w:r>
          </w:p>
        </w:tc>
        <w:tc>
          <w:tcPr>
            <w:tcW w:w="5635" w:type="dxa"/>
          </w:tcPr>
          <w:p w:rsidR="00C323B3" w:rsidRPr="00B63452" w:rsidRDefault="00C323B3" w:rsidP="00804DCD">
            <w:pPr>
              <w:suppressAutoHyphens/>
              <w:jc w:val="both"/>
              <w:rPr>
                <w:iCs/>
                <w:sz w:val="24"/>
                <w:szCs w:val="24"/>
                <w:lang w:eastAsia="ar-SA"/>
              </w:rPr>
            </w:pPr>
          </w:p>
        </w:tc>
      </w:tr>
      <w:tr w:rsidR="00C323B3" w:rsidRPr="00B63452" w:rsidTr="00804DCD">
        <w:tc>
          <w:tcPr>
            <w:tcW w:w="534" w:type="dxa"/>
          </w:tcPr>
          <w:p w:rsidR="00C323B3" w:rsidRPr="00B63452" w:rsidRDefault="00C323B3" w:rsidP="00804DCD">
            <w:pPr>
              <w:suppressAutoHyphens/>
              <w:jc w:val="center"/>
              <w:rPr>
                <w:iCs/>
                <w:sz w:val="24"/>
                <w:szCs w:val="24"/>
                <w:lang w:eastAsia="ar-SA"/>
              </w:rPr>
            </w:pPr>
            <w:r w:rsidRPr="00B63452">
              <w:rPr>
                <w:iCs/>
                <w:sz w:val="24"/>
                <w:szCs w:val="24"/>
                <w:lang w:eastAsia="ar-SA"/>
              </w:rPr>
              <w:t>5.</w:t>
            </w:r>
          </w:p>
        </w:tc>
        <w:tc>
          <w:tcPr>
            <w:tcW w:w="3402" w:type="dxa"/>
          </w:tcPr>
          <w:p w:rsidR="00C323B3" w:rsidRPr="00B63452" w:rsidRDefault="00C323B3" w:rsidP="00804DCD">
            <w:pPr>
              <w:suppressAutoHyphens/>
              <w:jc w:val="both"/>
              <w:rPr>
                <w:iCs/>
                <w:sz w:val="24"/>
                <w:szCs w:val="24"/>
                <w:lang w:eastAsia="ar-SA"/>
              </w:rPr>
            </w:pPr>
            <w:r w:rsidRPr="00B63452">
              <w:rPr>
                <w:iCs/>
                <w:sz w:val="24"/>
                <w:szCs w:val="24"/>
                <w:lang w:eastAsia="ar-SA"/>
              </w:rPr>
              <w:t>Название инновационной педагогической идеи</w:t>
            </w:r>
          </w:p>
        </w:tc>
        <w:tc>
          <w:tcPr>
            <w:tcW w:w="5635" w:type="dxa"/>
          </w:tcPr>
          <w:p w:rsidR="00C323B3" w:rsidRPr="00B63452" w:rsidRDefault="00C323B3" w:rsidP="00804DCD">
            <w:pPr>
              <w:suppressAutoHyphens/>
              <w:jc w:val="both"/>
              <w:rPr>
                <w:iCs/>
                <w:sz w:val="24"/>
                <w:szCs w:val="24"/>
                <w:lang w:eastAsia="ar-SA"/>
              </w:rPr>
            </w:pPr>
          </w:p>
        </w:tc>
      </w:tr>
    </w:tbl>
    <w:p w:rsidR="00C323B3" w:rsidRPr="00DF0D8E" w:rsidRDefault="00C323B3" w:rsidP="00C323B3">
      <w:pPr>
        <w:suppressAutoHyphens/>
        <w:spacing w:after="0" w:line="240" w:lineRule="auto"/>
        <w:rPr>
          <w:rFonts w:cs="Times New Roman"/>
          <w:iCs/>
          <w:sz w:val="24"/>
          <w:szCs w:val="24"/>
          <w:lang w:eastAsia="ar-SA"/>
        </w:rPr>
      </w:pPr>
    </w:p>
    <w:p w:rsidR="00C323B3" w:rsidRDefault="00C323B3" w:rsidP="00C323B3">
      <w:pPr>
        <w:spacing w:after="0" w:line="240" w:lineRule="auto"/>
        <w:jc w:val="right"/>
        <w:rPr>
          <w:rFonts w:cs="Times New Roman"/>
          <w:sz w:val="24"/>
          <w:szCs w:val="24"/>
        </w:rPr>
      </w:pPr>
      <w:r>
        <w:rPr>
          <w:rFonts w:cs="Times New Roman"/>
          <w:sz w:val="24"/>
          <w:szCs w:val="24"/>
        </w:rPr>
        <w:t>Приложение № 2</w:t>
      </w:r>
    </w:p>
    <w:p w:rsidR="00C323B3" w:rsidRPr="00B63452" w:rsidRDefault="00C323B3" w:rsidP="00C323B3">
      <w:pPr>
        <w:spacing w:after="0" w:line="240" w:lineRule="auto"/>
        <w:jc w:val="right"/>
        <w:rPr>
          <w:rFonts w:cs="Times New Roman"/>
          <w:sz w:val="24"/>
          <w:szCs w:val="24"/>
        </w:rPr>
      </w:pPr>
    </w:p>
    <w:p w:rsidR="00C323B3" w:rsidRPr="0036443B" w:rsidRDefault="00C323B3" w:rsidP="00C323B3">
      <w:pPr>
        <w:pStyle w:val="1b"/>
        <w:keepNext/>
        <w:keepLines/>
        <w:shd w:val="clear" w:color="auto" w:fill="auto"/>
        <w:spacing w:line="240" w:lineRule="auto"/>
        <w:rPr>
          <w:sz w:val="24"/>
          <w:szCs w:val="24"/>
        </w:rPr>
      </w:pPr>
      <w:bookmarkStart w:id="8" w:name="bookmark0"/>
      <w:r w:rsidRPr="0036443B">
        <w:rPr>
          <w:sz w:val="24"/>
          <w:szCs w:val="24"/>
        </w:rPr>
        <w:lastRenderedPageBreak/>
        <w:t>СОГЛАСИЕ</w:t>
      </w:r>
      <w:bookmarkEnd w:id="8"/>
    </w:p>
    <w:p w:rsidR="00C323B3" w:rsidRPr="0036443B" w:rsidRDefault="00C323B3" w:rsidP="00C323B3">
      <w:pPr>
        <w:spacing w:after="0" w:line="240" w:lineRule="auto"/>
        <w:jc w:val="center"/>
        <w:rPr>
          <w:rFonts w:cs="Times New Roman"/>
          <w:sz w:val="24"/>
          <w:szCs w:val="24"/>
          <w:lang w:eastAsia="ar-SA"/>
        </w:rPr>
      </w:pPr>
      <w:bookmarkStart w:id="9" w:name="bookmark1"/>
      <w:r w:rsidRPr="0036443B">
        <w:rPr>
          <w:rFonts w:cs="Times New Roman"/>
          <w:sz w:val="24"/>
          <w:szCs w:val="24"/>
        </w:rPr>
        <w:t xml:space="preserve">участника </w:t>
      </w:r>
      <w:r w:rsidRPr="0036443B">
        <w:rPr>
          <w:rFonts w:cs="Times New Roman"/>
          <w:color w:val="000000"/>
          <w:sz w:val="24"/>
          <w:szCs w:val="24"/>
        </w:rPr>
        <w:t>Онлайн-выставк</w:t>
      </w:r>
      <w:r w:rsidRPr="0036443B">
        <w:rPr>
          <w:rFonts w:cs="Times New Roman"/>
          <w:sz w:val="24"/>
          <w:szCs w:val="24"/>
        </w:rPr>
        <w:t>и</w:t>
      </w:r>
      <w:r w:rsidRPr="0036443B">
        <w:rPr>
          <w:rFonts w:cs="Times New Roman"/>
          <w:color w:val="000000"/>
          <w:sz w:val="24"/>
          <w:szCs w:val="24"/>
        </w:rPr>
        <w:t xml:space="preserve"> </w:t>
      </w:r>
      <w:proofErr w:type="gramStart"/>
      <w:r w:rsidRPr="0036443B">
        <w:rPr>
          <w:rFonts w:cs="Times New Roman"/>
          <w:sz w:val="24"/>
          <w:szCs w:val="24"/>
          <w:lang w:eastAsia="ar-SA"/>
        </w:rPr>
        <w:t>инновационных</w:t>
      </w:r>
      <w:proofErr w:type="gramEnd"/>
    </w:p>
    <w:p w:rsidR="00C323B3" w:rsidRPr="0036443B" w:rsidRDefault="00C323B3" w:rsidP="00C323B3">
      <w:pPr>
        <w:spacing w:after="0" w:line="240" w:lineRule="auto"/>
        <w:jc w:val="center"/>
        <w:rPr>
          <w:rFonts w:cs="Times New Roman"/>
          <w:sz w:val="24"/>
          <w:szCs w:val="24"/>
        </w:rPr>
      </w:pPr>
      <w:r w:rsidRPr="0036443B">
        <w:rPr>
          <w:rFonts w:cs="Times New Roman"/>
          <w:sz w:val="24"/>
          <w:szCs w:val="24"/>
          <w:lang w:eastAsia="ar-SA"/>
        </w:rPr>
        <w:t>педагогических идей классных руководителей</w:t>
      </w:r>
      <w:r w:rsidRPr="0036443B">
        <w:rPr>
          <w:rFonts w:cs="Times New Roman"/>
          <w:sz w:val="24"/>
          <w:szCs w:val="24"/>
        </w:rPr>
        <w:br/>
        <w:t>на обработку персональных данных</w:t>
      </w:r>
      <w:bookmarkEnd w:id="9"/>
    </w:p>
    <w:p w:rsidR="00C323B3" w:rsidRPr="0036443B" w:rsidRDefault="00C323B3" w:rsidP="00C323B3">
      <w:pPr>
        <w:pStyle w:val="22"/>
        <w:shd w:val="clear" w:color="auto" w:fill="auto"/>
        <w:spacing w:line="240" w:lineRule="auto"/>
        <w:ind w:firstLine="0"/>
        <w:jc w:val="center"/>
        <w:rPr>
          <w:rFonts w:ascii="Times New Roman" w:hAnsi="Times New Roman" w:cs="Times New Roman"/>
          <w:sz w:val="24"/>
          <w:szCs w:val="24"/>
        </w:rPr>
      </w:pPr>
      <w:r w:rsidRPr="0036443B">
        <w:rPr>
          <w:rFonts w:ascii="Times New Roman" w:hAnsi="Times New Roman" w:cs="Times New Roman"/>
          <w:sz w:val="24"/>
          <w:szCs w:val="24"/>
        </w:rPr>
        <w:t>(публикацию персональных данных, в том числе посредством информационно</w:t>
      </w:r>
      <w:r w:rsidRPr="0036443B">
        <w:rPr>
          <w:rFonts w:ascii="Times New Roman" w:hAnsi="Times New Roman" w:cs="Times New Roman"/>
          <w:sz w:val="24"/>
          <w:szCs w:val="24"/>
        </w:rPr>
        <w:softHyphen/>
        <w:t>-телекоммуникационной сети «Интернет»)</w:t>
      </w:r>
    </w:p>
    <w:p w:rsidR="00C323B3" w:rsidRPr="0036443B" w:rsidRDefault="00C323B3" w:rsidP="00C323B3">
      <w:pPr>
        <w:pStyle w:val="22"/>
        <w:shd w:val="clear" w:color="auto" w:fill="auto"/>
        <w:tabs>
          <w:tab w:val="left" w:pos="9214"/>
          <w:tab w:val="left" w:pos="9351"/>
        </w:tabs>
        <w:spacing w:line="240" w:lineRule="auto"/>
        <w:ind w:firstLine="0"/>
        <w:jc w:val="right"/>
        <w:rPr>
          <w:rFonts w:ascii="Times New Roman" w:hAnsi="Times New Roman" w:cs="Times New Roman"/>
          <w:sz w:val="24"/>
          <w:szCs w:val="24"/>
        </w:rPr>
      </w:pPr>
      <w:r w:rsidRPr="0036443B">
        <w:rPr>
          <w:rFonts w:ascii="Times New Roman" w:hAnsi="Times New Roman" w:cs="Times New Roman"/>
          <w:sz w:val="24"/>
          <w:szCs w:val="24"/>
        </w:rPr>
        <w:t>«___»_________ 2020 г.</w:t>
      </w:r>
    </w:p>
    <w:p w:rsidR="00C323B3" w:rsidRPr="0036443B" w:rsidRDefault="00C323B3" w:rsidP="00C323B3">
      <w:pPr>
        <w:pStyle w:val="22"/>
        <w:shd w:val="clear" w:color="auto" w:fill="auto"/>
        <w:tabs>
          <w:tab w:val="left" w:pos="9214"/>
          <w:tab w:val="left" w:pos="9351"/>
        </w:tabs>
        <w:spacing w:line="240" w:lineRule="auto"/>
        <w:ind w:firstLine="0"/>
        <w:jc w:val="right"/>
        <w:rPr>
          <w:rFonts w:ascii="Times New Roman" w:hAnsi="Times New Roman" w:cs="Times New Roman"/>
          <w:sz w:val="24"/>
          <w:szCs w:val="24"/>
        </w:rPr>
      </w:pPr>
    </w:p>
    <w:p w:rsidR="0036443B" w:rsidRDefault="00C323B3" w:rsidP="00C323B3">
      <w:pPr>
        <w:pStyle w:val="33"/>
        <w:shd w:val="clear" w:color="auto" w:fill="auto"/>
        <w:spacing w:after="0" w:line="240" w:lineRule="auto"/>
        <w:jc w:val="center"/>
        <w:rPr>
          <w:sz w:val="24"/>
          <w:szCs w:val="24"/>
        </w:rPr>
      </w:pPr>
      <w:r w:rsidRPr="0036443B">
        <w:rPr>
          <w:i w:val="0"/>
          <w:sz w:val="24"/>
          <w:szCs w:val="24"/>
        </w:rPr>
        <w:t>Я</w:t>
      </w:r>
      <w:r w:rsidRPr="0036443B">
        <w:rPr>
          <w:sz w:val="24"/>
          <w:szCs w:val="24"/>
        </w:rPr>
        <w:t>______________________________________________________</w:t>
      </w:r>
      <w:r w:rsidR="0036443B">
        <w:rPr>
          <w:sz w:val="24"/>
          <w:szCs w:val="24"/>
        </w:rPr>
        <w:t>______________</w:t>
      </w:r>
      <w:r w:rsidRPr="0036443B">
        <w:rPr>
          <w:sz w:val="24"/>
          <w:szCs w:val="24"/>
        </w:rPr>
        <w:t>__________</w:t>
      </w:r>
    </w:p>
    <w:p w:rsidR="00C323B3" w:rsidRPr="0036443B" w:rsidRDefault="00C323B3" w:rsidP="00C323B3">
      <w:pPr>
        <w:pStyle w:val="33"/>
        <w:shd w:val="clear" w:color="auto" w:fill="auto"/>
        <w:spacing w:after="0" w:line="240" w:lineRule="auto"/>
        <w:jc w:val="center"/>
        <w:rPr>
          <w:sz w:val="24"/>
          <w:szCs w:val="24"/>
          <w:vertAlign w:val="superscript"/>
        </w:rPr>
      </w:pPr>
      <w:r w:rsidRPr="0036443B">
        <w:rPr>
          <w:sz w:val="24"/>
          <w:szCs w:val="24"/>
          <w:vertAlign w:val="superscript"/>
        </w:rPr>
        <w:t>(фамилия, имя, отчество полностью)</w:t>
      </w:r>
    </w:p>
    <w:p w:rsidR="00C323B3" w:rsidRPr="0036443B" w:rsidRDefault="00C323B3" w:rsidP="00C323B3">
      <w:pPr>
        <w:pStyle w:val="22"/>
        <w:shd w:val="clear" w:color="auto" w:fill="auto"/>
        <w:tabs>
          <w:tab w:val="left" w:leader="underscore" w:pos="3530"/>
          <w:tab w:val="left" w:leader="underscore" w:pos="5646"/>
          <w:tab w:val="left" w:leader="underscore" w:pos="6597"/>
        </w:tabs>
        <w:spacing w:line="240" w:lineRule="auto"/>
        <w:ind w:firstLine="0"/>
        <w:rPr>
          <w:rFonts w:ascii="Times New Roman" w:hAnsi="Times New Roman" w:cs="Times New Roman"/>
          <w:sz w:val="24"/>
          <w:szCs w:val="24"/>
        </w:rPr>
      </w:pPr>
      <w:r w:rsidRPr="0036443B">
        <w:rPr>
          <w:rFonts w:ascii="Times New Roman" w:hAnsi="Times New Roman" w:cs="Times New Roman"/>
          <w:sz w:val="24"/>
          <w:szCs w:val="24"/>
        </w:rPr>
        <w:t>______________</w:t>
      </w:r>
      <w:r w:rsidR="0036443B">
        <w:rPr>
          <w:rFonts w:ascii="Times New Roman" w:hAnsi="Times New Roman" w:cs="Times New Roman"/>
          <w:sz w:val="24"/>
          <w:szCs w:val="24"/>
        </w:rPr>
        <w:t>________</w:t>
      </w:r>
      <w:r w:rsidRPr="0036443B">
        <w:rPr>
          <w:rFonts w:ascii="Times New Roman" w:hAnsi="Times New Roman" w:cs="Times New Roman"/>
          <w:sz w:val="24"/>
          <w:szCs w:val="24"/>
        </w:rPr>
        <w:t>____серия_____________</w:t>
      </w:r>
      <w:r w:rsidR="0036443B">
        <w:rPr>
          <w:rFonts w:ascii="Times New Roman" w:hAnsi="Times New Roman" w:cs="Times New Roman"/>
          <w:sz w:val="24"/>
          <w:szCs w:val="24"/>
        </w:rPr>
        <w:t>____</w:t>
      </w:r>
      <w:r w:rsidRPr="0036443B">
        <w:rPr>
          <w:rFonts w:ascii="Times New Roman" w:hAnsi="Times New Roman" w:cs="Times New Roman"/>
          <w:sz w:val="24"/>
          <w:szCs w:val="24"/>
        </w:rPr>
        <w:t>__№___________________________</w:t>
      </w:r>
    </w:p>
    <w:p w:rsidR="00C323B3" w:rsidRPr="0036443B" w:rsidRDefault="00C323B3" w:rsidP="0036443B">
      <w:pPr>
        <w:pStyle w:val="22"/>
        <w:shd w:val="clear" w:color="auto" w:fill="auto"/>
        <w:tabs>
          <w:tab w:val="left" w:leader="underscore" w:pos="3530"/>
          <w:tab w:val="left" w:leader="underscore" w:pos="5646"/>
          <w:tab w:val="left" w:leader="underscore" w:pos="6597"/>
        </w:tabs>
        <w:spacing w:before="0" w:line="240" w:lineRule="auto"/>
        <w:ind w:firstLine="0"/>
        <w:jc w:val="center"/>
        <w:rPr>
          <w:rFonts w:ascii="Times New Roman" w:hAnsi="Times New Roman" w:cs="Times New Roman"/>
          <w:i/>
          <w:sz w:val="24"/>
          <w:szCs w:val="24"/>
          <w:vertAlign w:val="superscript"/>
        </w:rPr>
      </w:pPr>
      <w:r w:rsidRPr="0036443B">
        <w:rPr>
          <w:rFonts w:ascii="Times New Roman" w:hAnsi="Times New Roman" w:cs="Times New Roman"/>
          <w:i/>
          <w:sz w:val="24"/>
          <w:szCs w:val="24"/>
          <w:vertAlign w:val="superscript"/>
        </w:rPr>
        <w:t>(вид документа, удостоверяющего личность)</w:t>
      </w:r>
    </w:p>
    <w:p w:rsidR="00C323B3" w:rsidRPr="0036443B" w:rsidRDefault="00C323B3" w:rsidP="00C323B3">
      <w:pPr>
        <w:pStyle w:val="22"/>
        <w:shd w:val="clear" w:color="auto" w:fill="auto"/>
        <w:tabs>
          <w:tab w:val="left" w:leader="underscore" w:pos="2890"/>
        </w:tabs>
        <w:spacing w:line="240" w:lineRule="auto"/>
        <w:ind w:firstLine="0"/>
        <w:rPr>
          <w:rFonts w:ascii="Times New Roman" w:hAnsi="Times New Roman" w:cs="Times New Roman"/>
          <w:sz w:val="24"/>
          <w:szCs w:val="24"/>
        </w:rPr>
      </w:pPr>
      <w:r w:rsidRPr="0036443B">
        <w:rPr>
          <w:rFonts w:ascii="Times New Roman" w:hAnsi="Times New Roman" w:cs="Times New Roman"/>
          <w:sz w:val="24"/>
          <w:szCs w:val="24"/>
        </w:rPr>
        <w:t>выдан________________________</w:t>
      </w:r>
      <w:r w:rsidR="0036443B">
        <w:rPr>
          <w:rFonts w:ascii="Times New Roman" w:hAnsi="Times New Roman" w:cs="Times New Roman"/>
          <w:sz w:val="24"/>
          <w:szCs w:val="24"/>
        </w:rPr>
        <w:t>____________</w:t>
      </w:r>
      <w:r w:rsidRPr="0036443B">
        <w:rPr>
          <w:rFonts w:ascii="Times New Roman" w:hAnsi="Times New Roman" w:cs="Times New Roman"/>
          <w:sz w:val="24"/>
          <w:szCs w:val="24"/>
        </w:rPr>
        <w:t>___________________,__________________</w:t>
      </w:r>
    </w:p>
    <w:p w:rsidR="00C323B3" w:rsidRPr="0036443B" w:rsidRDefault="00C323B3" w:rsidP="0036443B">
      <w:pPr>
        <w:pStyle w:val="22"/>
        <w:shd w:val="clear" w:color="auto" w:fill="auto"/>
        <w:tabs>
          <w:tab w:val="left" w:leader="underscore" w:pos="2890"/>
        </w:tabs>
        <w:spacing w:before="0" w:line="240" w:lineRule="auto"/>
        <w:ind w:firstLine="0"/>
        <w:jc w:val="center"/>
        <w:rPr>
          <w:rFonts w:ascii="Times New Roman" w:hAnsi="Times New Roman" w:cs="Times New Roman"/>
          <w:i/>
          <w:sz w:val="24"/>
          <w:szCs w:val="24"/>
          <w:vertAlign w:val="superscript"/>
        </w:rPr>
      </w:pPr>
      <w:r w:rsidRPr="0036443B">
        <w:rPr>
          <w:rFonts w:ascii="Times New Roman" w:hAnsi="Times New Roman" w:cs="Times New Roman"/>
          <w:i/>
          <w:sz w:val="24"/>
          <w:szCs w:val="24"/>
          <w:vertAlign w:val="superscript"/>
        </w:rPr>
        <w:t>(кем и когда)</w:t>
      </w:r>
    </w:p>
    <w:p w:rsidR="00C323B3" w:rsidRPr="0036443B" w:rsidRDefault="00C323B3" w:rsidP="00C323B3">
      <w:pPr>
        <w:pStyle w:val="22"/>
        <w:shd w:val="clear" w:color="auto" w:fill="auto"/>
        <w:spacing w:line="240" w:lineRule="auto"/>
        <w:ind w:firstLine="0"/>
        <w:rPr>
          <w:rFonts w:ascii="Times New Roman" w:hAnsi="Times New Roman" w:cs="Times New Roman"/>
          <w:sz w:val="24"/>
          <w:szCs w:val="24"/>
        </w:rPr>
      </w:pPr>
      <w:proofErr w:type="gramStart"/>
      <w:r w:rsidRPr="0036443B">
        <w:rPr>
          <w:rFonts w:ascii="Times New Roman" w:hAnsi="Times New Roman" w:cs="Times New Roman"/>
          <w:sz w:val="24"/>
          <w:szCs w:val="24"/>
        </w:rPr>
        <w:t>проживающий</w:t>
      </w:r>
      <w:proofErr w:type="gramEnd"/>
      <w:r w:rsidRPr="0036443B">
        <w:rPr>
          <w:rFonts w:ascii="Times New Roman" w:hAnsi="Times New Roman" w:cs="Times New Roman"/>
          <w:sz w:val="24"/>
          <w:szCs w:val="24"/>
        </w:rPr>
        <w:t xml:space="preserve"> (-</w:t>
      </w:r>
      <w:proofErr w:type="spellStart"/>
      <w:r w:rsidRPr="0036443B">
        <w:rPr>
          <w:rFonts w:ascii="Times New Roman" w:hAnsi="Times New Roman" w:cs="Times New Roman"/>
          <w:sz w:val="24"/>
          <w:szCs w:val="24"/>
        </w:rPr>
        <w:t>ая</w:t>
      </w:r>
      <w:proofErr w:type="spellEnd"/>
      <w:r w:rsidRPr="0036443B">
        <w:rPr>
          <w:rFonts w:ascii="Times New Roman" w:hAnsi="Times New Roman" w:cs="Times New Roman"/>
          <w:sz w:val="24"/>
          <w:szCs w:val="24"/>
        </w:rPr>
        <w:t>) по адресу_________________________________</w:t>
      </w:r>
      <w:r w:rsidR="0036443B">
        <w:rPr>
          <w:rFonts w:ascii="Times New Roman" w:hAnsi="Times New Roman" w:cs="Times New Roman"/>
          <w:sz w:val="24"/>
          <w:szCs w:val="24"/>
        </w:rPr>
        <w:t>____________</w:t>
      </w:r>
      <w:r w:rsidRPr="0036443B">
        <w:rPr>
          <w:rFonts w:ascii="Times New Roman" w:hAnsi="Times New Roman" w:cs="Times New Roman"/>
          <w:sz w:val="24"/>
          <w:szCs w:val="24"/>
        </w:rPr>
        <w:t>________</w:t>
      </w:r>
    </w:p>
    <w:p w:rsidR="00C323B3" w:rsidRPr="0036443B" w:rsidRDefault="00C323B3" w:rsidP="00C323B3">
      <w:pPr>
        <w:pStyle w:val="22"/>
        <w:shd w:val="clear" w:color="auto" w:fill="auto"/>
        <w:spacing w:line="240" w:lineRule="auto"/>
        <w:ind w:firstLine="0"/>
        <w:rPr>
          <w:rFonts w:ascii="Times New Roman" w:hAnsi="Times New Roman" w:cs="Times New Roman"/>
          <w:sz w:val="24"/>
          <w:szCs w:val="24"/>
        </w:rPr>
      </w:pPr>
      <w:r w:rsidRPr="0036443B">
        <w:rPr>
          <w:rFonts w:ascii="Times New Roman" w:hAnsi="Times New Roman" w:cs="Times New Roman"/>
          <w:sz w:val="24"/>
          <w:szCs w:val="24"/>
        </w:rPr>
        <w:t>_____________________________________________</w:t>
      </w:r>
      <w:r w:rsidR="0036443B">
        <w:rPr>
          <w:rFonts w:ascii="Times New Roman" w:hAnsi="Times New Roman" w:cs="Times New Roman"/>
          <w:sz w:val="24"/>
          <w:szCs w:val="24"/>
        </w:rPr>
        <w:t>_____________</w:t>
      </w:r>
      <w:r w:rsidRPr="0036443B">
        <w:rPr>
          <w:rFonts w:ascii="Times New Roman" w:hAnsi="Times New Roman" w:cs="Times New Roman"/>
          <w:sz w:val="24"/>
          <w:szCs w:val="24"/>
        </w:rPr>
        <w:t>_____________________</w:t>
      </w:r>
    </w:p>
    <w:p w:rsidR="00C323B3" w:rsidRPr="0036443B" w:rsidRDefault="00C323B3" w:rsidP="00C323B3">
      <w:pPr>
        <w:pStyle w:val="22"/>
        <w:shd w:val="clear" w:color="auto" w:fill="auto"/>
        <w:spacing w:line="240" w:lineRule="auto"/>
        <w:ind w:firstLine="600"/>
        <w:rPr>
          <w:rFonts w:ascii="Times New Roman" w:hAnsi="Times New Roman" w:cs="Times New Roman"/>
          <w:sz w:val="24"/>
          <w:szCs w:val="24"/>
        </w:rPr>
      </w:pPr>
      <w:proofErr w:type="gramStart"/>
      <w:r w:rsidRPr="0036443B">
        <w:rPr>
          <w:rFonts w:ascii="Times New Roman" w:hAnsi="Times New Roman" w:cs="Times New Roman"/>
          <w:sz w:val="24"/>
          <w:szCs w:val="24"/>
        </w:rPr>
        <w:t>в соответствии с пунктом 4 статьи 9 Федерального закона от 27.07.2006 № 152-ФЗ «О персональных данных» даю согласие оператору Онлайн-выставки инновационных педагогических идей классных руководителей (далее – Онлайн-выставка) – Муниципальному автономному учреждению «Центр развития образования Кунгурского муниципального района», расположенному по адресу: 617470, г. Кунгур, ул. Газеты Искра, 1 (далее - Оператор), на автоматизированную, а также без использования средств автоматизации обработку моих персональных данных, а</w:t>
      </w:r>
      <w:proofErr w:type="gramEnd"/>
      <w:r w:rsidRPr="0036443B">
        <w:rPr>
          <w:rFonts w:ascii="Times New Roman" w:hAnsi="Times New Roman" w:cs="Times New Roman"/>
          <w:sz w:val="24"/>
          <w:szCs w:val="24"/>
        </w:rPr>
        <w:t xml:space="preserve"> именно:</w:t>
      </w:r>
    </w:p>
    <w:p w:rsidR="00C323B3" w:rsidRPr="0036443B" w:rsidRDefault="00C323B3" w:rsidP="00C323B3">
      <w:pPr>
        <w:pStyle w:val="22"/>
        <w:numPr>
          <w:ilvl w:val="0"/>
          <w:numId w:val="54"/>
        </w:numPr>
        <w:shd w:val="clear" w:color="auto" w:fill="auto"/>
        <w:tabs>
          <w:tab w:val="left" w:pos="914"/>
        </w:tabs>
        <w:spacing w:before="0" w:line="240" w:lineRule="auto"/>
        <w:ind w:left="720" w:hanging="360"/>
        <w:rPr>
          <w:rFonts w:ascii="Times New Roman" w:hAnsi="Times New Roman" w:cs="Times New Roman"/>
          <w:sz w:val="24"/>
          <w:szCs w:val="24"/>
        </w:rPr>
      </w:pPr>
      <w:r w:rsidRPr="0036443B">
        <w:rPr>
          <w:rFonts w:ascii="Times New Roman" w:hAnsi="Times New Roman" w:cs="Times New Roman"/>
          <w:sz w:val="24"/>
          <w:szCs w:val="24"/>
        </w:rPr>
        <w:t>Совершение действий, предусмотренных пунктом 3 статьи 3 Федерального закона от 27.07.2006 № 152-ФЗ «О персональных данных» в отношении следующих персональных данных:</w:t>
      </w:r>
    </w:p>
    <w:p w:rsidR="00C323B3" w:rsidRPr="0036443B" w:rsidRDefault="00C323B3" w:rsidP="00C323B3">
      <w:pPr>
        <w:pStyle w:val="22"/>
        <w:numPr>
          <w:ilvl w:val="0"/>
          <w:numId w:val="55"/>
        </w:numPr>
        <w:shd w:val="clear" w:color="auto" w:fill="auto"/>
        <w:tabs>
          <w:tab w:val="left" w:pos="856"/>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фамилия, имя, отчество;</w:t>
      </w:r>
    </w:p>
    <w:p w:rsidR="00C323B3" w:rsidRPr="0036443B" w:rsidRDefault="00C323B3" w:rsidP="00C323B3">
      <w:pPr>
        <w:pStyle w:val="22"/>
        <w:numPr>
          <w:ilvl w:val="0"/>
          <w:numId w:val="55"/>
        </w:numPr>
        <w:shd w:val="clear" w:color="auto" w:fill="auto"/>
        <w:tabs>
          <w:tab w:val="left" w:pos="856"/>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название образовательной организации, в которой я работаю;</w:t>
      </w:r>
    </w:p>
    <w:p w:rsidR="00C323B3" w:rsidRPr="0036443B" w:rsidRDefault="00C323B3" w:rsidP="00C323B3">
      <w:pPr>
        <w:pStyle w:val="22"/>
        <w:numPr>
          <w:ilvl w:val="0"/>
          <w:numId w:val="55"/>
        </w:numPr>
        <w:shd w:val="clear" w:color="auto" w:fill="auto"/>
        <w:tabs>
          <w:tab w:val="left" w:pos="856"/>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электронная почта;</w:t>
      </w:r>
    </w:p>
    <w:p w:rsidR="00C323B3" w:rsidRPr="0036443B" w:rsidRDefault="00C323B3" w:rsidP="00C323B3">
      <w:pPr>
        <w:pStyle w:val="22"/>
        <w:numPr>
          <w:ilvl w:val="0"/>
          <w:numId w:val="55"/>
        </w:numPr>
        <w:shd w:val="clear" w:color="auto" w:fill="auto"/>
        <w:tabs>
          <w:tab w:val="left" w:pos="856"/>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номер телефона (мобильный);</w:t>
      </w:r>
    </w:p>
    <w:p w:rsidR="00C323B3" w:rsidRPr="0036443B" w:rsidRDefault="00C323B3" w:rsidP="00C323B3">
      <w:pPr>
        <w:pStyle w:val="22"/>
        <w:numPr>
          <w:ilvl w:val="0"/>
          <w:numId w:val="55"/>
        </w:numPr>
        <w:shd w:val="clear" w:color="auto" w:fill="auto"/>
        <w:tabs>
          <w:tab w:val="left" w:pos="856"/>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иная информация, относящаяся к моей личности и работе.</w:t>
      </w:r>
    </w:p>
    <w:p w:rsidR="00C323B3" w:rsidRPr="0036443B" w:rsidRDefault="00C323B3" w:rsidP="00C323B3">
      <w:pPr>
        <w:pStyle w:val="22"/>
        <w:numPr>
          <w:ilvl w:val="0"/>
          <w:numId w:val="54"/>
        </w:numPr>
        <w:shd w:val="clear" w:color="auto" w:fill="auto"/>
        <w:tabs>
          <w:tab w:val="left" w:pos="909"/>
        </w:tabs>
        <w:spacing w:before="0" w:line="240" w:lineRule="auto"/>
        <w:ind w:left="720" w:hanging="360"/>
        <w:rPr>
          <w:rFonts w:ascii="Times New Roman" w:hAnsi="Times New Roman" w:cs="Times New Roman"/>
          <w:sz w:val="24"/>
          <w:szCs w:val="24"/>
        </w:rPr>
      </w:pPr>
      <w:r w:rsidRPr="0036443B">
        <w:rPr>
          <w:rFonts w:ascii="Times New Roman" w:hAnsi="Times New Roman" w:cs="Times New Roman"/>
          <w:sz w:val="24"/>
          <w:szCs w:val="24"/>
        </w:rPr>
        <w:t>Размещение в общедоступных источниках, в том числе в информационно-телекоммуникационной сети «Интернет» следующих персональных данных:</w:t>
      </w:r>
    </w:p>
    <w:p w:rsidR="00C323B3" w:rsidRPr="0036443B" w:rsidRDefault="00C323B3" w:rsidP="00C323B3">
      <w:pPr>
        <w:pStyle w:val="22"/>
        <w:numPr>
          <w:ilvl w:val="0"/>
          <w:numId w:val="55"/>
        </w:numPr>
        <w:shd w:val="clear" w:color="auto" w:fill="auto"/>
        <w:tabs>
          <w:tab w:val="left" w:pos="856"/>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фамилия, имя, отчество;</w:t>
      </w:r>
    </w:p>
    <w:p w:rsidR="00C323B3" w:rsidRPr="0036443B" w:rsidRDefault="00C323B3" w:rsidP="00C323B3">
      <w:pPr>
        <w:pStyle w:val="22"/>
        <w:numPr>
          <w:ilvl w:val="0"/>
          <w:numId w:val="55"/>
        </w:numPr>
        <w:shd w:val="clear" w:color="auto" w:fill="auto"/>
        <w:tabs>
          <w:tab w:val="left" w:pos="856"/>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название образовательной организации, в которой я работаю;</w:t>
      </w:r>
    </w:p>
    <w:p w:rsidR="00C323B3" w:rsidRPr="0036443B" w:rsidRDefault="00C323B3" w:rsidP="00C323B3">
      <w:pPr>
        <w:pStyle w:val="22"/>
        <w:numPr>
          <w:ilvl w:val="0"/>
          <w:numId w:val="55"/>
        </w:numPr>
        <w:shd w:val="clear" w:color="auto" w:fill="auto"/>
        <w:tabs>
          <w:tab w:val="left" w:pos="856"/>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иная информация, относящаяся к личности и работе;</w:t>
      </w:r>
    </w:p>
    <w:p w:rsidR="00C323B3" w:rsidRPr="0036443B" w:rsidRDefault="00C323B3" w:rsidP="00C323B3">
      <w:pPr>
        <w:pStyle w:val="22"/>
        <w:numPr>
          <w:ilvl w:val="0"/>
          <w:numId w:val="55"/>
        </w:numPr>
        <w:shd w:val="clear" w:color="auto" w:fill="auto"/>
        <w:tabs>
          <w:tab w:val="left" w:pos="856"/>
        </w:tabs>
        <w:spacing w:before="0" w:line="240" w:lineRule="auto"/>
        <w:ind w:firstLine="600"/>
        <w:rPr>
          <w:rFonts w:ascii="Times New Roman" w:hAnsi="Times New Roman" w:cs="Times New Roman"/>
          <w:sz w:val="24"/>
          <w:szCs w:val="24"/>
        </w:rPr>
      </w:pPr>
      <w:proofErr w:type="gramStart"/>
      <w:r w:rsidRPr="0036443B">
        <w:rPr>
          <w:rFonts w:ascii="Times New Roman" w:hAnsi="Times New Roman" w:cs="Times New Roman"/>
          <w:sz w:val="24"/>
          <w:szCs w:val="24"/>
        </w:rPr>
        <w:t>фото-изображения</w:t>
      </w:r>
      <w:proofErr w:type="gramEnd"/>
      <w:r w:rsidRPr="0036443B">
        <w:rPr>
          <w:rFonts w:ascii="Times New Roman" w:hAnsi="Times New Roman" w:cs="Times New Roman"/>
          <w:sz w:val="24"/>
          <w:szCs w:val="24"/>
        </w:rPr>
        <w:t>.</w:t>
      </w:r>
    </w:p>
    <w:p w:rsidR="00C323B3" w:rsidRPr="0036443B" w:rsidRDefault="00C323B3" w:rsidP="00C323B3">
      <w:pPr>
        <w:pStyle w:val="22"/>
        <w:shd w:val="clear" w:color="auto" w:fill="auto"/>
        <w:spacing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Обработка и передача третьим лицам персональных данных осуществляется в целях:</w:t>
      </w:r>
    </w:p>
    <w:p w:rsidR="00C323B3" w:rsidRPr="0036443B" w:rsidRDefault="00C323B3" w:rsidP="00C323B3">
      <w:pPr>
        <w:pStyle w:val="22"/>
        <w:numPr>
          <w:ilvl w:val="0"/>
          <w:numId w:val="55"/>
        </w:numPr>
        <w:shd w:val="clear" w:color="auto" w:fill="auto"/>
        <w:tabs>
          <w:tab w:val="left" w:pos="856"/>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организации, проведения и популяризации Онлайн-выставки;</w:t>
      </w:r>
    </w:p>
    <w:p w:rsidR="00C323B3" w:rsidRPr="0036443B" w:rsidRDefault="00C323B3" w:rsidP="00C323B3">
      <w:pPr>
        <w:pStyle w:val="22"/>
        <w:numPr>
          <w:ilvl w:val="0"/>
          <w:numId w:val="55"/>
        </w:numPr>
        <w:shd w:val="clear" w:color="auto" w:fill="auto"/>
        <w:tabs>
          <w:tab w:val="left" w:pos="827"/>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обеспечения участия в Онлайн-выставке и мероприятиях, связанных с награждением победителей Онлайн-выставки;</w:t>
      </w:r>
    </w:p>
    <w:p w:rsidR="00C323B3" w:rsidRPr="0036443B" w:rsidRDefault="00C323B3" w:rsidP="00C323B3">
      <w:pPr>
        <w:pStyle w:val="22"/>
        <w:numPr>
          <w:ilvl w:val="0"/>
          <w:numId w:val="55"/>
        </w:numPr>
        <w:shd w:val="clear" w:color="auto" w:fill="auto"/>
        <w:tabs>
          <w:tab w:val="left" w:pos="832"/>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формирования статистических и аналитических отчётов по результатам Онлайн-выставки, подготовки информационных материалов;</w:t>
      </w:r>
    </w:p>
    <w:p w:rsidR="00C323B3" w:rsidRPr="0036443B" w:rsidRDefault="00C323B3" w:rsidP="00C323B3">
      <w:pPr>
        <w:pStyle w:val="22"/>
        <w:numPr>
          <w:ilvl w:val="0"/>
          <w:numId w:val="55"/>
        </w:numPr>
        <w:shd w:val="clear" w:color="auto" w:fill="auto"/>
        <w:tabs>
          <w:tab w:val="left" w:pos="837"/>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создания базы данных участников Онлайн-выставки, размещения информации об участниках Онлайн-выставки в информационно-телекоммуникационной сети «Интернет»;</w:t>
      </w:r>
    </w:p>
    <w:p w:rsidR="00C323B3" w:rsidRPr="0036443B" w:rsidRDefault="00C323B3" w:rsidP="00C323B3">
      <w:pPr>
        <w:pStyle w:val="22"/>
        <w:numPr>
          <w:ilvl w:val="0"/>
          <w:numId w:val="55"/>
        </w:numPr>
        <w:shd w:val="clear" w:color="auto" w:fill="auto"/>
        <w:tabs>
          <w:tab w:val="left" w:pos="856"/>
        </w:tabs>
        <w:spacing w:before="0" w:line="240" w:lineRule="auto"/>
        <w:ind w:firstLine="600"/>
        <w:rPr>
          <w:rFonts w:ascii="Times New Roman" w:hAnsi="Times New Roman" w:cs="Times New Roman"/>
          <w:sz w:val="24"/>
          <w:szCs w:val="24"/>
        </w:rPr>
      </w:pPr>
      <w:r w:rsidRPr="0036443B">
        <w:rPr>
          <w:rFonts w:ascii="Times New Roman" w:hAnsi="Times New Roman" w:cs="Times New Roman"/>
          <w:sz w:val="24"/>
          <w:szCs w:val="24"/>
        </w:rPr>
        <w:t xml:space="preserve">обеспечения соблюдения законов и иных нормативных правовых актов Российской </w:t>
      </w:r>
      <w:r w:rsidRPr="0036443B">
        <w:rPr>
          <w:rFonts w:ascii="Times New Roman" w:hAnsi="Times New Roman" w:cs="Times New Roman"/>
          <w:sz w:val="24"/>
          <w:szCs w:val="24"/>
        </w:rPr>
        <w:lastRenderedPageBreak/>
        <w:t>Федерации.</w:t>
      </w:r>
    </w:p>
    <w:p w:rsidR="00C323B3" w:rsidRPr="0036443B" w:rsidRDefault="00C323B3" w:rsidP="00C323B3">
      <w:pPr>
        <w:pStyle w:val="22"/>
        <w:shd w:val="clear" w:color="auto" w:fill="auto"/>
        <w:spacing w:line="240" w:lineRule="auto"/>
        <w:ind w:firstLine="460"/>
        <w:rPr>
          <w:rFonts w:ascii="Times New Roman" w:hAnsi="Times New Roman" w:cs="Times New Roman"/>
          <w:sz w:val="24"/>
          <w:szCs w:val="24"/>
        </w:rPr>
      </w:pPr>
      <w:proofErr w:type="gramStart"/>
      <w:r w:rsidRPr="0036443B">
        <w:rPr>
          <w:rFonts w:ascii="Times New Roman" w:hAnsi="Times New Roman" w:cs="Times New Roman"/>
          <w:sz w:val="24"/>
          <w:szCs w:val="24"/>
        </w:rPr>
        <w:t>Настоящим я признаю и подтверждаю, что в случае необходимости предоставления персональных данных для достижения указанных выше целей третьим лицам, а равно как при привлечении третьих лиц к оказанию услуг в моих интересах Оператор вправе в необходимом объёме раскрывать для совершения вышеуказанных действий информацию обо мне лично (включая мои персональные данные) таким третьим лицам.</w:t>
      </w:r>
      <w:proofErr w:type="gramEnd"/>
    </w:p>
    <w:p w:rsidR="00C323B3" w:rsidRDefault="00C323B3" w:rsidP="00C323B3">
      <w:pPr>
        <w:pStyle w:val="22"/>
        <w:shd w:val="clear" w:color="auto" w:fill="auto"/>
        <w:spacing w:line="240" w:lineRule="auto"/>
        <w:ind w:firstLine="460"/>
        <w:rPr>
          <w:rFonts w:ascii="Times New Roman" w:hAnsi="Times New Roman" w:cs="Times New Roman"/>
          <w:sz w:val="24"/>
          <w:szCs w:val="24"/>
        </w:rPr>
      </w:pPr>
      <w:r w:rsidRPr="0036443B">
        <w:rPr>
          <w:rFonts w:ascii="Times New Roman" w:hAnsi="Times New Roman" w:cs="Times New Roman"/>
          <w:sz w:val="24"/>
          <w:szCs w:val="24"/>
        </w:rPr>
        <w:t>Настоящее согласие вступает в силу со дня его подписания и действует в течение неопределенного срока. Согласие может быть отозвано мною в любое время на основании моего письменного заявления.</w:t>
      </w:r>
    </w:p>
    <w:p w:rsidR="0036443B" w:rsidRPr="0036443B" w:rsidRDefault="0036443B" w:rsidP="00C323B3">
      <w:pPr>
        <w:pStyle w:val="22"/>
        <w:shd w:val="clear" w:color="auto" w:fill="auto"/>
        <w:spacing w:line="240" w:lineRule="auto"/>
        <w:ind w:firstLine="460"/>
        <w:rPr>
          <w:rFonts w:ascii="Times New Roman" w:hAnsi="Times New Roman" w:cs="Times New Roman"/>
          <w:sz w:val="24"/>
          <w:szCs w:val="24"/>
        </w:rPr>
      </w:pPr>
    </w:p>
    <w:p w:rsidR="00C323B3" w:rsidRPr="0036443B" w:rsidRDefault="00C323B3" w:rsidP="00C323B3">
      <w:pPr>
        <w:jc w:val="center"/>
        <w:rPr>
          <w:rFonts w:cs="Times New Roman"/>
          <w:i/>
          <w:sz w:val="24"/>
          <w:szCs w:val="24"/>
          <w:vertAlign w:val="superscript"/>
        </w:rPr>
      </w:pPr>
      <w:r w:rsidRPr="0036443B">
        <w:rPr>
          <w:rFonts w:cs="Times New Roman"/>
          <w:sz w:val="24"/>
          <w:szCs w:val="24"/>
        </w:rPr>
        <w:t>_________                     ______________                      ______________________</w:t>
      </w:r>
      <w:r w:rsidRPr="0036443B">
        <w:rPr>
          <w:rFonts w:cs="Times New Roman"/>
          <w:i/>
          <w:sz w:val="24"/>
          <w:szCs w:val="24"/>
        </w:rPr>
        <w:t xml:space="preserve">                                     </w:t>
      </w:r>
      <w:r w:rsidRPr="0036443B">
        <w:rPr>
          <w:rFonts w:cs="Times New Roman"/>
          <w:i/>
          <w:sz w:val="24"/>
          <w:szCs w:val="24"/>
          <w:vertAlign w:val="superscript"/>
        </w:rPr>
        <w:t xml:space="preserve">(дата)     </w:t>
      </w:r>
      <w:r w:rsidR="0036443B">
        <w:rPr>
          <w:rFonts w:cs="Times New Roman"/>
          <w:i/>
          <w:sz w:val="24"/>
          <w:szCs w:val="24"/>
          <w:vertAlign w:val="superscript"/>
        </w:rPr>
        <w:t xml:space="preserve">                     </w:t>
      </w:r>
      <w:r w:rsidRPr="0036443B">
        <w:rPr>
          <w:rFonts w:cs="Times New Roman"/>
          <w:i/>
          <w:sz w:val="24"/>
          <w:szCs w:val="24"/>
          <w:vertAlign w:val="superscript"/>
        </w:rPr>
        <w:t xml:space="preserve">    </w:t>
      </w:r>
      <w:r w:rsidR="0036443B">
        <w:rPr>
          <w:rFonts w:cs="Times New Roman"/>
          <w:i/>
          <w:sz w:val="24"/>
          <w:szCs w:val="24"/>
          <w:vertAlign w:val="superscript"/>
        </w:rPr>
        <w:t xml:space="preserve">   </w:t>
      </w:r>
      <w:r w:rsidRPr="0036443B">
        <w:rPr>
          <w:rFonts w:cs="Times New Roman"/>
          <w:i/>
          <w:sz w:val="24"/>
          <w:szCs w:val="24"/>
          <w:vertAlign w:val="superscript"/>
        </w:rPr>
        <w:t xml:space="preserve">             (подпись)                 </w:t>
      </w:r>
      <w:r w:rsidR="0036443B">
        <w:rPr>
          <w:rFonts w:cs="Times New Roman"/>
          <w:i/>
          <w:sz w:val="24"/>
          <w:szCs w:val="24"/>
          <w:vertAlign w:val="superscript"/>
        </w:rPr>
        <w:t xml:space="preserve">            </w:t>
      </w:r>
      <w:r w:rsidRPr="0036443B">
        <w:rPr>
          <w:rFonts w:cs="Times New Roman"/>
          <w:i/>
          <w:sz w:val="24"/>
          <w:szCs w:val="24"/>
          <w:vertAlign w:val="superscript"/>
        </w:rPr>
        <w:t xml:space="preserve">      </w:t>
      </w:r>
      <w:r w:rsidR="0036443B">
        <w:rPr>
          <w:rFonts w:cs="Times New Roman"/>
          <w:i/>
          <w:sz w:val="24"/>
          <w:szCs w:val="24"/>
          <w:vertAlign w:val="superscript"/>
        </w:rPr>
        <w:t xml:space="preserve">           </w:t>
      </w:r>
      <w:r w:rsidRPr="0036443B">
        <w:rPr>
          <w:rFonts w:cs="Times New Roman"/>
          <w:i/>
          <w:sz w:val="24"/>
          <w:szCs w:val="24"/>
          <w:vertAlign w:val="superscript"/>
        </w:rPr>
        <w:t xml:space="preserve">         (расшифровка подписи)</w:t>
      </w:r>
    </w:p>
    <w:p w:rsidR="00C323B3" w:rsidRDefault="00C323B3" w:rsidP="00C323B3">
      <w:pPr>
        <w:spacing w:after="0" w:line="240" w:lineRule="auto"/>
        <w:jc w:val="center"/>
        <w:rPr>
          <w:rFonts w:cs="Times New Roman"/>
          <w:sz w:val="24"/>
          <w:szCs w:val="24"/>
        </w:rPr>
      </w:pPr>
    </w:p>
    <w:p w:rsidR="00C323B3" w:rsidRPr="00DF0D8E" w:rsidRDefault="00C323B3" w:rsidP="00C323B3">
      <w:pPr>
        <w:spacing w:after="0" w:line="240" w:lineRule="auto"/>
        <w:jc w:val="right"/>
        <w:rPr>
          <w:rFonts w:cs="Times New Roman"/>
          <w:sz w:val="24"/>
          <w:szCs w:val="24"/>
        </w:rPr>
      </w:pPr>
      <w:r w:rsidRPr="00DF0D8E">
        <w:rPr>
          <w:rFonts w:cs="Times New Roman"/>
          <w:sz w:val="24"/>
          <w:szCs w:val="24"/>
        </w:rPr>
        <w:t>Приложение № 3</w:t>
      </w:r>
    </w:p>
    <w:p w:rsidR="00C323B3" w:rsidRDefault="00C323B3" w:rsidP="00C323B3">
      <w:pPr>
        <w:pStyle w:val="a7"/>
        <w:spacing w:after="0" w:line="240" w:lineRule="auto"/>
        <w:ind w:left="709"/>
        <w:jc w:val="right"/>
        <w:rPr>
          <w:rFonts w:ascii="Times New Roman" w:hAnsi="Times New Roman" w:cs="Times New Roman"/>
          <w:sz w:val="24"/>
          <w:szCs w:val="24"/>
        </w:rPr>
      </w:pPr>
    </w:p>
    <w:p w:rsidR="00C323B3" w:rsidRPr="007A20F6" w:rsidRDefault="00C323B3" w:rsidP="00C323B3">
      <w:pPr>
        <w:spacing w:after="0" w:line="240" w:lineRule="auto"/>
        <w:jc w:val="center"/>
        <w:rPr>
          <w:rFonts w:cs="Times New Roman"/>
          <w:iCs/>
          <w:sz w:val="24"/>
          <w:szCs w:val="24"/>
          <w:lang w:eastAsia="ar-SA"/>
        </w:rPr>
      </w:pPr>
      <w:r w:rsidRPr="007A20F6">
        <w:rPr>
          <w:rFonts w:cs="Times New Roman"/>
          <w:iCs/>
          <w:sz w:val="24"/>
          <w:szCs w:val="24"/>
          <w:lang w:eastAsia="ar-SA"/>
        </w:rPr>
        <w:t xml:space="preserve">Описание </w:t>
      </w:r>
    </w:p>
    <w:p w:rsidR="00C323B3" w:rsidRPr="007A20F6" w:rsidRDefault="00C323B3" w:rsidP="00C323B3">
      <w:pPr>
        <w:spacing w:after="0" w:line="240" w:lineRule="auto"/>
        <w:jc w:val="center"/>
        <w:rPr>
          <w:rFonts w:cs="Times New Roman"/>
          <w:sz w:val="24"/>
          <w:szCs w:val="24"/>
          <w:lang w:eastAsia="ar-SA"/>
        </w:rPr>
      </w:pPr>
      <w:r w:rsidRPr="007A20F6">
        <w:rPr>
          <w:rFonts w:cs="Times New Roman"/>
          <w:sz w:val="24"/>
          <w:szCs w:val="24"/>
          <w:lang w:eastAsia="ar-SA"/>
        </w:rPr>
        <w:t>инновационной педагогической идеи классного руководителя</w:t>
      </w:r>
    </w:p>
    <w:tbl>
      <w:tblPr>
        <w:tblStyle w:val="afb"/>
        <w:tblW w:w="0" w:type="auto"/>
        <w:tblLook w:val="04A0" w:firstRow="1" w:lastRow="0" w:firstColumn="1" w:lastColumn="0" w:noHBand="0" w:noVBand="1"/>
      </w:tblPr>
      <w:tblGrid>
        <w:gridCol w:w="534"/>
        <w:gridCol w:w="3402"/>
        <w:gridCol w:w="5635"/>
      </w:tblGrid>
      <w:tr w:rsidR="00C323B3" w:rsidRPr="007A20F6" w:rsidTr="00804DCD">
        <w:tc>
          <w:tcPr>
            <w:tcW w:w="534" w:type="dxa"/>
          </w:tcPr>
          <w:p w:rsidR="00C323B3" w:rsidRPr="007A20F6" w:rsidRDefault="00C323B3" w:rsidP="00804DCD">
            <w:pPr>
              <w:suppressAutoHyphens/>
              <w:jc w:val="center"/>
              <w:rPr>
                <w:iCs/>
                <w:sz w:val="24"/>
                <w:szCs w:val="24"/>
                <w:lang w:eastAsia="ar-SA"/>
              </w:rPr>
            </w:pPr>
            <w:r w:rsidRPr="007A20F6">
              <w:rPr>
                <w:iCs/>
                <w:sz w:val="24"/>
                <w:szCs w:val="24"/>
                <w:lang w:eastAsia="ar-SA"/>
              </w:rPr>
              <w:t>№</w:t>
            </w:r>
          </w:p>
        </w:tc>
        <w:tc>
          <w:tcPr>
            <w:tcW w:w="3402" w:type="dxa"/>
          </w:tcPr>
          <w:p w:rsidR="00C323B3" w:rsidRPr="007A20F6" w:rsidRDefault="00C323B3" w:rsidP="00804DCD">
            <w:pPr>
              <w:suppressAutoHyphens/>
              <w:jc w:val="center"/>
              <w:rPr>
                <w:iCs/>
                <w:sz w:val="24"/>
                <w:szCs w:val="24"/>
                <w:lang w:eastAsia="ar-SA"/>
              </w:rPr>
            </w:pPr>
            <w:r w:rsidRPr="007A20F6">
              <w:rPr>
                <w:iCs/>
                <w:sz w:val="24"/>
                <w:szCs w:val="24"/>
                <w:lang w:eastAsia="ar-SA"/>
              </w:rPr>
              <w:t>Критерии</w:t>
            </w:r>
          </w:p>
        </w:tc>
        <w:tc>
          <w:tcPr>
            <w:tcW w:w="5635" w:type="dxa"/>
          </w:tcPr>
          <w:p w:rsidR="00C323B3" w:rsidRPr="007A20F6" w:rsidRDefault="00C323B3" w:rsidP="00804DCD">
            <w:pPr>
              <w:suppressAutoHyphens/>
              <w:jc w:val="center"/>
              <w:rPr>
                <w:iCs/>
                <w:sz w:val="24"/>
                <w:szCs w:val="24"/>
                <w:lang w:eastAsia="ar-SA"/>
              </w:rPr>
            </w:pPr>
            <w:r w:rsidRPr="007A20F6">
              <w:rPr>
                <w:iCs/>
                <w:sz w:val="24"/>
                <w:szCs w:val="24"/>
                <w:lang w:eastAsia="ar-SA"/>
              </w:rPr>
              <w:t>Описание</w:t>
            </w:r>
          </w:p>
        </w:tc>
      </w:tr>
      <w:tr w:rsidR="00C323B3" w:rsidRPr="00F75AC4" w:rsidTr="00804DCD">
        <w:tc>
          <w:tcPr>
            <w:tcW w:w="534" w:type="dxa"/>
          </w:tcPr>
          <w:p w:rsidR="00C323B3" w:rsidRPr="00F75AC4" w:rsidRDefault="00C323B3" w:rsidP="00804DCD">
            <w:pPr>
              <w:suppressAutoHyphens/>
              <w:jc w:val="center"/>
              <w:rPr>
                <w:iCs/>
                <w:sz w:val="24"/>
                <w:szCs w:val="24"/>
                <w:lang w:eastAsia="ar-SA"/>
              </w:rPr>
            </w:pPr>
            <w:r w:rsidRPr="00F75AC4">
              <w:rPr>
                <w:iCs/>
                <w:sz w:val="24"/>
                <w:szCs w:val="24"/>
                <w:lang w:eastAsia="ar-SA"/>
              </w:rPr>
              <w:t>1.</w:t>
            </w:r>
          </w:p>
        </w:tc>
        <w:tc>
          <w:tcPr>
            <w:tcW w:w="3402" w:type="dxa"/>
          </w:tcPr>
          <w:p w:rsidR="00C323B3" w:rsidRPr="00F75AC4" w:rsidRDefault="00C323B3" w:rsidP="00804DCD">
            <w:pPr>
              <w:suppressAutoHyphens/>
              <w:jc w:val="both"/>
              <w:rPr>
                <w:iCs/>
                <w:sz w:val="24"/>
                <w:szCs w:val="24"/>
                <w:lang w:eastAsia="ar-SA"/>
              </w:rPr>
            </w:pPr>
            <w:r w:rsidRPr="00F75AC4">
              <w:rPr>
                <w:iCs/>
                <w:sz w:val="24"/>
                <w:szCs w:val="24"/>
                <w:lang w:eastAsia="ar-SA"/>
              </w:rPr>
              <w:t>Название инновационной педагогической идеи</w:t>
            </w:r>
          </w:p>
        </w:tc>
        <w:tc>
          <w:tcPr>
            <w:tcW w:w="5635" w:type="dxa"/>
          </w:tcPr>
          <w:p w:rsidR="00C323B3" w:rsidRPr="00F75AC4" w:rsidRDefault="00C323B3" w:rsidP="00804DCD">
            <w:pPr>
              <w:suppressAutoHyphens/>
              <w:rPr>
                <w:iCs/>
                <w:sz w:val="24"/>
                <w:szCs w:val="24"/>
                <w:lang w:eastAsia="ar-SA"/>
              </w:rPr>
            </w:pPr>
          </w:p>
        </w:tc>
      </w:tr>
      <w:tr w:rsidR="00C323B3" w:rsidRPr="00F75AC4" w:rsidTr="00804DCD">
        <w:tc>
          <w:tcPr>
            <w:tcW w:w="534" w:type="dxa"/>
          </w:tcPr>
          <w:p w:rsidR="00C323B3" w:rsidRPr="00F75AC4" w:rsidRDefault="00C323B3" w:rsidP="00804DCD">
            <w:pPr>
              <w:suppressAutoHyphens/>
              <w:jc w:val="center"/>
              <w:rPr>
                <w:iCs/>
                <w:sz w:val="24"/>
                <w:szCs w:val="24"/>
                <w:lang w:eastAsia="ar-SA"/>
              </w:rPr>
            </w:pPr>
            <w:r w:rsidRPr="00F75AC4">
              <w:rPr>
                <w:iCs/>
                <w:sz w:val="24"/>
                <w:szCs w:val="24"/>
                <w:lang w:eastAsia="ar-SA"/>
              </w:rPr>
              <w:t>2.</w:t>
            </w:r>
          </w:p>
        </w:tc>
        <w:tc>
          <w:tcPr>
            <w:tcW w:w="3402" w:type="dxa"/>
          </w:tcPr>
          <w:p w:rsidR="00C323B3" w:rsidRPr="00F75AC4" w:rsidRDefault="00C323B3" w:rsidP="00804DCD">
            <w:pPr>
              <w:suppressAutoHyphens/>
              <w:jc w:val="both"/>
              <w:rPr>
                <w:iCs/>
                <w:sz w:val="24"/>
                <w:szCs w:val="24"/>
                <w:lang w:eastAsia="ar-SA"/>
              </w:rPr>
            </w:pPr>
            <w:r w:rsidRPr="00F75AC4">
              <w:rPr>
                <w:iCs/>
                <w:sz w:val="24"/>
                <w:szCs w:val="24"/>
                <w:lang w:eastAsia="ar-SA"/>
              </w:rPr>
              <w:t>Основное описание идеи (3-4 предложения)</w:t>
            </w:r>
          </w:p>
        </w:tc>
        <w:tc>
          <w:tcPr>
            <w:tcW w:w="5635" w:type="dxa"/>
          </w:tcPr>
          <w:p w:rsidR="00C323B3" w:rsidRPr="00F75AC4" w:rsidRDefault="00C323B3" w:rsidP="00804DCD">
            <w:pPr>
              <w:suppressAutoHyphens/>
              <w:rPr>
                <w:iCs/>
                <w:sz w:val="24"/>
                <w:szCs w:val="24"/>
                <w:lang w:eastAsia="ar-SA"/>
              </w:rPr>
            </w:pPr>
          </w:p>
        </w:tc>
      </w:tr>
      <w:tr w:rsidR="00C323B3" w:rsidRPr="00F75AC4" w:rsidTr="00804DCD">
        <w:tc>
          <w:tcPr>
            <w:tcW w:w="534" w:type="dxa"/>
          </w:tcPr>
          <w:p w:rsidR="00C323B3" w:rsidRPr="00F75AC4" w:rsidRDefault="00C323B3" w:rsidP="00804DCD">
            <w:pPr>
              <w:suppressAutoHyphens/>
              <w:jc w:val="center"/>
              <w:rPr>
                <w:iCs/>
                <w:sz w:val="24"/>
                <w:szCs w:val="24"/>
                <w:lang w:eastAsia="ar-SA"/>
              </w:rPr>
            </w:pPr>
            <w:r w:rsidRPr="00F75AC4">
              <w:rPr>
                <w:iCs/>
                <w:sz w:val="24"/>
                <w:szCs w:val="24"/>
                <w:lang w:eastAsia="ar-SA"/>
              </w:rPr>
              <w:t>3.</w:t>
            </w:r>
          </w:p>
        </w:tc>
        <w:tc>
          <w:tcPr>
            <w:tcW w:w="3402" w:type="dxa"/>
          </w:tcPr>
          <w:p w:rsidR="00C323B3" w:rsidRPr="00F75AC4" w:rsidRDefault="00C323B3" w:rsidP="00804DCD">
            <w:pPr>
              <w:suppressAutoHyphens/>
              <w:jc w:val="both"/>
              <w:rPr>
                <w:iCs/>
                <w:sz w:val="24"/>
                <w:szCs w:val="24"/>
                <w:lang w:eastAsia="ar-SA"/>
              </w:rPr>
            </w:pPr>
            <w:r w:rsidRPr="00F75AC4">
              <w:rPr>
                <w:iCs/>
                <w:sz w:val="24"/>
                <w:szCs w:val="24"/>
                <w:lang w:eastAsia="ar-SA"/>
              </w:rPr>
              <w:t>Название и форматы мероприятий в рамках реализации идеи</w:t>
            </w:r>
          </w:p>
        </w:tc>
        <w:tc>
          <w:tcPr>
            <w:tcW w:w="5635" w:type="dxa"/>
          </w:tcPr>
          <w:p w:rsidR="00C323B3" w:rsidRPr="00F75AC4" w:rsidRDefault="00C323B3" w:rsidP="00804DCD">
            <w:pPr>
              <w:suppressAutoHyphens/>
              <w:rPr>
                <w:iCs/>
                <w:sz w:val="24"/>
                <w:szCs w:val="24"/>
                <w:lang w:eastAsia="ar-SA"/>
              </w:rPr>
            </w:pPr>
          </w:p>
        </w:tc>
      </w:tr>
      <w:tr w:rsidR="00C323B3" w:rsidRPr="00F75AC4" w:rsidTr="00804DCD">
        <w:tc>
          <w:tcPr>
            <w:tcW w:w="534" w:type="dxa"/>
          </w:tcPr>
          <w:p w:rsidR="00C323B3" w:rsidRPr="00F75AC4" w:rsidRDefault="00C323B3" w:rsidP="00804DCD">
            <w:pPr>
              <w:suppressAutoHyphens/>
              <w:jc w:val="center"/>
              <w:rPr>
                <w:iCs/>
                <w:sz w:val="24"/>
                <w:szCs w:val="24"/>
                <w:lang w:eastAsia="ar-SA"/>
              </w:rPr>
            </w:pPr>
            <w:r w:rsidRPr="00F75AC4">
              <w:rPr>
                <w:iCs/>
                <w:sz w:val="24"/>
                <w:szCs w:val="24"/>
                <w:lang w:eastAsia="ar-SA"/>
              </w:rPr>
              <w:t>4.</w:t>
            </w:r>
          </w:p>
        </w:tc>
        <w:tc>
          <w:tcPr>
            <w:tcW w:w="3402" w:type="dxa"/>
          </w:tcPr>
          <w:p w:rsidR="00C323B3" w:rsidRPr="00F75AC4" w:rsidRDefault="00C323B3" w:rsidP="00804DCD">
            <w:pPr>
              <w:suppressAutoHyphens/>
              <w:jc w:val="both"/>
              <w:rPr>
                <w:iCs/>
                <w:sz w:val="24"/>
                <w:szCs w:val="24"/>
                <w:lang w:eastAsia="ar-SA"/>
              </w:rPr>
            </w:pPr>
            <w:r w:rsidRPr="00F75AC4">
              <w:rPr>
                <w:iCs/>
                <w:sz w:val="24"/>
                <w:szCs w:val="24"/>
                <w:lang w:eastAsia="ar-SA"/>
              </w:rPr>
              <w:t>Состав и контингент класса (кратко)</w:t>
            </w:r>
          </w:p>
        </w:tc>
        <w:tc>
          <w:tcPr>
            <w:tcW w:w="5635" w:type="dxa"/>
          </w:tcPr>
          <w:p w:rsidR="00C323B3" w:rsidRPr="00F75AC4" w:rsidRDefault="00C323B3" w:rsidP="00804DCD">
            <w:pPr>
              <w:suppressAutoHyphens/>
              <w:rPr>
                <w:iCs/>
                <w:sz w:val="24"/>
                <w:szCs w:val="24"/>
                <w:lang w:eastAsia="ar-SA"/>
              </w:rPr>
            </w:pPr>
          </w:p>
        </w:tc>
      </w:tr>
      <w:tr w:rsidR="00C323B3" w:rsidRPr="00F75AC4" w:rsidTr="00804DCD">
        <w:tc>
          <w:tcPr>
            <w:tcW w:w="534" w:type="dxa"/>
          </w:tcPr>
          <w:p w:rsidR="00C323B3" w:rsidRPr="00F75AC4" w:rsidRDefault="00C323B3" w:rsidP="00804DCD">
            <w:pPr>
              <w:suppressAutoHyphens/>
              <w:jc w:val="center"/>
              <w:rPr>
                <w:iCs/>
                <w:sz w:val="24"/>
                <w:szCs w:val="24"/>
                <w:lang w:eastAsia="ar-SA"/>
              </w:rPr>
            </w:pPr>
            <w:r w:rsidRPr="00F75AC4">
              <w:rPr>
                <w:iCs/>
                <w:sz w:val="24"/>
                <w:szCs w:val="24"/>
                <w:lang w:eastAsia="ar-SA"/>
              </w:rPr>
              <w:t>5.</w:t>
            </w:r>
          </w:p>
        </w:tc>
        <w:tc>
          <w:tcPr>
            <w:tcW w:w="3402" w:type="dxa"/>
          </w:tcPr>
          <w:p w:rsidR="00C323B3" w:rsidRPr="00F75AC4" w:rsidRDefault="00C323B3" w:rsidP="00804DCD">
            <w:pPr>
              <w:suppressAutoHyphens/>
              <w:jc w:val="both"/>
              <w:rPr>
                <w:iCs/>
                <w:sz w:val="24"/>
                <w:szCs w:val="24"/>
                <w:lang w:eastAsia="ar-SA"/>
              </w:rPr>
            </w:pPr>
            <w:r w:rsidRPr="00F75AC4">
              <w:rPr>
                <w:iCs/>
                <w:sz w:val="24"/>
                <w:szCs w:val="24"/>
                <w:lang w:eastAsia="ar-SA"/>
              </w:rPr>
              <w:t xml:space="preserve">Описание взаимодействия с разными категориями </w:t>
            </w:r>
            <w:proofErr w:type="gramStart"/>
            <w:r w:rsidRPr="00F75AC4">
              <w:rPr>
                <w:iCs/>
                <w:sz w:val="24"/>
                <w:szCs w:val="24"/>
                <w:lang w:eastAsia="ar-SA"/>
              </w:rPr>
              <w:t>обучающихся</w:t>
            </w:r>
            <w:proofErr w:type="gramEnd"/>
            <w:r w:rsidRPr="00F75AC4">
              <w:rPr>
                <w:iCs/>
                <w:sz w:val="24"/>
                <w:szCs w:val="24"/>
                <w:lang w:eastAsia="ar-SA"/>
              </w:rPr>
              <w:t xml:space="preserve"> (3-4 предложения)</w:t>
            </w:r>
          </w:p>
        </w:tc>
        <w:tc>
          <w:tcPr>
            <w:tcW w:w="5635" w:type="dxa"/>
          </w:tcPr>
          <w:p w:rsidR="00C323B3" w:rsidRPr="00F75AC4" w:rsidRDefault="00C323B3" w:rsidP="00804DCD">
            <w:pPr>
              <w:suppressAutoHyphens/>
              <w:rPr>
                <w:iCs/>
                <w:sz w:val="24"/>
                <w:szCs w:val="24"/>
                <w:lang w:eastAsia="ar-SA"/>
              </w:rPr>
            </w:pPr>
          </w:p>
        </w:tc>
      </w:tr>
      <w:tr w:rsidR="00C323B3" w:rsidRPr="00F75AC4" w:rsidTr="00804DCD">
        <w:tc>
          <w:tcPr>
            <w:tcW w:w="534" w:type="dxa"/>
          </w:tcPr>
          <w:p w:rsidR="00C323B3" w:rsidRPr="00F75AC4" w:rsidRDefault="00C323B3" w:rsidP="00804DCD">
            <w:pPr>
              <w:suppressAutoHyphens/>
              <w:jc w:val="center"/>
              <w:rPr>
                <w:iCs/>
                <w:sz w:val="24"/>
                <w:szCs w:val="24"/>
                <w:lang w:eastAsia="ar-SA"/>
              </w:rPr>
            </w:pPr>
            <w:r w:rsidRPr="00F75AC4">
              <w:rPr>
                <w:iCs/>
                <w:sz w:val="24"/>
                <w:szCs w:val="24"/>
                <w:lang w:eastAsia="ar-SA"/>
              </w:rPr>
              <w:t>6.</w:t>
            </w:r>
          </w:p>
        </w:tc>
        <w:tc>
          <w:tcPr>
            <w:tcW w:w="3402" w:type="dxa"/>
          </w:tcPr>
          <w:p w:rsidR="00C323B3" w:rsidRPr="00F75AC4" w:rsidRDefault="00C323B3" w:rsidP="00804DCD">
            <w:pPr>
              <w:suppressAutoHyphens/>
              <w:jc w:val="both"/>
              <w:rPr>
                <w:iCs/>
                <w:sz w:val="24"/>
                <w:szCs w:val="24"/>
                <w:lang w:eastAsia="ar-SA"/>
              </w:rPr>
            </w:pPr>
            <w:r w:rsidRPr="00F75AC4">
              <w:rPr>
                <w:iCs/>
                <w:sz w:val="24"/>
                <w:szCs w:val="24"/>
                <w:lang w:eastAsia="ar-SA"/>
              </w:rPr>
              <w:t>Количество привлеченных родителей (законных представителей)</w:t>
            </w:r>
          </w:p>
        </w:tc>
        <w:tc>
          <w:tcPr>
            <w:tcW w:w="5635" w:type="dxa"/>
          </w:tcPr>
          <w:p w:rsidR="00C323B3" w:rsidRPr="00F75AC4" w:rsidRDefault="00C323B3" w:rsidP="00804DCD">
            <w:pPr>
              <w:suppressAutoHyphens/>
              <w:rPr>
                <w:iCs/>
                <w:sz w:val="24"/>
                <w:szCs w:val="24"/>
                <w:lang w:eastAsia="ar-SA"/>
              </w:rPr>
            </w:pPr>
          </w:p>
        </w:tc>
      </w:tr>
      <w:tr w:rsidR="00C323B3" w:rsidRPr="00F75AC4" w:rsidTr="00804DCD">
        <w:tc>
          <w:tcPr>
            <w:tcW w:w="534" w:type="dxa"/>
          </w:tcPr>
          <w:p w:rsidR="00C323B3" w:rsidRPr="00F75AC4" w:rsidRDefault="00C323B3" w:rsidP="00804DCD">
            <w:pPr>
              <w:suppressAutoHyphens/>
              <w:jc w:val="center"/>
              <w:rPr>
                <w:iCs/>
                <w:sz w:val="24"/>
                <w:szCs w:val="24"/>
                <w:lang w:eastAsia="ar-SA"/>
              </w:rPr>
            </w:pPr>
            <w:r w:rsidRPr="00F75AC4">
              <w:rPr>
                <w:iCs/>
                <w:sz w:val="24"/>
                <w:szCs w:val="24"/>
                <w:lang w:eastAsia="ar-SA"/>
              </w:rPr>
              <w:t>7.</w:t>
            </w:r>
          </w:p>
        </w:tc>
        <w:tc>
          <w:tcPr>
            <w:tcW w:w="3402" w:type="dxa"/>
          </w:tcPr>
          <w:p w:rsidR="00C323B3" w:rsidRPr="00F75AC4" w:rsidRDefault="00C323B3" w:rsidP="00804DCD">
            <w:pPr>
              <w:suppressAutoHyphens/>
              <w:jc w:val="both"/>
              <w:rPr>
                <w:iCs/>
                <w:sz w:val="24"/>
                <w:szCs w:val="24"/>
                <w:lang w:eastAsia="ar-SA"/>
              </w:rPr>
            </w:pPr>
            <w:r w:rsidRPr="00F75AC4">
              <w:rPr>
                <w:iCs/>
                <w:sz w:val="24"/>
                <w:szCs w:val="24"/>
                <w:lang w:eastAsia="ar-SA"/>
              </w:rPr>
              <w:t>Иное описание (на усмотрение участника)</w:t>
            </w:r>
          </w:p>
        </w:tc>
        <w:tc>
          <w:tcPr>
            <w:tcW w:w="5635" w:type="dxa"/>
          </w:tcPr>
          <w:p w:rsidR="00C323B3" w:rsidRPr="00F75AC4" w:rsidRDefault="00C323B3" w:rsidP="00804DCD">
            <w:pPr>
              <w:suppressAutoHyphens/>
              <w:rPr>
                <w:iCs/>
                <w:sz w:val="24"/>
                <w:szCs w:val="24"/>
                <w:lang w:eastAsia="ar-SA"/>
              </w:rPr>
            </w:pPr>
          </w:p>
        </w:tc>
      </w:tr>
    </w:tbl>
    <w:p w:rsidR="00673043" w:rsidRDefault="00673043" w:rsidP="00673043">
      <w:pPr>
        <w:pStyle w:val="ab"/>
        <w:ind w:left="0" w:firstLine="0"/>
        <w:jc w:val="left"/>
        <w:rPr>
          <w:i w:val="0"/>
          <w:szCs w:val="24"/>
        </w:rPr>
      </w:pPr>
      <w:bookmarkStart w:id="10" w:name="_Toc62220352"/>
    </w:p>
    <w:p w:rsidR="00D733F0" w:rsidRDefault="00673043" w:rsidP="00673043">
      <w:pPr>
        <w:pStyle w:val="ab"/>
        <w:ind w:left="0" w:firstLine="0"/>
      </w:pPr>
      <w:proofErr w:type="spellStart"/>
      <w:r>
        <w:t>М</w:t>
      </w:r>
      <w:r w:rsidR="00D733F0">
        <w:t>альгина</w:t>
      </w:r>
      <w:proofErr w:type="spellEnd"/>
      <w:r w:rsidR="00D733F0">
        <w:t xml:space="preserve"> О.А.,</w:t>
      </w:r>
      <w:bookmarkEnd w:id="7"/>
      <w:bookmarkEnd w:id="10"/>
    </w:p>
    <w:p w:rsidR="00D733F0" w:rsidRDefault="00D733F0" w:rsidP="00D733F0">
      <w:pPr>
        <w:pStyle w:val="afc"/>
        <w:spacing w:after="0" w:line="200" w:lineRule="atLeast"/>
        <w:jc w:val="right"/>
        <w:rPr>
          <w:i/>
          <w:iCs/>
          <w:color w:val="000000"/>
        </w:rPr>
      </w:pPr>
      <w:r>
        <w:rPr>
          <w:i/>
          <w:iCs/>
          <w:color w:val="000000"/>
        </w:rPr>
        <w:t>МБОУ «</w:t>
      </w:r>
      <w:proofErr w:type="spellStart"/>
      <w:r>
        <w:rPr>
          <w:i/>
          <w:iCs/>
          <w:color w:val="000000"/>
        </w:rPr>
        <w:t>Шадейская</w:t>
      </w:r>
      <w:proofErr w:type="spellEnd"/>
      <w:r>
        <w:rPr>
          <w:i/>
          <w:iCs/>
          <w:color w:val="000000"/>
        </w:rPr>
        <w:t xml:space="preserve"> СОШ»,</w:t>
      </w:r>
    </w:p>
    <w:p w:rsidR="00D733F0" w:rsidRDefault="00D733F0" w:rsidP="00D733F0">
      <w:pPr>
        <w:pStyle w:val="afc"/>
        <w:spacing w:after="0" w:line="200" w:lineRule="atLeast"/>
        <w:jc w:val="right"/>
        <w:rPr>
          <w:b/>
          <w:color w:val="000000"/>
        </w:rPr>
      </w:pPr>
      <w:r>
        <w:rPr>
          <w:i/>
          <w:iCs/>
          <w:color w:val="000000"/>
        </w:rPr>
        <w:t>Кунгурский муниципальный район</w:t>
      </w:r>
    </w:p>
    <w:p w:rsidR="00D733F0" w:rsidRPr="00D733F0" w:rsidRDefault="00D733F0" w:rsidP="00D733F0">
      <w:pPr>
        <w:pStyle w:val="11"/>
        <w:rPr>
          <w:caps/>
        </w:rPr>
      </w:pPr>
      <w:bookmarkStart w:id="11" w:name="_Toc62131964"/>
      <w:r w:rsidRPr="00D733F0">
        <w:rPr>
          <w:caps/>
        </w:rPr>
        <w:t>конкурсы «Класс года», «Ученик года» и «Семья года»</w:t>
      </w:r>
      <w:bookmarkEnd w:id="11"/>
      <w:r w:rsidRPr="00D733F0">
        <w:rPr>
          <w:caps/>
        </w:rPr>
        <w:t xml:space="preserve"> </w:t>
      </w:r>
      <w:r w:rsidR="00D955AA">
        <w:rPr>
          <w:caps/>
        </w:rPr>
        <w:t xml:space="preserve">как механизмы реализации программы воспитания </w:t>
      </w:r>
    </w:p>
    <w:p w:rsidR="00D733F0" w:rsidRDefault="00D733F0" w:rsidP="008D5A76">
      <w:pPr>
        <w:spacing w:after="0" w:line="240" w:lineRule="auto"/>
        <w:ind w:firstLine="709"/>
        <w:jc w:val="both"/>
        <w:rPr>
          <w:color w:val="000000"/>
          <w:sz w:val="24"/>
          <w:szCs w:val="24"/>
        </w:rPr>
      </w:pPr>
      <w:r>
        <w:rPr>
          <w:color w:val="000000"/>
          <w:sz w:val="24"/>
          <w:szCs w:val="24"/>
        </w:rPr>
        <w:t xml:space="preserve">В современном обществе требуются не просто исполнители, а люди, способные самостоятельно образовываться в течение всей жизни, готовые к принятию решений, способные к социальной мобильности. </w:t>
      </w:r>
    </w:p>
    <w:p w:rsidR="00D733F0" w:rsidRDefault="00D733F0" w:rsidP="008D5A76">
      <w:pPr>
        <w:spacing w:after="0" w:line="240" w:lineRule="auto"/>
        <w:ind w:firstLine="709"/>
        <w:jc w:val="both"/>
        <w:rPr>
          <w:color w:val="000000"/>
          <w:sz w:val="24"/>
          <w:szCs w:val="24"/>
        </w:rPr>
      </w:pPr>
      <w:r>
        <w:rPr>
          <w:color w:val="000000"/>
          <w:sz w:val="24"/>
          <w:szCs w:val="24"/>
        </w:rPr>
        <w:lastRenderedPageBreak/>
        <w:t>В примерной программе воспитания 2020 года определены принципы, на которых основывается п</w:t>
      </w:r>
      <w:r>
        <w:rPr>
          <w:iCs/>
          <w:color w:val="000000"/>
          <w:sz w:val="24"/>
          <w:szCs w:val="24"/>
        </w:rPr>
        <w:t>роцесс воспитания в образовательной организации. В них входят: реализация процесса воспитания через создание в школе детско-взрослых общностей, которые объединяют детей и педагогов яркими и содержательными событиями, позитивными эмоциями и доверительными отношениями; организация совместных дел школьников и педагогов как результат совместной заботы и взрослых, и детей; эффективность воспитания через системность, целесообразность и не</w:t>
      </w:r>
      <w:r w:rsidR="00963BDE">
        <w:rPr>
          <w:iCs/>
          <w:color w:val="000000"/>
          <w:sz w:val="24"/>
          <w:szCs w:val="24"/>
        </w:rPr>
        <w:t xml:space="preserve"> </w:t>
      </w:r>
      <w:r>
        <w:rPr>
          <w:iCs/>
          <w:color w:val="000000"/>
          <w:sz w:val="24"/>
          <w:szCs w:val="24"/>
        </w:rPr>
        <w:t>шаблонность</w:t>
      </w:r>
      <w:r w:rsidR="00673043">
        <w:rPr>
          <w:iCs/>
          <w:color w:val="000000"/>
          <w:sz w:val="24"/>
          <w:szCs w:val="24"/>
        </w:rPr>
        <w:t>.</w:t>
      </w:r>
    </w:p>
    <w:p w:rsidR="00D733F0" w:rsidRDefault="007412AB" w:rsidP="008D5A76">
      <w:pPr>
        <w:pStyle w:val="afc"/>
        <w:spacing w:after="0"/>
        <w:ind w:firstLine="709"/>
        <w:jc w:val="both"/>
        <w:rPr>
          <w:color w:val="000000"/>
        </w:rPr>
      </w:pPr>
      <w:r>
        <w:rPr>
          <w:color w:val="000000"/>
        </w:rPr>
        <w:t>Ключевыми общешкольными делами школьников, их родителей и педагогов стали в нашей школе конкурсы</w:t>
      </w:r>
      <w:r w:rsidR="00D733F0">
        <w:rPr>
          <w:color w:val="000000"/>
        </w:rPr>
        <w:t xml:space="preserve"> «Класс года», «Ученик года» и «Семья года».</w:t>
      </w:r>
    </w:p>
    <w:p w:rsidR="00D733F0" w:rsidRDefault="00673043" w:rsidP="008D5A76">
      <w:pPr>
        <w:spacing w:after="0" w:line="240" w:lineRule="auto"/>
        <w:ind w:firstLine="709"/>
        <w:jc w:val="both"/>
        <w:rPr>
          <w:sz w:val="24"/>
          <w:szCs w:val="24"/>
        </w:rPr>
      </w:pPr>
      <w:r>
        <w:rPr>
          <w:color w:val="000000"/>
          <w:sz w:val="24"/>
          <w:szCs w:val="24"/>
        </w:rPr>
        <w:t>Школьный конкурс «Класс года»</w:t>
      </w:r>
      <w:r w:rsidR="00D733F0">
        <w:rPr>
          <w:color w:val="000000"/>
          <w:sz w:val="24"/>
          <w:szCs w:val="24"/>
        </w:rPr>
        <w:t xml:space="preserve"> проводится с целью улучшения качества и обновления содержания воспитательной работы в образовательном учреждении, использования опыта работы классных руководителей и выявления наиболее сплоченных и творческих классных коллективов – лидеров школы.</w:t>
      </w:r>
    </w:p>
    <w:p w:rsidR="00D733F0" w:rsidRDefault="00D733F0" w:rsidP="008D5A76">
      <w:pPr>
        <w:spacing w:after="0" w:line="240" w:lineRule="auto"/>
        <w:ind w:firstLine="709"/>
        <w:jc w:val="both"/>
        <w:rPr>
          <w:sz w:val="24"/>
          <w:szCs w:val="24"/>
        </w:rPr>
      </w:pPr>
      <w:r>
        <w:rPr>
          <w:sz w:val="24"/>
          <w:szCs w:val="24"/>
        </w:rPr>
        <w:t>Задачи конкурса:</w:t>
      </w:r>
    </w:p>
    <w:p w:rsidR="00D733F0" w:rsidRDefault="00D733F0" w:rsidP="008D5A76">
      <w:pPr>
        <w:widowControl w:val="0"/>
        <w:numPr>
          <w:ilvl w:val="0"/>
          <w:numId w:val="39"/>
        </w:numPr>
        <w:tabs>
          <w:tab w:val="clear" w:pos="0"/>
          <w:tab w:val="left" w:pos="993"/>
        </w:tabs>
        <w:suppressAutoHyphens/>
        <w:autoSpaceDE w:val="0"/>
        <w:spacing w:after="0" w:line="240" w:lineRule="auto"/>
        <w:ind w:left="0" w:firstLine="709"/>
        <w:jc w:val="both"/>
        <w:rPr>
          <w:sz w:val="24"/>
          <w:szCs w:val="24"/>
        </w:rPr>
      </w:pPr>
      <w:r>
        <w:rPr>
          <w:sz w:val="24"/>
          <w:szCs w:val="24"/>
        </w:rPr>
        <w:t xml:space="preserve">  укреплять школьные традиции;</w:t>
      </w:r>
    </w:p>
    <w:p w:rsidR="00D733F0" w:rsidRDefault="00D733F0" w:rsidP="008D5A76">
      <w:pPr>
        <w:widowControl w:val="0"/>
        <w:numPr>
          <w:ilvl w:val="0"/>
          <w:numId w:val="39"/>
        </w:numPr>
        <w:tabs>
          <w:tab w:val="clear" w:pos="0"/>
          <w:tab w:val="left" w:pos="993"/>
        </w:tabs>
        <w:suppressAutoHyphens/>
        <w:autoSpaceDE w:val="0"/>
        <w:spacing w:after="0" w:line="240" w:lineRule="auto"/>
        <w:ind w:left="0" w:firstLine="709"/>
        <w:jc w:val="both"/>
        <w:rPr>
          <w:sz w:val="24"/>
          <w:szCs w:val="24"/>
        </w:rPr>
      </w:pPr>
      <w:r>
        <w:rPr>
          <w:sz w:val="24"/>
          <w:szCs w:val="24"/>
        </w:rPr>
        <w:t xml:space="preserve">  развивать патриотические чувства учащихся на уровнях: мой класс, моя школа;</w:t>
      </w:r>
    </w:p>
    <w:p w:rsidR="00D733F0" w:rsidRDefault="00D733F0" w:rsidP="008D5A76">
      <w:pPr>
        <w:widowControl w:val="0"/>
        <w:numPr>
          <w:ilvl w:val="0"/>
          <w:numId w:val="39"/>
        </w:numPr>
        <w:tabs>
          <w:tab w:val="clear" w:pos="0"/>
          <w:tab w:val="left" w:pos="993"/>
        </w:tabs>
        <w:suppressAutoHyphens/>
        <w:autoSpaceDE w:val="0"/>
        <w:spacing w:after="0" w:line="240" w:lineRule="auto"/>
        <w:ind w:left="0" w:firstLine="709"/>
        <w:jc w:val="both"/>
        <w:rPr>
          <w:sz w:val="24"/>
          <w:szCs w:val="24"/>
        </w:rPr>
      </w:pPr>
      <w:r>
        <w:rPr>
          <w:sz w:val="24"/>
          <w:szCs w:val="24"/>
        </w:rPr>
        <w:t xml:space="preserve">  развивать навыки коллективной деятельности;</w:t>
      </w:r>
    </w:p>
    <w:p w:rsidR="00D733F0" w:rsidRDefault="00D733F0" w:rsidP="008D5A76">
      <w:pPr>
        <w:widowControl w:val="0"/>
        <w:numPr>
          <w:ilvl w:val="0"/>
          <w:numId w:val="39"/>
        </w:numPr>
        <w:tabs>
          <w:tab w:val="clear" w:pos="0"/>
          <w:tab w:val="left" w:pos="993"/>
        </w:tabs>
        <w:suppressAutoHyphens/>
        <w:autoSpaceDE w:val="0"/>
        <w:spacing w:after="0" w:line="240" w:lineRule="auto"/>
        <w:ind w:left="0" w:firstLine="709"/>
        <w:jc w:val="both"/>
        <w:rPr>
          <w:sz w:val="24"/>
          <w:szCs w:val="24"/>
        </w:rPr>
      </w:pPr>
      <w:r>
        <w:rPr>
          <w:sz w:val="24"/>
          <w:szCs w:val="24"/>
        </w:rPr>
        <w:t xml:space="preserve">  создавать условия для проявления инициативы учащихся;</w:t>
      </w:r>
    </w:p>
    <w:p w:rsidR="00D733F0" w:rsidRDefault="00D733F0" w:rsidP="008D5A76">
      <w:pPr>
        <w:widowControl w:val="0"/>
        <w:numPr>
          <w:ilvl w:val="0"/>
          <w:numId w:val="39"/>
        </w:numPr>
        <w:tabs>
          <w:tab w:val="clear" w:pos="0"/>
          <w:tab w:val="left" w:pos="993"/>
        </w:tabs>
        <w:suppressAutoHyphens/>
        <w:autoSpaceDE w:val="0"/>
        <w:spacing w:after="0" w:line="240" w:lineRule="auto"/>
        <w:ind w:left="0" w:firstLine="709"/>
        <w:jc w:val="both"/>
        <w:rPr>
          <w:sz w:val="24"/>
          <w:szCs w:val="24"/>
        </w:rPr>
      </w:pPr>
      <w:r>
        <w:rPr>
          <w:sz w:val="24"/>
          <w:szCs w:val="24"/>
        </w:rPr>
        <w:t xml:space="preserve">  формировать активную жизненную позицию учащихся;</w:t>
      </w:r>
    </w:p>
    <w:p w:rsidR="00D733F0" w:rsidRDefault="00D733F0" w:rsidP="008D5A76">
      <w:pPr>
        <w:widowControl w:val="0"/>
        <w:numPr>
          <w:ilvl w:val="0"/>
          <w:numId w:val="39"/>
        </w:numPr>
        <w:tabs>
          <w:tab w:val="clear" w:pos="0"/>
          <w:tab w:val="left" w:pos="993"/>
        </w:tabs>
        <w:suppressAutoHyphens/>
        <w:autoSpaceDE w:val="0"/>
        <w:spacing w:after="0" w:line="240" w:lineRule="auto"/>
        <w:ind w:left="0" w:firstLine="709"/>
        <w:jc w:val="both"/>
        <w:rPr>
          <w:sz w:val="24"/>
          <w:szCs w:val="24"/>
        </w:rPr>
      </w:pPr>
      <w:r>
        <w:rPr>
          <w:sz w:val="24"/>
          <w:szCs w:val="24"/>
        </w:rPr>
        <w:t xml:space="preserve">  развивать классное и школьное самоуправление; </w:t>
      </w:r>
    </w:p>
    <w:p w:rsidR="00D733F0" w:rsidRDefault="00D733F0" w:rsidP="008D5A76">
      <w:pPr>
        <w:widowControl w:val="0"/>
        <w:numPr>
          <w:ilvl w:val="0"/>
          <w:numId w:val="39"/>
        </w:numPr>
        <w:tabs>
          <w:tab w:val="clear" w:pos="0"/>
          <w:tab w:val="left" w:pos="993"/>
        </w:tabs>
        <w:suppressAutoHyphens/>
        <w:autoSpaceDE w:val="0"/>
        <w:spacing w:after="0" w:line="240" w:lineRule="auto"/>
        <w:ind w:left="0" w:firstLine="709"/>
        <w:jc w:val="both"/>
        <w:rPr>
          <w:sz w:val="24"/>
          <w:szCs w:val="24"/>
        </w:rPr>
      </w:pPr>
      <w:r>
        <w:rPr>
          <w:sz w:val="24"/>
          <w:szCs w:val="24"/>
        </w:rPr>
        <w:t xml:space="preserve">  стимулировать классных руководителей, активы классов к реализации творческого подхода в работе и учебе;</w:t>
      </w:r>
    </w:p>
    <w:p w:rsidR="00D733F0" w:rsidRDefault="00D733F0" w:rsidP="008D5A76">
      <w:pPr>
        <w:widowControl w:val="0"/>
        <w:numPr>
          <w:ilvl w:val="0"/>
          <w:numId w:val="39"/>
        </w:numPr>
        <w:tabs>
          <w:tab w:val="clear" w:pos="0"/>
          <w:tab w:val="left" w:pos="993"/>
        </w:tabs>
        <w:suppressAutoHyphens/>
        <w:autoSpaceDE w:val="0"/>
        <w:spacing w:after="0" w:line="240" w:lineRule="auto"/>
        <w:ind w:left="0" w:firstLine="709"/>
        <w:jc w:val="both"/>
        <w:rPr>
          <w:sz w:val="24"/>
          <w:szCs w:val="24"/>
        </w:rPr>
      </w:pPr>
      <w:r>
        <w:rPr>
          <w:sz w:val="24"/>
          <w:szCs w:val="24"/>
        </w:rPr>
        <w:t xml:space="preserve">  повышать престиж знаний, интеллектуального и творческого потенциала учащихся.</w:t>
      </w:r>
    </w:p>
    <w:p w:rsidR="00D733F0" w:rsidRDefault="00D733F0" w:rsidP="008D5A76">
      <w:pPr>
        <w:spacing w:after="0" w:line="240" w:lineRule="auto"/>
        <w:ind w:firstLine="709"/>
        <w:jc w:val="both"/>
        <w:rPr>
          <w:sz w:val="24"/>
          <w:szCs w:val="24"/>
        </w:rPr>
      </w:pPr>
      <w:r>
        <w:rPr>
          <w:sz w:val="24"/>
          <w:szCs w:val="24"/>
        </w:rPr>
        <w:t>Участниками конкурса являются все классные коллективы 1-11 классов в течение учебного года с 1сентября по 31 мая. Класс - победитель определяется по наибольшему количеству набранных баллов в т</w:t>
      </w:r>
      <w:r w:rsidR="00673043">
        <w:rPr>
          <w:sz w:val="24"/>
          <w:szCs w:val="24"/>
        </w:rPr>
        <w:t>ечение учебного года в трех воз</w:t>
      </w:r>
      <w:r>
        <w:rPr>
          <w:sz w:val="24"/>
          <w:szCs w:val="24"/>
        </w:rPr>
        <w:t>р</w:t>
      </w:r>
      <w:r w:rsidR="00673043">
        <w:rPr>
          <w:sz w:val="24"/>
          <w:szCs w:val="24"/>
        </w:rPr>
        <w:t>ас</w:t>
      </w:r>
      <w:r>
        <w:rPr>
          <w:sz w:val="24"/>
          <w:szCs w:val="24"/>
        </w:rPr>
        <w:t>тных группах: 1-4 классы, 5-7 классы, 8-11 классы. Ход конкурса отражается на доске объявлений и на сайте школы представителями администрации и Советом старшеклассников. Конкурс проводится в 4 этапа: 1, 2, 3, 4 четверть – оценка деятельности учащихся по направлениям.</w:t>
      </w:r>
    </w:p>
    <w:p w:rsidR="00D733F0" w:rsidRDefault="00D733F0" w:rsidP="008D5A76">
      <w:pPr>
        <w:spacing w:after="0" w:line="240" w:lineRule="auto"/>
        <w:ind w:firstLine="709"/>
        <w:jc w:val="both"/>
        <w:rPr>
          <w:sz w:val="24"/>
          <w:szCs w:val="24"/>
        </w:rPr>
      </w:pPr>
      <w:r>
        <w:rPr>
          <w:sz w:val="24"/>
          <w:szCs w:val="24"/>
        </w:rPr>
        <w:t>В конкурсе выделено 6 направлений определения деятельности учащихся:</w:t>
      </w:r>
    </w:p>
    <w:p w:rsidR="00D733F0" w:rsidRDefault="00D733F0" w:rsidP="008D5A76">
      <w:pPr>
        <w:widowControl w:val="0"/>
        <w:numPr>
          <w:ilvl w:val="1"/>
          <w:numId w:val="40"/>
        </w:numPr>
        <w:suppressAutoHyphens/>
        <w:autoSpaceDE w:val="0"/>
        <w:spacing w:after="0" w:line="240" w:lineRule="auto"/>
        <w:ind w:left="0" w:firstLine="709"/>
        <w:jc w:val="both"/>
        <w:rPr>
          <w:sz w:val="24"/>
          <w:szCs w:val="24"/>
        </w:rPr>
      </w:pPr>
      <w:r>
        <w:rPr>
          <w:sz w:val="24"/>
          <w:szCs w:val="24"/>
        </w:rPr>
        <w:t>Имидж школы.</w:t>
      </w:r>
    </w:p>
    <w:p w:rsidR="00D733F0" w:rsidRDefault="00D733F0" w:rsidP="008D5A76">
      <w:pPr>
        <w:spacing w:after="0" w:line="240" w:lineRule="auto"/>
        <w:ind w:firstLine="709"/>
        <w:jc w:val="both"/>
        <w:rPr>
          <w:sz w:val="24"/>
          <w:szCs w:val="24"/>
        </w:rPr>
      </w:pPr>
      <w:r>
        <w:rPr>
          <w:sz w:val="24"/>
          <w:szCs w:val="24"/>
        </w:rPr>
        <w:t>Оценивается деловой стиль во внешнем виде учащихся, дежурство класса - чистая столовая и порядок на переменах и отсутствие нарушений дисциплины учащимися класса.</w:t>
      </w:r>
    </w:p>
    <w:p w:rsidR="00D733F0" w:rsidRDefault="00D733F0" w:rsidP="008D5A76">
      <w:pPr>
        <w:spacing w:after="0" w:line="240" w:lineRule="auto"/>
        <w:ind w:firstLine="709"/>
        <w:jc w:val="both"/>
        <w:rPr>
          <w:sz w:val="24"/>
          <w:szCs w:val="24"/>
        </w:rPr>
      </w:pPr>
      <w:r>
        <w:rPr>
          <w:sz w:val="24"/>
          <w:szCs w:val="24"/>
        </w:rPr>
        <w:t>Активность отслеживают ответственные за организацию дежурства в школе.</w:t>
      </w:r>
    </w:p>
    <w:p w:rsidR="00D733F0" w:rsidRDefault="00D733F0" w:rsidP="008D5A76">
      <w:pPr>
        <w:widowControl w:val="0"/>
        <w:numPr>
          <w:ilvl w:val="1"/>
          <w:numId w:val="41"/>
        </w:numPr>
        <w:suppressAutoHyphens/>
        <w:autoSpaceDE w:val="0"/>
        <w:spacing w:after="0" w:line="240" w:lineRule="auto"/>
        <w:ind w:left="0" w:firstLine="709"/>
        <w:jc w:val="both"/>
        <w:rPr>
          <w:sz w:val="24"/>
          <w:szCs w:val="24"/>
        </w:rPr>
      </w:pPr>
      <w:r>
        <w:rPr>
          <w:sz w:val="24"/>
          <w:szCs w:val="24"/>
        </w:rPr>
        <w:t>Успеваемость класса и интеллектуальное направление.</w:t>
      </w:r>
    </w:p>
    <w:p w:rsidR="00D733F0" w:rsidRDefault="00D733F0" w:rsidP="008D5A76">
      <w:pPr>
        <w:spacing w:after="0" w:line="240" w:lineRule="auto"/>
        <w:ind w:firstLine="709"/>
        <w:jc w:val="both"/>
        <w:rPr>
          <w:sz w:val="24"/>
          <w:szCs w:val="24"/>
        </w:rPr>
      </w:pPr>
      <w:r>
        <w:rPr>
          <w:sz w:val="24"/>
          <w:szCs w:val="24"/>
        </w:rPr>
        <w:t>Каждую четверть определяется средний балл успеваемости класса по отчетам классных руководителей.</w:t>
      </w:r>
    </w:p>
    <w:p w:rsidR="00D733F0" w:rsidRDefault="00D733F0" w:rsidP="008D5A76">
      <w:pPr>
        <w:spacing w:after="0" w:line="240" w:lineRule="auto"/>
        <w:ind w:firstLine="709"/>
        <w:jc w:val="both"/>
        <w:rPr>
          <w:sz w:val="24"/>
          <w:szCs w:val="24"/>
        </w:rPr>
      </w:pPr>
      <w:r>
        <w:rPr>
          <w:sz w:val="24"/>
          <w:szCs w:val="24"/>
        </w:rPr>
        <w:t>Оценивается участие в олимпиадах школьного, районного, краевого и всероссийского уровней.</w:t>
      </w:r>
    </w:p>
    <w:p w:rsidR="00D733F0" w:rsidRDefault="00D733F0" w:rsidP="008D5A76">
      <w:pPr>
        <w:spacing w:after="0" w:line="240" w:lineRule="auto"/>
        <w:ind w:firstLine="709"/>
        <w:jc w:val="both"/>
        <w:rPr>
          <w:sz w:val="24"/>
          <w:szCs w:val="24"/>
        </w:rPr>
      </w:pPr>
      <w:r>
        <w:rPr>
          <w:sz w:val="24"/>
          <w:szCs w:val="24"/>
        </w:rPr>
        <w:t>Успеваемость классов отслеживает зам. директора по УВР.</w:t>
      </w:r>
    </w:p>
    <w:p w:rsidR="00D733F0" w:rsidRDefault="00D733F0" w:rsidP="008D5A76">
      <w:pPr>
        <w:widowControl w:val="0"/>
        <w:numPr>
          <w:ilvl w:val="1"/>
          <w:numId w:val="42"/>
        </w:numPr>
        <w:suppressAutoHyphens/>
        <w:autoSpaceDE w:val="0"/>
        <w:spacing w:after="0" w:line="240" w:lineRule="auto"/>
        <w:ind w:left="0" w:firstLine="709"/>
        <w:jc w:val="both"/>
        <w:rPr>
          <w:sz w:val="24"/>
          <w:szCs w:val="24"/>
        </w:rPr>
      </w:pPr>
      <w:r>
        <w:rPr>
          <w:sz w:val="24"/>
          <w:szCs w:val="24"/>
        </w:rPr>
        <w:t>К вершинам спорта.</w:t>
      </w:r>
    </w:p>
    <w:p w:rsidR="00D733F0" w:rsidRDefault="00D733F0" w:rsidP="008D5A76">
      <w:pPr>
        <w:spacing w:after="0" w:line="240" w:lineRule="auto"/>
        <w:ind w:firstLine="709"/>
        <w:jc w:val="both"/>
        <w:rPr>
          <w:sz w:val="24"/>
          <w:szCs w:val="24"/>
        </w:rPr>
      </w:pPr>
      <w:r>
        <w:rPr>
          <w:sz w:val="24"/>
          <w:szCs w:val="24"/>
        </w:rPr>
        <w:t>Оценивается участие в соревнованиях школьного, районного, краевого и всероссийского уровней.</w:t>
      </w:r>
    </w:p>
    <w:p w:rsidR="00D733F0" w:rsidRDefault="00D733F0" w:rsidP="008D5A76">
      <w:pPr>
        <w:spacing w:after="0" w:line="240" w:lineRule="auto"/>
        <w:ind w:firstLine="709"/>
        <w:jc w:val="both"/>
        <w:rPr>
          <w:sz w:val="24"/>
          <w:szCs w:val="24"/>
        </w:rPr>
      </w:pPr>
      <w:r>
        <w:rPr>
          <w:sz w:val="24"/>
          <w:szCs w:val="24"/>
        </w:rPr>
        <w:t>Активность классов отслеживает спортивный сектор Совета старшеклассников.</w:t>
      </w:r>
    </w:p>
    <w:p w:rsidR="00D733F0" w:rsidRDefault="00D733F0" w:rsidP="008D5A76">
      <w:pPr>
        <w:widowControl w:val="0"/>
        <w:numPr>
          <w:ilvl w:val="1"/>
          <w:numId w:val="43"/>
        </w:numPr>
        <w:suppressAutoHyphens/>
        <w:autoSpaceDE w:val="0"/>
        <w:spacing w:after="0" w:line="240" w:lineRule="auto"/>
        <w:ind w:left="0" w:firstLine="709"/>
        <w:jc w:val="both"/>
        <w:rPr>
          <w:sz w:val="24"/>
          <w:szCs w:val="24"/>
        </w:rPr>
      </w:pPr>
      <w:r>
        <w:rPr>
          <w:sz w:val="24"/>
          <w:szCs w:val="24"/>
        </w:rPr>
        <w:t>Талантливые и креативные.</w:t>
      </w:r>
    </w:p>
    <w:p w:rsidR="00D733F0" w:rsidRDefault="00D733F0" w:rsidP="008D5A76">
      <w:pPr>
        <w:spacing w:after="0" w:line="240" w:lineRule="auto"/>
        <w:ind w:firstLine="709"/>
        <w:jc w:val="both"/>
        <w:rPr>
          <w:sz w:val="24"/>
          <w:szCs w:val="24"/>
        </w:rPr>
      </w:pPr>
      <w:r>
        <w:rPr>
          <w:sz w:val="24"/>
          <w:szCs w:val="24"/>
        </w:rPr>
        <w:t xml:space="preserve">Оценивается участие в творческих конкурсах школьного, районного, краевого и всероссийского уровней. </w:t>
      </w:r>
    </w:p>
    <w:p w:rsidR="00D733F0" w:rsidRDefault="00D733F0" w:rsidP="008D5A76">
      <w:pPr>
        <w:spacing w:after="0" w:line="240" w:lineRule="auto"/>
        <w:ind w:firstLine="709"/>
        <w:jc w:val="both"/>
        <w:rPr>
          <w:sz w:val="24"/>
          <w:szCs w:val="24"/>
        </w:rPr>
      </w:pPr>
      <w:r>
        <w:rPr>
          <w:sz w:val="24"/>
          <w:szCs w:val="24"/>
        </w:rPr>
        <w:t>Активность отслеживает заместитель директора ВР.</w:t>
      </w:r>
    </w:p>
    <w:p w:rsidR="00D733F0" w:rsidRDefault="00D733F0" w:rsidP="008D5A76">
      <w:pPr>
        <w:widowControl w:val="0"/>
        <w:numPr>
          <w:ilvl w:val="1"/>
          <w:numId w:val="44"/>
        </w:numPr>
        <w:suppressAutoHyphens/>
        <w:autoSpaceDE w:val="0"/>
        <w:spacing w:after="0" w:line="240" w:lineRule="auto"/>
        <w:ind w:left="0" w:firstLine="709"/>
        <w:jc w:val="both"/>
        <w:rPr>
          <w:bCs/>
          <w:sz w:val="24"/>
          <w:szCs w:val="24"/>
        </w:rPr>
      </w:pPr>
      <w:r>
        <w:rPr>
          <w:sz w:val="24"/>
          <w:szCs w:val="24"/>
        </w:rPr>
        <w:t>Активная жизненная позиция.</w:t>
      </w:r>
    </w:p>
    <w:p w:rsidR="00D733F0" w:rsidRDefault="00D733F0" w:rsidP="008D5A76">
      <w:pPr>
        <w:spacing w:after="0" w:line="240" w:lineRule="auto"/>
        <w:ind w:firstLine="709"/>
        <w:jc w:val="both"/>
        <w:rPr>
          <w:bCs/>
          <w:sz w:val="24"/>
          <w:szCs w:val="24"/>
        </w:rPr>
      </w:pPr>
      <w:r>
        <w:rPr>
          <w:bCs/>
          <w:sz w:val="24"/>
          <w:szCs w:val="24"/>
        </w:rPr>
        <w:t>Оценивается участие и организация школьных, районных, краевых и всероссийских мероприятий разной направленности.</w:t>
      </w:r>
    </w:p>
    <w:p w:rsidR="00D733F0" w:rsidRDefault="00D733F0" w:rsidP="008D5A76">
      <w:pPr>
        <w:spacing w:after="0" w:line="240" w:lineRule="auto"/>
        <w:ind w:firstLine="709"/>
        <w:jc w:val="both"/>
        <w:rPr>
          <w:sz w:val="24"/>
          <w:szCs w:val="24"/>
        </w:rPr>
      </w:pPr>
      <w:r>
        <w:rPr>
          <w:bCs/>
          <w:sz w:val="24"/>
          <w:szCs w:val="24"/>
        </w:rPr>
        <w:lastRenderedPageBreak/>
        <w:t>Активность отслеживает заместитель директора ВР.</w:t>
      </w:r>
    </w:p>
    <w:p w:rsidR="00D733F0" w:rsidRDefault="00D733F0" w:rsidP="008D5A76">
      <w:pPr>
        <w:spacing w:after="0" w:line="240" w:lineRule="auto"/>
        <w:ind w:firstLine="709"/>
        <w:jc w:val="both"/>
        <w:rPr>
          <w:sz w:val="24"/>
          <w:szCs w:val="24"/>
        </w:rPr>
      </w:pPr>
      <w:r>
        <w:rPr>
          <w:sz w:val="24"/>
          <w:szCs w:val="24"/>
        </w:rPr>
        <w:t>6. Активное участие классного руководителя в жизни классного коллектива.</w:t>
      </w:r>
    </w:p>
    <w:p w:rsidR="00D733F0" w:rsidRDefault="00D733F0" w:rsidP="008D5A76">
      <w:pPr>
        <w:pStyle w:val="af1"/>
        <w:numPr>
          <w:ilvl w:val="0"/>
          <w:numId w:val="19"/>
        </w:numPr>
        <w:tabs>
          <w:tab w:val="clear" w:pos="720"/>
          <w:tab w:val="num" w:pos="0"/>
        </w:tabs>
        <w:suppressAutoHyphens/>
        <w:spacing w:before="0" w:beforeAutospacing="0" w:after="0" w:afterAutospacing="0"/>
        <w:ind w:left="0" w:firstLine="709"/>
        <w:jc w:val="both"/>
      </w:pPr>
      <w:r>
        <w:t>Участие класса в общешкольных мероприятиях.</w:t>
      </w:r>
    </w:p>
    <w:p w:rsidR="00D733F0" w:rsidRDefault="00D733F0" w:rsidP="008D5A76">
      <w:pPr>
        <w:pStyle w:val="af1"/>
        <w:numPr>
          <w:ilvl w:val="0"/>
          <w:numId w:val="19"/>
        </w:numPr>
        <w:tabs>
          <w:tab w:val="clear" w:pos="720"/>
          <w:tab w:val="num" w:pos="0"/>
        </w:tabs>
        <w:suppressAutoHyphens/>
        <w:spacing w:before="0" w:beforeAutospacing="0" w:after="0" w:afterAutospacing="0"/>
        <w:ind w:left="0" w:firstLine="709"/>
        <w:jc w:val="both"/>
      </w:pPr>
      <w:r>
        <w:t>Работа с родителями: собрания, мероприятия, и др.</w:t>
      </w:r>
    </w:p>
    <w:p w:rsidR="00D733F0" w:rsidRDefault="00D733F0" w:rsidP="008D5A76">
      <w:pPr>
        <w:pStyle w:val="af1"/>
        <w:numPr>
          <w:ilvl w:val="0"/>
          <w:numId w:val="19"/>
        </w:numPr>
        <w:tabs>
          <w:tab w:val="clear" w:pos="720"/>
          <w:tab w:val="num" w:pos="0"/>
        </w:tabs>
        <w:suppressAutoHyphens/>
        <w:spacing w:before="0" w:beforeAutospacing="0" w:after="0" w:afterAutospacing="0"/>
        <w:ind w:left="0" w:firstLine="709"/>
        <w:jc w:val="both"/>
      </w:pPr>
      <w:r>
        <w:t>Работа семейного клуба.</w:t>
      </w:r>
    </w:p>
    <w:p w:rsidR="00D733F0" w:rsidRDefault="00D733F0" w:rsidP="008D5A76">
      <w:pPr>
        <w:pStyle w:val="af1"/>
        <w:numPr>
          <w:ilvl w:val="0"/>
          <w:numId w:val="19"/>
        </w:numPr>
        <w:tabs>
          <w:tab w:val="clear" w:pos="720"/>
          <w:tab w:val="num" w:pos="0"/>
        </w:tabs>
        <w:suppressAutoHyphens/>
        <w:spacing w:before="0" w:beforeAutospacing="0" w:after="0" w:afterAutospacing="0"/>
        <w:ind w:left="0" w:firstLine="709"/>
        <w:jc w:val="both"/>
      </w:pPr>
      <w:r>
        <w:t xml:space="preserve">Выездные мероприятия с учащимися. </w:t>
      </w:r>
    </w:p>
    <w:p w:rsidR="00D733F0" w:rsidRDefault="00D733F0" w:rsidP="008D5A76">
      <w:pPr>
        <w:pStyle w:val="af1"/>
        <w:numPr>
          <w:ilvl w:val="0"/>
          <w:numId w:val="19"/>
        </w:numPr>
        <w:tabs>
          <w:tab w:val="clear" w:pos="720"/>
          <w:tab w:val="num" w:pos="0"/>
        </w:tabs>
        <w:suppressAutoHyphens/>
        <w:spacing w:before="0" w:beforeAutospacing="0" w:after="0" w:afterAutospacing="0"/>
        <w:ind w:left="0" w:firstLine="709"/>
        <w:jc w:val="both"/>
      </w:pPr>
      <w:r>
        <w:t>Реализация социального проекта класса.</w:t>
      </w:r>
    </w:p>
    <w:p w:rsidR="00D733F0" w:rsidRDefault="00D733F0" w:rsidP="008D5A76">
      <w:pPr>
        <w:spacing w:after="0" w:line="240" w:lineRule="auto"/>
        <w:ind w:firstLine="709"/>
        <w:jc w:val="both"/>
        <w:rPr>
          <w:sz w:val="24"/>
          <w:szCs w:val="24"/>
        </w:rPr>
      </w:pPr>
      <w:r>
        <w:rPr>
          <w:sz w:val="24"/>
          <w:szCs w:val="24"/>
        </w:rPr>
        <w:t>Путем складывания баллов по каждому критерию определяется место. Класс-победитель определяется по наименьшему количеству набранных баллов.</w:t>
      </w:r>
    </w:p>
    <w:p w:rsidR="00D733F0" w:rsidRDefault="00D733F0" w:rsidP="008D5A76">
      <w:pPr>
        <w:spacing w:after="0" w:line="240" w:lineRule="auto"/>
        <w:ind w:firstLine="709"/>
        <w:jc w:val="both"/>
        <w:rPr>
          <w:color w:val="000000"/>
          <w:sz w:val="24"/>
          <w:szCs w:val="24"/>
        </w:rPr>
      </w:pPr>
      <w:r>
        <w:rPr>
          <w:sz w:val="24"/>
          <w:szCs w:val="24"/>
        </w:rPr>
        <w:t>Педагог-организатор и Совет старшеклассников подводит промежуточные итоги в конце каждой четверти, на основании этих результатов получается итог за учебный год</w:t>
      </w:r>
      <w:r>
        <w:rPr>
          <w:b/>
          <w:sz w:val="24"/>
          <w:szCs w:val="24"/>
        </w:rPr>
        <w:t xml:space="preserve">. </w:t>
      </w:r>
      <w:r>
        <w:rPr>
          <w:sz w:val="24"/>
          <w:szCs w:val="24"/>
        </w:rPr>
        <w:t xml:space="preserve">Победители в возрастной категории </w:t>
      </w:r>
      <w:r>
        <w:rPr>
          <w:color w:val="000000"/>
          <w:sz w:val="24"/>
          <w:szCs w:val="24"/>
        </w:rPr>
        <w:t xml:space="preserve">награждаются дипломом и ценным призом победителя конкурса «Лучший класс года». Фотография класса </w:t>
      </w:r>
      <w:r w:rsidR="00673043">
        <w:rPr>
          <w:color w:val="000000"/>
          <w:sz w:val="24"/>
          <w:szCs w:val="24"/>
        </w:rPr>
        <w:t>отмечается на Доске</w:t>
      </w:r>
      <w:r>
        <w:rPr>
          <w:color w:val="000000"/>
          <w:sz w:val="24"/>
          <w:szCs w:val="24"/>
        </w:rPr>
        <w:t xml:space="preserve"> почета. </w:t>
      </w:r>
    </w:p>
    <w:p w:rsidR="00D733F0" w:rsidRDefault="00673043" w:rsidP="008D5A76">
      <w:pPr>
        <w:spacing w:after="0" w:line="240" w:lineRule="auto"/>
        <w:ind w:firstLine="709"/>
        <w:jc w:val="both"/>
        <w:rPr>
          <w:color w:val="000000"/>
          <w:sz w:val="24"/>
          <w:szCs w:val="24"/>
        </w:rPr>
      </w:pPr>
      <w:r>
        <w:rPr>
          <w:color w:val="000000"/>
          <w:sz w:val="24"/>
          <w:szCs w:val="24"/>
        </w:rPr>
        <w:t>Школьный конкурс «Ученик года»</w:t>
      </w:r>
      <w:r w:rsidR="00D733F0">
        <w:rPr>
          <w:color w:val="000000"/>
          <w:sz w:val="24"/>
          <w:szCs w:val="24"/>
        </w:rPr>
        <w:t xml:space="preserve"> проводится с целью стимулирования общественной, творческой и познавательной активности </w:t>
      </w:r>
      <w:proofErr w:type="gramStart"/>
      <w:r w:rsidR="00D733F0">
        <w:rPr>
          <w:color w:val="000000"/>
          <w:sz w:val="24"/>
          <w:szCs w:val="24"/>
        </w:rPr>
        <w:t>обучающихся</w:t>
      </w:r>
      <w:proofErr w:type="gramEnd"/>
      <w:r w:rsidR="00D733F0">
        <w:rPr>
          <w:color w:val="000000"/>
          <w:sz w:val="24"/>
          <w:szCs w:val="24"/>
        </w:rPr>
        <w:t xml:space="preserve">; </w:t>
      </w:r>
      <w:r w:rsidR="00D733F0">
        <w:rPr>
          <w:sz w:val="24"/>
          <w:szCs w:val="24"/>
        </w:rPr>
        <w:t xml:space="preserve">выявления и поощрения наиболее активных, творческих обучающихся; </w:t>
      </w:r>
      <w:r w:rsidR="00D733F0">
        <w:rPr>
          <w:color w:val="000000"/>
          <w:sz w:val="24"/>
          <w:szCs w:val="24"/>
        </w:rPr>
        <w:t>формирования заинтересованного отношения обучающихся к творческой, интеллектуальной и общественной деятельности.</w:t>
      </w:r>
    </w:p>
    <w:p w:rsidR="00D733F0" w:rsidRDefault="00D733F0" w:rsidP="008D5A76">
      <w:pPr>
        <w:spacing w:after="0" w:line="240" w:lineRule="auto"/>
        <w:ind w:firstLine="709"/>
        <w:jc w:val="both"/>
        <w:rPr>
          <w:color w:val="000000"/>
          <w:sz w:val="24"/>
          <w:szCs w:val="24"/>
        </w:rPr>
      </w:pPr>
      <w:r>
        <w:rPr>
          <w:color w:val="000000"/>
          <w:sz w:val="24"/>
          <w:szCs w:val="24"/>
        </w:rPr>
        <w:t>Конкурс проводится по итогам года, учитываются результаты ребенка, оформленные в портфолио по 6 направлениям деятельности учащихся:</w:t>
      </w:r>
    </w:p>
    <w:p w:rsidR="00D733F0" w:rsidRDefault="00D733F0" w:rsidP="008D5A76">
      <w:pPr>
        <w:widowControl w:val="0"/>
        <w:numPr>
          <w:ilvl w:val="0"/>
          <w:numId w:val="45"/>
        </w:numPr>
        <w:tabs>
          <w:tab w:val="left" w:pos="993"/>
        </w:tabs>
        <w:suppressAutoHyphens/>
        <w:autoSpaceDE w:val="0"/>
        <w:spacing w:after="0" w:line="240" w:lineRule="auto"/>
        <w:ind w:left="0" w:firstLine="709"/>
        <w:jc w:val="both"/>
        <w:rPr>
          <w:color w:val="000000"/>
          <w:sz w:val="24"/>
          <w:szCs w:val="24"/>
        </w:rPr>
      </w:pPr>
      <w:r>
        <w:rPr>
          <w:color w:val="000000"/>
          <w:sz w:val="24"/>
          <w:szCs w:val="24"/>
        </w:rPr>
        <w:t>Интеллект</w:t>
      </w:r>
      <w:r w:rsidR="00673043">
        <w:rPr>
          <w:color w:val="000000"/>
          <w:sz w:val="24"/>
          <w:szCs w:val="24"/>
        </w:rPr>
        <w:t>.</w:t>
      </w:r>
    </w:p>
    <w:p w:rsidR="00D733F0" w:rsidRDefault="00D733F0" w:rsidP="008D5A76">
      <w:pPr>
        <w:tabs>
          <w:tab w:val="left" w:pos="993"/>
        </w:tabs>
        <w:spacing w:after="0" w:line="240" w:lineRule="auto"/>
        <w:ind w:firstLine="709"/>
        <w:jc w:val="both"/>
        <w:rPr>
          <w:color w:val="000000"/>
          <w:sz w:val="24"/>
          <w:szCs w:val="24"/>
        </w:rPr>
      </w:pPr>
      <w:r>
        <w:rPr>
          <w:color w:val="000000"/>
          <w:sz w:val="24"/>
          <w:szCs w:val="24"/>
        </w:rPr>
        <w:t>Учитывается участие кандидатов в предметных олимпиадах, интеллектуальных конкурсах и т.д.:</w:t>
      </w:r>
    </w:p>
    <w:p w:rsidR="00D733F0" w:rsidRDefault="00D733F0" w:rsidP="008D5A76">
      <w:pPr>
        <w:widowControl w:val="0"/>
        <w:numPr>
          <w:ilvl w:val="0"/>
          <w:numId w:val="45"/>
        </w:numPr>
        <w:tabs>
          <w:tab w:val="left" w:pos="993"/>
        </w:tabs>
        <w:suppressAutoHyphens/>
        <w:autoSpaceDE w:val="0"/>
        <w:spacing w:after="0" w:line="240" w:lineRule="auto"/>
        <w:ind w:left="0" w:firstLine="709"/>
        <w:jc w:val="both"/>
        <w:rPr>
          <w:color w:val="000000"/>
          <w:sz w:val="24"/>
          <w:szCs w:val="24"/>
        </w:rPr>
      </w:pPr>
      <w:r>
        <w:rPr>
          <w:color w:val="000000"/>
          <w:sz w:val="24"/>
          <w:szCs w:val="24"/>
        </w:rPr>
        <w:t>Успеваемость</w:t>
      </w:r>
      <w:r w:rsidR="00673043">
        <w:rPr>
          <w:color w:val="000000"/>
          <w:sz w:val="24"/>
          <w:szCs w:val="24"/>
        </w:rPr>
        <w:t>.</w:t>
      </w:r>
    </w:p>
    <w:p w:rsidR="00D733F0" w:rsidRDefault="00D733F0" w:rsidP="008D5A76">
      <w:pPr>
        <w:tabs>
          <w:tab w:val="left" w:pos="993"/>
        </w:tabs>
        <w:spacing w:after="0" w:line="240" w:lineRule="auto"/>
        <w:ind w:left="567" w:firstLine="142"/>
        <w:jc w:val="both"/>
        <w:rPr>
          <w:color w:val="000000"/>
          <w:sz w:val="24"/>
          <w:szCs w:val="24"/>
        </w:rPr>
      </w:pPr>
      <w:r>
        <w:rPr>
          <w:color w:val="000000"/>
          <w:sz w:val="24"/>
          <w:szCs w:val="24"/>
        </w:rPr>
        <w:t>Учитывается средний балл успеваемости ученика.</w:t>
      </w:r>
    </w:p>
    <w:p w:rsidR="00D733F0" w:rsidRDefault="00D733F0" w:rsidP="008D5A76">
      <w:pPr>
        <w:widowControl w:val="0"/>
        <w:numPr>
          <w:ilvl w:val="0"/>
          <w:numId w:val="45"/>
        </w:numPr>
        <w:tabs>
          <w:tab w:val="left" w:pos="993"/>
        </w:tabs>
        <w:suppressAutoHyphens/>
        <w:autoSpaceDE w:val="0"/>
        <w:spacing w:after="0" w:line="240" w:lineRule="auto"/>
        <w:ind w:left="0" w:firstLine="709"/>
        <w:jc w:val="both"/>
        <w:rPr>
          <w:color w:val="000000"/>
          <w:sz w:val="24"/>
          <w:szCs w:val="24"/>
        </w:rPr>
      </w:pPr>
      <w:r>
        <w:rPr>
          <w:color w:val="000000"/>
          <w:sz w:val="24"/>
          <w:szCs w:val="24"/>
        </w:rPr>
        <w:t>Спорт</w:t>
      </w:r>
      <w:r w:rsidR="00673043">
        <w:rPr>
          <w:color w:val="000000"/>
          <w:sz w:val="24"/>
          <w:szCs w:val="24"/>
        </w:rPr>
        <w:t>.</w:t>
      </w:r>
      <w:r>
        <w:rPr>
          <w:i/>
          <w:color w:val="000000"/>
          <w:sz w:val="24"/>
          <w:szCs w:val="24"/>
        </w:rPr>
        <w:t xml:space="preserve"> </w:t>
      </w:r>
    </w:p>
    <w:p w:rsidR="00D733F0" w:rsidRDefault="00D733F0" w:rsidP="008D5A76">
      <w:pPr>
        <w:tabs>
          <w:tab w:val="left" w:pos="993"/>
        </w:tabs>
        <w:spacing w:after="0" w:line="240" w:lineRule="auto"/>
        <w:ind w:firstLine="709"/>
        <w:jc w:val="both"/>
        <w:rPr>
          <w:color w:val="000000"/>
          <w:sz w:val="24"/>
          <w:szCs w:val="24"/>
        </w:rPr>
      </w:pPr>
      <w:r>
        <w:rPr>
          <w:color w:val="000000"/>
          <w:sz w:val="24"/>
          <w:szCs w:val="24"/>
        </w:rPr>
        <w:t>Учитывается участие кандидатов в спортивных мероприятиях.</w:t>
      </w:r>
    </w:p>
    <w:p w:rsidR="00D733F0" w:rsidRDefault="00D733F0" w:rsidP="008D5A76">
      <w:pPr>
        <w:widowControl w:val="0"/>
        <w:numPr>
          <w:ilvl w:val="0"/>
          <w:numId w:val="45"/>
        </w:numPr>
        <w:tabs>
          <w:tab w:val="left" w:pos="993"/>
        </w:tabs>
        <w:suppressAutoHyphens/>
        <w:autoSpaceDE w:val="0"/>
        <w:spacing w:after="0" w:line="240" w:lineRule="auto"/>
        <w:ind w:left="0" w:firstLine="709"/>
        <w:jc w:val="both"/>
        <w:rPr>
          <w:color w:val="000000"/>
          <w:sz w:val="24"/>
          <w:szCs w:val="24"/>
        </w:rPr>
      </w:pPr>
      <w:r>
        <w:rPr>
          <w:color w:val="000000"/>
          <w:sz w:val="24"/>
          <w:szCs w:val="24"/>
        </w:rPr>
        <w:t>Творчество</w:t>
      </w:r>
      <w:r w:rsidR="00673043">
        <w:rPr>
          <w:color w:val="000000"/>
          <w:sz w:val="24"/>
          <w:szCs w:val="24"/>
        </w:rPr>
        <w:t>.</w:t>
      </w:r>
    </w:p>
    <w:p w:rsidR="00D733F0" w:rsidRDefault="00D733F0" w:rsidP="008D5A76">
      <w:pPr>
        <w:tabs>
          <w:tab w:val="left" w:pos="993"/>
        </w:tabs>
        <w:spacing w:after="0" w:line="240" w:lineRule="auto"/>
        <w:ind w:firstLine="709"/>
        <w:jc w:val="both"/>
        <w:rPr>
          <w:color w:val="000000"/>
          <w:sz w:val="24"/>
          <w:szCs w:val="24"/>
        </w:rPr>
      </w:pPr>
      <w:r>
        <w:rPr>
          <w:color w:val="000000"/>
          <w:sz w:val="24"/>
          <w:szCs w:val="24"/>
        </w:rPr>
        <w:t>Учитывается участие кандидатов в мероприятиях творческой направленности.</w:t>
      </w:r>
    </w:p>
    <w:p w:rsidR="00D733F0" w:rsidRDefault="00D733F0" w:rsidP="008D5A76">
      <w:pPr>
        <w:widowControl w:val="0"/>
        <w:numPr>
          <w:ilvl w:val="0"/>
          <w:numId w:val="45"/>
        </w:numPr>
        <w:tabs>
          <w:tab w:val="left" w:pos="993"/>
        </w:tabs>
        <w:suppressAutoHyphens/>
        <w:autoSpaceDE w:val="0"/>
        <w:spacing w:after="0" w:line="240" w:lineRule="auto"/>
        <w:ind w:left="0" w:firstLine="709"/>
        <w:jc w:val="both"/>
        <w:rPr>
          <w:color w:val="000000"/>
          <w:sz w:val="24"/>
          <w:szCs w:val="24"/>
        </w:rPr>
      </w:pPr>
      <w:r>
        <w:rPr>
          <w:color w:val="000000"/>
          <w:sz w:val="24"/>
          <w:szCs w:val="24"/>
        </w:rPr>
        <w:t>Активная жизненная позиция</w:t>
      </w:r>
      <w:r w:rsidR="00673043">
        <w:rPr>
          <w:color w:val="000000"/>
          <w:sz w:val="24"/>
          <w:szCs w:val="24"/>
        </w:rPr>
        <w:t>.</w:t>
      </w:r>
    </w:p>
    <w:p w:rsidR="00D733F0" w:rsidRDefault="00D733F0" w:rsidP="008D5A76">
      <w:pPr>
        <w:spacing w:after="0" w:line="240" w:lineRule="auto"/>
        <w:ind w:firstLine="709"/>
        <w:jc w:val="both"/>
        <w:rPr>
          <w:color w:val="000000"/>
          <w:sz w:val="24"/>
          <w:szCs w:val="24"/>
        </w:rPr>
      </w:pPr>
      <w:r>
        <w:rPr>
          <w:color w:val="000000"/>
          <w:sz w:val="24"/>
          <w:szCs w:val="24"/>
        </w:rPr>
        <w:t>Участие конкурсантов в организации общественно-полезных мероприятий разного уровня, активность в соревнованиях различного уровня, инициативность.</w:t>
      </w:r>
    </w:p>
    <w:p w:rsidR="00D733F0" w:rsidRDefault="00D733F0" w:rsidP="008D5A76">
      <w:pPr>
        <w:spacing w:after="0" w:line="240" w:lineRule="auto"/>
        <w:ind w:firstLine="709"/>
        <w:jc w:val="both"/>
        <w:rPr>
          <w:color w:val="000000"/>
          <w:sz w:val="24"/>
          <w:szCs w:val="24"/>
        </w:rPr>
      </w:pPr>
      <w:proofErr w:type="gramStart"/>
      <w:r>
        <w:rPr>
          <w:color w:val="000000"/>
          <w:sz w:val="24"/>
          <w:szCs w:val="24"/>
        </w:rPr>
        <w:t xml:space="preserve">В направлениях </w:t>
      </w:r>
      <w:r w:rsidR="00673043">
        <w:rPr>
          <w:color w:val="000000"/>
          <w:sz w:val="24"/>
          <w:szCs w:val="24"/>
        </w:rPr>
        <w:t>«И</w:t>
      </w:r>
      <w:r>
        <w:rPr>
          <w:color w:val="000000"/>
          <w:sz w:val="24"/>
          <w:szCs w:val="24"/>
        </w:rPr>
        <w:t>нтеллект</w:t>
      </w:r>
      <w:r w:rsidR="00673043">
        <w:rPr>
          <w:color w:val="000000"/>
          <w:sz w:val="24"/>
          <w:szCs w:val="24"/>
        </w:rPr>
        <w:t>», «С</w:t>
      </w:r>
      <w:r>
        <w:rPr>
          <w:color w:val="000000"/>
          <w:sz w:val="24"/>
          <w:szCs w:val="24"/>
        </w:rPr>
        <w:t>порт</w:t>
      </w:r>
      <w:r w:rsidR="00673043">
        <w:rPr>
          <w:color w:val="000000"/>
          <w:sz w:val="24"/>
          <w:szCs w:val="24"/>
        </w:rPr>
        <w:t>» и «Т</w:t>
      </w:r>
      <w:r>
        <w:rPr>
          <w:color w:val="000000"/>
          <w:sz w:val="24"/>
          <w:szCs w:val="24"/>
        </w:rPr>
        <w:t>ворчество</w:t>
      </w:r>
      <w:r w:rsidR="00673043">
        <w:rPr>
          <w:color w:val="000000"/>
          <w:sz w:val="24"/>
          <w:szCs w:val="24"/>
        </w:rPr>
        <w:t>»</w:t>
      </w:r>
      <w:r>
        <w:rPr>
          <w:color w:val="000000"/>
          <w:sz w:val="24"/>
          <w:szCs w:val="24"/>
        </w:rPr>
        <w:t xml:space="preserve"> учитываются результаты учащихся в соответствии с уровнем мероприятия (школьный, муниципальный, краевой, всероссийский).</w:t>
      </w:r>
      <w:proofErr w:type="gramEnd"/>
    </w:p>
    <w:p w:rsidR="00D733F0" w:rsidRDefault="00D733F0" w:rsidP="008D5A76">
      <w:pPr>
        <w:spacing w:after="0" w:line="240" w:lineRule="auto"/>
        <w:ind w:firstLine="709"/>
        <w:jc w:val="both"/>
        <w:rPr>
          <w:color w:val="000000"/>
          <w:sz w:val="24"/>
          <w:szCs w:val="24"/>
        </w:rPr>
      </w:pPr>
      <w:r>
        <w:rPr>
          <w:color w:val="000000"/>
          <w:sz w:val="24"/>
          <w:szCs w:val="24"/>
        </w:rPr>
        <w:t>По итогам конкурса объявляется благодарность всем учащимся, показавшим хорошие результаты.</w:t>
      </w:r>
    </w:p>
    <w:p w:rsidR="00D733F0" w:rsidRDefault="00D733F0" w:rsidP="008D5A76">
      <w:pPr>
        <w:spacing w:after="0" w:line="240" w:lineRule="auto"/>
        <w:ind w:firstLine="709"/>
        <w:jc w:val="both"/>
        <w:rPr>
          <w:color w:val="000000"/>
          <w:sz w:val="24"/>
          <w:szCs w:val="24"/>
        </w:rPr>
      </w:pPr>
      <w:r>
        <w:rPr>
          <w:color w:val="000000"/>
          <w:sz w:val="24"/>
          <w:szCs w:val="24"/>
        </w:rPr>
        <w:t>Участнику конкурса, получившему наибольшее число баллов по итогам года, присваивается звание Лауреата конкурса «Ученик года» с вручением кубка, диплома и призов.</w:t>
      </w:r>
    </w:p>
    <w:p w:rsidR="00D733F0" w:rsidRDefault="00673043" w:rsidP="008D5A76">
      <w:pPr>
        <w:spacing w:after="0" w:line="240" w:lineRule="auto"/>
        <w:ind w:firstLine="709"/>
        <w:jc w:val="both"/>
        <w:rPr>
          <w:color w:val="000000"/>
          <w:sz w:val="24"/>
          <w:szCs w:val="24"/>
        </w:rPr>
      </w:pPr>
      <w:r>
        <w:rPr>
          <w:color w:val="000000"/>
          <w:sz w:val="24"/>
          <w:szCs w:val="24"/>
        </w:rPr>
        <w:t>Школьный конкурс «Семья года»</w:t>
      </w:r>
      <w:r w:rsidR="00D733F0">
        <w:rPr>
          <w:color w:val="000000"/>
          <w:sz w:val="24"/>
          <w:szCs w:val="24"/>
        </w:rPr>
        <w:t xml:space="preserve"> проводится с целью привлечь родителей к активному участию в</w:t>
      </w:r>
      <w:r w:rsidR="007412AB">
        <w:rPr>
          <w:color w:val="000000"/>
          <w:sz w:val="24"/>
          <w:szCs w:val="24"/>
        </w:rPr>
        <w:t xml:space="preserve"> жизнедеятельности школы</w:t>
      </w:r>
      <w:r w:rsidR="00D733F0">
        <w:rPr>
          <w:color w:val="000000"/>
          <w:sz w:val="24"/>
          <w:szCs w:val="24"/>
        </w:rPr>
        <w:t xml:space="preserve">. Способствовать созданию доброжелательной атмосферы общности интересов педагогического коллектива, родителей и воспитанников, эмоциональной </w:t>
      </w:r>
      <w:proofErr w:type="spellStart"/>
      <w:r w:rsidR="00D733F0">
        <w:rPr>
          <w:color w:val="000000"/>
          <w:sz w:val="24"/>
          <w:szCs w:val="24"/>
        </w:rPr>
        <w:t>взаимоподдер</w:t>
      </w:r>
      <w:r w:rsidR="007412AB">
        <w:rPr>
          <w:color w:val="000000"/>
          <w:sz w:val="24"/>
          <w:szCs w:val="24"/>
        </w:rPr>
        <w:t>жке</w:t>
      </w:r>
      <w:proofErr w:type="spellEnd"/>
      <w:r w:rsidR="00D733F0">
        <w:rPr>
          <w:color w:val="000000"/>
          <w:sz w:val="24"/>
          <w:szCs w:val="24"/>
        </w:rPr>
        <w:t xml:space="preserve">, сближению детей и родителей. </w:t>
      </w:r>
    </w:p>
    <w:p w:rsidR="00D733F0" w:rsidRDefault="00D733F0" w:rsidP="008D5A76">
      <w:pPr>
        <w:spacing w:after="0" w:line="240" w:lineRule="auto"/>
        <w:ind w:firstLine="709"/>
        <w:jc w:val="both"/>
        <w:rPr>
          <w:color w:val="000000"/>
          <w:sz w:val="24"/>
          <w:szCs w:val="24"/>
        </w:rPr>
      </w:pPr>
      <w:r>
        <w:rPr>
          <w:color w:val="000000"/>
          <w:sz w:val="24"/>
          <w:szCs w:val="24"/>
        </w:rPr>
        <w:t>Конкурс проводится по итогам года, учитываются результаты участия семьи по следующим направлениям:</w:t>
      </w:r>
    </w:p>
    <w:p w:rsidR="00D733F0" w:rsidRDefault="00D733F0" w:rsidP="008D5A76">
      <w:pPr>
        <w:numPr>
          <w:ilvl w:val="1"/>
          <w:numId w:val="46"/>
        </w:numPr>
        <w:suppressAutoHyphens/>
        <w:autoSpaceDE w:val="0"/>
        <w:spacing w:after="0" w:line="240" w:lineRule="auto"/>
        <w:ind w:left="0" w:firstLine="709"/>
        <w:jc w:val="both"/>
        <w:rPr>
          <w:color w:val="000000"/>
          <w:sz w:val="24"/>
          <w:szCs w:val="24"/>
        </w:rPr>
      </w:pPr>
      <w:r>
        <w:rPr>
          <w:color w:val="000000"/>
          <w:sz w:val="24"/>
          <w:szCs w:val="24"/>
        </w:rPr>
        <w:t>Участие семьи в общешкольных мероприятиях и конкурсах.</w:t>
      </w:r>
    </w:p>
    <w:p w:rsidR="00D733F0" w:rsidRDefault="00D733F0" w:rsidP="008D5A76">
      <w:pPr>
        <w:numPr>
          <w:ilvl w:val="1"/>
          <w:numId w:val="46"/>
        </w:numPr>
        <w:suppressAutoHyphens/>
        <w:autoSpaceDE w:val="0"/>
        <w:spacing w:after="0" w:line="240" w:lineRule="auto"/>
        <w:ind w:left="0" w:firstLine="709"/>
        <w:jc w:val="both"/>
        <w:rPr>
          <w:color w:val="000000"/>
          <w:sz w:val="24"/>
          <w:szCs w:val="24"/>
        </w:rPr>
      </w:pPr>
      <w:r>
        <w:rPr>
          <w:color w:val="000000"/>
          <w:sz w:val="24"/>
          <w:szCs w:val="24"/>
        </w:rPr>
        <w:t>Участие в организации и проведении классных и школьных мероприятий.</w:t>
      </w:r>
    </w:p>
    <w:p w:rsidR="00D733F0" w:rsidRDefault="00D733F0" w:rsidP="008D5A76">
      <w:pPr>
        <w:numPr>
          <w:ilvl w:val="1"/>
          <w:numId w:val="46"/>
        </w:numPr>
        <w:suppressAutoHyphens/>
        <w:autoSpaceDE w:val="0"/>
        <w:spacing w:after="0" w:line="240" w:lineRule="auto"/>
        <w:ind w:left="0" w:firstLine="709"/>
        <w:jc w:val="both"/>
        <w:rPr>
          <w:color w:val="000000"/>
          <w:sz w:val="24"/>
          <w:szCs w:val="24"/>
        </w:rPr>
      </w:pPr>
      <w:r>
        <w:rPr>
          <w:color w:val="000000"/>
          <w:sz w:val="24"/>
          <w:szCs w:val="24"/>
        </w:rPr>
        <w:t>Участие семьи в фестивалях и форумах в рамках родительского образования.</w:t>
      </w:r>
    </w:p>
    <w:p w:rsidR="00D733F0" w:rsidRDefault="00D733F0" w:rsidP="008D5A76">
      <w:pPr>
        <w:numPr>
          <w:ilvl w:val="1"/>
          <w:numId w:val="46"/>
        </w:numPr>
        <w:suppressAutoHyphens/>
        <w:autoSpaceDE w:val="0"/>
        <w:spacing w:after="0" w:line="240" w:lineRule="auto"/>
        <w:ind w:left="0" w:firstLine="709"/>
        <w:jc w:val="both"/>
        <w:rPr>
          <w:color w:val="000000"/>
          <w:sz w:val="24"/>
          <w:szCs w:val="24"/>
        </w:rPr>
      </w:pPr>
      <w:r>
        <w:rPr>
          <w:color w:val="000000"/>
          <w:sz w:val="24"/>
          <w:szCs w:val="24"/>
        </w:rPr>
        <w:t>Участие родителей в мероприятиях, проводимых Родительским комитетом школы.</w:t>
      </w:r>
    </w:p>
    <w:p w:rsidR="00D733F0" w:rsidRDefault="00D733F0" w:rsidP="008D5A76">
      <w:pPr>
        <w:spacing w:after="0" w:line="240" w:lineRule="auto"/>
        <w:ind w:firstLine="709"/>
        <w:jc w:val="both"/>
        <w:rPr>
          <w:color w:val="000000"/>
          <w:sz w:val="24"/>
          <w:szCs w:val="24"/>
        </w:rPr>
      </w:pPr>
      <w:r>
        <w:rPr>
          <w:color w:val="000000"/>
          <w:sz w:val="24"/>
          <w:szCs w:val="24"/>
        </w:rPr>
        <w:lastRenderedPageBreak/>
        <w:t xml:space="preserve">По итогам года классные руководители подают информацию о деятельности родителей и семьи в течение года. Результаты заносятся в </w:t>
      </w:r>
      <w:proofErr w:type="gramStart"/>
      <w:r>
        <w:rPr>
          <w:color w:val="000000"/>
          <w:sz w:val="24"/>
          <w:szCs w:val="24"/>
        </w:rPr>
        <w:t>рейтинг</w:t>
      </w:r>
      <w:proofErr w:type="gramEnd"/>
      <w:r>
        <w:rPr>
          <w:color w:val="000000"/>
          <w:sz w:val="24"/>
          <w:szCs w:val="24"/>
        </w:rPr>
        <w:t xml:space="preserve"> и определяется «Семья года». </w:t>
      </w:r>
    </w:p>
    <w:p w:rsidR="00D733F0" w:rsidRDefault="00D733F0" w:rsidP="008D5A76">
      <w:pPr>
        <w:pStyle w:val="afc"/>
        <w:spacing w:after="0"/>
        <w:ind w:firstLine="709"/>
        <w:jc w:val="both"/>
        <w:rPr>
          <w:color w:val="000000"/>
        </w:rPr>
      </w:pPr>
      <w:r>
        <w:rPr>
          <w:color w:val="000000"/>
        </w:rPr>
        <w:t>Всем вручаются дипломы участника конкурса «Семья года», за победу в конкурсе вручается диплом и памятные призы.</w:t>
      </w:r>
    </w:p>
    <w:p w:rsidR="00D733F0" w:rsidRDefault="00D733F0" w:rsidP="008D5A76">
      <w:pPr>
        <w:spacing w:after="0" w:line="240" w:lineRule="auto"/>
        <w:ind w:firstLine="709"/>
        <w:jc w:val="both"/>
        <w:rPr>
          <w:color w:val="000000"/>
          <w:sz w:val="24"/>
          <w:szCs w:val="24"/>
        </w:rPr>
      </w:pPr>
      <w:r>
        <w:rPr>
          <w:color w:val="000000"/>
          <w:sz w:val="24"/>
          <w:szCs w:val="24"/>
        </w:rPr>
        <w:t>Результаты всех трех конкурсов оглашаются на празднике «За честь школы».</w:t>
      </w:r>
    </w:p>
    <w:p w:rsidR="00D733F0" w:rsidRDefault="00D733F0" w:rsidP="008D5A76">
      <w:pPr>
        <w:spacing w:after="0" w:line="240" w:lineRule="auto"/>
        <w:ind w:firstLine="709"/>
        <w:jc w:val="both"/>
        <w:rPr>
          <w:color w:val="000000"/>
          <w:sz w:val="24"/>
          <w:szCs w:val="24"/>
        </w:rPr>
      </w:pPr>
      <w:r>
        <w:rPr>
          <w:color w:val="000000"/>
          <w:sz w:val="24"/>
          <w:szCs w:val="24"/>
        </w:rPr>
        <w:t>Работа по выстраиванию рейтинга успешности каждого класса, обучающихся и семей, позволяет систематизировать воспитательную работу школы в целом. В результате четко прослеживается успешность всех участников образовательного процесса, повышается мотивация, есть возможность выбора более успешного наставника — руководителя, направления внеурочной деятельности и проанализировать свои возможности и результаты.</w:t>
      </w:r>
    </w:p>
    <w:p w:rsidR="00D44791" w:rsidRDefault="00D44791" w:rsidP="00D44791">
      <w:pPr>
        <w:spacing w:after="0" w:line="240" w:lineRule="auto"/>
        <w:jc w:val="both"/>
        <w:rPr>
          <w:rFonts w:cs="Times New Roman"/>
          <w:sz w:val="24"/>
          <w:szCs w:val="24"/>
        </w:rPr>
      </w:pPr>
    </w:p>
    <w:p w:rsidR="00824A05" w:rsidRDefault="00824A05" w:rsidP="00D44791">
      <w:pPr>
        <w:spacing w:after="0" w:line="240" w:lineRule="auto"/>
        <w:jc w:val="both"/>
        <w:rPr>
          <w:rFonts w:cs="Times New Roman"/>
          <w:sz w:val="24"/>
          <w:szCs w:val="24"/>
        </w:rPr>
      </w:pPr>
    </w:p>
    <w:p w:rsidR="00D955AA" w:rsidRDefault="00D955AA" w:rsidP="00824A05">
      <w:pPr>
        <w:pStyle w:val="ab"/>
      </w:pPr>
      <w:bookmarkStart w:id="12" w:name="_Toc62131965"/>
      <w:bookmarkStart w:id="13" w:name="_Toc62220353"/>
    </w:p>
    <w:p w:rsidR="00824A05" w:rsidRDefault="00824A05" w:rsidP="00824A05">
      <w:pPr>
        <w:pStyle w:val="ab"/>
      </w:pPr>
      <w:r w:rsidRPr="00D13FD0">
        <w:t>Попова О.В.,</w:t>
      </w:r>
      <w:bookmarkEnd w:id="12"/>
      <w:bookmarkEnd w:id="13"/>
      <w:r w:rsidRPr="00D13FD0">
        <w:t xml:space="preserve"> </w:t>
      </w:r>
    </w:p>
    <w:p w:rsidR="00824A05" w:rsidRDefault="00824A05" w:rsidP="00824A05">
      <w:pPr>
        <w:spacing w:after="0" w:line="240" w:lineRule="auto"/>
        <w:jc w:val="right"/>
        <w:rPr>
          <w:rFonts w:cs="Times New Roman"/>
          <w:i/>
          <w:sz w:val="24"/>
          <w:szCs w:val="24"/>
        </w:rPr>
      </w:pPr>
      <w:r w:rsidRPr="00D13FD0">
        <w:rPr>
          <w:rFonts w:cs="Times New Roman"/>
          <w:i/>
          <w:sz w:val="24"/>
          <w:szCs w:val="24"/>
        </w:rPr>
        <w:t xml:space="preserve">МБОУ «Троицкая ООШ», </w:t>
      </w:r>
    </w:p>
    <w:p w:rsidR="00824A05" w:rsidRPr="00D13FD0" w:rsidRDefault="00824A05" w:rsidP="00824A05">
      <w:pPr>
        <w:spacing w:after="0" w:line="240" w:lineRule="auto"/>
        <w:jc w:val="right"/>
        <w:rPr>
          <w:rStyle w:val="c2"/>
          <w:b/>
          <w:color w:val="000000"/>
          <w:sz w:val="24"/>
          <w:szCs w:val="24"/>
        </w:rPr>
      </w:pPr>
      <w:r w:rsidRPr="00D13FD0">
        <w:rPr>
          <w:rFonts w:cs="Times New Roman"/>
          <w:i/>
          <w:sz w:val="24"/>
          <w:szCs w:val="24"/>
        </w:rPr>
        <w:t>Кунгурский муниципальный район</w:t>
      </w:r>
    </w:p>
    <w:p w:rsidR="00824A05" w:rsidRPr="00824A05" w:rsidRDefault="00824A05" w:rsidP="00824A05">
      <w:pPr>
        <w:pStyle w:val="11"/>
        <w:rPr>
          <w:rStyle w:val="c2"/>
          <w:caps/>
          <w:szCs w:val="24"/>
        </w:rPr>
      </w:pPr>
      <w:bookmarkStart w:id="14" w:name="_Toc62131966"/>
      <w:r w:rsidRPr="00824A05">
        <w:rPr>
          <w:rStyle w:val="c2"/>
          <w:caps/>
          <w:szCs w:val="24"/>
        </w:rPr>
        <w:t xml:space="preserve">Профильный отряд как фактор гражданско – патриотического воспитания и социализации </w:t>
      </w:r>
      <w:proofErr w:type="gramStart"/>
      <w:r w:rsidRPr="00824A05">
        <w:rPr>
          <w:rStyle w:val="c2"/>
          <w:caps/>
          <w:szCs w:val="24"/>
        </w:rPr>
        <w:t>обучающихся</w:t>
      </w:r>
      <w:bookmarkEnd w:id="14"/>
      <w:proofErr w:type="gramEnd"/>
      <w:r w:rsidRPr="00824A05">
        <w:rPr>
          <w:rStyle w:val="c2"/>
          <w:caps/>
          <w:szCs w:val="24"/>
        </w:rPr>
        <w:t xml:space="preserve"> </w:t>
      </w:r>
    </w:p>
    <w:p w:rsidR="00824A05" w:rsidRPr="00D13FD0" w:rsidRDefault="00824A05" w:rsidP="008D5A76">
      <w:pPr>
        <w:spacing w:after="0" w:line="240" w:lineRule="auto"/>
        <w:ind w:firstLine="709"/>
        <w:jc w:val="both"/>
        <w:rPr>
          <w:rStyle w:val="c2"/>
          <w:color w:val="000000"/>
          <w:sz w:val="24"/>
          <w:szCs w:val="24"/>
        </w:rPr>
      </w:pPr>
      <w:r w:rsidRPr="00D13FD0">
        <w:rPr>
          <w:rFonts w:cs="Times New Roman"/>
          <w:color w:val="000000"/>
          <w:sz w:val="24"/>
          <w:szCs w:val="24"/>
          <w:shd w:val="clear" w:color="auto" w:fill="FFFFFF"/>
        </w:rPr>
        <w:t>В современных условиях одним из важнейших приоритетов обновления содержания образования является модернизация и развитие гражданского и патриотического воспитания</w:t>
      </w:r>
      <w:r w:rsidRPr="00D13FD0">
        <w:rPr>
          <w:rFonts w:cs="Times New Roman"/>
          <w:b/>
          <w:bCs/>
          <w:color w:val="000000"/>
          <w:sz w:val="24"/>
          <w:szCs w:val="24"/>
          <w:shd w:val="clear" w:color="auto" w:fill="FFFFFF"/>
        </w:rPr>
        <w:t>.</w:t>
      </w:r>
      <w:r w:rsidRPr="00D13FD0">
        <w:rPr>
          <w:rFonts w:cs="Times New Roman"/>
          <w:color w:val="000000"/>
          <w:sz w:val="24"/>
          <w:szCs w:val="24"/>
          <w:shd w:val="clear" w:color="auto" w:fill="FFFFFF"/>
        </w:rPr>
        <w:t> Патриотизм выступает в единстве духовности, гражданственности и социальной активности и формируется в процессе обучения, социализации и воспитания ребенка. Чувство патриотизма у юного гражданина</w:t>
      </w:r>
      <w:r>
        <w:rPr>
          <w:rFonts w:cs="Times New Roman"/>
          <w:color w:val="000000"/>
          <w:sz w:val="24"/>
          <w:szCs w:val="24"/>
          <w:shd w:val="clear" w:color="auto" w:fill="FFFFFF"/>
        </w:rPr>
        <w:t xml:space="preserve"> </w:t>
      </w:r>
      <w:r w:rsidRPr="00D13FD0">
        <w:rPr>
          <w:rFonts w:cs="Times New Roman"/>
          <w:color w:val="000000"/>
          <w:sz w:val="24"/>
          <w:szCs w:val="24"/>
          <w:shd w:val="clear" w:color="auto" w:fill="FFFFFF"/>
        </w:rPr>
        <w:t>- это не только результат его знаний о своем Отечестве, это сложившийся внутренний образ, который становится регулятором его поведения.</w:t>
      </w:r>
    </w:p>
    <w:p w:rsidR="00824A05" w:rsidRPr="00D13FD0" w:rsidRDefault="008D5A76" w:rsidP="008D5A76">
      <w:pPr>
        <w:spacing w:after="0" w:line="240" w:lineRule="auto"/>
        <w:ind w:firstLine="709"/>
        <w:jc w:val="both"/>
        <w:rPr>
          <w:rFonts w:cs="Times New Roman"/>
          <w:color w:val="000000"/>
          <w:sz w:val="24"/>
          <w:szCs w:val="24"/>
        </w:rPr>
      </w:pPr>
      <w:r>
        <w:rPr>
          <w:rStyle w:val="c2"/>
          <w:color w:val="000000"/>
          <w:sz w:val="24"/>
          <w:szCs w:val="24"/>
        </w:rPr>
        <w:t>Участие детей</w:t>
      </w:r>
      <w:r w:rsidR="00824A05" w:rsidRPr="00D13FD0">
        <w:rPr>
          <w:rStyle w:val="c2"/>
          <w:color w:val="000000"/>
          <w:sz w:val="24"/>
          <w:szCs w:val="24"/>
        </w:rPr>
        <w:t xml:space="preserve"> и взрослых в деятельности различных объ</w:t>
      </w:r>
      <w:r w:rsidR="007412AB">
        <w:rPr>
          <w:rStyle w:val="c2"/>
          <w:color w:val="000000"/>
          <w:sz w:val="24"/>
          <w:szCs w:val="24"/>
        </w:rPr>
        <w:t>единений, общественных движений и организаций</w:t>
      </w:r>
      <w:r w:rsidR="00824A05" w:rsidRPr="00D13FD0">
        <w:rPr>
          <w:rStyle w:val="c2"/>
          <w:color w:val="000000"/>
          <w:sz w:val="24"/>
          <w:szCs w:val="24"/>
        </w:rPr>
        <w:t xml:space="preserve"> – социально обусловленный фактор развития личности, один из важных источников социализации. Как указывает Л.В. </w:t>
      </w:r>
      <w:proofErr w:type="spellStart"/>
      <w:r w:rsidR="00824A05" w:rsidRPr="00D13FD0">
        <w:rPr>
          <w:rStyle w:val="c2"/>
          <w:color w:val="000000"/>
          <w:sz w:val="24"/>
          <w:szCs w:val="24"/>
        </w:rPr>
        <w:t>Мардахаев</w:t>
      </w:r>
      <w:proofErr w:type="spellEnd"/>
      <w:r w:rsidR="00824A05" w:rsidRPr="00D13FD0">
        <w:rPr>
          <w:rStyle w:val="c2"/>
          <w:color w:val="000000"/>
          <w:sz w:val="24"/>
          <w:szCs w:val="24"/>
        </w:rPr>
        <w:t>: «Объединение  - это организация, общество (сообщество) людей. Потребность человека в общении вызывает у него стремление к участию в том или ином сообществе, в котором он может себя реализовать как личность. Объединени</w:t>
      </w:r>
      <w:r w:rsidR="00824A05">
        <w:rPr>
          <w:rStyle w:val="c2"/>
          <w:color w:val="000000"/>
          <w:sz w:val="24"/>
          <w:szCs w:val="24"/>
        </w:rPr>
        <w:t xml:space="preserve">е </w:t>
      </w:r>
      <w:r w:rsidR="007412AB">
        <w:rPr>
          <w:rStyle w:val="c2"/>
          <w:color w:val="000000"/>
          <w:sz w:val="24"/>
          <w:szCs w:val="24"/>
        </w:rPr>
        <w:t xml:space="preserve"> обеспечивает </w:t>
      </w:r>
      <w:r w:rsidR="00824A05">
        <w:rPr>
          <w:rStyle w:val="c2"/>
          <w:color w:val="000000"/>
          <w:sz w:val="24"/>
          <w:szCs w:val="24"/>
        </w:rPr>
        <w:t>своим членам возможность</w:t>
      </w:r>
      <w:r w:rsidR="007412AB">
        <w:rPr>
          <w:rStyle w:val="c2"/>
          <w:color w:val="000000"/>
          <w:sz w:val="24"/>
          <w:szCs w:val="24"/>
        </w:rPr>
        <w:t xml:space="preserve"> самореализации</w:t>
      </w:r>
      <w:r w:rsidR="00824A05" w:rsidRPr="00D13FD0">
        <w:rPr>
          <w:rStyle w:val="c2"/>
          <w:color w:val="000000"/>
          <w:sz w:val="24"/>
          <w:szCs w:val="24"/>
        </w:rPr>
        <w:t xml:space="preserve">, </w:t>
      </w:r>
      <w:r w:rsidR="007412AB">
        <w:rPr>
          <w:rStyle w:val="c2"/>
          <w:color w:val="000000"/>
          <w:sz w:val="24"/>
          <w:szCs w:val="24"/>
        </w:rPr>
        <w:t xml:space="preserve">самоутверждения, </w:t>
      </w:r>
      <w:r w:rsidR="00824A05" w:rsidRPr="00D13FD0">
        <w:rPr>
          <w:rStyle w:val="c2"/>
          <w:color w:val="000000"/>
          <w:sz w:val="24"/>
          <w:szCs w:val="24"/>
        </w:rPr>
        <w:t>способствует их социализации, формированию определенного мировоззрения, принятию ценностей, норм и правил, опыта социального поведения и деяте</w:t>
      </w:r>
      <w:r w:rsidR="00824A05">
        <w:rPr>
          <w:rStyle w:val="c2"/>
          <w:color w:val="000000"/>
          <w:sz w:val="24"/>
          <w:szCs w:val="24"/>
        </w:rPr>
        <w:t>льности</w:t>
      </w:r>
      <w:r w:rsidR="00824A05" w:rsidRPr="00D13FD0">
        <w:rPr>
          <w:rStyle w:val="c2"/>
          <w:color w:val="000000"/>
          <w:sz w:val="24"/>
          <w:szCs w:val="24"/>
        </w:rPr>
        <w:t>»</w:t>
      </w:r>
      <w:r w:rsidR="00824A05">
        <w:rPr>
          <w:rStyle w:val="c2"/>
          <w:color w:val="000000"/>
          <w:sz w:val="24"/>
          <w:szCs w:val="24"/>
        </w:rPr>
        <w:t>.</w:t>
      </w:r>
    </w:p>
    <w:p w:rsidR="00824A05" w:rsidRPr="00D13FD0" w:rsidRDefault="00824A05" w:rsidP="008D5A76">
      <w:pPr>
        <w:spacing w:after="0" w:line="240" w:lineRule="auto"/>
        <w:ind w:firstLine="709"/>
        <w:jc w:val="both"/>
        <w:rPr>
          <w:rFonts w:cs="Times New Roman"/>
          <w:sz w:val="24"/>
          <w:szCs w:val="24"/>
        </w:rPr>
      </w:pPr>
      <w:r>
        <w:rPr>
          <w:rFonts w:cs="Times New Roman"/>
          <w:sz w:val="24"/>
          <w:szCs w:val="24"/>
        </w:rPr>
        <w:t>Гражданско-п</w:t>
      </w:r>
      <w:r w:rsidRPr="00D13FD0">
        <w:rPr>
          <w:rFonts w:cs="Times New Roman"/>
          <w:sz w:val="24"/>
          <w:szCs w:val="24"/>
        </w:rPr>
        <w:t xml:space="preserve">атриотическое воспитание и социализация </w:t>
      </w:r>
      <w:r>
        <w:rPr>
          <w:rFonts w:cs="Times New Roman"/>
          <w:sz w:val="24"/>
          <w:szCs w:val="24"/>
        </w:rPr>
        <w:t xml:space="preserve">- </w:t>
      </w:r>
      <w:r w:rsidRPr="00D13FD0">
        <w:rPr>
          <w:rFonts w:cs="Times New Roman"/>
          <w:sz w:val="24"/>
          <w:szCs w:val="24"/>
        </w:rPr>
        <w:t>эти понятия</w:t>
      </w:r>
      <w:r>
        <w:rPr>
          <w:rFonts w:cs="Times New Roman"/>
          <w:sz w:val="24"/>
          <w:szCs w:val="24"/>
        </w:rPr>
        <w:t>,</w:t>
      </w:r>
      <w:r w:rsidRPr="00D13FD0">
        <w:rPr>
          <w:rFonts w:cs="Times New Roman"/>
          <w:sz w:val="24"/>
          <w:szCs w:val="24"/>
        </w:rPr>
        <w:t xml:space="preserve"> безусловно</w:t>
      </w:r>
      <w:r>
        <w:rPr>
          <w:rFonts w:cs="Times New Roman"/>
          <w:sz w:val="24"/>
          <w:szCs w:val="24"/>
        </w:rPr>
        <w:t>,</w:t>
      </w:r>
      <w:r w:rsidRPr="00D13FD0">
        <w:rPr>
          <w:rFonts w:cs="Times New Roman"/>
          <w:sz w:val="24"/>
          <w:szCs w:val="24"/>
        </w:rPr>
        <w:t xml:space="preserve"> взаимосвязаны.</w:t>
      </w:r>
    </w:p>
    <w:p w:rsidR="00824A05" w:rsidRPr="00D13FD0" w:rsidRDefault="00824A05" w:rsidP="008D5A76">
      <w:pPr>
        <w:shd w:val="clear" w:color="auto" w:fill="FFFFFF"/>
        <w:spacing w:after="0" w:line="240" w:lineRule="auto"/>
        <w:ind w:firstLine="709"/>
        <w:jc w:val="both"/>
        <w:rPr>
          <w:rFonts w:eastAsia="Times New Roman" w:cs="Times New Roman"/>
          <w:color w:val="000000"/>
          <w:sz w:val="24"/>
          <w:szCs w:val="24"/>
        </w:rPr>
      </w:pPr>
      <w:r>
        <w:rPr>
          <w:rFonts w:eastAsia="Times New Roman" w:cs="Times New Roman"/>
          <w:color w:val="000000"/>
          <w:sz w:val="24"/>
          <w:szCs w:val="24"/>
        </w:rPr>
        <w:t xml:space="preserve">Целью </w:t>
      </w:r>
      <w:r w:rsidRPr="00D13FD0">
        <w:rPr>
          <w:rFonts w:eastAsia="Times New Roman" w:cs="Times New Roman"/>
          <w:color w:val="000000"/>
          <w:sz w:val="24"/>
          <w:szCs w:val="24"/>
        </w:rPr>
        <w:t>гражданско-патриотического воспитания является создание условий для формирования личности гражданина и патриота с присущими ему ценностями, взглядами, установками, мотивами деятельности и поведения.</w:t>
      </w:r>
      <w:r>
        <w:rPr>
          <w:rFonts w:eastAsia="Times New Roman" w:cs="Times New Roman"/>
          <w:color w:val="000000"/>
          <w:sz w:val="24"/>
          <w:szCs w:val="24"/>
        </w:rPr>
        <w:t xml:space="preserve"> </w:t>
      </w:r>
      <w:r w:rsidRPr="00D13FD0">
        <w:rPr>
          <w:rFonts w:eastAsia="Times New Roman" w:cs="Times New Roman"/>
          <w:color w:val="000000"/>
          <w:sz w:val="24"/>
          <w:szCs w:val="24"/>
        </w:rPr>
        <w:t>Данная цель охватывает весь образовательно-воспитательный процесс, пронизывает все структуры, интегрируя учебные за</w:t>
      </w:r>
      <w:r>
        <w:rPr>
          <w:rFonts w:eastAsia="Times New Roman" w:cs="Times New Roman"/>
          <w:color w:val="000000"/>
          <w:sz w:val="24"/>
          <w:szCs w:val="24"/>
        </w:rPr>
        <w:t>нятия и внеурочную деятельность</w:t>
      </w:r>
      <w:r w:rsidRPr="00D13FD0">
        <w:rPr>
          <w:rFonts w:eastAsia="Times New Roman" w:cs="Times New Roman"/>
          <w:color w:val="000000"/>
          <w:sz w:val="24"/>
          <w:szCs w:val="24"/>
        </w:rPr>
        <w:t>.</w:t>
      </w:r>
    </w:p>
    <w:p w:rsidR="00824A05" w:rsidRPr="00D13FD0" w:rsidRDefault="008D5A76" w:rsidP="008D5A76">
      <w:pPr>
        <w:shd w:val="clear" w:color="auto" w:fill="FFFFFF"/>
        <w:spacing w:after="0" w:line="240" w:lineRule="auto"/>
        <w:ind w:firstLine="709"/>
        <w:jc w:val="both"/>
        <w:rPr>
          <w:rFonts w:cs="Times New Roman"/>
          <w:sz w:val="24"/>
          <w:szCs w:val="24"/>
        </w:rPr>
      </w:pPr>
      <w:r>
        <w:rPr>
          <w:rFonts w:cs="Times New Roman"/>
          <w:sz w:val="24"/>
          <w:szCs w:val="24"/>
        </w:rPr>
        <w:t>Одной</w:t>
      </w:r>
      <w:r w:rsidR="00824A05" w:rsidRPr="00D13FD0">
        <w:rPr>
          <w:rFonts w:cs="Times New Roman"/>
          <w:sz w:val="24"/>
          <w:szCs w:val="24"/>
        </w:rPr>
        <w:t xml:space="preserve"> из форм организации внеурочной деятельности, направленной на решение задач воспитания и социализации</w:t>
      </w:r>
      <w:r w:rsidR="00824A05">
        <w:rPr>
          <w:rFonts w:cs="Times New Roman"/>
          <w:sz w:val="24"/>
          <w:szCs w:val="24"/>
        </w:rPr>
        <w:t>,</w:t>
      </w:r>
      <w:r w:rsidR="00824A05" w:rsidRPr="00D13FD0">
        <w:rPr>
          <w:rFonts w:cs="Times New Roman"/>
          <w:sz w:val="24"/>
          <w:szCs w:val="24"/>
        </w:rPr>
        <w:t xml:space="preserve"> является профильный отряд.  </w:t>
      </w:r>
    </w:p>
    <w:p w:rsidR="00824A05" w:rsidRPr="00D13FD0" w:rsidRDefault="00824A05" w:rsidP="008D5A76">
      <w:pPr>
        <w:shd w:val="clear" w:color="auto" w:fill="FFFFFF"/>
        <w:spacing w:after="0" w:line="240" w:lineRule="auto"/>
        <w:ind w:firstLine="709"/>
        <w:jc w:val="both"/>
        <w:rPr>
          <w:rFonts w:eastAsia="Times New Roman" w:cs="Times New Roman"/>
          <w:color w:val="000000"/>
          <w:sz w:val="24"/>
          <w:szCs w:val="24"/>
        </w:rPr>
      </w:pPr>
      <w:r w:rsidRPr="00D13FD0">
        <w:rPr>
          <w:rFonts w:cs="Times New Roman"/>
          <w:sz w:val="24"/>
          <w:szCs w:val="24"/>
        </w:rPr>
        <w:t>Профильный отряд  - форма организации досуга школьников, в рамках которой формируется потребность в культурных формах организации, удовлетворяются эмоциональные и информационно</w:t>
      </w:r>
      <w:r w:rsidR="007412AB">
        <w:rPr>
          <w:rFonts w:cs="Times New Roman"/>
          <w:sz w:val="24"/>
          <w:szCs w:val="24"/>
        </w:rPr>
        <w:t xml:space="preserve"> </w:t>
      </w:r>
      <w:r>
        <w:rPr>
          <w:rFonts w:cs="Times New Roman"/>
          <w:sz w:val="24"/>
          <w:szCs w:val="24"/>
        </w:rPr>
        <w:t>-</w:t>
      </w:r>
      <w:r w:rsidRPr="00D13FD0">
        <w:rPr>
          <w:rFonts w:cs="Times New Roman"/>
          <w:sz w:val="24"/>
          <w:szCs w:val="24"/>
        </w:rPr>
        <w:t xml:space="preserve"> познавательные потребности.</w:t>
      </w:r>
    </w:p>
    <w:p w:rsidR="007412AB" w:rsidRDefault="00824A05" w:rsidP="008D5A76">
      <w:pPr>
        <w:spacing w:after="0" w:line="240" w:lineRule="auto"/>
        <w:ind w:firstLine="709"/>
        <w:jc w:val="both"/>
        <w:rPr>
          <w:rFonts w:cs="Times New Roman"/>
          <w:sz w:val="24"/>
          <w:szCs w:val="24"/>
        </w:rPr>
      </w:pPr>
      <w:r w:rsidRPr="00D13FD0">
        <w:rPr>
          <w:rFonts w:cs="Times New Roman"/>
          <w:sz w:val="24"/>
          <w:szCs w:val="24"/>
        </w:rPr>
        <w:lastRenderedPageBreak/>
        <w:t xml:space="preserve">Содержание деятельности профильных отрядов ориентировано не только на формирование и развитие специальных умений и навыков по профилю, но и на формирование универсальных учебных действий, позволяющих </w:t>
      </w:r>
      <w:proofErr w:type="gramStart"/>
      <w:r>
        <w:rPr>
          <w:rFonts w:cs="Times New Roman"/>
          <w:sz w:val="24"/>
          <w:szCs w:val="24"/>
        </w:rPr>
        <w:t>обучающимся</w:t>
      </w:r>
      <w:proofErr w:type="gramEnd"/>
      <w:r>
        <w:rPr>
          <w:rFonts w:cs="Times New Roman"/>
          <w:sz w:val="24"/>
          <w:szCs w:val="24"/>
        </w:rPr>
        <w:t xml:space="preserve"> </w:t>
      </w:r>
      <w:r w:rsidRPr="00D13FD0">
        <w:rPr>
          <w:rFonts w:cs="Times New Roman"/>
          <w:sz w:val="24"/>
          <w:szCs w:val="24"/>
        </w:rPr>
        <w:t>более успешно адаптироваться в социуме, достичь определенного личностного роста и социальных результатов в повседневно</w:t>
      </w:r>
      <w:r w:rsidR="007412AB">
        <w:rPr>
          <w:rFonts w:cs="Times New Roman"/>
          <w:sz w:val="24"/>
          <w:szCs w:val="24"/>
        </w:rPr>
        <w:t>й жизни.</w:t>
      </w:r>
      <w:r w:rsidRPr="00D13FD0">
        <w:rPr>
          <w:rFonts w:cs="Times New Roman"/>
          <w:sz w:val="24"/>
          <w:szCs w:val="24"/>
        </w:rPr>
        <w:t xml:space="preserve"> </w:t>
      </w:r>
    </w:p>
    <w:p w:rsidR="00824A05" w:rsidRPr="00C55C7D" w:rsidRDefault="00824A05" w:rsidP="008D5A76">
      <w:pPr>
        <w:spacing w:after="0" w:line="240" w:lineRule="auto"/>
        <w:ind w:firstLine="709"/>
        <w:jc w:val="both"/>
        <w:rPr>
          <w:rFonts w:cs="Times New Roman"/>
          <w:sz w:val="24"/>
          <w:szCs w:val="24"/>
        </w:rPr>
      </w:pPr>
      <w:r w:rsidRPr="00D13FD0">
        <w:rPr>
          <w:rFonts w:cs="Times New Roman"/>
          <w:sz w:val="24"/>
          <w:szCs w:val="24"/>
          <w:shd w:val="clear" w:color="auto" w:fill="FFFFFF"/>
        </w:rPr>
        <w:t xml:space="preserve">Успешность и эффективность процесса социализации ребенка в детском профильном отряде существенным образом зависит от определения содержания деятельности детского объединения. Отметим, что </w:t>
      </w:r>
      <w:r w:rsidRPr="00D13FD0">
        <w:rPr>
          <w:rFonts w:cs="Times New Roman"/>
          <w:sz w:val="24"/>
          <w:szCs w:val="24"/>
        </w:rPr>
        <w:t>продуманная и целенаправленная деятельность клуба, как организованного общения в группе единомышленников, равных и самостоятельных, позволяет в привлекательной, ненавязчивой форме утверждать ценности образования, здоровья, традиций и истории, ценность другого человека, личной свободы, мышления и т. д.</w:t>
      </w:r>
    </w:p>
    <w:p w:rsidR="00824A05" w:rsidRPr="00D13FD0" w:rsidRDefault="00824A05" w:rsidP="008D5A76">
      <w:pPr>
        <w:pStyle w:val="c11"/>
        <w:shd w:val="clear" w:color="auto" w:fill="FFFFFF"/>
        <w:spacing w:before="0" w:beforeAutospacing="0" w:after="0" w:afterAutospacing="0"/>
        <w:ind w:firstLine="709"/>
        <w:jc w:val="both"/>
      </w:pPr>
      <w:r w:rsidRPr="00D13FD0">
        <w:t>Учитывая важность и значимость патриотич</w:t>
      </w:r>
      <w:r>
        <w:t xml:space="preserve">еского воспитания в нашей школе, в </w:t>
      </w:r>
      <w:r w:rsidRPr="00D13FD0">
        <w:t>2017 году был дан старт деятельности Российского движения школьников</w:t>
      </w:r>
      <w:r>
        <w:t xml:space="preserve"> (РДШ)</w:t>
      </w:r>
      <w:r w:rsidRPr="00D13FD0">
        <w:t>.</w:t>
      </w:r>
    </w:p>
    <w:p w:rsidR="00824A05" w:rsidRDefault="00824A05" w:rsidP="008D5A76">
      <w:pPr>
        <w:pStyle w:val="c11"/>
        <w:shd w:val="clear" w:color="auto" w:fill="FFFFFF"/>
        <w:spacing w:before="0" w:beforeAutospacing="0" w:after="0" w:afterAutospacing="0"/>
        <w:ind w:firstLine="709"/>
        <w:jc w:val="both"/>
      </w:pPr>
      <w:r w:rsidRPr="00D13FD0">
        <w:t>Р</w:t>
      </w:r>
      <w:r>
        <w:t xml:space="preserve">ДШ </w:t>
      </w:r>
      <w:r w:rsidRPr="00D13FD0">
        <w:t>предоставляет детям возможность выб</w:t>
      </w:r>
      <w:r>
        <w:t>ора направлений деятельности</w:t>
      </w:r>
      <w:r w:rsidRPr="00D13FD0">
        <w:t xml:space="preserve">: </w:t>
      </w:r>
    </w:p>
    <w:p w:rsidR="00824A05" w:rsidRPr="00D13FD0" w:rsidRDefault="00824A05" w:rsidP="008D5A76">
      <w:pPr>
        <w:pStyle w:val="c11"/>
        <w:shd w:val="clear" w:color="auto" w:fill="FFFFFF"/>
        <w:spacing w:before="0" w:beforeAutospacing="0" w:after="0" w:afterAutospacing="0"/>
        <w:ind w:left="709"/>
        <w:jc w:val="both"/>
      </w:pPr>
      <w:r w:rsidRPr="00D13FD0">
        <w:t xml:space="preserve">личностное развитие; </w:t>
      </w:r>
    </w:p>
    <w:p w:rsidR="00824A05" w:rsidRPr="00D13FD0" w:rsidRDefault="00824A05" w:rsidP="008D5A76">
      <w:pPr>
        <w:pStyle w:val="c11"/>
        <w:shd w:val="clear" w:color="auto" w:fill="FFFFFF"/>
        <w:spacing w:before="0" w:beforeAutospacing="0" w:after="0" w:afterAutospacing="0"/>
        <w:ind w:left="709"/>
        <w:jc w:val="both"/>
      </w:pPr>
      <w:r>
        <w:t>военно-патриотическое;</w:t>
      </w:r>
    </w:p>
    <w:p w:rsidR="00824A05" w:rsidRPr="00D13FD0" w:rsidRDefault="00824A05" w:rsidP="008D5A76">
      <w:pPr>
        <w:pStyle w:val="c11"/>
        <w:shd w:val="clear" w:color="auto" w:fill="FFFFFF"/>
        <w:spacing w:before="0" w:beforeAutospacing="0" w:after="0" w:afterAutospacing="0"/>
        <w:ind w:left="709"/>
        <w:jc w:val="both"/>
      </w:pPr>
      <w:r w:rsidRPr="00D13FD0">
        <w:t xml:space="preserve">гражданская активность; </w:t>
      </w:r>
    </w:p>
    <w:p w:rsidR="00824A05" w:rsidRPr="00D13FD0" w:rsidRDefault="00824A05" w:rsidP="008D5A76">
      <w:pPr>
        <w:pStyle w:val="c11"/>
        <w:shd w:val="clear" w:color="auto" w:fill="FFFFFF"/>
        <w:spacing w:before="0" w:beforeAutospacing="0" w:after="0" w:afterAutospacing="0"/>
        <w:ind w:left="709"/>
        <w:jc w:val="both"/>
        <w:rPr>
          <w:i/>
        </w:rPr>
      </w:pPr>
      <w:r w:rsidRPr="00D13FD0">
        <w:t>информационно-</w:t>
      </w:r>
      <w:proofErr w:type="spellStart"/>
      <w:r w:rsidRPr="00D13FD0">
        <w:t>медийное</w:t>
      </w:r>
      <w:proofErr w:type="spellEnd"/>
      <w:r w:rsidRPr="00D13FD0">
        <w:t>.</w:t>
      </w:r>
    </w:p>
    <w:p w:rsidR="00824A05" w:rsidRPr="00D13FD0" w:rsidRDefault="00824A05" w:rsidP="008D5A76">
      <w:pPr>
        <w:pStyle w:val="af1"/>
        <w:shd w:val="clear" w:color="auto" w:fill="FFFFFF"/>
        <w:spacing w:before="0" w:beforeAutospacing="0" w:after="0" w:afterAutospacing="0"/>
        <w:ind w:firstLine="709"/>
        <w:jc w:val="both"/>
        <w:textAlignment w:val="baseline"/>
      </w:pPr>
      <w:r>
        <w:t>В рамках направлений</w:t>
      </w:r>
      <w:r w:rsidRPr="00D13FD0">
        <w:t xml:space="preserve"> организованы профильные отряды: «Юные инспектора дорожного движения», «Дружина юных пожарных», «</w:t>
      </w:r>
      <w:r>
        <w:t>Юные друзья полиции», «</w:t>
      </w:r>
      <w:proofErr w:type="spellStart"/>
      <w:r>
        <w:t>Юнармия</w:t>
      </w:r>
      <w:proofErr w:type="spellEnd"/>
      <w:r>
        <w:t>»</w:t>
      </w:r>
      <w:r w:rsidRPr="00D13FD0">
        <w:t>.</w:t>
      </w:r>
    </w:p>
    <w:p w:rsidR="00824A05" w:rsidRPr="00D13FD0" w:rsidRDefault="00824A05" w:rsidP="008D5A76">
      <w:pPr>
        <w:spacing w:after="0" w:line="240" w:lineRule="auto"/>
        <w:ind w:firstLine="709"/>
        <w:jc w:val="both"/>
        <w:rPr>
          <w:rStyle w:val="c2"/>
          <w:color w:val="000000"/>
          <w:sz w:val="24"/>
          <w:szCs w:val="24"/>
        </w:rPr>
      </w:pPr>
      <w:r w:rsidRPr="00D13FD0">
        <w:rPr>
          <w:rStyle w:val="c2"/>
          <w:color w:val="000000"/>
          <w:sz w:val="24"/>
          <w:szCs w:val="24"/>
        </w:rPr>
        <w:t>Если рассматривать процесс создания профильных отрядов как проектную деятельность, то можно выделить следующие этапы:</w:t>
      </w:r>
    </w:p>
    <w:p w:rsidR="00824A05" w:rsidRPr="008D5A76" w:rsidRDefault="00824A05" w:rsidP="008D5A76">
      <w:pPr>
        <w:spacing w:after="0" w:line="240" w:lineRule="auto"/>
        <w:ind w:firstLine="709"/>
        <w:jc w:val="both"/>
        <w:rPr>
          <w:rStyle w:val="c2"/>
          <w:color w:val="000000"/>
          <w:sz w:val="24"/>
          <w:szCs w:val="24"/>
        </w:rPr>
      </w:pPr>
      <w:r w:rsidRPr="008D5A76">
        <w:rPr>
          <w:rStyle w:val="c2"/>
          <w:color w:val="000000"/>
          <w:sz w:val="24"/>
          <w:szCs w:val="24"/>
        </w:rPr>
        <w:t xml:space="preserve">1. </w:t>
      </w:r>
      <w:proofErr w:type="spellStart"/>
      <w:r w:rsidRPr="008D5A76">
        <w:rPr>
          <w:rStyle w:val="c2"/>
          <w:color w:val="000000"/>
          <w:sz w:val="24"/>
          <w:szCs w:val="24"/>
        </w:rPr>
        <w:t>Диагностико</w:t>
      </w:r>
      <w:proofErr w:type="spellEnd"/>
      <w:r w:rsidRPr="008D5A76">
        <w:rPr>
          <w:rStyle w:val="c2"/>
          <w:color w:val="000000"/>
          <w:sz w:val="24"/>
          <w:szCs w:val="24"/>
        </w:rPr>
        <w:t>-проектировочный</w:t>
      </w:r>
      <w:r w:rsidR="008D5A76" w:rsidRPr="008D5A76">
        <w:rPr>
          <w:rStyle w:val="c2"/>
          <w:color w:val="000000"/>
          <w:sz w:val="24"/>
          <w:szCs w:val="24"/>
        </w:rPr>
        <w:t>.</w:t>
      </w:r>
    </w:p>
    <w:p w:rsidR="00824A05" w:rsidRPr="008D5A76" w:rsidRDefault="00824A05" w:rsidP="008D5A76">
      <w:pPr>
        <w:spacing w:after="0" w:line="240" w:lineRule="auto"/>
        <w:ind w:firstLine="709"/>
        <w:jc w:val="both"/>
        <w:rPr>
          <w:rStyle w:val="c2"/>
          <w:color w:val="000000"/>
          <w:sz w:val="24"/>
          <w:szCs w:val="24"/>
        </w:rPr>
      </w:pPr>
      <w:r w:rsidRPr="008D5A76">
        <w:rPr>
          <w:rStyle w:val="c2"/>
          <w:color w:val="000000"/>
          <w:sz w:val="24"/>
          <w:szCs w:val="24"/>
        </w:rPr>
        <w:t xml:space="preserve">Анализ ситуации, мотивационная и организационная подготовка к реализации проекта, создание и внедрение профильных отрядов в классные коллективы. </w:t>
      </w:r>
    </w:p>
    <w:p w:rsidR="00824A05" w:rsidRPr="008D5A76" w:rsidRDefault="00824A05" w:rsidP="008D5A76">
      <w:pPr>
        <w:spacing w:after="0" w:line="240" w:lineRule="auto"/>
        <w:ind w:firstLine="709"/>
        <w:jc w:val="both"/>
        <w:rPr>
          <w:rStyle w:val="c2"/>
          <w:sz w:val="24"/>
          <w:szCs w:val="24"/>
        </w:rPr>
      </w:pPr>
      <w:r w:rsidRPr="008D5A76">
        <w:rPr>
          <w:rStyle w:val="c2"/>
          <w:sz w:val="24"/>
          <w:szCs w:val="24"/>
        </w:rPr>
        <w:t xml:space="preserve">2. Содержательно </w:t>
      </w:r>
      <w:r w:rsidR="008D5A76" w:rsidRPr="008D5A76">
        <w:rPr>
          <w:rStyle w:val="c2"/>
          <w:sz w:val="24"/>
          <w:szCs w:val="24"/>
        </w:rPr>
        <w:t>–</w:t>
      </w:r>
      <w:r w:rsidRPr="008D5A76">
        <w:rPr>
          <w:rStyle w:val="c2"/>
          <w:sz w:val="24"/>
          <w:szCs w:val="24"/>
        </w:rPr>
        <w:t xml:space="preserve"> </w:t>
      </w:r>
      <w:proofErr w:type="spellStart"/>
      <w:r w:rsidRPr="008D5A76">
        <w:rPr>
          <w:rStyle w:val="c2"/>
          <w:sz w:val="24"/>
          <w:szCs w:val="24"/>
        </w:rPr>
        <w:t>деятельностный</w:t>
      </w:r>
      <w:proofErr w:type="spellEnd"/>
      <w:r w:rsidR="008D5A76" w:rsidRPr="008D5A76">
        <w:rPr>
          <w:rStyle w:val="c2"/>
          <w:sz w:val="24"/>
          <w:szCs w:val="24"/>
        </w:rPr>
        <w:t>.</w:t>
      </w:r>
    </w:p>
    <w:p w:rsidR="00824A05" w:rsidRPr="008D5A76" w:rsidRDefault="00824A05" w:rsidP="00F838A4">
      <w:pPr>
        <w:pStyle w:val="a7"/>
        <w:numPr>
          <w:ilvl w:val="1"/>
          <w:numId w:val="59"/>
        </w:numPr>
        <w:tabs>
          <w:tab w:val="left" w:pos="1134"/>
        </w:tabs>
        <w:spacing w:after="0" w:line="240" w:lineRule="auto"/>
        <w:ind w:left="0" w:firstLine="851"/>
        <w:jc w:val="both"/>
        <w:rPr>
          <w:rFonts w:ascii="Times New Roman" w:hAnsi="Times New Roman" w:cs="Times New Roman"/>
          <w:sz w:val="24"/>
          <w:szCs w:val="24"/>
        </w:rPr>
      </w:pPr>
      <w:r w:rsidRPr="008D5A76">
        <w:rPr>
          <w:rFonts w:ascii="Times New Roman" w:hAnsi="Times New Roman" w:cs="Times New Roman"/>
          <w:sz w:val="24"/>
          <w:szCs w:val="24"/>
        </w:rPr>
        <w:t xml:space="preserve">Отряд создается на основании приказа директора, в котором определяется лицо, на которое возлагаются обязанности организатора работы с отрядом и основные направления его деятельности. </w:t>
      </w:r>
    </w:p>
    <w:p w:rsidR="008D5A76" w:rsidRPr="008D5A76" w:rsidRDefault="00824A05" w:rsidP="00F838A4">
      <w:pPr>
        <w:pStyle w:val="a7"/>
        <w:numPr>
          <w:ilvl w:val="1"/>
          <w:numId w:val="59"/>
        </w:numPr>
        <w:tabs>
          <w:tab w:val="left" w:pos="1134"/>
        </w:tabs>
        <w:spacing w:after="0" w:line="240" w:lineRule="auto"/>
        <w:ind w:left="0" w:firstLine="851"/>
        <w:jc w:val="both"/>
        <w:rPr>
          <w:rFonts w:ascii="Times New Roman" w:hAnsi="Times New Roman" w:cs="Times New Roman"/>
          <w:sz w:val="24"/>
          <w:szCs w:val="24"/>
        </w:rPr>
      </w:pPr>
      <w:r w:rsidRPr="008D5A76">
        <w:rPr>
          <w:rFonts w:ascii="Times New Roman" w:hAnsi="Times New Roman" w:cs="Times New Roman"/>
          <w:sz w:val="24"/>
          <w:szCs w:val="24"/>
        </w:rPr>
        <w:t xml:space="preserve">Членами отряда могут быть </w:t>
      </w:r>
      <w:proofErr w:type="gramStart"/>
      <w:r w:rsidRPr="008D5A76">
        <w:rPr>
          <w:rFonts w:ascii="Times New Roman" w:hAnsi="Times New Roman" w:cs="Times New Roman"/>
          <w:sz w:val="24"/>
          <w:szCs w:val="24"/>
        </w:rPr>
        <w:t>обучающиеся</w:t>
      </w:r>
      <w:proofErr w:type="gramEnd"/>
      <w:r w:rsidRPr="008D5A76">
        <w:rPr>
          <w:rFonts w:ascii="Times New Roman" w:hAnsi="Times New Roman" w:cs="Times New Roman"/>
          <w:sz w:val="24"/>
          <w:szCs w:val="24"/>
        </w:rPr>
        <w:t>, изъявившие желание активно участвовать в работе отряда.</w:t>
      </w:r>
    </w:p>
    <w:p w:rsidR="008D5A76" w:rsidRPr="008D5A76" w:rsidRDefault="00824A05" w:rsidP="00F838A4">
      <w:pPr>
        <w:pStyle w:val="a7"/>
        <w:numPr>
          <w:ilvl w:val="1"/>
          <w:numId w:val="59"/>
        </w:numPr>
        <w:tabs>
          <w:tab w:val="left" w:pos="1134"/>
        </w:tabs>
        <w:spacing w:after="0" w:line="240" w:lineRule="auto"/>
        <w:ind w:left="0" w:firstLine="851"/>
        <w:jc w:val="both"/>
        <w:rPr>
          <w:rFonts w:ascii="Times New Roman" w:hAnsi="Times New Roman" w:cs="Times New Roman"/>
          <w:sz w:val="24"/>
          <w:szCs w:val="24"/>
        </w:rPr>
      </w:pPr>
      <w:r w:rsidRPr="008D5A76">
        <w:rPr>
          <w:rFonts w:ascii="Times New Roman" w:hAnsi="Times New Roman" w:cs="Times New Roman"/>
          <w:sz w:val="24"/>
          <w:szCs w:val="24"/>
        </w:rPr>
        <w:t>Приём в члены отряда проводится на основе письменного заявления обучающегося. Со всеми вновь принятыми членами руководитель отряда проводит занятия в соответствии с календарным планом.</w:t>
      </w:r>
    </w:p>
    <w:p w:rsidR="008D5A76" w:rsidRPr="008D5A76" w:rsidRDefault="00824A05" w:rsidP="00F838A4">
      <w:pPr>
        <w:pStyle w:val="a7"/>
        <w:numPr>
          <w:ilvl w:val="1"/>
          <w:numId w:val="59"/>
        </w:numPr>
        <w:tabs>
          <w:tab w:val="left" w:pos="1134"/>
        </w:tabs>
        <w:spacing w:after="0" w:line="240" w:lineRule="auto"/>
        <w:ind w:left="0" w:firstLine="851"/>
        <w:jc w:val="both"/>
        <w:rPr>
          <w:rFonts w:ascii="Times New Roman" w:hAnsi="Times New Roman" w:cs="Times New Roman"/>
          <w:sz w:val="24"/>
          <w:szCs w:val="24"/>
        </w:rPr>
      </w:pPr>
      <w:r w:rsidRPr="008D5A76">
        <w:rPr>
          <w:rFonts w:ascii="Times New Roman" w:hAnsi="Times New Roman" w:cs="Times New Roman"/>
          <w:sz w:val="24"/>
          <w:szCs w:val="24"/>
        </w:rPr>
        <w:t>Высшим органом управления является собрание его членов. Общим голосованием решаются наиболее ответственные вопросы в работе отряда.</w:t>
      </w:r>
    </w:p>
    <w:p w:rsidR="00824A05" w:rsidRPr="008D5A76" w:rsidRDefault="00824A05" w:rsidP="00F838A4">
      <w:pPr>
        <w:pStyle w:val="a7"/>
        <w:numPr>
          <w:ilvl w:val="1"/>
          <w:numId w:val="59"/>
        </w:numPr>
        <w:tabs>
          <w:tab w:val="left" w:pos="1134"/>
        </w:tabs>
        <w:spacing w:after="0" w:line="240" w:lineRule="auto"/>
        <w:ind w:left="0" w:firstLine="851"/>
        <w:jc w:val="both"/>
        <w:rPr>
          <w:rFonts w:ascii="Times New Roman" w:hAnsi="Times New Roman" w:cs="Times New Roman"/>
          <w:sz w:val="24"/>
          <w:szCs w:val="24"/>
        </w:rPr>
      </w:pPr>
      <w:r w:rsidRPr="008D5A76">
        <w:rPr>
          <w:rFonts w:ascii="Times New Roman" w:hAnsi="Times New Roman" w:cs="Times New Roman"/>
          <w:sz w:val="24"/>
          <w:szCs w:val="24"/>
        </w:rPr>
        <w:t>В структуру отряда входит: штаб отряда и отделения (группы) по направлениям работы. Количество ребят в группах произвольное.</w:t>
      </w:r>
    </w:p>
    <w:p w:rsidR="00824A05" w:rsidRPr="008D5A76" w:rsidRDefault="00824A05" w:rsidP="008D5A76">
      <w:pPr>
        <w:pStyle w:val="af1"/>
        <w:numPr>
          <w:ilvl w:val="0"/>
          <w:numId w:val="59"/>
        </w:numPr>
        <w:tabs>
          <w:tab w:val="left" w:pos="1134"/>
        </w:tabs>
        <w:spacing w:before="0" w:beforeAutospacing="0" w:after="0" w:afterAutospacing="0"/>
        <w:ind w:left="0" w:firstLine="709"/>
        <w:jc w:val="both"/>
      </w:pPr>
      <w:r w:rsidRPr="008D5A76">
        <w:t>Руководство работой отряда осуществляет штаб, в который входят: командир отряда, заместитель командира, командиры отделений. Штаб избирается на общем собрании отряда.</w:t>
      </w:r>
    </w:p>
    <w:p w:rsidR="00824A05" w:rsidRPr="008D5A76" w:rsidRDefault="00824A05" w:rsidP="008D5A76">
      <w:pPr>
        <w:pStyle w:val="af1"/>
        <w:numPr>
          <w:ilvl w:val="0"/>
          <w:numId w:val="59"/>
        </w:numPr>
        <w:tabs>
          <w:tab w:val="left" w:pos="1134"/>
        </w:tabs>
        <w:spacing w:before="0" w:beforeAutospacing="0" w:after="0" w:afterAutospacing="0"/>
        <w:ind w:left="0" w:firstLine="709"/>
        <w:jc w:val="both"/>
      </w:pPr>
      <w:r w:rsidRPr="008D5A76">
        <w:t>В начале учебного года на общем собрании отряда заслушивается отчет командира о проделанной работе за год, и проводятся выборы на новый срок.</w:t>
      </w:r>
    </w:p>
    <w:p w:rsidR="00824A05" w:rsidRPr="008D5A76" w:rsidRDefault="00824A05" w:rsidP="008D5A76">
      <w:pPr>
        <w:tabs>
          <w:tab w:val="left" w:pos="426"/>
        </w:tabs>
        <w:spacing w:after="0" w:line="240" w:lineRule="auto"/>
        <w:ind w:firstLine="709"/>
        <w:jc w:val="both"/>
        <w:rPr>
          <w:rStyle w:val="c2"/>
          <w:sz w:val="24"/>
          <w:szCs w:val="24"/>
        </w:rPr>
      </w:pPr>
      <w:r w:rsidRPr="008D5A76">
        <w:rPr>
          <w:rStyle w:val="c2"/>
          <w:sz w:val="24"/>
          <w:szCs w:val="24"/>
        </w:rPr>
        <w:t>3.Рефлексивно-оценочный</w:t>
      </w:r>
    </w:p>
    <w:p w:rsidR="00824A05" w:rsidRPr="008D5A76" w:rsidRDefault="00824A05" w:rsidP="008D5A76">
      <w:pPr>
        <w:spacing w:after="0" w:line="240" w:lineRule="auto"/>
        <w:ind w:firstLine="709"/>
        <w:jc w:val="both"/>
        <w:rPr>
          <w:rStyle w:val="c2"/>
          <w:sz w:val="24"/>
          <w:szCs w:val="24"/>
        </w:rPr>
      </w:pPr>
      <w:r w:rsidRPr="008D5A76">
        <w:rPr>
          <w:rStyle w:val="c2"/>
          <w:color w:val="000000"/>
          <w:sz w:val="24"/>
          <w:szCs w:val="24"/>
        </w:rPr>
        <w:t>Мониторинг процесса и результатов реализации проекта.</w:t>
      </w:r>
    </w:p>
    <w:p w:rsidR="00824A05" w:rsidRPr="00D13FD0" w:rsidRDefault="00824A05" w:rsidP="008D5A76">
      <w:pPr>
        <w:pStyle w:val="af1"/>
        <w:shd w:val="clear" w:color="auto" w:fill="FFFFFF"/>
        <w:spacing w:before="0" w:beforeAutospacing="0" w:after="0" w:afterAutospacing="0"/>
        <w:ind w:firstLine="709"/>
        <w:jc w:val="both"/>
        <w:textAlignment w:val="baseline"/>
        <w:rPr>
          <w:rStyle w:val="c2"/>
        </w:rPr>
      </w:pPr>
      <w:r w:rsidRPr="00D13FD0">
        <w:t xml:space="preserve">Результатами деятельности отряда можно считать наличие у </w:t>
      </w:r>
      <w:r>
        <w:t xml:space="preserve">обучающихся </w:t>
      </w:r>
      <w:r w:rsidRPr="00D13FD0">
        <w:t xml:space="preserve">способов, приемов, техник мышления, культуры рефлексии, поведения. </w:t>
      </w:r>
    </w:p>
    <w:p w:rsidR="00824A05" w:rsidRPr="002B5CDC" w:rsidRDefault="00824A05" w:rsidP="008D5A76">
      <w:pPr>
        <w:shd w:val="clear" w:color="auto" w:fill="FFFFFF"/>
        <w:spacing w:after="0" w:line="240" w:lineRule="auto"/>
        <w:ind w:firstLine="709"/>
        <w:jc w:val="both"/>
        <w:rPr>
          <w:rFonts w:eastAsia="Times New Roman" w:cs="Times New Roman"/>
          <w:sz w:val="24"/>
          <w:szCs w:val="24"/>
        </w:rPr>
      </w:pPr>
      <w:r w:rsidRPr="0019697B">
        <w:rPr>
          <w:rFonts w:cs="Times New Roman"/>
          <w:sz w:val="24"/>
          <w:szCs w:val="24"/>
        </w:rPr>
        <w:t>Военно-патриотическое направление</w:t>
      </w:r>
      <w:r w:rsidRPr="00D13FD0">
        <w:rPr>
          <w:rFonts w:cs="Times New Roman"/>
          <w:sz w:val="24"/>
          <w:szCs w:val="24"/>
        </w:rPr>
        <w:t xml:space="preserve"> представлено в школе деятельностью отряда «Юна</w:t>
      </w:r>
      <w:r>
        <w:rPr>
          <w:rFonts w:cs="Times New Roman"/>
          <w:sz w:val="24"/>
          <w:szCs w:val="24"/>
        </w:rPr>
        <w:t>рмеец». Организован профильный отряд с апреля 2019 г</w:t>
      </w:r>
      <w:r w:rsidR="00F838A4">
        <w:rPr>
          <w:rFonts w:cs="Times New Roman"/>
          <w:sz w:val="24"/>
          <w:szCs w:val="24"/>
        </w:rPr>
        <w:t>ода</w:t>
      </w:r>
      <w:r>
        <w:rPr>
          <w:rFonts w:cs="Times New Roman"/>
          <w:sz w:val="24"/>
          <w:szCs w:val="24"/>
        </w:rPr>
        <w:t xml:space="preserve">. </w:t>
      </w:r>
      <w:r w:rsidRPr="00D13FD0">
        <w:rPr>
          <w:rFonts w:cs="Times New Roman"/>
          <w:sz w:val="24"/>
          <w:szCs w:val="24"/>
        </w:rPr>
        <w:t xml:space="preserve"> Самым ярким и значимым </w:t>
      </w:r>
      <w:r w:rsidRPr="002B5CDC">
        <w:rPr>
          <w:rFonts w:cs="Times New Roman"/>
          <w:sz w:val="24"/>
          <w:szCs w:val="24"/>
        </w:rPr>
        <w:t>событием в жизни юнармейцев стала церемония приема в «</w:t>
      </w:r>
      <w:proofErr w:type="spellStart"/>
      <w:r w:rsidRPr="002B5CDC">
        <w:rPr>
          <w:rFonts w:cs="Times New Roman"/>
          <w:sz w:val="24"/>
          <w:szCs w:val="24"/>
        </w:rPr>
        <w:t>Юнармию</w:t>
      </w:r>
      <w:proofErr w:type="spellEnd"/>
      <w:r w:rsidRPr="002B5CDC">
        <w:rPr>
          <w:rFonts w:cs="Times New Roman"/>
          <w:sz w:val="24"/>
          <w:szCs w:val="24"/>
        </w:rPr>
        <w:t xml:space="preserve">». </w:t>
      </w:r>
      <w:r w:rsidRPr="002B5CDC">
        <w:rPr>
          <w:rFonts w:cs="Times New Roman"/>
          <w:color w:val="000000"/>
          <w:sz w:val="24"/>
          <w:szCs w:val="24"/>
          <w:shd w:val="clear" w:color="auto" w:fill="FFFFFF"/>
        </w:rPr>
        <w:t xml:space="preserve">Члены </w:t>
      </w:r>
      <w:r>
        <w:rPr>
          <w:rFonts w:cs="Times New Roman"/>
          <w:color w:val="000000"/>
          <w:sz w:val="24"/>
          <w:szCs w:val="24"/>
          <w:shd w:val="clear" w:color="auto" w:fill="FFFFFF"/>
        </w:rPr>
        <w:t xml:space="preserve">отряда </w:t>
      </w:r>
      <w:r w:rsidRPr="002B5CDC">
        <w:rPr>
          <w:rFonts w:cs="Times New Roman"/>
          <w:color w:val="000000"/>
          <w:sz w:val="24"/>
          <w:szCs w:val="24"/>
          <w:shd w:val="clear" w:color="auto" w:fill="FFFFFF"/>
        </w:rPr>
        <w:t>занимаются волонтерской деятельностью, принимают участие в культурных и спортивных мероприятиях.</w:t>
      </w:r>
      <w:r w:rsidRPr="002B5CDC">
        <w:rPr>
          <w:rFonts w:eastAsia="Times New Roman" w:cs="Times New Roman"/>
          <w:sz w:val="24"/>
          <w:szCs w:val="24"/>
        </w:rPr>
        <w:t xml:space="preserve"> </w:t>
      </w:r>
      <w:r w:rsidRPr="002B5CDC">
        <w:rPr>
          <w:rFonts w:eastAsia="Times New Roman" w:cs="Times New Roman"/>
          <w:color w:val="000000"/>
          <w:sz w:val="24"/>
          <w:szCs w:val="24"/>
        </w:rPr>
        <w:t xml:space="preserve">В 2020 году в рамках года Памяти и Славы </w:t>
      </w:r>
      <w:r w:rsidRPr="002B5CDC">
        <w:rPr>
          <w:rFonts w:cs="Times New Roman"/>
          <w:sz w:val="24"/>
          <w:szCs w:val="24"/>
        </w:rPr>
        <w:t>разра</w:t>
      </w:r>
      <w:r>
        <w:rPr>
          <w:rFonts w:cs="Times New Roman"/>
          <w:sz w:val="24"/>
          <w:szCs w:val="24"/>
        </w:rPr>
        <w:t xml:space="preserve">ботан и реализован </w:t>
      </w:r>
      <w:r>
        <w:rPr>
          <w:rFonts w:cs="Times New Roman"/>
          <w:sz w:val="24"/>
          <w:szCs w:val="24"/>
        </w:rPr>
        <w:lastRenderedPageBreak/>
        <w:t>социальный  п</w:t>
      </w:r>
      <w:r w:rsidR="00F838A4">
        <w:rPr>
          <w:rFonts w:cs="Times New Roman"/>
          <w:sz w:val="24"/>
          <w:szCs w:val="24"/>
        </w:rPr>
        <w:t>роект «Маршрут Памяти»</w:t>
      </w:r>
      <w:r w:rsidRPr="002B5CDC">
        <w:rPr>
          <w:rFonts w:cs="Times New Roman"/>
          <w:sz w:val="24"/>
          <w:szCs w:val="24"/>
        </w:rPr>
        <w:t xml:space="preserve">, посвященный 75-летию Победы в Великой Отечественной войне. В отряде </w:t>
      </w:r>
      <w:r>
        <w:rPr>
          <w:rFonts w:cs="Times New Roman"/>
          <w:sz w:val="24"/>
          <w:szCs w:val="24"/>
        </w:rPr>
        <w:t xml:space="preserve">был </w:t>
      </w:r>
      <w:r w:rsidRPr="002B5CDC">
        <w:rPr>
          <w:rFonts w:cs="Times New Roman"/>
          <w:sz w:val="24"/>
          <w:szCs w:val="24"/>
        </w:rPr>
        <w:t>разработан план акций и мероприят</w:t>
      </w:r>
      <w:r>
        <w:rPr>
          <w:rFonts w:cs="Times New Roman"/>
          <w:sz w:val="24"/>
          <w:szCs w:val="24"/>
        </w:rPr>
        <w:t>ий, с которым волонтеры знакомили</w:t>
      </w:r>
      <w:r w:rsidRPr="002B5CDC">
        <w:rPr>
          <w:rFonts w:cs="Times New Roman"/>
          <w:sz w:val="24"/>
          <w:szCs w:val="24"/>
        </w:rPr>
        <w:t xml:space="preserve"> всех учащихся на </w:t>
      </w:r>
      <w:r w:rsidR="00F838A4">
        <w:rPr>
          <w:rFonts w:cs="Times New Roman"/>
          <w:sz w:val="24"/>
          <w:szCs w:val="24"/>
        </w:rPr>
        <w:t>заседаниях школьной думы</w:t>
      </w:r>
      <w:r w:rsidRPr="002B5CDC">
        <w:rPr>
          <w:rFonts w:cs="Times New Roman"/>
          <w:sz w:val="24"/>
          <w:szCs w:val="24"/>
        </w:rPr>
        <w:t xml:space="preserve">. </w:t>
      </w:r>
      <w:r>
        <w:rPr>
          <w:rFonts w:cs="Times New Roman"/>
          <w:sz w:val="24"/>
          <w:szCs w:val="24"/>
        </w:rPr>
        <w:t>Самые значимые акции, проводились</w:t>
      </w:r>
      <w:r w:rsidR="00F838A4">
        <w:rPr>
          <w:rFonts w:cs="Times New Roman"/>
          <w:sz w:val="24"/>
          <w:szCs w:val="24"/>
        </w:rPr>
        <w:t xml:space="preserve"> на торжественном митинге 9 мая:</w:t>
      </w:r>
      <w:r w:rsidRPr="002B5CDC">
        <w:rPr>
          <w:rFonts w:cs="Times New Roman"/>
          <w:sz w:val="24"/>
          <w:szCs w:val="24"/>
        </w:rPr>
        <w:t xml:space="preserve"> </w:t>
      </w:r>
      <w:proofErr w:type="gramStart"/>
      <w:r w:rsidRPr="002B5CDC">
        <w:rPr>
          <w:rFonts w:cs="Times New Roman"/>
          <w:sz w:val="24"/>
          <w:szCs w:val="24"/>
        </w:rPr>
        <w:t xml:space="preserve">«Георгиевская ленточка», «Звезда Победы», </w:t>
      </w:r>
      <w:r w:rsidR="00F838A4">
        <w:rPr>
          <w:rFonts w:cs="Times New Roman"/>
          <w:sz w:val="24"/>
          <w:szCs w:val="24"/>
        </w:rPr>
        <w:t>«</w:t>
      </w:r>
      <w:r w:rsidRPr="002B5CDC">
        <w:rPr>
          <w:rFonts w:cs="Times New Roman"/>
          <w:sz w:val="24"/>
          <w:szCs w:val="24"/>
        </w:rPr>
        <w:t>Эстафета Памяти</w:t>
      </w:r>
      <w:r w:rsidR="00F838A4">
        <w:rPr>
          <w:rFonts w:cs="Times New Roman"/>
          <w:sz w:val="24"/>
          <w:szCs w:val="24"/>
        </w:rPr>
        <w:t>»</w:t>
      </w:r>
      <w:r w:rsidRPr="002B5CDC">
        <w:rPr>
          <w:rFonts w:cs="Times New Roman"/>
          <w:sz w:val="24"/>
          <w:szCs w:val="24"/>
        </w:rPr>
        <w:t>, «Рисуем Победу», «Бессмертный полк», «Знамя Победы», Операция «Обелиск», а</w:t>
      </w:r>
      <w:r w:rsidRPr="002B5CDC">
        <w:rPr>
          <w:rFonts w:eastAsia="Times New Roman" w:cs="Times New Roman"/>
          <w:color w:val="000000"/>
          <w:sz w:val="24"/>
          <w:szCs w:val="24"/>
        </w:rPr>
        <w:t xml:space="preserve">кция </w:t>
      </w:r>
      <w:r>
        <w:rPr>
          <w:sz w:val="24"/>
          <w:szCs w:val="24"/>
        </w:rPr>
        <w:t xml:space="preserve">«Поздравительная открытка» </w:t>
      </w:r>
      <w:r w:rsidRPr="002B5CDC">
        <w:rPr>
          <w:sz w:val="24"/>
          <w:szCs w:val="24"/>
        </w:rPr>
        <w:t xml:space="preserve"> и т.д.</w:t>
      </w:r>
      <w:proofErr w:type="gramEnd"/>
    </w:p>
    <w:p w:rsidR="00824A05" w:rsidRPr="00A15EF6" w:rsidRDefault="00824A05" w:rsidP="008D5A76">
      <w:pPr>
        <w:shd w:val="clear" w:color="auto" w:fill="FFFFFF"/>
        <w:spacing w:after="0" w:line="240" w:lineRule="auto"/>
        <w:ind w:firstLine="709"/>
        <w:jc w:val="both"/>
        <w:rPr>
          <w:rFonts w:cs="Times New Roman"/>
          <w:color w:val="000000"/>
          <w:sz w:val="24"/>
          <w:szCs w:val="24"/>
          <w:shd w:val="clear" w:color="auto" w:fill="FFFFFF"/>
        </w:rPr>
      </w:pPr>
      <w:r w:rsidRPr="002B5CDC">
        <w:rPr>
          <w:rFonts w:eastAsia="Times New Roman" w:cs="Times New Roman"/>
          <w:sz w:val="24"/>
          <w:szCs w:val="24"/>
        </w:rPr>
        <w:t>Ребята приняли участие в мероприятии</w:t>
      </w:r>
      <w:r>
        <w:rPr>
          <w:rFonts w:eastAsia="Times New Roman" w:cs="Times New Roman"/>
          <w:sz w:val="24"/>
          <w:szCs w:val="24"/>
        </w:rPr>
        <w:t xml:space="preserve"> - вручение</w:t>
      </w:r>
      <w:r w:rsidRPr="002B5CDC">
        <w:rPr>
          <w:rFonts w:eastAsia="Times New Roman" w:cs="Times New Roman"/>
          <w:sz w:val="24"/>
          <w:szCs w:val="24"/>
        </w:rPr>
        <w:t xml:space="preserve"> книги детям войны "Мой отец не вернулся из боя".</w:t>
      </w:r>
      <w:r w:rsidRPr="002B5CDC">
        <w:rPr>
          <w:rFonts w:cs="Times New Roman"/>
          <w:color w:val="000000"/>
          <w:sz w:val="24"/>
          <w:szCs w:val="24"/>
          <w:shd w:val="clear" w:color="auto" w:fill="FFFFFF"/>
        </w:rPr>
        <w:t xml:space="preserve">  Одним из ключевых звеньев патриотического воспитания является акция «Посылка, письмо  солдату» - традиционное мероприятие, посв</w:t>
      </w:r>
      <w:r>
        <w:rPr>
          <w:rFonts w:cs="Times New Roman"/>
          <w:color w:val="000000"/>
          <w:sz w:val="24"/>
          <w:szCs w:val="24"/>
          <w:shd w:val="clear" w:color="auto" w:fill="FFFFFF"/>
        </w:rPr>
        <w:t>ященное Дню Защитника Отечества</w:t>
      </w:r>
      <w:r w:rsidRPr="00A15EF6">
        <w:rPr>
          <w:rFonts w:cs="Times New Roman"/>
          <w:color w:val="000000"/>
          <w:sz w:val="24"/>
          <w:szCs w:val="24"/>
          <w:shd w:val="clear" w:color="auto" w:fill="FFFFFF"/>
        </w:rPr>
        <w:t>. Цель акции – поднятие духа и эмоциональная поддержка солдат</w:t>
      </w:r>
      <w:r>
        <w:rPr>
          <w:rFonts w:cs="Times New Roman"/>
          <w:color w:val="000000"/>
          <w:sz w:val="24"/>
          <w:szCs w:val="24"/>
          <w:shd w:val="clear" w:color="auto" w:fill="FFFFFF"/>
        </w:rPr>
        <w:t>-выпускников школы</w:t>
      </w:r>
      <w:r w:rsidRPr="00A15EF6">
        <w:rPr>
          <w:rFonts w:cs="Times New Roman"/>
          <w:color w:val="000000"/>
          <w:sz w:val="24"/>
          <w:szCs w:val="24"/>
          <w:shd w:val="clear" w:color="auto" w:fill="FFFFFF"/>
        </w:rPr>
        <w:t xml:space="preserve">, которые несут свою службу в рядах вооруженных сил нашей великой Родины, а так же подготовка и отправка посылки с подарками, рисунками и письма со словами поддержки. Собранные посылки отправляются в воинские части, где служат выпускники. </w:t>
      </w:r>
    </w:p>
    <w:p w:rsidR="00824A05" w:rsidRPr="00A15EF6" w:rsidRDefault="00824A05" w:rsidP="008D5A76">
      <w:pPr>
        <w:spacing w:after="0" w:line="240" w:lineRule="auto"/>
        <w:ind w:firstLine="709"/>
        <w:jc w:val="both"/>
        <w:rPr>
          <w:rFonts w:eastAsia="Times New Roman" w:cs="Times New Roman"/>
          <w:color w:val="000000"/>
          <w:sz w:val="24"/>
          <w:szCs w:val="24"/>
        </w:rPr>
      </w:pPr>
      <w:r w:rsidRPr="00A15EF6">
        <w:rPr>
          <w:rFonts w:cs="Times New Roman"/>
          <w:sz w:val="24"/>
          <w:szCs w:val="24"/>
        </w:rPr>
        <w:t>Деятельность школьного музея</w:t>
      </w:r>
      <w:r>
        <w:rPr>
          <w:rFonts w:cs="Times New Roman"/>
          <w:sz w:val="24"/>
          <w:szCs w:val="24"/>
        </w:rPr>
        <w:t xml:space="preserve"> - </w:t>
      </w:r>
      <w:r w:rsidRPr="00A15EF6">
        <w:rPr>
          <w:rFonts w:cs="Times New Roman"/>
          <w:sz w:val="24"/>
          <w:szCs w:val="24"/>
        </w:rPr>
        <w:t>важное направление гражданско-патриотического воспитания.</w:t>
      </w:r>
      <w:r w:rsidRPr="00A15EF6">
        <w:rPr>
          <w:rFonts w:eastAsia="Times New Roman" w:cs="Times New Roman"/>
          <w:color w:val="000000"/>
          <w:sz w:val="24"/>
          <w:szCs w:val="24"/>
        </w:rPr>
        <w:t xml:space="preserve"> </w:t>
      </w:r>
      <w:r>
        <w:rPr>
          <w:rFonts w:eastAsia="Times New Roman" w:cs="Times New Roman"/>
          <w:color w:val="000000"/>
          <w:sz w:val="24"/>
          <w:szCs w:val="24"/>
        </w:rPr>
        <w:t xml:space="preserve">В рамках реализации проекта пополняется </w:t>
      </w:r>
      <w:r w:rsidRPr="00A15EF6">
        <w:rPr>
          <w:rFonts w:eastAsia="Times New Roman" w:cs="Times New Roman"/>
          <w:color w:val="000000"/>
          <w:sz w:val="24"/>
          <w:szCs w:val="24"/>
        </w:rPr>
        <w:t xml:space="preserve">фонд школьного музея. </w:t>
      </w:r>
    </w:p>
    <w:p w:rsidR="00824A05" w:rsidRPr="00253B05" w:rsidRDefault="0099575D" w:rsidP="008D5A76">
      <w:pPr>
        <w:spacing w:after="0" w:line="240" w:lineRule="auto"/>
        <w:ind w:firstLine="709"/>
        <w:jc w:val="both"/>
        <w:rPr>
          <w:rFonts w:cs="Times New Roman"/>
          <w:sz w:val="24"/>
          <w:szCs w:val="24"/>
        </w:rPr>
      </w:pPr>
      <w:r>
        <w:rPr>
          <w:rFonts w:eastAsia="Times New Roman" w:cs="Times New Roman"/>
          <w:sz w:val="24"/>
          <w:szCs w:val="24"/>
        </w:rPr>
        <w:t xml:space="preserve">В год 75-летия </w:t>
      </w:r>
      <w:r w:rsidR="00824A05" w:rsidRPr="00253B05">
        <w:rPr>
          <w:rFonts w:eastAsia="Times New Roman" w:cs="Times New Roman"/>
          <w:sz w:val="24"/>
          <w:szCs w:val="24"/>
        </w:rPr>
        <w:t xml:space="preserve">Победы в мае </w:t>
      </w:r>
      <w:r w:rsidR="00824A05">
        <w:rPr>
          <w:rFonts w:eastAsia="Times New Roman" w:cs="Times New Roman"/>
          <w:sz w:val="24"/>
          <w:szCs w:val="24"/>
        </w:rPr>
        <w:t xml:space="preserve">был </w:t>
      </w:r>
      <w:r>
        <w:rPr>
          <w:rFonts w:eastAsia="Times New Roman" w:cs="Times New Roman"/>
          <w:sz w:val="24"/>
          <w:szCs w:val="24"/>
        </w:rPr>
        <w:t>разработан социальный проект «Салют, Победа!». В рамках реализации проекта был организован п</w:t>
      </w:r>
      <w:r w:rsidR="00824A05" w:rsidRPr="00253B05">
        <w:rPr>
          <w:rFonts w:eastAsia="Times New Roman" w:cs="Times New Roman"/>
          <w:sz w:val="24"/>
          <w:szCs w:val="24"/>
        </w:rPr>
        <w:t>оиск информации и п</w:t>
      </w:r>
      <w:r>
        <w:rPr>
          <w:rFonts w:eastAsia="Times New Roman" w:cs="Times New Roman"/>
          <w:sz w:val="24"/>
          <w:szCs w:val="24"/>
        </w:rPr>
        <w:t>ополнение стендовой экспозиции «</w:t>
      </w:r>
      <w:r w:rsidR="00824A05" w:rsidRPr="00253B05">
        <w:rPr>
          <w:rFonts w:eastAsia="Times New Roman" w:cs="Times New Roman"/>
          <w:sz w:val="24"/>
          <w:szCs w:val="24"/>
        </w:rPr>
        <w:t>Школа в г</w:t>
      </w:r>
      <w:r>
        <w:rPr>
          <w:rFonts w:eastAsia="Times New Roman" w:cs="Times New Roman"/>
          <w:sz w:val="24"/>
          <w:szCs w:val="24"/>
        </w:rPr>
        <w:t>оды Великой Отечественной войны»</w:t>
      </w:r>
      <w:r w:rsidR="00824A05" w:rsidRPr="00253B05">
        <w:rPr>
          <w:rFonts w:eastAsia="Times New Roman" w:cs="Times New Roman"/>
          <w:sz w:val="24"/>
          <w:szCs w:val="24"/>
        </w:rPr>
        <w:t xml:space="preserve">. </w:t>
      </w:r>
      <w:r w:rsidR="00824A05" w:rsidRPr="00253B05">
        <w:rPr>
          <w:rFonts w:cs="Times New Roman"/>
          <w:color w:val="000000"/>
          <w:sz w:val="24"/>
          <w:szCs w:val="24"/>
        </w:rPr>
        <w:t>В экспозицию вошли следующие материалы:</w:t>
      </w:r>
    </w:p>
    <w:p w:rsidR="00824A05" w:rsidRPr="00253B05" w:rsidRDefault="00A24544" w:rsidP="0099575D">
      <w:pPr>
        <w:pStyle w:val="af1"/>
        <w:shd w:val="clear" w:color="auto" w:fill="FFFFFF"/>
        <w:tabs>
          <w:tab w:val="left" w:pos="1134"/>
        </w:tabs>
        <w:spacing w:before="0" w:beforeAutospacing="0" w:after="0" w:afterAutospacing="0"/>
        <w:ind w:firstLine="709"/>
        <w:jc w:val="both"/>
        <w:rPr>
          <w:color w:val="000000"/>
        </w:rPr>
      </w:pPr>
      <w:r>
        <w:rPr>
          <w:color w:val="000000"/>
        </w:rPr>
        <w:t xml:space="preserve">- </w:t>
      </w:r>
      <w:r w:rsidR="00824A05">
        <w:rPr>
          <w:color w:val="000000"/>
        </w:rPr>
        <w:t>к</w:t>
      </w:r>
      <w:r w:rsidR="00824A05" w:rsidRPr="00253B05">
        <w:rPr>
          <w:color w:val="000000"/>
        </w:rPr>
        <w:t>оллектив школы в годы войны;</w:t>
      </w:r>
    </w:p>
    <w:p w:rsidR="00824A05" w:rsidRPr="00A15EF6" w:rsidRDefault="00A24544" w:rsidP="0099575D">
      <w:pPr>
        <w:pStyle w:val="af1"/>
        <w:shd w:val="clear" w:color="auto" w:fill="FFFFFF"/>
        <w:tabs>
          <w:tab w:val="left" w:pos="1134"/>
        </w:tabs>
        <w:spacing w:before="0" w:beforeAutospacing="0" w:after="0" w:afterAutospacing="0"/>
        <w:ind w:firstLine="709"/>
        <w:jc w:val="both"/>
        <w:rPr>
          <w:color w:val="000000"/>
        </w:rPr>
      </w:pPr>
      <w:r>
        <w:rPr>
          <w:color w:val="000000"/>
        </w:rPr>
        <w:t xml:space="preserve">- </w:t>
      </w:r>
      <w:r w:rsidR="00824A05">
        <w:rPr>
          <w:color w:val="000000"/>
        </w:rPr>
        <w:t>в</w:t>
      </w:r>
      <w:r w:rsidR="00824A05" w:rsidRPr="00253B05">
        <w:rPr>
          <w:color w:val="000000"/>
        </w:rPr>
        <w:t>оспоминания жителей</w:t>
      </w:r>
      <w:r w:rsidR="00824A05" w:rsidRPr="00A15EF6">
        <w:rPr>
          <w:color w:val="000000"/>
        </w:rPr>
        <w:t xml:space="preserve"> о жизни села и работе школы в военные годы (Всё для фронта, всё для победы!).</w:t>
      </w:r>
    </w:p>
    <w:p w:rsidR="00824A05" w:rsidRPr="00A15EF6" w:rsidRDefault="00A24544" w:rsidP="008D5A76">
      <w:pPr>
        <w:pStyle w:val="af1"/>
        <w:shd w:val="clear" w:color="auto" w:fill="FFFFFF"/>
        <w:spacing w:before="0" w:beforeAutospacing="0" w:after="0" w:afterAutospacing="0"/>
        <w:ind w:firstLine="709"/>
        <w:jc w:val="both"/>
        <w:rPr>
          <w:rFonts w:eastAsia="Calibri"/>
        </w:rPr>
      </w:pPr>
      <w:r>
        <w:rPr>
          <w:color w:val="000000"/>
        </w:rPr>
        <w:t xml:space="preserve"> Ю</w:t>
      </w:r>
      <w:r w:rsidR="00824A05" w:rsidRPr="00A15EF6">
        <w:rPr>
          <w:color w:val="000000"/>
        </w:rPr>
        <w:t>нармейцы выезжали в Архив  Кунгурского муниципального района, где работали с материалами 1941-1945 годов. Именно по книге пед</w:t>
      </w:r>
      <w:r w:rsidR="00824A05">
        <w:rPr>
          <w:color w:val="000000"/>
        </w:rPr>
        <w:t xml:space="preserve">агогических </w:t>
      </w:r>
      <w:r w:rsidR="00824A05" w:rsidRPr="00A15EF6">
        <w:rPr>
          <w:color w:val="000000"/>
        </w:rPr>
        <w:t>советов</w:t>
      </w:r>
      <w:r>
        <w:rPr>
          <w:color w:val="000000"/>
        </w:rPr>
        <w:t xml:space="preserve"> они</w:t>
      </w:r>
      <w:r w:rsidR="00824A05">
        <w:rPr>
          <w:color w:val="000000"/>
        </w:rPr>
        <w:t xml:space="preserve"> </w:t>
      </w:r>
      <w:r w:rsidR="00824A05" w:rsidRPr="00A15EF6">
        <w:rPr>
          <w:color w:val="000000"/>
        </w:rPr>
        <w:t xml:space="preserve"> восстановили педагогический состав с 1941 по 1945 годы. На основе</w:t>
      </w:r>
      <w:r w:rsidR="00824A05">
        <w:rPr>
          <w:color w:val="000000"/>
        </w:rPr>
        <w:t xml:space="preserve"> архивных  материалов</w:t>
      </w:r>
      <w:r w:rsidR="00824A05" w:rsidRPr="00A15EF6">
        <w:rPr>
          <w:color w:val="000000"/>
        </w:rPr>
        <w:t xml:space="preserve"> </w:t>
      </w:r>
      <w:r w:rsidR="00824A05" w:rsidRPr="00A15EF6">
        <w:t>создана передвижная стендовая экспозиция, которая позволит в дальнейшем проводить музейные встречи не только в школе</w:t>
      </w:r>
      <w:r w:rsidR="00824A05">
        <w:t xml:space="preserve">, </w:t>
      </w:r>
      <w:r w:rsidR="00824A05" w:rsidRPr="00A15EF6">
        <w:t xml:space="preserve"> но и в более широком формате</w:t>
      </w:r>
      <w:r w:rsidR="00824A05" w:rsidRPr="00A15EF6">
        <w:rPr>
          <w:rFonts w:eastAsia="Calibri"/>
        </w:rPr>
        <w:t xml:space="preserve">. </w:t>
      </w:r>
    </w:p>
    <w:p w:rsidR="00824A05" w:rsidRPr="00AF43AD" w:rsidRDefault="00824A05" w:rsidP="008D5A76">
      <w:pPr>
        <w:shd w:val="clear" w:color="auto" w:fill="FFFFFF"/>
        <w:spacing w:after="0" w:line="240" w:lineRule="auto"/>
        <w:ind w:firstLine="709"/>
        <w:jc w:val="both"/>
        <w:rPr>
          <w:rFonts w:cs="Times New Roman"/>
          <w:sz w:val="24"/>
          <w:szCs w:val="24"/>
        </w:rPr>
      </w:pPr>
      <w:r w:rsidRPr="00A15EF6">
        <w:rPr>
          <w:rFonts w:cs="Times New Roman"/>
          <w:color w:val="000000"/>
          <w:sz w:val="24"/>
          <w:szCs w:val="24"/>
        </w:rPr>
        <w:t>Отряд активно сотрудничает с местным Советом Ветеранов.</w:t>
      </w:r>
      <w:r w:rsidRPr="00A15EF6">
        <w:rPr>
          <w:rFonts w:cs="Times New Roman"/>
          <w:color w:val="000000"/>
          <w:sz w:val="24"/>
          <w:szCs w:val="24"/>
          <w:shd w:val="clear" w:color="auto" w:fill="FFFFFF"/>
        </w:rPr>
        <w:t xml:space="preserve"> </w:t>
      </w:r>
      <w:r>
        <w:rPr>
          <w:rFonts w:cs="Times New Roman"/>
          <w:color w:val="000000"/>
          <w:sz w:val="24"/>
          <w:szCs w:val="24"/>
          <w:shd w:val="clear" w:color="auto" w:fill="FFFFFF"/>
        </w:rPr>
        <w:t>Реализованный п</w:t>
      </w:r>
      <w:r w:rsidRPr="00A15EF6">
        <w:rPr>
          <w:rFonts w:cs="Times New Roman"/>
          <w:color w:val="000000"/>
          <w:sz w:val="24"/>
          <w:szCs w:val="24"/>
          <w:shd w:val="clear" w:color="auto" w:fill="FFFFFF"/>
        </w:rPr>
        <w:t xml:space="preserve">роект  </w:t>
      </w:r>
      <w:r w:rsidRPr="00A15EF6">
        <w:rPr>
          <w:rFonts w:cs="Times New Roman"/>
          <w:color w:val="000000"/>
          <w:sz w:val="24"/>
          <w:szCs w:val="24"/>
        </w:rPr>
        <w:t xml:space="preserve">«От сердца к сердцу!» </w:t>
      </w:r>
      <w:r>
        <w:rPr>
          <w:rFonts w:cs="Times New Roman"/>
          <w:color w:val="000000"/>
          <w:sz w:val="24"/>
          <w:szCs w:val="24"/>
        </w:rPr>
        <w:t>определил направления деятельности отряда</w:t>
      </w:r>
      <w:r w:rsidRPr="00A15EF6">
        <w:rPr>
          <w:rFonts w:cs="Times New Roman"/>
          <w:sz w:val="24"/>
          <w:szCs w:val="24"/>
        </w:rPr>
        <w:t xml:space="preserve">: забота, юбиляры, совместные творческие мероприятия. </w:t>
      </w:r>
      <w:r>
        <w:rPr>
          <w:rFonts w:eastAsia="Times New Roman" w:cs="Times New Roman"/>
          <w:sz w:val="24"/>
          <w:szCs w:val="24"/>
        </w:rPr>
        <w:t>Юнармейцы организую</w:t>
      </w:r>
      <w:r w:rsidRPr="00A15EF6">
        <w:rPr>
          <w:rFonts w:eastAsia="Times New Roman" w:cs="Times New Roman"/>
          <w:sz w:val="24"/>
          <w:szCs w:val="24"/>
        </w:rPr>
        <w:t>т свою деятельность не только в рамках ш</w:t>
      </w:r>
      <w:r>
        <w:rPr>
          <w:rFonts w:eastAsia="Times New Roman" w:cs="Times New Roman"/>
          <w:sz w:val="24"/>
          <w:szCs w:val="24"/>
        </w:rPr>
        <w:t>колы и поселения, но и перенимаю</w:t>
      </w:r>
      <w:r w:rsidRPr="00A15EF6">
        <w:rPr>
          <w:rFonts w:eastAsia="Times New Roman" w:cs="Times New Roman"/>
          <w:sz w:val="24"/>
          <w:szCs w:val="24"/>
        </w:rPr>
        <w:t>т опыт у юнармейцев других образовательных учреждений.</w:t>
      </w:r>
      <w:r w:rsidRPr="00A15EF6">
        <w:rPr>
          <w:rFonts w:cs="Times New Roman"/>
          <w:sz w:val="24"/>
          <w:szCs w:val="24"/>
        </w:rPr>
        <w:t xml:space="preserve"> </w:t>
      </w:r>
      <w:r>
        <w:rPr>
          <w:rFonts w:cs="Times New Roman"/>
          <w:sz w:val="24"/>
          <w:szCs w:val="24"/>
        </w:rPr>
        <w:t>Отряд принимает активное участие</w:t>
      </w:r>
      <w:r w:rsidRPr="00A15EF6">
        <w:rPr>
          <w:rFonts w:cs="Times New Roman"/>
          <w:sz w:val="24"/>
          <w:szCs w:val="24"/>
        </w:rPr>
        <w:t xml:space="preserve"> в конкурсах</w:t>
      </w:r>
      <w:r>
        <w:rPr>
          <w:rFonts w:cs="Times New Roman"/>
          <w:sz w:val="24"/>
          <w:szCs w:val="24"/>
        </w:rPr>
        <w:t xml:space="preserve"> муниципального, краевого и федерального уровней. Достижения </w:t>
      </w:r>
      <w:proofErr w:type="spellStart"/>
      <w:r>
        <w:rPr>
          <w:rFonts w:cs="Times New Roman"/>
          <w:sz w:val="24"/>
          <w:szCs w:val="24"/>
        </w:rPr>
        <w:t>юнамрейцев</w:t>
      </w:r>
      <w:proofErr w:type="spellEnd"/>
      <w:r w:rsidRPr="00A15EF6">
        <w:rPr>
          <w:rFonts w:cs="Times New Roman"/>
          <w:sz w:val="24"/>
          <w:szCs w:val="24"/>
        </w:rPr>
        <w:t xml:space="preserve">: </w:t>
      </w:r>
      <w:r>
        <w:rPr>
          <w:rFonts w:cs="Times New Roman"/>
          <w:sz w:val="24"/>
          <w:szCs w:val="24"/>
          <w:shd w:val="clear" w:color="auto" w:fill="FFFFFF"/>
        </w:rPr>
        <w:t>п</w:t>
      </w:r>
      <w:r w:rsidRPr="00A15EF6">
        <w:rPr>
          <w:rFonts w:cs="Times New Roman"/>
          <w:sz w:val="24"/>
          <w:szCs w:val="24"/>
          <w:shd w:val="clear" w:color="auto" w:fill="FFFFFF"/>
        </w:rPr>
        <w:t xml:space="preserve">ризёры </w:t>
      </w:r>
      <w:r w:rsidRPr="00A15EF6">
        <w:rPr>
          <w:rFonts w:cs="Times New Roman"/>
          <w:sz w:val="24"/>
          <w:szCs w:val="24"/>
          <w:shd w:val="clear" w:color="auto" w:fill="FFFFFF"/>
          <w:lang w:val="en-US"/>
        </w:rPr>
        <w:t>XI</w:t>
      </w:r>
      <w:r w:rsidRPr="00A15EF6">
        <w:rPr>
          <w:rFonts w:cs="Times New Roman"/>
          <w:sz w:val="24"/>
          <w:szCs w:val="24"/>
          <w:shd w:val="clear" w:color="auto" w:fill="FFFFFF"/>
        </w:rPr>
        <w:t xml:space="preserve"> Всероссийской военно-спо</w:t>
      </w:r>
      <w:r w:rsidR="00A02E8F">
        <w:rPr>
          <w:rFonts w:cs="Times New Roman"/>
          <w:sz w:val="24"/>
          <w:szCs w:val="24"/>
          <w:shd w:val="clear" w:color="auto" w:fill="FFFFFF"/>
        </w:rPr>
        <w:t>ртивной игры «Кадеты Отечества!»</w:t>
      </w:r>
      <w:r w:rsidRPr="00A15EF6">
        <w:rPr>
          <w:rFonts w:cs="Times New Roman"/>
          <w:sz w:val="24"/>
          <w:szCs w:val="24"/>
          <w:shd w:val="clear" w:color="auto" w:fill="FFFFFF"/>
        </w:rPr>
        <w:t xml:space="preserve"> г. Москва</w:t>
      </w:r>
      <w:r>
        <w:rPr>
          <w:rFonts w:cs="Times New Roman"/>
          <w:sz w:val="24"/>
          <w:szCs w:val="24"/>
          <w:shd w:val="clear" w:color="auto" w:fill="FFFFFF"/>
        </w:rPr>
        <w:t xml:space="preserve">, </w:t>
      </w:r>
      <w:r>
        <w:rPr>
          <w:rFonts w:cs="Times New Roman"/>
          <w:sz w:val="24"/>
          <w:szCs w:val="24"/>
        </w:rPr>
        <w:t>п</w:t>
      </w:r>
      <w:r>
        <w:rPr>
          <w:rFonts w:eastAsia="Times New Roman" w:cs="Times New Roman"/>
          <w:sz w:val="24"/>
          <w:szCs w:val="24"/>
        </w:rPr>
        <w:t>ризёры (2 место) М</w:t>
      </w:r>
      <w:r w:rsidRPr="00A15EF6">
        <w:rPr>
          <w:rFonts w:eastAsia="Times New Roman" w:cs="Times New Roman"/>
          <w:sz w:val="24"/>
          <w:szCs w:val="24"/>
        </w:rPr>
        <w:t xml:space="preserve">униципального этапа краевого конкурса «Сила </w:t>
      </w:r>
      <w:proofErr w:type="gramStart"/>
      <w:r w:rsidRPr="00A15EF6">
        <w:rPr>
          <w:rFonts w:eastAsia="Times New Roman" w:cs="Times New Roman"/>
          <w:sz w:val="24"/>
          <w:szCs w:val="24"/>
        </w:rPr>
        <w:t>слабых</w:t>
      </w:r>
      <w:proofErr w:type="gramEnd"/>
      <w:r w:rsidRPr="00A15EF6">
        <w:rPr>
          <w:rFonts w:eastAsia="Times New Roman" w:cs="Times New Roman"/>
          <w:sz w:val="24"/>
          <w:szCs w:val="24"/>
        </w:rPr>
        <w:t>. Подвиг женщин в Великой Отечественной войне»</w:t>
      </w:r>
      <w:r>
        <w:rPr>
          <w:rFonts w:cs="Times New Roman"/>
          <w:sz w:val="24"/>
          <w:szCs w:val="24"/>
        </w:rPr>
        <w:t>, п</w:t>
      </w:r>
      <w:r w:rsidRPr="00A15EF6">
        <w:rPr>
          <w:rFonts w:eastAsia="Times New Roman" w:cs="Times New Roman"/>
          <w:sz w:val="24"/>
          <w:szCs w:val="24"/>
        </w:rPr>
        <w:t xml:space="preserve">ризёры </w:t>
      </w:r>
      <w:r w:rsidRPr="00A15EF6">
        <w:rPr>
          <w:rFonts w:eastAsia="Times New Roman" w:cs="Times New Roman"/>
          <w:sz w:val="24"/>
          <w:szCs w:val="24"/>
          <w:lang w:val="en-US"/>
        </w:rPr>
        <w:t>II</w:t>
      </w:r>
      <w:r w:rsidRPr="00A15EF6">
        <w:rPr>
          <w:rFonts w:eastAsia="Times New Roman" w:cs="Times New Roman"/>
          <w:sz w:val="24"/>
          <w:szCs w:val="24"/>
        </w:rPr>
        <w:t xml:space="preserve"> Межмуниципального конкурса исследовате</w:t>
      </w:r>
      <w:r w:rsidR="00A02E8F">
        <w:rPr>
          <w:rFonts w:eastAsia="Times New Roman" w:cs="Times New Roman"/>
          <w:sz w:val="24"/>
          <w:szCs w:val="24"/>
        </w:rPr>
        <w:t>льских работ «</w:t>
      </w:r>
      <w:r w:rsidRPr="00A15EF6">
        <w:rPr>
          <w:rFonts w:eastAsia="Times New Roman" w:cs="Times New Roman"/>
          <w:sz w:val="24"/>
          <w:szCs w:val="24"/>
        </w:rPr>
        <w:t>Великая</w:t>
      </w:r>
      <w:r w:rsidR="00A02E8F">
        <w:rPr>
          <w:rFonts w:eastAsia="Times New Roman" w:cs="Times New Roman"/>
          <w:sz w:val="24"/>
          <w:szCs w:val="24"/>
        </w:rPr>
        <w:t xml:space="preserve"> победа:  наследие и наследники»</w:t>
      </w:r>
      <w:r>
        <w:rPr>
          <w:rFonts w:cs="Times New Roman"/>
          <w:sz w:val="24"/>
          <w:szCs w:val="24"/>
        </w:rPr>
        <w:t>, п</w:t>
      </w:r>
      <w:r w:rsidRPr="00A15EF6">
        <w:rPr>
          <w:rFonts w:eastAsia="Times New Roman" w:cs="Times New Roman"/>
          <w:sz w:val="24"/>
          <w:szCs w:val="24"/>
        </w:rPr>
        <w:t xml:space="preserve">ризёры (2 место) </w:t>
      </w:r>
      <w:r w:rsidRPr="00A15EF6">
        <w:rPr>
          <w:rFonts w:cs="Times New Roman"/>
          <w:sz w:val="24"/>
          <w:szCs w:val="24"/>
        </w:rPr>
        <w:t>Муниципального  военно-патриотиче</w:t>
      </w:r>
      <w:r>
        <w:rPr>
          <w:rFonts w:cs="Times New Roman"/>
          <w:sz w:val="24"/>
          <w:szCs w:val="24"/>
        </w:rPr>
        <w:t>ского  марафона  «Честь имею!», п</w:t>
      </w:r>
      <w:r w:rsidRPr="00AF43AD">
        <w:rPr>
          <w:rFonts w:eastAsia="Times New Roman" w:cs="Times New Roman"/>
          <w:sz w:val="24"/>
          <w:szCs w:val="24"/>
        </w:rPr>
        <w:t>обедители (1 место) Муниципального конкурса социальных видеороликов «Мы в ответе за наше будущее»</w:t>
      </w:r>
      <w:r w:rsidRPr="00AF43AD">
        <w:rPr>
          <w:rFonts w:cs="Times New Roman"/>
          <w:sz w:val="24"/>
          <w:szCs w:val="24"/>
        </w:rPr>
        <w:t xml:space="preserve">. </w:t>
      </w:r>
    </w:p>
    <w:p w:rsidR="00824A05" w:rsidRPr="00AF43AD" w:rsidRDefault="00824A05" w:rsidP="008D5A76">
      <w:pPr>
        <w:pStyle w:val="a7"/>
        <w:spacing w:after="0" w:line="240" w:lineRule="auto"/>
        <w:ind w:left="0" w:firstLine="709"/>
        <w:jc w:val="both"/>
        <w:rPr>
          <w:rFonts w:ascii="Times New Roman" w:hAnsi="Times New Roman"/>
          <w:color w:val="000000"/>
          <w:sz w:val="24"/>
          <w:szCs w:val="24"/>
          <w:shd w:val="clear" w:color="auto" w:fill="FFFFFF"/>
        </w:rPr>
      </w:pPr>
      <w:r>
        <w:rPr>
          <w:rFonts w:ascii="Times New Roman" w:hAnsi="Times New Roman" w:cs="Times New Roman"/>
          <w:sz w:val="24"/>
          <w:szCs w:val="24"/>
        </w:rPr>
        <w:t>Сотрудничество</w:t>
      </w:r>
      <w:r>
        <w:rPr>
          <w:rFonts w:ascii="Times New Roman" w:hAnsi="Times New Roman"/>
          <w:color w:val="000000"/>
          <w:sz w:val="24"/>
          <w:szCs w:val="24"/>
          <w:shd w:val="clear" w:color="auto" w:fill="FFFFFF"/>
        </w:rPr>
        <w:t xml:space="preserve"> </w:t>
      </w:r>
      <w:r w:rsidRPr="00AF43AD">
        <w:rPr>
          <w:rFonts w:ascii="Times New Roman" w:hAnsi="Times New Roman"/>
          <w:color w:val="000000"/>
          <w:sz w:val="24"/>
          <w:szCs w:val="24"/>
          <w:shd w:val="clear" w:color="auto" w:fill="FFFFFF"/>
        </w:rPr>
        <w:t xml:space="preserve">с Союзом ветеранов боевых действий </w:t>
      </w:r>
      <w:r w:rsidR="00BE0A90">
        <w:rPr>
          <w:rFonts w:ascii="Times New Roman" w:hAnsi="Times New Roman"/>
          <w:color w:val="000000"/>
          <w:sz w:val="24"/>
          <w:szCs w:val="24"/>
          <w:shd w:val="clear" w:color="auto" w:fill="FFFFFF"/>
        </w:rPr>
        <w:t>«Братство»</w:t>
      </w:r>
      <w:r w:rsidRPr="00AF43AD">
        <w:rPr>
          <w:rFonts w:ascii="Times New Roman" w:hAnsi="Times New Roman"/>
          <w:color w:val="000000"/>
          <w:sz w:val="24"/>
          <w:szCs w:val="24"/>
          <w:shd w:val="clear" w:color="auto" w:fill="FFFFFF"/>
        </w:rPr>
        <w:t xml:space="preserve"> город</w:t>
      </w:r>
      <w:r>
        <w:rPr>
          <w:rFonts w:ascii="Times New Roman" w:hAnsi="Times New Roman"/>
          <w:color w:val="000000"/>
          <w:sz w:val="24"/>
          <w:szCs w:val="24"/>
          <w:shd w:val="clear" w:color="auto" w:fill="FFFFFF"/>
        </w:rPr>
        <w:t>а</w:t>
      </w:r>
      <w:r w:rsidRPr="00AF43AD">
        <w:rPr>
          <w:rFonts w:ascii="Times New Roman" w:hAnsi="Times New Roman"/>
          <w:color w:val="000000"/>
          <w:sz w:val="24"/>
          <w:szCs w:val="24"/>
          <w:shd w:val="clear" w:color="auto" w:fill="FFFFFF"/>
        </w:rPr>
        <w:t xml:space="preserve"> Кунгур</w:t>
      </w:r>
      <w:r>
        <w:rPr>
          <w:rFonts w:ascii="Times New Roman" w:hAnsi="Times New Roman"/>
          <w:color w:val="000000"/>
          <w:sz w:val="24"/>
          <w:szCs w:val="24"/>
          <w:shd w:val="clear" w:color="auto" w:fill="FFFFFF"/>
        </w:rPr>
        <w:t xml:space="preserve">а помогает юнармейцам показывать хорошие результаты в </w:t>
      </w:r>
      <w:r>
        <w:rPr>
          <w:rFonts w:ascii="Times New Roman" w:hAnsi="Times New Roman" w:cs="Times New Roman"/>
          <w:sz w:val="24"/>
          <w:szCs w:val="24"/>
        </w:rPr>
        <w:t xml:space="preserve">строевой подготовке, </w:t>
      </w:r>
      <w:r w:rsidRPr="00AF43AD">
        <w:rPr>
          <w:rFonts w:ascii="Times New Roman" w:hAnsi="Times New Roman" w:cs="Times New Roman"/>
          <w:sz w:val="24"/>
          <w:szCs w:val="24"/>
        </w:rPr>
        <w:t>в разборке и сборке автомата Калашникова.</w:t>
      </w:r>
      <w:r>
        <w:rPr>
          <w:rFonts w:ascii="Times New Roman" w:hAnsi="Times New Roman"/>
          <w:color w:val="000000"/>
          <w:sz w:val="24"/>
          <w:szCs w:val="24"/>
          <w:shd w:val="clear" w:color="auto" w:fill="FFFFFF"/>
        </w:rPr>
        <w:t xml:space="preserve"> </w:t>
      </w:r>
      <w:r w:rsidRPr="00AF43AD">
        <w:rPr>
          <w:rFonts w:ascii="Times New Roman" w:hAnsi="Times New Roman"/>
          <w:color w:val="000000"/>
          <w:sz w:val="24"/>
          <w:szCs w:val="24"/>
          <w:shd w:val="clear" w:color="auto" w:fill="FFFFFF"/>
        </w:rPr>
        <w:t xml:space="preserve">Отряд ведёт </w:t>
      </w:r>
      <w:r>
        <w:rPr>
          <w:rFonts w:ascii="Times New Roman" w:hAnsi="Times New Roman"/>
          <w:sz w:val="24"/>
          <w:szCs w:val="24"/>
        </w:rPr>
        <w:t>с</w:t>
      </w:r>
      <w:r w:rsidRPr="00AF43AD">
        <w:rPr>
          <w:rFonts w:ascii="Times New Roman" w:hAnsi="Times New Roman"/>
          <w:sz w:val="24"/>
          <w:szCs w:val="24"/>
        </w:rPr>
        <w:t xml:space="preserve">траницу в </w:t>
      </w:r>
      <w:r>
        <w:rPr>
          <w:rFonts w:ascii="Times New Roman" w:hAnsi="Times New Roman"/>
          <w:sz w:val="24"/>
          <w:szCs w:val="24"/>
        </w:rPr>
        <w:t xml:space="preserve">информационной сети в </w:t>
      </w:r>
      <w:r w:rsidRPr="00AF43AD">
        <w:rPr>
          <w:rFonts w:ascii="Times New Roman" w:hAnsi="Times New Roman"/>
          <w:sz w:val="24"/>
          <w:szCs w:val="24"/>
        </w:rPr>
        <w:t>К</w:t>
      </w:r>
      <w:r>
        <w:rPr>
          <w:rFonts w:ascii="Times New Roman" w:hAnsi="Times New Roman"/>
          <w:sz w:val="24"/>
          <w:szCs w:val="24"/>
        </w:rPr>
        <w:t>онтакте</w:t>
      </w:r>
      <w:r w:rsidRPr="00AF43AD">
        <w:rPr>
          <w:rFonts w:ascii="Times New Roman" w:hAnsi="Times New Roman"/>
          <w:sz w:val="24"/>
          <w:szCs w:val="24"/>
        </w:rPr>
        <w:t xml:space="preserve">. </w:t>
      </w:r>
    </w:p>
    <w:p w:rsidR="00824A05" w:rsidRPr="009D4FFA" w:rsidRDefault="00824A05" w:rsidP="008D5A76">
      <w:pPr>
        <w:shd w:val="clear" w:color="auto" w:fill="FFFFFF"/>
        <w:spacing w:after="0" w:line="240" w:lineRule="auto"/>
        <w:ind w:firstLine="709"/>
        <w:jc w:val="both"/>
        <w:rPr>
          <w:rFonts w:eastAsia="Times New Roman" w:cs="Times New Roman"/>
          <w:sz w:val="24"/>
          <w:szCs w:val="24"/>
        </w:rPr>
      </w:pPr>
      <w:r w:rsidRPr="009D4FFA">
        <w:rPr>
          <w:rFonts w:cs="Times New Roman"/>
          <w:sz w:val="24"/>
          <w:szCs w:val="24"/>
          <w:shd w:val="clear" w:color="auto" w:fill="FFFFFF"/>
        </w:rPr>
        <w:t xml:space="preserve">Обучающиеся школы с интересом перенимают опыт деятельности юнармейцев. </w:t>
      </w:r>
    </w:p>
    <w:p w:rsidR="00824A05" w:rsidRPr="009D4FFA" w:rsidRDefault="00824A05" w:rsidP="008D5A76">
      <w:pPr>
        <w:pStyle w:val="c11"/>
        <w:shd w:val="clear" w:color="auto" w:fill="FFFFFF"/>
        <w:spacing w:before="0" w:beforeAutospacing="0" w:after="0" w:afterAutospacing="0"/>
        <w:ind w:firstLine="709"/>
        <w:jc w:val="both"/>
        <w:rPr>
          <w:color w:val="333333"/>
          <w:shd w:val="clear" w:color="auto" w:fill="FFFFFF"/>
        </w:rPr>
      </w:pPr>
      <w:r w:rsidRPr="009D4FFA">
        <w:rPr>
          <w:rStyle w:val="c2"/>
          <w:rFonts w:eastAsiaTheme="minorEastAsia"/>
          <w:color w:val="000000"/>
        </w:rPr>
        <w:t>С</w:t>
      </w:r>
      <w:r w:rsidRPr="009D4FFA">
        <w:t xml:space="preserve"> </w:t>
      </w:r>
      <w:r w:rsidRPr="00253B05">
        <w:t xml:space="preserve">2016 года </w:t>
      </w:r>
      <w:r w:rsidRPr="00253B05">
        <w:rPr>
          <w:shd w:val="clear" w:color="auto" w:fill="FFFFFF"/>
        </w:rPr>
        <w:t xml:space="preserve">в школе осуществляет свою деятельность </w:t>
      </w:r>
      <w:r w:rsidRPr="00BE0A90">
        <w:rPr>
          <w:shd w:val="clear" w:color="auto" w:fill="FFFFFF"/>
        </w:rPr>
        <w:t>отряд Юных инспектор</w:t>
      </w:r>
      <w:r w:rsidR="00BE0A90">
        <w:rPr>
          <w:shd w:val="clear" w:color="auto" w:fill="FFFFFF"/>
        </w:rPr>
        <w:t>ов дорожного движения «Светофор»</w:t>
      </w:r>
      <w:r w:rsidRPr="00BE0A90">
        <w:rPr>
          <w:shd w:val="clear" w:color="auto" w:fill="FFFFFF"/>
        </w:rPr>
        <w:t>.</w:t>
      </w:r>
      <w:r w:rsidRPr="00253B05">
        <w:rPr>
          <w:i/>
          <w:shd w:val="clear" w:color="auto" w:fill="FFFFFF"/>
        </w:rPr>
        <w:t xml:space="preserve"> </w:t>
      </w:r>
      <w:r w:rsidRPr="00253B05">
        <w:rPr>
          <w:shd w:val="clear" w:color="auto" w:fill="FFFFFF"/>
        </w:rPr>
        <w:t>Отряд ЮИД организует профилактическую работу по пропаганде безопасности дорожного движения среди школьников.</w:t>
      </w:r>
      <w:r w:rsidRPr="009D4FFA">
        <w:rPr>
          <w:color w:val="333333"/>
          <w:shd w:val="clear" w:color="auto" w:fill="FFFFFF"/>
        </w:rPr>
        <w:t xml:space="preserve"> </w:t>
      </w:r>
      <w:r w:rsidRPr="009D4FFA">
        <w:rPr>
          <w:bCs/>
          <w:color w:val="000000"/>
        </w:rPr>
        <w:t>Прежде всего, отряд ЮИД проводит разъяснительную работу в школе по Правилам дорожного движения, выпускает стенгазеты, организует соревнования, конкурсы, викторины, проводит занятия с детьми-велосипедистами</w:t>
      </w:r>
      <w:r>
        <w:rPr>
          <w:bCs/>
          <w:color w:val="000000"/>
        </w:rPr>
        <w:t>, у</w:t>
      </w:r>
      <w:r w:rsidRPr="009D4FFA">
        <w:rPr>
          <w:color w:val="000000"/>
          <w:shd w:val="clear" w:color="auto" w:fill="FFFFFF"/>
        </w:rPr>
        <w:t>частвует в различных конкурсах и соревнованиях.</w:t>
      </w:r>
    </w:p>
    <w:p w:rsidR="00824A05" w:rsidRPr="00253B05" w:rsidRDefault="00824A05" w:rsidP="008D5A76">
      <w:pPr>
        <w:spacing w:after="0" w:line="240" w:lineRule="auto"/>
        <w:ind w:firstLine="709"/>
        <w:jc w:val="both"/>
        <w:rPr>
          <w:rFonts w:eastAsia="Times New Roman" w:cs="Times New Roman"/>
          <w:sz w:val="24"/>
          <w:szCs w:val="24"/>
        </w:rPr>
      </w:pPr>
      <w:r>
        <w:rPr>
          <w:rFonts w:eastAsia="Times New Roman" w:cs="Times New Roman"/>
          <w:sz w:val="24"/>
          <w:szCs w:val="24"/>
        </w:rPr>
        <w:t>В сентябре</w:t>
      </w:r>
      <w:r w:rsidRPr="00460761">
        <w:rPr>
          <w:rFonts w:eastAsia="Times New Roman" w:cs="Times New Roman"/>
          <w:sz w:val="24"/>
          <w:szCs w:val="24"/>
        </w:rPr>
        <w:t xml:space="preserve"> 2019</w:t>
      </w:r>
      <w:r>
        <w:rPr>
          <w:rFonts w:eastAsia="Times New Roman" w:cs="Times New Roman"/>
          <w:sz w:val="24"/>
          <w:szCs w:val="24"/>
        </w:rPr>
        <w:t xml:space="preserve"> </w:t>
      </w:r>
      <w:r w:rsidRPr="00460761">
        <w:rPr>
          <w:rFonts w:eastAsia="Times New Roman" w:cs="Times New Roman"/>
          <w:sz w:val="24"/>
          <w:szCs w:val="24"/>
        </w:rPr>
        <w:t>г</w:t>
      </w:r>
      <w:r w:rsidR="00BE0A90">
        <w:rPr>
          <w:rFonts w:eastAsia="Times New Roman" w:cs="Times New Roman"/>
          <w:sz w:val="24"/>
          <w:szCs w:val="24"/>
        </w:rPr>
        <w:t>ода</w:t>
      </w:r>
      <w:r>
        <w:rPr>
          <w:rFonts w:eastAsia="Times New Roman" w:cs="Times New Roman"/>
          <w:sz w:val="24"/>
          <w:szCs w:val="24"/>
        </w:rPr>
        <w:t xml:space="preserve"> </w:t>
      </w:r>
      <w:r w:rsidRPr="00460761">
        <w:rPr>
          <w:rFonts w:eastAsia="Times New Roman" w:cs="Times New Roman"/>
          <w:sz w:val="24"/>
          <w:szCs w:val="24"/>
        </w:rPr>
        <w:t xml:space="preserve">обучающиеся 5 класса стали инициаторами вступления в Дружину юных пожарных. Отряд только начал постигать азы пожарного дела. </w:t>
      </w:r>
      <w:r w:rsidRPr="00460761">
        <w:rPr>
          <w:rFonts w:cs="Times New Roman"/>
          <w:color w:val="000000"/>
          <w:sz w:val="24"/>
          <w:szCs w:val="24"/>
          <w:shd w:val="clear" w:color="auto" w:fill="FFFFFF"/>
        </w:rPr>
        <w:t xml:space="preserve">Профилактическая работа по привитию учащимися навыков противопожарной безопасности </w:t>
      </w:r>
      <w:r>
        <w:rPr>
          <w:rFonts w:cs="Times New Roman"/>
          <w:color w:val="000000"/>
          <w:sz w:val="24"/>
          <w:szCs w:val="24"/>
          <w:shd w:val="clear" w:color="auto" w:fill="FFFFFF"/>
        </w:rPr>
        <w:lastRenderedPageBreak/>
        <w:t>организуется с целью сохранения</w:t>
      </w:r>
      <w:r w:rsidRPr="00460761">
        <w:rPr>
          <w:rFonts w:cs="Times New Roman"/>
          <w:color w:val="000000"/>
          <w:sz w:val="24"/>
          <w:szCs w:val="24"/>
          <w:shd w:val="clear" w:color="auto" w:fill="FFFFFF"/>
        </w:rPr>
        <w:t xml:space="preserve"> жизни и здоровья,</w:t>
      </w:r>
      <w:r>
        <w:rPr>
          <w:rFonts w:cs="Times New Roman"/>
          <w:color w:val="000000"/>
          <w:sz w:val="24"/>
          <w:szCs w:val="24"/>
          <w:shd w:val="clear" w:color="auto" w:fill="FFFFFF"/>
        </w:rPr>
        <w:t xml:space="preserve"> повышения</w:t>
      </w:r>
      <w:r w:rsidRPr="00460761">
        <w:rPr>
          <w:rFonts w:cs="Times New Roman"/>
          <w:color w:val="000000"/>
          <w:sz w:val="24"/>
          <w:szCs w:val="24"/>
          <w:shd w:val="clear" w:color="auto" w:fill="FFFFFF"/>
        </w:rPr>
        <w:t xml:space="preserve"> уровня знаний по пож</w:t>
      </w:r>
      <w:r>
        <w:rPr>
          <w:rFonts w:cs="Times New Roman"/>
          <w:color w:val="000000"/>
          <w:sz w:val="24"/>
          <w:szCs w:val="24"/>
          <w:shd w:val="clear" w:color="auto" w:fill="FFFFFF"/>
        </w:rPr>
        <w:t>арной безопасности и привлечения</w:t>
      </w:r>
      <w:r w:rsidRPr="00460761">
        <w:rPr>
          <w:rFonts w:cs="Times New Roman"/>
          <w:color w:val="000000"/>
          <w:sz w:val="24"/>
          <w:szCs w:val="24"/>
          <w:shd w:val="clear" w:color="auto" w:fill="FFFFFF"/>
        </w:rPr>
        <w:t xml:space="preserve"> их к организации пропаганды </w:t>
      </w:r>
      <w:proofErr w:type="spellStart"/>
      <w:r w:rsidRPr="00460761">
        <w:rPr>
          <w:rFonts w:cs="Times New Roman"/>
          <w:color w:val="000000"/>
          <w:sz w:val="24"/>
          <w:szCs w:val="24"/>
          <w:shd w:val="clear" w:color="auto" w:fill="FFFFFF"/>
        </w:rPr>
        <w:t>пожаробезопасного</w:t>
      </w:r>
      <w:proofErr w:type="spellEnd"/>
      <w:r w:rsidRPr="00460761">
        <w:rPr>
          <w:rFonts w:cs="Times New Roman"/>
          <w:color w:val="000000"/>
          <w:sz w:val="24"/>
          <w:szCs w:val="24"/>
          <w:shd w:val="clear" w:color="auto" w:fill="FFFFFF"/>
        </w:rPr>
        <w:t xml:space="preserve"> поведения среди учащихся и населения. Согласно плану работы</w:t>
      </w:r>
      <w:r w:rsidR="00BE0A90">
        <w:rPr>
          <w:rFonts w:cs="Times New Roman"/>
          <w:color w:val="000000"/>
          <w:sz w:val="24"/>
          <w:szCs w:val="24"/>
          <w:shd w:val="clear" w:color="auto" w:fill="FFFFFF"/>
        </w:rPr>
        <w:t>,</w:t>
      </w:r>
      <w:r w:rsidRPr="00460761">
        <w:rPr>
          <w:rFonts w:cs="Times New Roman"/>
          <w:color w:val="000000"/>
          <w:sz w:val="24"/>
          <w:szCs w:val="24"/>
          <w:shd w:val="clear" w:color="auto" w:fill="FFFFFF"/>
        </w:rPr>
        <w:t xml:space="preserve"> </w:t>
      </w:r>
      <w:r>
        <w:rPr>
          <w:rFonts w:cs="Times New Roman"/>
          <w:color w:val="000000"/>
          <w:sz w:val="24"/>
          <w:szCs w:val="24"/>
          <w:shd w:val="clear" w:color="auto" w:fill="FFFFFF"/>
        </w:rPr>
        <w:t xml:space="preserve">в школе </w:t>
      </w:r>
      <w:r w:rsidRPr="00460761">
        <w:rPr>
          <w:rFonts w:cs="Times New Roman"/>
          <w:color w:val="000000"/>
          <w:sz w:val="24"/>
          <w:szCs w:val="24"/>
          <w:shd w:val="clear" w:color="auto" w:fill="FFFFFF"/>
        </w:rPr>
        <w:t>провод</w:t>
      </w:r>
      <w:r>
        <w:rPr>
          <w:rFonts w:cs="Times New Roman"/>
          <w:color w:val="000000"/>
          <w:sz w:val="24"/>
          <w:szCs w:val="24"/>
          <w:shd w:val="clear" w:color="auto" w:fill="FFFFFF"/>
        </w:rPr>
        <w:t xml:space="preserve">ятся </w:t>
      </w:r>
      <w:r w:rsidRPr="00460761">
        <w:rPr>
          <w:rFonts w:cs="Times New Roman"/>
          <w:color w:val="000000"/>
          <w:sz w:val="24"/>
          <w:szCs w:val="24"/>
          <w:shd w:val="clear" w:color="auto" w:fill="FFFFFF"/>
        </w:rPr>
        <w:t>конкурсы, эстафеты, экскурсии в пожарную часть, выставки рисунков, презентации, оформл</w:t>
      </w:r>
      <w:r>
        <w:rPr>
          <w:rFonts w:cs="Times New Roman"/>
          <w:color w:val="000000"/>
          <w:sz w:val="24"/>
          <w:szCs w:val="24"/>
          <w:shd w:val="clear" w:color="auto" w:fill="FFFFFF"/>
        </w:rPr>
        <w:t xml:space="preserve">ение </w:t>
      </w:r>
      <w:r w:rsidRPr="00460761">
        <w:rPr>
          <w:rFonts w:cs="Times New Roman"/>
          <w:color w:val="000000"/>
          <w:sz w:val="24"/>
          <w:szCs w:val="24"/>
          <w:shd w:val="clear" w:color="auto" w:fill="FFFFFF"/>
        </w:rPr>
        <w:t>стенд</w:t>
      </w:r>
      <w:r>
        <w:rPr>
          <w:rFonts w:cs="Times New Roman"/>
          <w:color w:val="000000"/>
          <w:sz w:val="24"/>
          <w:szCs w:val="24"/>
          <w:shd w:val="clear" w:color="auto" w:fill="FFFFFF"/>
        </w:rPr>
        <w:t>ов</w:t>
      </w:r>
      <w:r w:rsidRPr="00460761">
        <w:rPr>
          <w:rFonts w:cs="Times New Roman"/>
          <w:color w:val="000000"/>
          <w:sz w:val="24"/>
          <w:szCs w:val="24"/>
          <w:shd w:val="clear" w:color="auto" w:fill="FFFFFF"/>
        </w:rPr>
        <w:t>, памят</w:t>
      </w:r>
      <w:r>
        <w:rPr>
          <w:rFonts w:cs="Times New Roman"/>
          <w:color w:val="000000"/>
          <w:sz w:val="24"/>
          <w:szCs w:val="24"/>
          <w:shd w:val="clear" w:color="auto" w:fill="FFFFFF"/>
        </w:rPr>
        <w:t>ок</w:t>
      </w:r>
      <w:r w:rsidRPr="00460761">
        <w:rPr>
          <w:rFonts w:cs="Times New Roman"/>
          <w:color w:val="000000"/>
          <w:sz w:val="24"/>
          <w:szCs w:val="24"/>
          <w:shd w:val="clear" w:color="auto" w:fill="FFFFFF"/>
        </w:rPr>
        <w:t xml:space="preserve">. </w:t>
      </w:r>
      <w:r>
        <w:rPr>
          <w:rFonts w:cs="Times New Roman"/>
          <w:color w:val="000000"/>
          <w:sz w:val="24"/>
          <w:szCs w:val="24"/>
          <w:shd w:val="clear" w:color="auto" w:fill="FFFFFF"/>
        </w:rPr>
        <w:t xml:space="preserve">Систематически выпускаются листовки, буклеты. </w:t>
      </w:r>
    </w:p>
    <w:p w:rsidR="00824A05" w:rsidRPr="00D13FD0" w:rsidRDefault="00824A05" w:rsidP="008D5A76">
      <w:pPr>
        <w:spacing w:after="0" w:line="240" w:lineRule="auto"/>
        <w:ind w:firstLine="709"/>
        <w:jc w:val="both"/>
        <w:rPr>
          <w:rFonts w:cs="Times New Roman"/>
          <w:sz w:val="24"/>
          <w:szCs w:val="24"/>
        </w:rPr>
      </w:pPr>
      <w:r>
        <w:rPr>
          <w:rFonts w:cs="Times New Roman"/>
          <w:sz w:val="24"/>
          <w:szCs w:val="24"/>
        </w:rPr>
        <w:t>На протяжении многих лет МБОУ «Троицкая ООШ» сотрудничает</w:t>
      </w:r>
      <w:r w:rsidRPr="00D13FD0">
        <w:rPr>
          <w:rFonts w:cs="Times New Roman"/>
          <w:sz w:val="24"/>
          <w:szCs w:val="24"/>
        </w:rPr>
        <w:t xml:space="preserve"> с градообразующим предприятием </w:t>
      </w:r>
      <w:r>
        <w:rPr>
          <w:rFonts w:cs="Times New Roman"/>
          <w:sz w:val="24"/>
          <w:szCs w:val="24"/>
        </w:rPr>
        <w:t xml:space="preserve">- </w:t>
      </w:r>
      <w:r w:rsidRPr="00D13FD0">
        <w:rPr>
          <w:rFonts w:cs="Times New Roman"/>
          <w:sz w:val="24"/>
          <w:szCs w:val="24"/>
        </w:rPr>
        <w:t xml:space="preserve">СПК «Колхоз </w:t>
      </w:r>
      <w:proofErr w:type="spellStart"/>
      <w:r w:rsidRPr="00D13FD0">
        <w:rPr>
          <w:rFonts w:cs="Times New Roman"/>
          <w:sz w:val="24"/>
          <w:szCs w:val="24"/>
        </w:rPr>
        <w:t>им</w:t>
      </w:r>
      <w:proofErr w:type="gramStart"/>
      <w:r w:rsidRPr="00D13FD0">
        <w:rPr>
          <w:rFonts w:cs="Times New Roman"/>
          <w:sz w:val="24"/>
          <w:szCs w:val="24"/>
        </w:rPr>
        <w:t>.Ч</w:t>
      </w:r>
      <w:proofErr w:type="gramEnd"/>
      <w:r w:rsidRPr="00D13FD0">
        <w:rPr>
          <w:rFonts w:cs="Times New Roman"/>
          <w:sz w:val="24"/>
          <w:szCs w:val="24"/>
        </w:rPr>
        <w:t>апаева</w:t>
      </w:r>
      <w:proofErr w:type="spellEnd"/>
      <w:r w:rsidRPr="00D13FD0">
        <w:rPr>
          <w:rFonts w:cs="Times New Roman"/>
          <w:sz w:val="24"/>
          <w:szCs w:val="24"/>
        </w:rPr>
        <w:t xml:space="preserve">». </w:t>
      </w:r>
      <w:r w:rsidRPr="00D13FD0">
        <w:rPr>
          <w:rFonts w:cs="Times New Roman"/>
          <w:sz w:val="24"/>
          <w:szCs w:val="24"/>
          <w:shd w:val="clear" w:color="auto" w:fill="FFFFFF"/>
        </w:rPr>
        <w:t>Каждый год предприятие поощряет стипендией лучших учеников школы за отличную учёбу и активную жизненную позицию.</w:t>
      </w:r>
      <w:r>
        <w:rPr>
          <w:rFonts w:cs="Times New Roman"/>
          <w:sz w:val="24"/>
          <w:szCs w:val="24"/>
          <w:shd w:val="clear" w:color="auto" w:fill="FFFFFF"/>
        </w:rPr>
        <w:t xml:space="preserve"> Активисты номинируются на звание «Ученик года». Достижения </w:t>
      </w:r>
      <w:proofErr w:type="gramStart"/>
      <w:r>
        <w:rPr>
          <w:rFonts w:cs="Times New Roman"/>
          <w:sz w:val="24"/>
          <w:szCs w:val="24"/>
          <w:shd w:val="clear" w:color="auto" w:fill="FFFFFF"/>
        </w:rPr>
        <w:t>обучающихся</w:t>
      </w:r>
      <w:proofErr w:type="gramEnd"/>
      <w:r>
        <w:rPr>
          <w:rFonts w:cs="Times New Roman"/>
          <w:sz w:val="24"/>
          <w:szCs w:val="24"/>
          <w:shd w:val="clear" w:color="auto" w:fill="FFFFFF"/>
        </w:rPr>
        <w:t xml:space="preserve">  неоднократно отмечены в муниципальном конкурсе «Юные дарования Кунгурского муниципального района».</w:t>
      </w:r>
    </w:p>
    <w:p w:rsidR="00824A05" w:rsidRPr="00D13FD0" w:rsidRDefault="00824A05" w:rsidP="008D5A76">
      <w:pPr>
        <w:spacing w:after="0" w:line="240" w:lineRule="auto"/>
        <w:ind w:firstLine="709"/>
        <w:jc w:val="both"/>
        <w:rPr>
          <w:rStyle w:val="c2"/>
          <w:color w:val="000000"/>
          <w:sz w:val="24"/>
          <w:szCs w:val="24"/>
        </w:rPr>
      </w:pPr>
      <w:r w:rsidRPr="00D13FD0">
        <w:rPr>
          <w:rStyle w:val="c2"/>
          <w:color w:val="000000"/>
          <w:sz w:val="24"/>
          <w:szCs w:val="24"/>
        </w:rPr>
        <w:t xml:space="preserve">Хочется отметить отличительные особенности </w:t>
      </w:r>
      <w:r>
        <w:rPr>
          <w:rStyle w:val="c2"/>
          <w:color w:val="000000"/>
          <w:sz w:val="24"/>
          <w:szCs w:val="24"/>
        </w:rPr>
        <w:t xml:space="preserve">представленной </w:t>
      </w:r>
      <w:r w:rsidRPr="00D13FD0">
        <w:rPr>
          <w:rStyle w:val="c2"/>
          <w:color w:val="000000"/>
          <w:sz w:val="24"/>
          <w:szCs w:val="24"/>
        </w:rPr>
        <w:t>формы работы с детьми:</w:t>
      </w:r>
    </w:p>
    <w:p w:rsidR="00824A05" w:rsidRPr="00D13FD0" w:rsidRDefault="00824A05" w:rsidP="008D5A76">
      <w:pPr>
        <w:pStyle w:val="a7"/>
        <w:numPr>
          <w:ilvl w:val="0"/>
          <w:numId w:val="47"/>
        </w:numPr>
        <w:tabs>
          <w:tab w:val="left" w:pos="1134"/>
        </w:tabs>
        <w:spacing w:after="0" w:line="240" w:lineRule="auto"/>
        <w:ind w:left="0" w:firstLine="709"/>
        <w:jc w:val="both"/>
        <w:rPr>
          <w:rStyle w:val="c2"/>
          <w:rFonts w:ascii="Times New Roman" w:hAnsi="Times New Roman"/>
          <w:color w:val="000000"/>
          <w:sz w:val="24"/>
          <w:szCs w:val="24"/>
        </w:rPr>
      </w:pPr>
      <w:r w:rsidRPr="00D13FD0">
        <w:rPr>
          <w:rStyle w:val="c2"/>
          <w:rFonts w:ascii="Times New Roman" w:hAnsi="Times New Roman"/>
          <w:color w:val="000000"/>
          <w:sz w:val="24"/>
          <w:szCs w:val="24"/>
        </w:rPr>
        <w:t>Первое и важнейшее</w:t>
      </w:r>
      <w:r>
        <w:rPr>
          <w:rStyle w:val="c2"/>
          <w:rFonts w:ascii="Times New Roman" w:hAnsi="Times New Roman"/>
          <w:color w:val="000000"/>
          <w:sz w:val="24"/>
          <w:szCs w:val="24"/>
        </w:rPr>
        <w:t xml:space="preserve"> - </w:t>
      </w:r>
      <w:r w:rsidRPr="00D13FD0">
        <w:rPr>
          <w:rStyle w:val="c2"/>
          <w:rFonts w:ascii="Times New Roman" w:hAnsi="Times New Roman"/>
          <w:color w:val="000000"/>
          <w:sz w:val="24"/>
          <w:szCs w:val="24"/>
        </w:rPr>
        <w:t xml:space="preserve"> воспитанником может стать каждый, даже неперспективный в плане профессиональной направленности.</w:t>
      </w:r>
    </w:p>
    <w:p w:rsidR="00824A05" w:rsidRPr="00D13FD0" w:rsidRDefault="00824A05" w:rsidP="008D5A76">
      <w:pPr>
        <w:pStyle w:val="a7"/>
        <w:numPr>
          <w:ilvl w:val="0"/>
          <w:numId w:val="47"/>
        </w:numPr>
        <w:tabs>
          <w:tab w:val="left" w:pos="1134"/>
        </w:tabs>
        <w:spacing w:after="0" w:line="240" w:lineRule="auto"/>
        <w:ind w:left="0" w:firstLine="709"/>
        <w:jc w:val="both"/>
        <w:rPr>
          <w:rStyle w:val="c2"/>
          <w:rFonts w:ascii="Times New Roman" w:hAnsi="Times New Roman"/>
          <w:sz w:val="24"/>
          <w:szCs w:val="24"/>
        </w:rPr>
      </w:pPr>
      <w:r w:rsidRPr="00D13FD0">
        <w:rPr>
          <w:rStyle w:val="c2"/>
          <w:rFonts w:ascii="Times New Roman" w:hAnsi="Times New Roman"/>
          <w:color w:val="000000"/>
          <w:sz w:val="24"/>
          <w:szCs w:val="24"/>
        </w:rPr>
        <w:t xml:space="preserve">Создание для детей ситуации успеха. Даже самые незначительные старания ребенка не должны быть оставлены без внимания. </w:t>
      </w:r>
    </w:p>
    <w:p w:rsidR="00824A05" w:rsidRPr="00D13FD0" w:rsidRDefault="00824A05" w:rsidP="008D5A76">
      <w:pPr>
        <w:pStyle w:val="a7"/>
        <w:numPr>
          <w:ilvl w:val="0"/>
          <w:numId w:val="47"/>
        </w:numPr>
        <w:tabs>
          <w:tab w:val="left" w:pos="1134"/>
        </w:tabs>
        <w:spacing w:after="0" w:line="240" w:lineRule="auto"/>
        <w:ind w:left="0" w:firstLine="709"/>
        <w:jc w:val="both"/>
        <w:rPr>
          <w:rFonts w:ascii="Times New Roman" w:hAnsi="Times New Roman" w:cs="Times New Roman"/>
          <w:sz w:val="24"/>
          <w:szCs w:val="24"/>
        </w:rPr>
      </w:pPr>
      <w:r w:rsidRPr="00D13FD0">
        <w:rPr>
          <w:rStyle w:val="c2"/>
          <w:rFonts w:ascii="Times New Roman" w:hAnsi="Times New Roman"/>
          <w:color w:val="000000"/>
          <w:sz w:val="24"/>
          <w:szCs w:val="24"/>
        </w:rPr>
        <w:t xml:space="preserve">В отряде проходит обучение детей разных категорий, что положительно сказывается на эмоциональном фоне группы. Обучающиеся </w:t>
      </w:r>
      <w:r w:rsidRPr="00D13FD0">
        <w:rPr>
          <w:rFonts w:ascii="Times New Roman" w:hAnsi="Times New Roman" w:cs="Times New Roman"/>
          <w:sz w:val="24"/>
          <w:szCs w:val="24"/>
        </w:rPr>
        <w:t xml:space="preserve">учатся: грамотно </w:t>
      </w:r>
      <w:r>
        <w:rPr>
          <w:rFonts w:ascii="Times New Roman" w:hAnsi="Times New Roman" w:cs="Times New Roman"/>
          <w:sz w:val="24"/>
          <w:szCs w:val="24"/>
        </w:rPr>
        <w:t>планировать свою работу,</w:t>
      </w:r>
      <w:r w:rsidRPr="00D13FD0">
        <w:rPr>
          <w:rFonts w:ascii="Times New Roman" w:hAnsi="Times New Roman" w:cs="Times New Roman"/>
          <w:sz w:val="24"/>
          <w:szCs w:val="24"/>
        </w:rPr>
        <w:t xml:space="preserve"> распределять поручения при подг</w:t>
      </w:r>
      <w:r>
        <w:rPr>
          <w:rFonts w:ascii="Times New Roman" w:hAnsi="Times New Roman" w:cs="Times New Roman"/>
          <w:sz w:val="24"/>
          <w:szCs w:val="24"/>
        </w:rPr>
        <w:t>отовке и проведении мероприятий,</w:t>
      </w:r>
      <w:r w:rsidRPr="00D13FD0">
        <w:rPr>
          <w:rFonts w:ascii="Times New Roman" w:hAnsi="Times New Roman" w:cs="Times New Roman"/>
          <w:sz w:val="24"/>
          <w:szCs w:val="24"/>
        </w:rPr>
        <w:t xml:space="preserve"> самостоятельно проводить мер</w:t>
      </w:r>
      <w:r>
        <w:rPr>
          <w:rFonts w:ascii="Times New Roman" w:hAnsi="Times New Roman" w:cs="Times New Roman"/>
          <w:sz w:val="24"/>
          <w:szCs w:val="24"/>
        </w:rPr>
        <w:t>оприятия,</w:t>
      </w:r>
      <w:r w:rsidRPr="00D13FD0">
        <w:rPr>
          <w:rFonts w:ascii="Times New Roman" w:hAnsi="Times New Roman" w:cs="Times New Roman"/>
          <w:sz w:val="24"/>
          <w:szCs w:val="24"/>
        </w:rPr>
        <w:t xml:space="preserve"> анализироват</w:t>
      </w:r>
      <w:r>
        <w:rPr>
          <w:rFonts w:ascii="Times New Roman" w:hAnsi="Times New Roman" w:cs="Times New Roman"/>
          <w:sz w:val="24"/>
          <w:szCs w:val="24"/>
        </w:rPr>
        <w:t>ь результаты своей деятельности,</w:t>
      </w:r>
      <w:r w:rsidRPr="00D13FD0">
        <w:rPr>
          <w:rFonts w:ascii="Times New Roman" w:hAnsi="Times New Roman" w:cs="Times New Roman"/>
          <w:sz w:val="24"/>
          <w:szCs w:val="24"/>
        </w:rPr>
        <w:t xml:space="preserve"> оценив</w:t>
      </w:r>
      <w:r>
        <w:rPr>
          <w:rFonts w:ascii="Times New Roman" w:hAnsi="Times New Roman" w:cs="Times New Roman"/>
          <w:sz w:val="24"/>
          <w:szCs w:val="24"/>
        </w:rPr>
        <w:t>ать качество выполненной работы,</w:t>
      </w:r>
      <w:r w:rsidRPr="00D13FD0">
        <w:rPr>
          <w:rFonts w:ascii="Times New Roman" w:hAnsi="Times New Roman" w:cs="Times New Roman"/>
          <w:sz w:val="24"/>
          <w:szCs w:val="24"/>
        </w:rPr>
        <w:t xml:space="preserve"> быть ответственными за порученное дело. Взрослые, в свою очередь, выступают в качестве советников и союзников, тем самым способствуя формированию самостоятельности у участников профильного отряда. </w:t>
      </w:r>
    </w:p>
    <w:p w:rsidR="00824A05" w:rsidRPr="005E1BFA" w:rsidRDefault="00824A05" w:rsidP="008D5A76">
      <w:pPr>
        <w:pStyle w:val="a7"/>
        <w:numPr>
          <w:ilvl w:val="0"/>
          <w:numId w:val="47"/>
        </w:numPr>
        <w:tabs>
          <w:tab w:val="left" w:pos="1134"/>
        </w:tabs>
        <w:spacing w:after="0" w:line="240" w:lineRule="auto"/>
        <w:ind w:left="0" w:firstLine="709"/>
        <w:jc w:val="both"/>
        <w:rPr>
          <w:rStyle w:val="c2"/>
          <w:rFonts w:ascii="Times New Roman" w:hAnsi="Times New Roman"/>
          <w:sz w:val="24"/>
          <w:szCs w:val="24"/>
        </w:rPr>
      </w:pPr>
      <w:r w:rsidRPr="00D13FD0">
        <w:rPr>
          <w:rStyle w:val="c2"/>
          <w:rFonts w:ascii="Times New Roman" w:hAnsi="Times New Roman"/>
          <w:color w:val="000000"/>
          <w:sz w:val="24"/>
          <w:szCs w:val="24"/>
        </w:rPr>
        <w:t>Обучающиеся второго года обучения уже сами ставят цели и их достигают. Среди них выделяются обучающиеся с высокими достижениями, которые продолжают самосовершенствоваться в различных областях теории и практики.</w:t>
      </w:r>
    </w:p>
    <w:p w:rsidR="00824A05" w:rsidRDefault="00824A05" w:rsidP="008D5A76">
      <w:pPr>
        <w:spacing w:after="0" w:line="240" w:lineRule="auto"/>
        <w:ind w:firstLine="709"/>
        <w:jc w:val="both"/>
      </w:pPr>
      <w:r w:rsidRPr="00D13FD0">
        <w:rPr>
          <w:rFonts w:cs="Times New Roman"/>
          <w:color w:val="000000"/>
          <w:sz w:val="24"/>
          <w:szCs w:val="24"/>
          <w:shd w:val="clear" w:color="auto" w:fill="FFFFFF"/>
        </w:rPr>
        <w:t xml:space="preserve">Результативность работы школы по </w:t>
      </w:r>
      <w:r>
        <w:rPr>
          <w:rFonts w:cs="Times New Roman"/>
          <w:color w:val="000000"/>
          <w:sz w:val="24"/>
          <w:szCs w:val="24"/>
          <w:shd w:val="clear" w:color="auto" w:fill="FFFFFF"/>
        </w:rPr>
        <w:t>гражданско-</w:t>
      </w:r>
      <w:r w:rsidRPr="00D13FD0">
        <w:rPr>
          <w:rFonts w:cs="Times New Roman"/>
          <w:color w:val="000000"/>
          <w:sz w:val="24"/>
          <w:szCs w:val="24"/>
          <w:shd w:val="clear" w:color="auto" w:fill="FFFFFF"/>
        </w:rPr>
        <w:t xml:space="preserve">патриотическому воспитанию в рамках деятельности профильных отрядов измеряется степенью готовности и стремлением школьников к выполнению своего гражданского и патриотического долга, их умением и желанием сочетать общественные и личные интересы, реальным вкладом, вносимым ими в </w:t>
      </w:r>
      <w:r w:rsidR="008D5A76" w:rsidRPr="00D13FD0">
        <w:rPr>
          <w:rFonts w:cs="Times New Roman"/>
          <w:color w:val="000000"/>
          <w:sz w:val="24"/>
          <w:szCs w:val="24"/>
          <w:shd w:val="clear" w:color="auto" w:fill="FFFFFF"/>
        </w:rPr>
        <w:t>дело процветания Отечества, родного края и малой родины.</w:t>
      </w:r>
    </w:p>
    <w:p w:rsidR="00824A05" w:rsidRPr="00824A05" w:rsidRDefault="00824A05" w:rsidP="008D5A76">
      <w:pPr>
        <w:spacing w:after="0" w:line="240" w:lineRule="auto"/>
        <w:ind w:firstLine="709"/>
        <w:jc w:val="both"/>
        <w:rPr>
          <w:sz w:val="24"/>
          <w:szCs w:val="24"/>
        </w:rPr>
      </w:pPr>
    </w:p>
    <w:p w:rsidR="00824A05" w:rsidRDefault="00824A05" w:rsidP="00824A05">
      <w:pPr>
        <w:spacing w:after="0" w:line="240" w:lineRule="auto"/>
        <w:jc w:val="both"/>
        <w:rPr>
          <w:rFonts w:cs="Times New Roman"/>
          <w:sz w:val="24"/>
          <w:szCs w:val="24"/>
        </w:rPr>
      </w:pPr>
    </w:p>
    <w:p w:rsidR="00C457F4" w:rsidRPr="00D955AA" w:rsidRDefault="00C457F4" w:rsidP="00D955AA">
      <w:pPr>
        <w:spacing w:after="0" w:line="240" w:lineRule="auto"/>
        <w:jc w:val="right"/>
        <w:rPr>
          <w:rFonts w:cs="Times New Roman"/>
          <w:i/>
          <w:sz w:val="24"/>
        </w:rPr>
      </w:pPr>
      <w:bookmarkStart w:id="15" w:name="_Toc62220354"/>
      <w:proofErr w:type="spellStart"/>
      <w:r w:rsidRPr="00073098">
        <w:t>Торсунова</w:t>
      </w:r>
      <w:proofErr w:type="spellEnd"/>
      <w:r w:rsidRPr="00073098">
        <w:t xml:space="preserve"> О.В.,</w:t>
      </w:r>
      <w:bookmarkEnd w:id="15"/>
    </w:p>
    <w:p w:rsidR="00C457F4" w:rsidRPr="00073098" w:rsidRDefault="00C457F4" w:rsidP="00D955AA">
      <w:pPr>
        <w:spacing w:after="0" w:line="240" w:lineRule="auto"/>
        <w:ind w:firstLine="567"/>
        <w:jc w:val="right"/>
        <w:rPr>
          <w:rFonts w:cs="Times New Roman"/>
          <w:i/>
          <w:sz w:val="24"/>
          <w:szCs w:val="24"/>
        </w:rPr>
      </w:pPr>
      <w:r w:rsidRPr="00073098">
        <w:rPr>
          <w:rFonts w:cs="Times New Roman"/>
          <w:i/>
          <w:sz w:val="24"/>
          <w:szCs w:val="24"/>
        </w:rPr>
        <w:t>МАУ «ЦРО КМР»,</w:t>
      </w:r>
    </w:p>
    <w:p w:rsidR="00C457F4" w:rsidRPr="00073098" w:rsidRDefault="00C457F4" w:rsidP="00D955AA">
      <w:pPr>
        <w:spacing w:after="0" w:line="240" w:lineRule="auto"/>
        <w:ind w:firstLine="567"/>
        <w:jc w:val="right"/>
        <w:rPr>
          <w:rFonts w:cs="Times New Roman"/>
          <w:i/>
          <w:sz w:val="24"/>
          <w:szCs w:val="24"/>
        </w:rPr>
      </w:pPr>
      <w:r w:rsidRPr="00073098">
        <w:rPr>
          <w:rFonts w:cs="Times New Roman"/>
          <w:i/>
          <w:sz w:val="24"/>
          <w:szCs w:val="24"/>
        </w:rPr>
        <w:t>Кунгурский муниципальный район</w:t>
      </w:r>
    </w:p>
    <w:p w:rsidR="00C457F4" w:rsidRPr="00C457F4" w:rsidRDefault="00C457F4" w:rsidP="00C457F4">
      <w:pPr>
        <w:pStyle w:val="11"/>
        <w:rPr>
          <w:caps/>
        </w:rPr>
      </w:pPr>
      <w:r w:rsidRPr="00C457F4">
        <w:rPr>
          <w:caps/>
        </w:rPr>
        <w:t xml:space="preserve">Координация работы классных руководителей в вопросах профессионального самоопределения обучающихся </w:t>
      </w:r>
    </w:p>
    <w:p w:rsidR="00C457F4" w:rsidRPr="00217447" w:rsidRDefault="00C457F4" w:rsidP="006D0353">
      <w:pPr>
        <w:suppressAutoHyphens/>
        <w:spacing w:after="0" w:line="240" w:lineRule="auto"/>
        <w:ind w:firstLine="709"/>
        <w:jc w:val="both"/>
        <w:rPr>
          <w:color w:val="000000"/>
          <w:sz w:val="24"/>
          <w:szCs w:val="24"/>
        </w:rPr>
      </w:pPr>
      <w:r w:rsidRPr="00217447">
        <w:rPr>
          <w:color w:val="000000"/>
          <w:sz w:val="24"/>
          <w:szCs w:val="24"/>
        </w:rPr>
        <w:t xml:space="preserve">Профориентация обучающихся или профессиональное самоопределение – </w:t>
      </w:r>
      <w:r>
        <w:rPr>
          <w:color w:val="000000"/>
          <w:sz w:val="24"/>
          <w:szCs w:val="24"/>
        </w:rPr>
        <w:t>одно из приоритетных направлений</w:t>
      </w:r>
      <w:r w:rsidRPr="00217447">
        <w:rPr>
          <w:color w:val="000000"/>
          <w:sz w:val="24"/>
          <w:szCs w:val="24"/>
        </w:rPr>
        <w:t xml:space="preserve"> в современной образовательной системе.  Своевременный и осознанный выбор профессии – важный шаг в жизни каждого </w:t>
      </w:r>
      <w:r w:rsidRPr="00217447">
        <w:rPr>
          <w:sz w:val="24"/>
          <w:szCs w:val="24"/>
        </w:rPr>
        <w:t>человека</w:t>
      </w:r>
      <w:r w:rsidRPr="00217447">
        <w:rPr>
          <w:color w:val="000000"/>
          <w:sz w:val="24"/>
          <w:szCs w:val="24"/>
        </w:rPr>
        <w:t xml:space="preserve">. В данном направлении важную роль играет </w:t>
      </w:r>
      <w:proofErr w:type="spellStart"/>
      <w:r w:rsidRPr="00217447">
        <w:rPr>
          <w:color w:val="000000"/>
          <w:sz w:val="24"/>
          <w:szCs w:val="24"/>
        </w:rPr>
        <w:t>средовый</w:t>
      </w:r>
      <w:proofErr w:type="spellEnd"/>
      <w:r w:rsidRPr="00217447">
        <w:rPr>
          <w:color w:val="000000"/>
          <w:sz w:val="24"/>
          <w:szCs w:val="24"/>
        </w:rPr>
        <w:t xml:space="preserve"> фактор,</w:t>
      </w:r>
      <w:r>
        <w:rPr>
          <w:color w:val="000000"/>
          <w:sz w:val="24"/>
          <w:szCs w:val="24"/>
        </w:rPr>
        <w:t xml:space="preserve"> </w:t>
      </w:r>
      <w:r w:rsidRPr="00217447">
        <w:rPr>
          <w:color w:val="000000"/>
          <w:sz w:val="24"/>
          <w:szCs w:val="24"/>
        </w:rPr>
        <w:t xml:space="preserve"> та  среда, в которой живет и растет человек, ребенок </w:t>
      </w:r>
      <w:r>
        <w:rPr>
          <w:color w:val="000000"/>
          <w:sz w:val="24"/>
          <w:szCs w:val="24"/>
        </w:rPr>
        <w:t>–</w:t>
      </w:r>
      <w:r w:rsidRPr="00217447">
        <w:rPr>
          <w:color w:val="000000"/>
          <w:sz w:val="24"/>
          <w:szCs w:val="24"/>
        </w:rPr>
        <w:t xml:space="preserve"> </w:t>
      </w:r>
      <w:r>
        <w:rPr>
          <w:color w:val="000000"/>
          <w:sz w:val="24"/>
          <w:szCs w:val="24"/>
        </w:rPr>
        <w:t xml:space="preserve">это, в первую очередь, </w:t>
      </w:r>
      <w:r w:rsidRPr="00217447">
        <w:rPr>
          <w:color w:val="000000"/>
          <w:sz w:val="24"/>
          <w:szCs w:val="24"/>
        </w:rPr>
        <w:t>семья, друзья и, конечно же,  педагоги. Педагог является связующим звеном, медиатором в мир профессий. От того</w:t>
      </w:r>
      <w:r>
        <w:rPr>
          <w:color w:val="000000"/>
          <w:sz w:val="24"/>
          <w:szCs w:val="24"/>
        </w:rPr>
        <w:t>,</w:t>
      </w:r>
      <w:r w:rsidRPr="00217447">
        <w:rPr>
          <w:color w:val="000000"/>
          <w:sz w:val="24"/>
          <w:szCs w:val="24"/>
        </w:rPr>
        <w:t xml:space="preserve"> как он сумеет сориентировать своих воспитанников</w:t>
      </w:r>
      <w:r>
        <w:rPr>
          <w:color w:val="000000"/>
          <w:sz w:val="24"/>
          <w:szCs w:val="24"/>
        </w:rPr>
        <w:t xml:space="preserve">, обучающихся  в разнообразном, многогранном </w:t>
      </w:r>
      <w:r w:rsidRPr="00217447">
        <w:rPr>
          <w:color w:val="000000"/>
          <w:sz w:val="24"/>
          <w:szCs w:val="24"/>
        </w:rPr>
        <w:t>мире профессий</w:t>
      </w:r>
      <w:r>
        <w:rPr>
          <w:color w:val="000000"/>
          <w:sz w:val="24"/>
          <w:szCs w:val="24"/>
        </w:rPr>
        <w:t>,</w:t>
      </w:r>
      <w:r w:rsidRPr="00217447">
        <w:rPr>
          <w:color w:val="000000"/>
          <w:sz w:val="24"/>
          <w:szCs w:val="24"/>
        </w:rPr>
        <w:t xml:space="preserve"> и зависит их  успешность. </w:t>
      </w:r>
    </w:p>
    <w:p w:rsidR="00C457F4" w:rsidRPr="009021AC" w:rsidRDefault="00C457F4" w:rsidP="006D0353">
      <w:pPr>
        <w:pStyle w:val="af1"/>
        <w:spacing w:before="0" w:beforeAutospacing="0" w:after="0" w:afterAutospacing="0"/>
        <w:ind w:firstLine="709"/>
        <w:jc w:val="both"/>
        <w:rPr>
          <w:color w:val="000000"/>
        </w:rPr>
      </w:pPr>
      <w:r w:rsidRPr="00217447">
        <w:rPr>
          <w:color w:val="000000"/>
        </w:rPr>
        <w:lastRenderedPageBreak/>
        <w:t>Задача педагогического коллектива состоит в том, чтобы раскрыть возможности</w:t>
      </w:r>
      <w:r>
        <w:rPr>
          <w:color w:val="000000"/>
        </w:rPr>
        <w:t>, склонности</w:t>
      </w:r>
      <w:r w:rsidRPr="00217447">
        <w:rPr>
          <w:color w:val="000000"/>
        </w:rPr>
        <w:t xml:space="preserve"> и способности обучающихся, сформировать четкие представления о характере </w:t>
      </w:r>
      <w:r>
        <w:rPr>
          <w:color w:val="000000"/>
        </w:rPr>
        <w:t xml:space="preserve">и особенностях </w:t>
      </w:r>
      <w:r w:rsidRPr="00217447">
        <w:rPr>
          <w:color w:val="000000"/>
        </w:rPr>
        <w:t xml:space="preserve">той или иной профессии, соотнести реальность с мечтой выбранного или выбираемого профессионального пути. Цель педагога в данном контексте -  </w:t>
      </w:r>
      <w:r w:rsidRPr="00E92B1A">
        <w:rPr>
          <w:color w:val="000000"/>
        </w:rPr>
        <w:t>осознанное своевременное</w:t>
      </w:r>
      <w:r w:rsidRPr="00217447">
        <w:rPr>
          <w:color w:val="000000"/>
        </w:rPr>
        <w:t xml:space="preserve"> профессиональное самоопределение </w:t>
      </w:r>
      <w:proofErr w:type="gramStart"/>
      <w:r w:rsidRPr="00217447">
        <w:rPr>
          <w:color w:val="000000"/>
        </w:rPr>
        <w:t>обучающихся</w:t>
      </w:r>
      <w:proofErr w:type="gramEnd"/>
      <w:r w:rsidRPr="00217447">
        <w:rPr>
          <w:color w:val="000000"/>
        </w:rPr>
        <w:t>.</w:t>
      </w:r>
      <w:r>
        <w:rPr>
          <w:color w:val="000000"/>
        </w:rPr>
        <w:t xml:space="preserve"> </w:t>
      </w:r>
      <w:r w:rsidRPr="00465FF0">
        <w:rPr>
          <w:rFonts w:eastAsia="Calibri"/>
          <w:bCs/>
          <w:spacing w:val="3"/>
        </w:rPr>
        <w:t xml:space="preserve">Подготовка к выбору </w:t>
      </w:r>
      <w:r>
        <w:rPr>
          <w:rFonts w:eastAsia="Calibri"/>
          <w:bCs/>
          <w:spacing w:val="3"/>
        </w:rPr>
        <w:t xml:space="preserve">своей </w:t>
      </w:r>
      <w:r w:rsidRPr="00465FF0">
        <w:rPr>
          <w:rFonts w:eastAsia="Calibri"/>
          <w:bCs/>
          <w:spacing w:val="3"/>
        </w:rPr>
        <w:t xml:space="preserve">будущей </w:t>
      </w:r>
      <w:r>
        <w:rPr>
          <w:rFonts w:eastAsia="Calibri"/>
          <w:bCs/>
          <w:spacing w:val="3"/>
        </w:rPr>
        <w:t xml:space="preserve">профессии должна осуществляться </w:t>
      </w:r>
      <w:r w:rsidRPr="00465FF0">
        <w:rPr>
          <w:rFonts w:eastAsia="Calibri"/>
          <w:bCs/>
          <w:spacing w:val="3"/>
        </w:rPr>
        <w:t>в течение всего времени обучения в основной школе</w:t>
      </w:r>
      <w:r>
        <w:rPr>
          <w:rFonts w:eastAsia="Calibri"/>
          <w:bCs/>
          <w:spacing w:val="3"/>
        </w:rPr>
        <w:t>, начиная с первого класса, а если мыслить глобально, то ранняя профориентация возможна еще в дошкольном детстве.</w:t>
      </w:r>
    </w:p>
    <w:p w:rsidR="00C457F4" w:rsidRPr="009021AC" w:rsidRDefault="00C457F4" w:rsidP="006D0353">
      <w:pPr>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Решение задач профессиональной ориентации</w:t>
      </w:r>
      <w:r w:rsidRPr="009021AC">
        <w:rPr>
          <w:rFonts w:eastAsia="Times New Roman" w:cs="Times New Roman"/>
          <w:sz w:val="24"/>
          <w:szCs w:val="24"/>
          <w:lang w:eastAsia="ru-RU"/>
        </w:rPr>
        <w:t xml:space="preserve"> </w:t>
      </w:r>
      <w:r>
        <w:rPr>
          <w:rFonts w:eastAsia="Times New Roman" w:cs="Times New Roman"/>
          <w:sz w:val="24"/>
          <w:szCs w:val="24"/>
          <w:lang w:eastAsia="ru-RU"/>
        </w:rPr>
        <w:t xml:space="preserve">или профессионального самоопределения в образовательной организации </w:t>
      </w:r>
      <w:r w:rsidRPr="009021AC">
        <w:rPr>
          <w:rFonts w:eastAsia="Times New Roman" w:cs="Times New Roman"/>
          <w:sz w:val="24"/>
          <w:szCs w:val="24"/>
          <w:lang w:eastAsia="ru-RU"/>
        </w:rPr>
        <w:t xml:space="preserve">осуществляется в различных </w:t>
      </w:r>
      <w:r w:rsidRPr="00E47AF4">
        <w:rPr>
          <w:rFonts w:eastAsia="Times New Roman" w:cs="Times New Roman"/>
          <w:iCs/>
          <w:sz w:val="24"/>
          <w:szCs w:val="24"/>
          <w:lang w:eastAsia="ru-RU"/>
        </w:rPr>
        <w:t>видах деятельности</w:t>
      </w:r>
      <w:r w:rsidRPr="009021AC">
        <w:rPr>
          <w:rFonts w:eastAsia="Times New Roman" w:cs="Times New Roman"/>
          <w:i/>
          <w:iCs/>
          <w:sz w:val="24"/>
          <w:szCs w:val="24"/>
          <w:lang w:eastAsia="ru-RU"/>
        </w:rPr>
        <w:t xml:space="preserve"> </w:t>
      </w:r>
      <w:r>
        <w:rPr>
          <w:rFonts w:eastAsia="Times New Roman" w:cs="Times New Roman"/>
          <w:iCs/>
          <w:sz w:val="24"/>
          <w:szCs w:val="24"/>
          <w:lang w:eastAsia="ru-RU"/>
        </w:rPr>
        <w:t>обучающих</w:t>
      </w:r>
      <w:r w:rsidRPr="00E47AF4">
        <w:rPr>
          <w:rFonts w:eastAsia="Times New Roman" w:cs="Times New Roman"/>
          <w:iCs/>
          <w:sz w:val="24"/>
          <w:szCs w:val="24"/>
          <w:lang w:eastAsia="ru-RU"/>
        </w:rPr>
        <w:t>ся</w:t>
      </w:r>
      <w:r w:rsidRPr="00E47AF4">
        <w:rPr>
          <w:rFonts w:eastAsia="Times New Roman" w:cs="Times New Roman"/>
          <w:sz w:val="24"/>
          <w:szCs w:val="24"/>
          <w:lang w:eastAsia="ru-RU"/>
        </w:rPr>
        <w:t xml:space="preserve"> </w:t>
      </w:r>
      <w:r w:rsidRPr="009021AC">
        <w:rPr>
          <w:rFonts w:eastAsia="Times New Roman" w:cs="Times New Roman"/>
          <w:sz w:val="24"/>
          <w:szCs w:val="24"/>
          <w:lang w:eastAsia="ru-RU"/>
        </w:rPr>
        <w:t>(познавательной, коммуникативной, общественно полезной, игровой, производительном труде).</w:t>
      </w:r>
    </w:p>
    <w:p w:rsidR="00C457F4" w:rsidRPr="009021AC" w:rsidRDefault="00C457F4" w:rsidP="006D0353">
      <w:pPr>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 xml:space="preserve">Направление </w:t>
      </w:r>
      <w:proofErr w:type="spellStart"/>
      <w:r>
        <w:rPr>
          <w:rFonts w:eastAsia="Times New Roman" w:cs="Times New Roman"/>
          <w:sz w:val="24"/>
          <w:szCs w:val="24"/>
          <w:lang w:eastAsia="ru-RU"/>
        </w:rPr>
        <w:t>профориентационной</w:t>
      </w:r>
      <w:proofErr w:type="spellEnd"/>
      <w:r>
        <w:rPr>
          <w:rFonts w:eastAsia="Times New Roman" w:cs="Times New Roman"/>
          <w:sz w:val="24"/>
          <w:szCs w:val="24"/>
          <w:lang w:eastAsia="ru-RU"/>
        </w:rPr>
        <w:t xml:space="preserve"> работы</w:t>
      </w:r>
      <w:r w:rsidRPr="009021AC">
        <w:rPr>
          <w:rFonts w:eastAsia="Times New Roman" w:cs="Times New Roman"/>
          <w:sz w:val="24"/>
          <w:szCs w:val="24"/>
          <w:lang w:eastAsia="ru-RU"/>
        </w:rPr>
        <w:t xml:space="preserve"> </w:t>
      </w:r>
      <w:r>
        <w:rPr>
          <w:rFonts w:eastAsia="Times New Roman" w:cs="Times New Roman"/>
          <w:sz w:val="24"/>
          <w:szCs w:val="24"/>
          <w:lang w:eastAsia="ru-RU"/>
        </w:rPr>
        <w:t xml:space="preserve">можно проследить в деятельности каждого классного руководителя. </w:t>
      </w:r>
      <w:r w:rsidRPr="009021AC">
        <w:rPr>
          <w:rFonts w:eastAsia="Times New Roman" w:cs="Times New Roman"/>
          <w:sz w:val="24"/>
          <w:szCs w:val="24"/>
          <w:lang w:eastAsia="ru-RU"/>
        </w:rPr>
        <w:t xml:space="preserve"> Помощь классным руководителям в </w:t>
      </w:r>
      <w:r>
        <w:rPr>
          <w:rFonts w:eastAsia="Times New Roman" w:cs="Times New Roman"/>
          <w:sz w:val="24"/>
          <w:szCs w:val="24"/>
          <w:lang w:eastAsia="ru-RU"/>
        </w:rPr>
        <w:t xml:space="preserve">реализации, организации </w:t>
      </w:r>
      <w:r w:rsidRPr="009021AC">
        <w:rPr>
          <w:rFonts w:eastAsia="Times New Roman" w:cs="Times New Roman"/>
          <w:sz w:val="24"/>
          <w:szCs w:val="24"/>
          <w:lang w:eastAsia="ru-RU"/>
        </w:rPr>
        <w:t xml:space="preserve">этого блока работы </w:t>
      </w:r>
      <w:r>
        <w:rPr>
          <w:rFonts w:eastAsia="Times New Roman" w:cs="Times New Roman"/>
          <w:sz w:val="24"/>
          <w:szCs w:val="24"/>
          <w:lang w:eastAsia="ru-RU"/>
        </w:rPr>
        <w:t xml:space="preserve">могут оказывать педагоги-психологи, </w:t>
      </w:r>
      <w:r w:rsidRPr="009021AC">
        <w:rPr>
          <w:rFonts w:eastAsia="Times New Roman" w:cs="Times New Roman"/>
          <w:sz w:val="24"/>
          <w:szCs w:val="24"/>
          <w:lang w:eastAsia="ru-RU"/>
        </w:rPr>
        <w:t xml:space="preserve">социальные педагоги, </w:t>
      </w:r>
      <w:r>
        <w:rPr>
          <w:rFonts w:eastAsia="Times New Roman" w:cs="Times New Roman"/>
          <w:sz w:val="24"/>
          <w:szCs w:val="24"/>
          <w:lang w:eastAsia="ru-RU"/>
        </w:rPr>
        <w:t xml:space="preserve">педагоги-организаторы, учителя-предметники. </w:t>
      </w:r>
      <w:r w:rsidRPr="009021AC">
        <w:rPr>
          <w:rFonts w:eastAsia="Times New Roman" w:cs="Times New Roman"/>
          <w:sz w:val="24"/>
          <w:szCs w:val="24"/>
          <w:lang w:eastAsia="ru-RU"/>
        </w:rPr>
        <w:t xml:space="preserve"> </w:t>
      </w:r>
      <w:r>
        <w:rPr>
          <w:rFonts w:eastAsia="Times New Roman" w:cs="Times New Roman"/>
          <w:sz w:val="24"/>
          <w:szCs w:val="24"/>
          <w:lang w:eastAsia="ru-RU"/>
        </w:rPr>
        <w:t xml:space="preserve">Взаимодействие образовательных организаций с социальными партнерами (Управление культуры, Центр дополнительного образования,  предприятия, которые находятся на территории Кунгура и Кунгурского района,  средние и высшие профессиональные учебные заведения, территориальный центр занятости) результативно сказывается на самостоятельном выборе будущей профессии обучающихся.  </w:t>
      </w:r>
    </w:p>
    <w:p w:rsidR="00C457F4" w:rsidRDefault="00C457F4" w:rsidP="006D0353">
      <w:pPr>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 xml:space="preserve">Координирует деятельность классных руководителей в образовательной организации </w:t>
      </w:r>
      <w:proofErr w:type="gramStart"/>
      <w:r>
        <w:rPr>
          <w:rFonts w:eastAsia="Times New Roman" w:cs="Times New Roman"/>
          <w:sz w:val="24"/>
          <w:szCs w:val="24"/>
          <w:lang w:eastAsia="ru-RU"/>
        </w:rPr>
        <w:t>ответственный</w:t>
      </w:r>
      <w:proofErr w:type="gramEnd"/>
      <w:r>
        <w:rPr>
          <w:rFonts w:eastAsia="Times New Roman" w:cs="Times New Roman"/>
          <w:sz w:val="24"/>
          <w:szCs w:val="24"/>
          <w:lang w:eastAsia="ru-RU"/>
        </w:rPr>
        <w:t xml:space="preserve"> за  </w:t>
      </w:r>
      <w:proofErr w:type="spellStart"/>
      <w:r>
        <w:rPr>
          <w:rFonts w:eastAsia="Times New Roman" w:cs="Times New Roman"/>
          <w:sz w:val="24"/>
          <w:szCs w:val="24"/>
          <w:lang w:eastAsia="ru-RU"/>
        </w:rPr>
        <w:t>профориентационную</w:t>
      </w:r>
      <w:proofErr w:type="spellEnd"/>
      <w:r>
        <w:rPr>
          <w:rFonts w:eastAsia="Times New Roman" w:cs="Times New Roman"/>
          <w:sz w:val="24"/>
          <w:szCs w:val="24"/>
          <w:lang w:eastAsia="ru-RU"/>
        </w:rPr>
        <w:t xml:space="preserve"> работу. Таким человеком в школе может быть заместитель директора по воспитательной работе, педагог-психолог, учитель и т.д. Главное – это личное желание и заинтересованность педагога в организации </w:t>
      </w:r>
      <w:proofErr w:type="spellStart"/>
      <w:r>
        <w:rPr>
          <w:rFonts w:eastAsia="Times New Roman" w:cs="Times New Roman"/>
          <w:sz w:val="24"/>
          <w:szCs w:val="24"/>
          <w:lang w:eastAsia="ru-RU"/>
        </w:rPr>
        <w:t>профориентационной</w:t>
      </w:r>
      <w:proofErr w:type="spellEnd"/>
      <w:r>
        <w:rPr>
          <w:rFonts w:eastAsia="Times New Roman" w:cs="Times New Roman"/>
          <w:sz w:val="24"/>
          <w:szCs w:val="24"/>
          <w:lang w:eastAsia="ru-RU"/>
        </w:rPr>
        <w:t xml:space="preserve"> работы, его активность и осведомленность в этом вопросе.</w:t>
      </w:r>
    </w:p>
    <w:p w:rsidR="00C457F4" w:rsidRDefault="00C457F4" w:rsidP="006D0353">
      <w:pPr>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 xml:space="preserve">Основные функции координатора (ответственного за </w:t>
      </w:r>
      <w:proofErr w:type="spellStart"/>
      <w:r>
        <w:rPr>
          <w:rFonts w:eastAsia="Times New Roman" w:cs="Times New Roman"/>
          <w:sz w:val="24"/>
          <w:szCs w:val="24"/>
          <w:lang w:eastAsia="ru-RU"/>
        </w:rPr>
        <w:t>профориентационную</w:t>
      </w:r>
      <w:proofErr w:type="spellEnd"/>
      <w:r>
        <w:rPr>
          <w:rFonts w:eastAsia="Times New Roman" w:cs="Times New Roman"/>
          <w:sz w:val="24"/>
          <w:szCs w:val="24"/>
          <w:lang w:eastAsia="ru-RU"/>
        </w:rPr>
        <w:t xml:space="preserve"> работу) в образовательной организации:</w:t>
      </w:r>
    </w:p>
    <w:p w:rsidR="00C457F4" w:rsidRPr="00625FA7" w:rsidRDefault="00C457F4" w:rsidP="006D0353">
      <w:pPr>
        <w:numPr>
          <w:ilvl w:val="0"/>
          <w:numId w:val="61"/>
        </w:numPr>
        <w:tabs>
          <w:tab w:val="clear" w:pos="720"/>
          <w:tab w:val="num" w:pos="0"/>
        </w:tabs>
        <w:spacing w:after="0" w:line="240" w:lineRule="auto"/>
        <w:ind w:left="0" w:firstLine="709"/>
        <w:jc w:val="both"/>
        <w:rPr>
          <w:rFonts w:eastAsia="Times New Roman" w:cs="Times New Roman"/>
          <w:sz w:val="24"/>
          <w:szCs w:val="24"/>
          <w:lang w:eastAsia="ru-RU"/>
        </w:rPr>
      </w:pPr>
      <w:r w:rsidRPr="00625FA7">
        <w:rPr>
          <w:rFonts w:eastAsia="Times New Roman" w:cs="Times New Roman"/>
          <w:sz w:val="24"/>
          <w:szCs w:val="24"/>
          <w:lang w:eastAsia="ru-RU"/>
        </w:rPr>
        <w:t xml:space="preserve">выработка стратегии взаимодействия субъектов, ответственных за педагогическую поддержку самоопределения </w:t>
      </w:r>
      <w:r>
        <w:rPr>
          <w:rFonts w:eastAsia="Times New Roman" w:cs="Times New Roman"/>
          <w:sz w:val="24"/>
          <w:szCs w:val="24"/>
          <w:lang w:eastAsia="ru-RU"/>
        </w:rPr>
        <w:t xml:space="preserve">обучающихся </w:t>
      </w:r>
      <w:r w:rsidRPr="00625FA7">
        <w:rPr>
          <w:rFonts w:eastAsia="Times New Roman" w:cs="Times New Roman"/>
          <w:sz w:val="24"/>
          <w:szCs w:val="24"/>
          <w:lang w:eastAsia="ru-RU"/>
        </w:rPr>
        <w:t>с целью согласования и координации их деятельности;</w:t>
      </w:r>
    </w:p>
    <w:p w:rsidR="00C457F4" w:rsidRPr="00625FA7" w:rsidRDefault="00C457F4" w:rsidP="006D0353">
      <w:pPr>
        <w:numPr>
          <w:ilvl w:val="0"/>
          <w:numId w:val="61"/>
        </w:numPr>
        <w:tabs>
          <w:tab w:val="clear" w:pos="720"/>
          <w:tab w:val="num" w:pos="0"/>
        </w:tabs>
        <w:spacing w:after="0" w:line="240" w:lineRule="auto"/>
        <w:ind w:left="0" w:firstLine="709"/>
        <w:jc w:val="both"/>
        <w:rPr>
          <w:rFonts w:eastAsia="Times New Roman" w:cs="Times New Roman"/>
          <w:sz w:val="24"/>
          <w:szCs w:val="24"/>
          <w:lang w:eastAsia="ru-RU"/>
        </w:rPr>
      </w:pPr>
      <w:r w:rsidRPr="00625FA7">
        <w:rPr>
          <w:rFonts w:eastAsia="Times New Roman" w:cs="Times New Roman"/>
          <w:sz w:val="24"/>
          <w:szCs w:val="24"/>
          <w:lang w:eastAsia="ru-RU"/>
        </w:rPr>
        <w:t>поддержание связей общеобразовательн</w:t>
      </w:r>
      <w:r>
        <w:rPr>
          <w:rFonts w:eastAsia="Times New Roman" w:cs="Times New Roman"/>
          <w:sz w:val="24"/>
          <w:szCs w:val="24"/>
          <w:lang w:eastAsia="ru-RU"/>
        </w:rPr>
        <w:t>ой организации</w:t>
      </w:r>
      <w:r w:rsidRPr="00625FA7">
        <w:rPr>
          <w:rFonts w:eastAsia="Times New Roman" w:cs="Times New Roman"/>
          <w:sz w:val="24"/>
          <w:szCs w:val="24"/>
          <w:lang w:eastAsia="ru-RU"/>
        </w:rPr>
        <w:t xml:space="preserve"> с социальными партнерами, влияющими на самоопределение </w:t>
      </w:r>
      <w:r>
        <w:rPr>
          <w:rFonts w:eastAsia="Times New Roman" w:cs="Times New Roman"/>
          <w:sz w:val="24"/>
          <w:szCs w:val="24"/>
          <w:lang w:eastAsia="ru-RU"/>
        </w:rPr>
        <w:t xml:space="preserve">обучающихся начальной, </w:t>
      </w:r>
      <w:r w:rsidRPr="00625FA7">
        <w:rPr>
          <w:rFonts w:eastAsia="Times New Roman" w:cs="Times New Roman"/>
          <w:sz w:val="24"/>
          <w:szCs w:val="24"/>
          <w:lang w:eastAsia="ru-RU"/>
        </w:rPr>
        <w:t>основной и старшей школы;</w:t>
      </w:r>
    </w:p>
    <w:p w:rsidR="00C457F4" w:rsidRPr="00625FA7" w:rsidRDefault="00C457F4" w:rsidP="006D0353">
      <w:pPr>
        <w:numPr>
          <w:ilvl w:val="0"/>
          <w:numId w:val="61"/>
        </w:numPr>
        <w:tabs>
          <w:tab w:val="clear" w:pos="720"/>
          <w:tab w:val="num" w:pos="0"/>
        </w:tabs>
        <w:spacing w:after="0" w:line="240" w:lineRule="auto"/>
        <w:ind w:left="0" w:firstLine="709"/>
        <w:jc w:val="both"/>
        <w:rPr>
          <w:rFonts w:eastAsia="Times New Roman" w:cs="Times New Roman"/>
          <w:sz w:val="24"/>
          <w:szCs w:val="24"/>
          <w:lang w:eastAsia="ru-RU"/>
        </w:rPr>
      </w:pPr>
      <w:r w:rsidRPr="00625FA7">
        <w:rPr>
          <w:rFonts w:eastAsia="Times New Roman" w:cs="Times New Roman"/>
          <w:sz w:val="24"/>
          <w:szCs w:val="24"/>
          <w:lang w:eastAsia="ru-RU"/>
        </w:rPr>
        <w:t xml:space="preserve">планирование работы педагогического коллектива по формированию готовности </w:t>
      </w:r>
      <w:proofErr w:type="gramStart"/>
      <w:r>
        <w:rPr>
          <w:rFonts w:eastAsia="Times New Roman" w:cs="Times New Roman"/>
          <w:sz w:val="24"/>
          <w:szCs w:val="24"/>
          <w:lang w:eastAsia="ru-RU"/>
        </w:rPr>
        <w:t>обучающихся</w:t>
      </w:r>
      <w:proofErr w:type="gramEnd"/>
      <w:r>
        <w:rPr>
          <w:rFonts w:eastAsia="Times New Roman" w:cs="Times New Roman"/>
          <w:sz w:val="24"/>
          <w:szCs w:val="24"/>
          <w:lang w:eastAsia="ru-RU"/>
        </w:rPr>
        <w:t xml:space="preserve"> </w:t>
      </w:r>
      <w:r w:rsidRPr="00625FA7">
        <w:rPr>
          <w:rFonts w:eastAsia="Times New Roman" w:cs="Times New Roman"/>
          <w:sz w:val="24"/>
          <w:szCs w:val="24"/>
          <w:lang w:eastAsia="ru-RU"/>
        </w:rPr>
        <w:t>к профильному и профессиональному самоопределению в соответствии с концепцией и образовательной программой</w:t>
      </w:r>
      <w:r>
        <w:rPr>
          <w:rFonts w:eastAsia="Times New Roman" w:cs="Times New Roman"/>
          <w:sz w:val="24"/>
          <w:szCs w:val="24"/>
          <w:lang w:eastAsia="ru-RU"/>
        </w:rPr>
        <w:t xml:space="preserve"> общеобразовательной организации</w:t>
      </w:r>
      <w:r w:rsidRPr="00625FA7">
        <w:rPr>
          <w:rFonts w:eastAsia="Times New Roman" w:cs="Times New Roman"/>
          <w:sz w:val="24"/>
          <w:szCs w:val="24"/>
          <w:lang w:eastAsia="ru-RU"/>
        </w:rPr>
        <w:t>;</w:t>
      </w:r>
    </w:p>
    <w:p w:rsidR="00C457F4" w:rsidRPr="009D6DB4" w:rsidRDefault="00C457F4" w:rsidP="006D0353">
      <w:pPr>
        <w:numPr>
          <w:ilvl w:val="0"/>
          <w:numId w:val="61"/>
        </w:numPr>
        <w:tabs>
          <w:tab w:val="clear" w:pos="720"/>
          <w:tab w:val="num" w:pos="0"/>
        </w:tabs>
        <w:spacing w:after="0" w:line="240" w:lineRule="auto"/>
        <w:ind w:left="0" w:firstLine="709"/>
        <w:jc w:val="both"/>
        <w:rPr>
          <w:rFonts w:eastAsia="Times New Roman" w:cs="Times New Roman"/>
          <w:sz w:val="24"/>
          <w:szCs w:val="24"/>
          <w:lang w:eastAsia="ru-RU"/>
        </w:rPr>
      </w:pPr>
      <w:r w:rsidRPr="00625FA7">
        <w:rPr>
          <w:rFonts w:eastAsia="Times New Roman" w:cs="Times New Roman"/>
          <w:sz w:val="24"/>
          <w:szCs w:val="24"/>
          <w:lang w:eastAsia="ru-RU"/>
        </w:rPr>
        <w:t xml:space="preserve">осуществление анализа и коррекции деятельности педагогического коллектива по данному направлению (консультации учителей-предметников, классных руководителей по организации системы учебно-воспитательной работы, направленной на самоопределение </w:t>
      </w:r>
      <w:r>
        <w:rPr>
          <w:rFonts w:eastAsia="Times New Roman" w:cs="Times New Roman"/>
          <w:sz w:val="24"/>
          <w:szCs w:val="24"/>
          <w:lang w:eastAsia="ru-RU"/>
        </w:rPr>
        <w:t xml:space="preserve">обучающихся, </w:t>
      </w:r>
      <w:r w:rsidRPr="00625FA7">
        <w:rPr>
          <w:rFonts w:eastAsia="Times New Roman" w:cs="Times New Roman"/>
          <w:sz w:val="24"/>
          <w:szCs w:val="24"/>
          <w:lang w:eastAsia="ru-RU"/>
        </w:rPr>
        <w:t xml:space="preserve"> профпросвещение, </w:t>
      </w:r>
      <w:proofErr w:type="spellStart"/>
      <w:r w:rsidRPr="00625FA7">
        <w:rPr>
          <w:rFonts w:eastAsia="Times New Roman" w:cs="Times New Roman"/>
          <w:sz w:val="24"/>
          <w:szCs w:val="24"/>
          <w:lang w:eastAsia="ru-RU"/>
        </w:rPr>
        <w:t>профконсуль</w:t>
      </w:r>
      <w:r w:rsidRPr="009D6DB4">
        <w:rPr>
          <w:rFonts w:eastAsia="Times New Roman" w:cs="Times New Roman"/>
          <w:sz w:val="24"/>
          <w:szCs w:val="24"/>
          <w:lang w:eastAsia="ru-RU"/>
        </w:rPr>
        <w:t>тирование</w:t>
      </w:r>
      <w:proofErr w:type="spellEnd"/>
      <w:r w:rsidRPr="009D6DB4">
        <w:rPr>
          <w:rFonts w:eastAsia="Times New Roman" w:cs="Times New Roman"/>
          <w:sz w:val="24"/>
          <w:szCs w:val="24"/>
          <w:lang w:eastAsia="ru-RU"/>
        </w:rPr>
        <w:t xml:space="preserve">, </w:t>
      </w:r>
      <w:proofErr w:type="spellStart"/>
      <w:r w:rsidRPr="009D6DB4">
        <w:rPr>
          <w:rFonts w:eastAsia="Times New Roman" w:cs="Times New Roman"/>
          <w:sz w:val="24"/>
          <w:szCs w:val="24"/>
          <w:lang w:eastAsia="ru-RU"/>
        </w:rPr>
        <w:t>профдиагностика</w:t>
      </w:r>
      <w:proofErr w:type="spellEnd"/>
      <w:r>
        <w:rPr>
          <w:rFonts w:eastAsia="Times New Roman" w:cs="Times New Roman"/>
          <w:sz w:val="24"/>
          <w:szCs w:val="24"/>
          <w:lang w:eastAsia="ru-RU"/>
        </w:rPr>
        <w:t>,</w:t>
      </w:r>
      <w:r w:rsidRPr="009D6DB4">
        <w:rPr>
          <w:rFonts w:eastAsia="Times New Roman" w:cs="Times New Roman"/>
          <w:sz w:val="24"/>
          <w:szCs w:val="24"/>
          <w:lang w:eastAsia="ru-RU"/>
        </w:rPr>
        <w:t xml:space="preserve"> определение индивидуальной образовательной траектории;</w:t>
      </w:r>
    </w:p>
    <w:p w:rsidR="00C457F4" w:rsidRPr="00625FA7" w:rsidRDefault="00C457F4" w:rsidP="006D0353">
      <w:pPr>
        <w:numPr>
          <w:ilvl w:val="0"/>
          <w:numId w:val="61"/>
        </w:numPr>
        <w:tabs>
          <w:tab w:val="clear" w:pos="720"/>
          <w:tab w:val="num" w:pos="0"/>
        </w:tabs>
        <w:spacing w:after="0" w:line="240" w:lineRule="auto"/>
        <w:ind w:left="0" w:firstLine="709"/>
        <w:jc w:val="both"/>
        <w:rPr>
          <w:rFonts w:eastAsia="Times New Roman" w:cs="Times New Roman"/>
          <w:sz w:val="24"/>
          <w:szCs w:val="24"/>
          <w:lang w:eastAsia="ru-RU"/>
        </w:rPr>
      </w:pPr>
      <w:r w:rsidRPr="00625FA7">
        <w:rPr>
          <w:rFonts w:eastAsia="Times New Roman" w:cs="Times New Roman"/>
          <w:sz w:val="24"/>
          <w:szCs w:val="24"/>
          <w:lang w:eastAsia="ru-RU"/>
        </w:rPr>
        <w:t>проведение педагогических советов, производственных совещаний по проблеме профильного и про</w:t>
      </w:r>
      <w:r>
        <w:rPr>
          <w:rFonts w:eastAsia="Times New Roman" w:cs="Times New Roman"/>
          <w:sz w:val="24"/>
          <w:szCs w:val="24"/>
          <w:lang w:eastAsia="ru-RU"/>
        </w:rPr>
        <w:t>фессионального самоопределения обучающихся</w:t>
      </w:r>
      <w:r w:rsidRPr="00625FA7">
        <w:rPr>
          <w:rFonts w:eastAsia="Times New Roman" w:cs="Times New Roman"/>
          <w:sz w:val="24"/>
          <w:szCs w:val="24"/>
          <w:lang w:eastAsia="ru-RU"/>
        </w:rPr>
        <w:t>;</w:t>
      </w:r>
    </w:p>
    <w:p w:rsidR="00C457F4" w:rsidRPr="00625FA7" w:rsidRDefault="00C457F4" w:rsidP="006D0353">
      <w:pPr>
        <w:numPr>
          <w:ilvl w:val="0"/>
          <w:numId w:val="61"/>
        </w:numPr>
        <w:tabs>
          <w:tab w:val="clear" w:pos="720"/>
          <w:tab w:val="num" w:pos="0"/>
        </w:tabs>
        <w:spacing w:after="0" w:line="240" w:lineRule="auto"/>
        <w:ind w:left="0" w:firstLine="709"/>
        <w:jc w:val="both"/>
        <w:rPr>
          <w:rFonts w:eastAsia="Times New Roman" w:cs="Times New Roman"/>
          <w:sz w:val="24"/>
          <w:szCs w:val="24"/>
          <w:lang w:eastAsia="ru-RU"/>
        </w:rPr>
      </w:pPr>
      <w:r w:rsidRPr="00625FA7">
        <w:rPr>
          <w:rFonts w:eastAsia="Times New Roman" w:cs="Times New Roman"/>
          <w:sz w:val="24"/>
          <w:szCs w:val="24"/>
          <w:lang w:eastAsia="ru-RU"/>
        </w:rPr>
        <w:t>создание ученических производственных бригад, организация летней трудовой практики;</w:t>
      </w:r>
    </w:p>
    <w:p w:rsidR="00C457F4" w:rsidRPr="00625FA7" w:rsidRDefault="00C457F4" w:rsidP="006D0353">
      <w:pPr>
        <w:numPr>
          <w:ilvl w:val="0"/>
          <w:numId w:val="61"/>
        </w:numPr>
        <w:tabs>
          <w:tab w:val="clear" w:pos="720"/>
          <w:tab w:val="num" w:pos="0"/>
        </w:tabs>
        <w:spacing w:after="0" w:line="240" w:lineRule="auto"/>
        <w:ind w:left="0" w:firstLine="709"/>
        <w:jc w:val="both"/>
        <w:rPr>
          <w:rFonts w:eastAsia="Times New Roman" w:cs="Times New Roman"/>
          <w:sz w:val="24"/>
          <w:szCs w:val="24"/>
          <w:lang w:eastAsia="ru-RU"/>
        </w:rPr>
      </w:pPr>
      <w:r w:rsidRPr="00625FA7">
        <w:rPr>
          <w:rFonts w:eastAsia="Times New Roman" w:cs="Times New Roman"/>
          <w:sz w:val="24"/>
          <w:szCs w:val="24"/>
          <w:lang w:eastAsia="ru-RU"/>
        </w:rPr>
        <w:t>организация участия одаренных детей в предметных олимпиадах разного уровня;</w:t>
      </w:r>
    </w:p>
    <w:p w:rsidR="00C457F4" w:rsidRPr="00625FA7" w:rsidRDefault="00C457F4" w:rsidP="006D0353">
      <w:pPr>
        <w:numPr>
          <w:ilvl w:val="0"/>
          <w:numId w:val="61"/>
        </w:numPr>
        <w:tabs>
          <w:tab w:val="clear" w:pos="720"/>
          <w:tab w:val="num" w:pos="0"/>
        </w:tabs>
        <w:spacing w:after="0" w:line="240" w:lineRule="auto"/>
        <w:ind w:left="0" w:firstLine="709"/>
        <w:jc w:val="both"/>
        <w:rPr>
          <w:rFonts w:eastAsia="Times New Roman" w:cs="Times New Roman"/>
          <w:sz w:val="24"/>
          <w:szCs w:val="24"/>
          <w:lang w:eastAsia="ru-RU"/>
        </w:rPr>
      </w:pPr>
      <w:r w:rsidRPr="00625FA7">
        <w:rPr>
          <w:rFonts w:eastAsia="Times New Roman" w:cs="Times New Roman"/>
          <w:sz w:val="24"/>
          <w:szCs w:val="24"/>
          <w:lang w:eastAsia="ru-RU"/>
        </w:rPr>
        <w:t>организация системы повышения квалификации классных руководителей (</w:t>
      </w:r>
      <w:proofErr w:type="spellStart"/>
      <w:r w:rsidRPr="00625FA7">
        <w:rPr>
          <w:rFonts w:eastAsia="Times New Roman" w:cs="Times New Roman"/>
          <w:sz w:val="24"/>
          <w:szCs w:val="24"/>
          <w:lang w:eastAsia="ru-RU"/>
        </w:rPr>
        <w:t>тьюторов</w:t>
      </w:r>
      <w:proofErr w:type="spellEnd"/>
      <w:r w:rsidRPr="00625FA7">
        <w:rPr>
          <w:rFonts w:eastAsia="Times New Roman" w:cs="Times New Roman"/>
          <w:sz w:val="24"/>
          <w:szCs w:val="24"/>
          <w:lang w:eastAsia="ru-RU"/>
        </w:rPr>
        <w:t xml:space="preserve">, кураторов), учителей-предметников, </w:t>
      </w:r>
      <w:r>
        <w:rPr>
          <w:rFonts w:eastAsia="Times New Roman" w:cs="Times New Roman"/>
          <w:sz w:val="24"/>
          <w:szCs w:val="24"/>
          <w:lang w:eastAsia="ru-RU"/>
        </w:rPr>
        <w:t>педагога-</w:t>
      </w:r>
      <w:r w:rsidRPr="00625FA7">
        <w:rPr>
          <w:rFonts w:eastAsia="Times New Roman" w:cs="Times New Roman"/>
          <w:sz w:val="24"/>
          <w:szCs w:val="24"/>
          <w:lang w:eastAsia="ru-RU"/>
        </w:rPr>
        <w:t>психолога по п</w:t>
      </w:r>
      <w:r>
        <w:rPr>
          <w:rFonts w:eastAsia="Times New Roman" w:cs="Times New Roman"/>
          <w:sz w:val="24"/>
          <w:szCs w:val="24"/>
          <w:lang w:eastAsia="ru-RU"/>
        </w:rPr>
        <w:t>роблеме самоопределения обучающихся</w:t>
      </w:r>
      <w:r w:rsidRPr="00625FA7">
        <w:rPr>
          <w:rFonts w:eastAsia="Times New Roman" w:cs="Times New Roman"/>
          <w:sz w:val="24"/>
          <w:szCs w:val="24"/>
          <w:lang w:eastAsia="ru-RU"/>
        </w:rPr>
        <w:t>;</w:t>
      </w:r>
    </w:p>
    <w:p w:rsidR="00C457F4" w:rsidRPr="00625FA7" w:rsidRDefault="00C457F4" w:rsidP="006D0353">
      <w:pPr>
        <w:numPr>
          <w:ilvl w:val="0"/>
          <w:numId w:val="61"/>
        </w:numPr>
        <w:tabs>
          <w:tab w:val="clear" w:pos="720"/>
          <w:tab w:val="num" w:pos="0"/>
        </w:tabs>
        <w:spacing w:after="0" w:line="240" w:lineRule="auto"/>
        <w:ind w:left="0" w:firstLine="709"/>
        <w:jc w:val="both"/>
        <w:rPr>
          <w:rFonts w:eastAsia="Times New Roman" w:cs="Times New Roman"/>
          <w:sz w:val="24"/>
          <w:szCs w:val="24"/>
          <w:lang w:eastAsia="ru-RU"/>
        </w:rPr>
      </w:pPr>
      <w:r w:rsidRPr="00625FA7">
        <w:rPr>
          <w:rFonts w:eastAsia="Times New Roman" w:cs="Times New Roman"/>
          <w:sz w:val="24"/>
          <w:szCs w:val="24"/>
          <w:lang w:eastAsia="ru-RU"/>
        </w:rPr>
        <w:lastRenderedPageBreak/>
        <w:t>осуществление контролирующих функций работы классных руководителей (</w:t>
      </w:r>
      <w:proofErr w:type="spellStart"/>
      <w:r w:rsidRPr="00625FA7">
        <w:rPr>
          <w:rFonts w:eastAsia="Times New Roman" w:cs="Times New Roman"/>
          <w:sz w:val="24"/>
          <w:szCs w:val="24"/>
          <w:lang w:eastAsia="ru-RU"/>
        </w:rPr>
        <w:t>тьюторов</w:t>
      </w:r>
      <w:proofErr w:type="spellEnd"/>
      <w:r w:rsidRPr="00625FA7">
        <w:rPr>
          <w:rFonts w:eastAsia="Times New Roman" w:cs="Times New Roman"/>
          <w:sz w:val="24"/>
          <w:szCs w:val="24"/>
          <w:lang w:eastAsia="ru-RU"/>
        </w:rPr>
        <w:t xml:space="preserve">, кураторов), учителей-предметников, </w:t>
      </w:r>
      <w:r>
        <w:rPr>
          <w:rFonts w:eastAsia="Times New Roman" w:cs="Times New Roman"/>
          <w:sz w:val="24"/>
          <w:szCs w:val="24"/>
          <w:lang w:eastAsia="ru-RU"/>
        </w:rPr>
        <w:t>педагога-</w:t>
      </w:r>
      <w:r w:rsidRPr="00625FA7">
        <w:rPr>
          <w:rFonts w:eastAsia="Times New Roman" w:cs="Times New Roman"/>
          <w:sz w:val="24"/>
          <w:szCs w:val="24"/>
          <w:lang w:eastAsia="ru-RU"/>
        </w:rPr>
        <w:t xml:space="preserve">психолога по проблеме профильного и профессионального самоопределения </w:t>
      </w:r>
      <w:r>
        <w:rPr>
          <w:rFonts w:eastAsia="Times New Roman" w:cs="Times New Roman"/>
          <w:sz w:val="24"/>
          <w:szCs w:val="24"/>
          <w:lang w:eastAsia="ru-RU"/>
        </w:rPr>
        <w:t>обучающихся</w:t>
      </w:r>
      <w:r w:rsidRPr="00625FA7">
        <w:rPr>
          <w:rFonts w:eastAsia="Times New Roman" w:cs="Times New Roman"/>
          <w:sz w:val="24"/>
          <w:szCs w:val="24"/>
          <w:lang w:eastAsia="ru-RU"/>
        </w:rPr>
        <w:t>;</w:t>
      </w:r>
    </w:p>
    <w:p w:rsidR="00C457F4" w:rsidRPr="00625FA7" w:rsidRDefault="00C457F4" w:rsidP="006D0353">
      <w:pPr>
        <w:numPr>
          <w:ilvl w:val="0"/>
          <w:numId w:val="61"/>
        </w:numPr>
        <w:tabs>
          <w:tab w:val="clear" w:pos="720"/>
          <w:tab w:val="num" w:pos="0"/>
        </w:tabs>
        <w:spacing w:after="0" w:line="240" w:lineRule="auto"/>
        <w:ind w:left="0" w:firstLine="709"/>
        <w:jc w:val="both"/>
        <w:rPr>
          <w:rFonts w:eastAsia="Times New Roman" w:cs="Times New Roman"/>
          <w:sz w:val="24"/>
          <w:szCs w:val="24"/>
          <w:lang w:eastAsia="ru-RU"/>
        </w:rPr>
      </w:pPr>
      <w:r w:rsidRPr="00625FA7">
        <w:rPr>
          <w:rFonts w:eastAsia="Times New Roman" w:cs="Times New Roman"/>
          <w:sz w:val="24"/>
          <w:szCs w:val="24"/>
          <w:lang w:eastAsia="ru-RU"/>
        </w:rPr>
        <w:t xml:space="preserve">организация занятий </w:t>
      </w:r>
      <w:r>
        <w:rPr>
          <w:rFonts w:eastAsia="Times New Roman" w:cs="Times New Roman"/>
          <w:sz w:val="24"/>
          <w:szCs w:val="24"/>
          <w:lang w:eastAsia="ru-RU"/>
        </w:rPr>
        <w:t>обучающихся</w:t>
      </w:r>
      <w:r w:rsidRPr="00625FA7">
        <w:rPr>
          <w:rFonts w:eastAsia="Times New Roman" w:cs="Times New Roman"/>
          <w:sz w:val="24"/>
          <w:szCs w:val="24"/>
          <w:lang w:eastAsia="ru-RU"/>
        </w:rPr>
        <w:t xml:space="preserve"> в сети </w:t>
      </w:r>
      <w:proofErr w:type="spellStart"/>
      <w:r w:rsidRPr="00625FA7">
        <w:rPr>
          <w:rFonts w:eastAsia="Times New Roman" w:cs="Times New Roman"/>
          <w:sz w:val="24"/>
          <w:szCs w:val="24"/>
          <w:lang w:eastAsia="ru-RU"/>
        </w:rPr>
        <w:t>предпрофильной</w:t>
      </w:r>
      <w:proofErr w:type="spellEnd"/>
      <w:r w:rsidRPr="00625FA7">
        <w:rPr>
          <w:rFonts w:eastAsia="Times New Roman" w:cs="Times New Roman"/>
          <w:sz w:val="24"/>
          <w:szCs w:val="24"/>
          <w:lang w:eastAsia="ru-RU"/>
        </w:rPr>
        <w:t xml:space="preserve"> подготовки и профильного обучения;</w:t>
      </w:r>
    </w:p>
    <w:p w:rsidR="00C457F4" w:rsidRPr="00625FA7" w:rsidRDefault="00C457F4" w:rsidP="006D0353">
      <w:pPr>
        <w:numPr>
          <w:ilvl w:val="0"/>
          <w:numId w:val="61"/>
        </w:numPr>
        <w:tabs>
          <w:tab w:val="clear" w:pos="720"/>
          <w:tab w:val="num" w:pos="0"/>
        </w:tabs>
        <w:spacing w:after="0" w:line="240" w:lineRule="auto"/>
        <w:ind w:left="0" w:firstLine="709"/>
        <w:jc w:val="both"/>
        <w:rPr>
          <w:rFonts w:eastAsia="Times New Roman" w:cs="Times New Roman"/>
          <w:sz w:val="24"/>
          <w:szCs w:val="24"/>
          <w:lang w:eastAsia="ru-RU"/>
        </w:rPr>
      </w:pPr>
      <w:r w:rsidRPr="00625FA7">
        <w:rPr>
          <w:rFonts w:eastAsia="Times New Roman" w:cs="Times New Roman"/>
          <w:sz w:val="24"/>
          <w:szCs w:val="24"/>
          <w:lang w:eastAsia="ru-RU"/>
        </w:rPr>
        <w:t xml:space="preserve">курирование преподавания </w:t>
      </w:r>
      <w:proofErr w:type="spellStart"/>
      <w:r w:rsidRPr="00625FA7">
        <w:rPr>
          <w:rFonts w:eastAsia="Times New Roman" w:cs="Times New Roman"/>
          <w:sz w:val="24"/>
          <w:szCs w:val="24"/>
          <w:lang w:eastAsia="ru-RU"/>
        </w:rPr>
        <w:t>профориентационных</w:t>
      </w:r>
      <w:proofErr w:type="spellEnd"/>
      <w:r w:rsidRPr="00625FA7">
        <w:rPr>
          <w:rFonts w:eastAsia="Times New Roman" w:cs="Times New Roman"/>
          <w:sz w:val="24"/>
          <w:szCs w:val="24"/>
          <w:lang w:eastAsia="ru-RU"/>
        </w:rPr>
        <w:t xml:space="preserve"> курсов в ходе </w:t>
      </w:r>
      <w:proofErr w:type="spellStart"/>
      <w:r w:rsidRPr="00625FA7">
        <w:rPr>
          <w:rFonts w:eastAsia="Times New Roman" w:cs="Times New Roman"/>
          <w:sz w:val="24"/>
          <w:szCs w:val="24"/>
          <w:lang w:eastAsia="ru-RU"/>
        </w:rPr>
        <w:t>предпрофильной</w:t>
      </w:r>
      <w:proofErr w:type="spellEnd"/>
      <w:r w:rsidRPr="00625FA7">
        <w:rPr>
          <w:rFonts w:eastAsia="Times New Roman" w:cs="Times New Roman"/>
          <w:sz w:val="24"/>
          <w:szCs w:val="24"/>
          <w:lang w:eastAsia="ru-RU"/>
        </w:rPr>
        <w:t xml:space="preserve"> подгото</w:t>
      </w:r>
      <w:r>
        <w:rPr>
          <w:rFonts w:eastAsia="Times New Roman" w:cs="Times New Roman"/>
          <w:sz w:val="24"/>
          <w:szCs w:val="24"/>
          <w:lang w:eastAsia="ru-RU"/>
        </w:rPr>
        <w:t xml:space="preserve">вки, участия в образовательных </w:t>
      </w:r>
      <w:proofErr w:type="gramStart"/>
      <w:r>
        <w:rPr>
          <w:rFonts w:eastAsia="Times New Roman" w:cs="Times New Roman"/>
          <w:sz w:val="24"/>
          <w:szCs w:val="24"/>
          <w:lang w:eastAsia="ru-RU"/>
        </w:rPr>
        <w:t>интернет-платформах</w:t>
      </w:r>
      <w:proofErr w:type="gramEnd"/>
      <w:r>
        <w:rPr>
          <w:rFonts w:eastAsia="Times New Roman" w:cs="Times New Roman"/>
          <w:sz w:val="24"/>
          <w:szCs w:val="24"/>
          <w:lang w:eastAsia="ru-RU"/>
        </w:rPr>
        <w:t xml:space="preserve"> и интернет-конкурсах («Билет в будущее», «Большая перемена», «</w:t>
      </w:r>
      <w:proofErr w:type="spellStart"/>
      <w:r>
        <w:rPr>
          <w:rFonts w:eastAsia="Times New Roman" w:cs="Times New Roman"/>
          <w:sz w:val="24"/>
          <w:szCs w:val="24"/>
          <w:lang w:eastAsia="ru-RU"/>
        </w:rPr>
        <w:t>Проектория</w:t>
      </w:r>
      <w:proofErr w:type="spellEnd"/>
      <w:r>
        <w:rPr>
          <w:rFonts w:eastAsia="Times New Roman" w:cs="Times New Roman"/>
          <w:sz w:val="24"/>
          <w:szCs w:val="24"/>
          <w:lang w:eastAsia="ru-RU"/>
        </w:rPr>
        <w:t>» и др.)</w:t>
      </w:r>
    </w:p>
    <w:p w:rsidR="00C457F4" w:rsidRDefault="00C457F4" w:rsidP="006D0353">
      <w:pPr>
        <w:spacing w:after="0" w:line="240" w:lineRule="auto"/>
        <w:ind w:firstLine="709"/>
        <w:jc w:val="both"/>
        <w:rPr>
          <w:rFonts w:cs="Times New Roman"/>
          <w:sz w:val="24"/>
          <w:szCs w:val="24"/>
        </w:rPr>
      </w:pPr>
      <w:r>
        <w:rPr>
          <w:rFonts w:cs="Times New Roman"/>
          <w:sz w:val="24"/>
          <w:szCs w:val="24"/>
        </w:rPr>
        <w:t xml:space="preserve">Следует отметить, что ответственные за </w:t>
      </w:r>
      <w:proofErr w:type="spellStart"/>
      <w:r>
        <w:rPr>
          <w:rFonts w:cs="Times New Roman"/>
          <w:sz w:val="24"/>
          <w:szCs w:val="24"/>
        </w:rPr>
        <w:t>профориентационную</w:t>
      </w:r>
      <w:proofErr w:type="spellEnd"/>
      <w:r>
        <w:rPr>
          <w:rFonts w:cs="Times New Roman"/>
          <w:sz w:val="24"/>
          <w:szCs w:val="24"/>
        </w:rPr>
        <w:t xml:space="preserve"> работу в образовательной организации (координаторы) входят в состав рабочей группы Кунгурского муниципального района, работу которой координирует МАУ «Центр развития образования Кунгурского муниципального района». </w:t>
      </w:r>
    </w:p>
    <w:p w:rsidR="00C457F4" w:rsidRPr="00DB5D93" w:rsidRDefault="00C457F4" w:rsidP="006D0353">
      <w:pPr>
        <w:spacing w:after="0" w:line="240" w:lineRule="auto"/>
        <w:ind w:firstLine="709"/>
        <w:jc w:val="both"/>
        <w:rPr>
          <w:sz w:val="24"/>
          <w:szCs w:val="24"/>
        </w:rPr>
      </w:pPr>
      <w:r>
        <w:rPr>
          <w:sz w:val="24"/>
          <w:szCs w:val="24"/>
        </w:rPr>
        <w:t xml:space="preserve">Деятельность МАУ «ЦРО КМР»  выстраивается </w:t>
      </w:r>
      <w:r w:rsidRPr="002709D6">
        <w:rPr>
          <w:sz w:val="24"/>
          <w:szCs w:val="24"/>
        </w:rPr>
        <w:t xml:space="preserve"> планомерно во всех направлениях</w:t>
      </w:r>
      <w:r>
        <w:rPr>
          <w:sz w:val="24"/>
          <w:szCs w:val="24"/>
        </w:rPr>
        <w:t xml:space="preserve">, более актуальными на данном этапе являются </w:t>
      </w:r>
      <w:proofErr w:type="gramStart"/>
      <w:r>
        <w:rPr>
          <w:sz w:val="24"/>
          <w:szCs w:val="24"/>
        </w:rPr>
        <w:t>следующие</w:t>
      </w:r>
      <w:proofErr w:type="gramEnd"/>
      <w:r w:rsidRPr="002709D6">
        <w:rPr>
          <w:sz w:val="24"/>
          <w:szCs w:val="24"/>
        </w:rPr>
        <w:t>:</w:t>
      </w:r>
      <w:r w:rsidRPr="00DB5D93">
        <w:rPr>
          <w:sz w:val="24"/>
          <w:szCs w:val="24"/>
        </w:rPr>
        <w:t xml:space="preserve"> </w:t>
      </w:r>
    </w:p>
    <w:p w:rsidR="00C457F4" w:rsidRPr="00DB5D93" w:rsidRDefault="00C457F4" w:rsidP="006D0353">
      <w:pPr>
        <w:spacing w:after="0" w:line="240" w:lineRule="auto"/>
        <w:ind w:firstLine="709"/>
        <w:jc w:val="both"/>
        <w:rPr>
          <w:sz w:val="24"/>
          <w:szCs w:val="24"/>
        </w:rPr>
      </w:pPr>
      <w:r>
        <w:rPr>
          <w:sz w:val="24"/>
          <w:szCs w:val="24"/>
        </w:rPr>
        <w:t>1. С</w:t>
      </w:r>
      <w:r w:rsidRPr="00DB5D93">
        <w:rPr>
          <w:sz w:val="24"/>
          <w:szCs w:val="24"/>
        </w:rPr>
        <w:t xml:space="preserve">етевое взаимодействие – </w:t>
      </w:r>
      <w:r>
        <w:rPr>
          <w:sz w:val="24"/>
          <w:szCs w:val="24"/>
        </w:rPr>
        <w:t>муниципальную методическую сеть (ММС).  Определена единая муниципальная тема методической работы на учебный год -</w:t>
      </w:r>
      <w:r>
        <w:rPr>
          <w:rFonts w:cs="Times New Roman"/>
          <w:sz w:val="24"/>
          <w:szCs w:val="24"/>
        </w:rPr>
        <w:t xml:space="preserve"> П</w:t>
      </w:r>
      <w:r w:rsidRPr="003549D3">
        <w:rPr>
          <w:rFonts w:cs="Times New Roman"/>
          <w:sz w:val="24"/>
          <w:szCs w:val="24"/>
        </w:rPr>
        <w:t>овышение уровня профессиональной компетентности педагога в системе профориентации, профессионального и личностного самоопределения детей на разных уровнях образования</w:t>
      </w:r>
      <w:r>
        <w:rPr>
          <w:sz w:val="24"/>
          <w:szCs w:val="24"/>
        </w:rPr>
        <w:t xml:space="preserve">. </w:t>
      </w:r>
      <w:proofErr w:type="gramStart"/>
      <w:r>
        <w:rPr>
          <w:sz w:val="24"/>
          <w:szCs w:val="24"/>
        </w:rPr>
        <w:t xml:space="preserve">В рамках ММС каждое творческое методическое формирование (ТМФ) внутри выстраивает свою деятельность, согласно установленной теме, посредством различного рода образовательных событий для педагогов: онлайн мини-конференции и семинары, видео-обзоры мастер-классов, занятий/уроков, электронные банки методических материалов, электронные сборники методических разработок и др. В течение года ведется </w:t>
      </w:r>
      <w:r w:rsidRPr="00DB5D93">
        <w:rPr>
          <w:sz w:val="24"/>
          <w:szCs w:val="24"/>
        </w:rPr>
        <w:t>обучение руководителей ТМФ через пров</w:t>
      </w:r>
      <w:r>
        <w:rPr>
          <w:sz w:val="24"/>
          <w:szCs w:val="24"/>
        </w:rPr>
        <w:t>едение тематических Единых методических дней</w:t>
      </w:r>
      <w:r w:rsidRPr="00DB5D93">
        <w:rPr>
          <w:sz w:val="24"/>
          <w:szCs w:val="24"/>
        </w:rPr>
        <w:t xml:space="preserve">. </w:t>
      </w:r>
      <w:proofErr w:type="gramEnd"/>
    </w:p>
    <w:p w:rsidR="00C457F4" w:rsidRPr="00AB20E5" w:rsidRDefault="00C457F4" w:rsidP="006D0353">
      <w:pPr>
        <w:spacing w:after="0" w:line="240" w:lineRule="auto"/>
        <w:ind w:right="-31" w:firstLine="709"/>
        <w:jc w:val="both"/>
        <w:rPr>
          <w:rFonts w:cs="Times New Roman"/>
          <w:b/>
          <w:sz w:val="24"/>
          <w:szCs w:val="24"/>
        </w:rPr>
      </w:pPr>
      <w:r>
        <w:rPr>
          <w:sz w:val="24"/>
          <w:szCs w:val="24"/>
        </w:rPr>
        <w:t>2. Р</w:t>
      </w:r>
      <w:r w:rsidRPr="00DB5D93">
        <w:rPr>
          <w:sz w:val="24"/>
          <w:szCs w:val="24"/>
        </w:rPr>
        <w:t>еализаци</w:t>
      </w:r>
      <w:r>
        <w:rPr>
          <w:sz w:val="24"/>
          <w:szCs w:val="24"/>
        </w:rPr>
        <w:t>я</w:t>
      </w:r>
      <w:r w:rsidRPr="00DB5D93">
        <w:rPr>
          <w:sz w:val="24"/>
          <w:szCs w:val="24"/>
        </w:rPr>
        <w:t xml:space="preserve"> </w:t>
      </w:r>
      <w:r>
        <w:rPr>
          <w:sz w:val="24"/>
          <w:szCs w:val="24"/>
        </w:rPr>
        <w:t>П</w:t>
      </w:r>
      <w:r w:rsidRPr="00DB5D93">
        <w:rPr>
          <w:sz w:val="24"/>
          <w:szCs w:val="24"/>
        </w:rPr>
        <w:t>лана</w:t>
      </w:r>
      <w:r>
        <w:rPr>
          <w:sz w:val="24"/>
          <w:szCs w:val="24"/>
        </w:rPr>
        <w:t xml:space="preserve"> </w:t>
      </w:r>
      <w:proofErr w:type="spellStart"/>
      <w:r>
        <w:rPr>
          <w:sz w:val="24"/>
          <w:szCs w:val="24"/>
        </w:rPr>
        <w:t>межструктурного</w:t>
      </w:r>
      <w:proofErr w:type="spellEnd"/>
      <w:r>
        <w:rPr>
          <w:sz w:val="24"/>
          <w:szCs w:val="24"/>
        </w:rPr>
        <w:t xml:space="preserve"> взаимодействия </w:t>
      </w:r>
      <w:r w:rsidRPr="002709D6">
        <w:rPr>
          <w:rFonts w:cs="Times New Roman"/>
          <w:sz w:val="24"/>
          <w:szCs w:val="24"/>
        </w:rPr>
        <w:t xml:space="preserve">МАУ «ЦРО КМР» по информационно-методическому сопровождению </w:t>
      </w:r>
      <w:proofErr w:type="spellStart"/>
      <w:r w:rsidRPr="002709D6">
        <w:rPr>
          <w:rFonts w:cs="Times New Roman"/>
          <w:sz w:val="24"/>
          <w:szCs w:val="24"/>
        </w:rPr>
        <w:t>профориентационной</w:t>
      </w:r>
      <w:proofErr w:type="spellEnd"/>
      <w:r w:rsidRPr="002709D6">
        <w:rPr>
          <w:rFonts w:cs="Times New Roman"/>
          <w:sz w:val="24"/>
          <w:szCs w:val="24"/>
        </w:rPr>
        <w:t xml:space="preserve"> деятельности образовательных организаций</w:t>
      </w:r>
      <w:r>
        <w:rPr>
          <w:rFonts w:cs="Times New Roman"/>
          <w:sz w:val="24"/>
          <w:szCs w:val="24"/>
        </w:rPr>
        <w:t>:</w:t>
      </w:r>
      <w:r>
        <w:rPr>
          <w:rFonts w:cs="Times New Roman"/>
          <w:b/>
          <w:sz w:val="24"/>
          <w:szCs w:val="24"/>
        </w:rPr>
        <w:t xml:space="preserve"> </w:t>
      </w:r>
      <w:r>
        <w:rPr>
          <w:sz w:val="24"/>
          <w:szCs w:val="24"/>
        </w:rPr>
        <w:t xml:space="preserve">проводим различные конкурсы и акции, направленные на </w:t>
      </w:r>
      <w:r>
        <w:rPr>
          <w:rFonts w:cs="Times New Roman"/>
          <w:sz w:val="24"/>
          <w:szCs w:val="24"/>
        </w:rPr>
        <w:t>ф</w:t>
      </w:r>
      <w:r w:rsidRPr="00A87B4B">
        <w:rPr>
          <w:rFonts w:cs="Times New Roman"/>
          <w:sz w:val="24"/>
          <w:szCs w:val="24"/>
        </w:rPr>
        <w:t xml:space="preserve">ормирование у </w:t>
      </w:r>
      <w:r>
        <w:rPr>
          <w:rFonts w:cs="Times New Roman"/>
          <w:sz w:val="24"/>
          <w:szCs w:val="24"/>
        </w:rPr>
        <w:t xml:space="preserve">воспитанников и </w:t>
      </w:r>
      <w:r w:rsidRPr="00A87B4B">
        <w:rPr>
          <w:rFonts w:cs="Times New Roman"/>
          <w:sz w:val="24"/>
          <w:szCs w:val="24"/>
        </w:rPr>
        <w:t>обучающихся представлений о мире профессий, об учебных з</w:t>
      </w:r>
      <w:r>
        <w:rPr>
          <w:rFonts w:cs="Times New Roman"/>
          <w:sz w:val="24"/>
          <w:szCs w:val="24"/>
        </w:rPr>
        <w:t xml:space="preserve">аведениях края. </w:t>
      </w:r>
      <w:r>
        <w:rPr>
          <w:sz w:val="24"/>
          <w:szCs w:val="24"/>
        </w:rPr>
        <w:t xml:space="preserve">В данные мероприятия вовлекаем </w:t>
      </w:r>
      <w:r w:rsidRPr="00DB5D93">
        <w:rPr>
          <w:sz w:val="24"/>
          <w:szCs w:val="24"/>
        </w:rPr>
        <w:t xml:space="preserve"> </w:t>
      </w:r>
      <w:r>
        <w:rPr>
          <w:sz w:val="24"/>
          <w:szCs w:val="24"/>
        </w:rPr>
        <w:t xml:space="preserve">педагогов, родителей, воспитанников и обучающихся как уровня общего образования, так и дошкольного образования. Конкурсы сочинений-эссе, конспектов «Мир профессий», творческих работ, стенгазет,  уголков профориентации «В помощь выпускнику» ориентированы на систематизацию информации, на формирование у обучающихся устойчивых представлений о мире профессий и алгоритме поступления в СПО или ВУЗ. </w:t>
      </w:r>
    </w:p>
    <w:p w:rsidR="00C457F4" w:rsidRDefault="00C457F4" w:rsidP="006D0353">
      <w:pPr>
        <w:spacing w:after="0" w:line="240" w:lineRule="auto"/>
        <w:ind w:firstLine="709"/>
        <w:jc w:val="both"/>
        <w:rPr>
          <w:sz w:val="24"/>
          <w:szCs w:val="24"/>
        </w:rPr>
      </w:pPr>
      <w:r>
        <w:rPr>
          <w:sz w:val="24"/>
          <w:szCs w:val="24"/>
        </w:rPr>
        <w:t xml:space="preserve">3. Использование Интернет-ресурсов. Одна из активных форм взаимодействия – выпуск ежемесячной </w:t>
      </w:r>
      <w:proofErr w:type="spellStart"/>
      <w:r>
        <w:rPr>
          <w:sz w:val="24"/>
          <w:szCs w:val="24"/>
        </w:rPr>
        <w:t>профориентационной</w:t>
      </w:r>
      <w:proofErr w:type="spellEnd"/>
      <w:r>
        <w:rPr>
          <w:sz w:val="24"/>
          <w:szCs w:val="24"/>
        </w:rPr>
        <w:t xml:space="preserve"> газеты «Кем быть?». Это не только периодическое издание информационного характера, но и определенная профессиональная проба, где старшеклассники «примеряют» на себя роль корреспондента, фотокорреспондента, редактора и т.д. В условиях </w:t>
      </w:r>
      <w:proofErr w:type="spellStart"/>
      <w:r>
        <w:rPr>
          <w:sz w:val="24"/>
          <w:szCs w:val="24"/>
        </w:rPr>
        <w:t>цифровизации</w:t>
      </w:r>
      <w:proofErr w:type="spellEnd"/>
      <w:r>
        <w:rPr>
          <w:sz w:val="24"/>
          <w:szCs w:val="24"/>
        </w:rPr>
        <w:t xml:space="preserve"> осуществляем консультативную и информационную и просветительскую деятельность посредствам социальной сети «</w:t>
      </w:r>
      <w:proofErr w:type="spellStart"/>
      <w:r>
        <w:rPr>
          <w:sz w:val="24"/>
          <w:szCs w:val="24"/>
        </w:rPr>
        <w:t>Вконтакте</w:t>
      </w:r>
      <w:proofErr w:type="spellEnd"/>
      <w:r>
        <w:rPr>
          <w:sz w:val="24"/>
          <w:szCs w:val="24"/>
        </w:rPr>
        <w:t>». Создана группа «Кем быть? О профориентации в Кунгурском районе».</w:t>
      </w:r>
    </w:p>
    <w:p w:rsidR="00C457F4" w:rsidRPr="009021AC" w:rsidRDefault="00C457F4" w:rsidP="006D0353">
      <w:pPr>
        <w:spacing w:after="0" w:line="240" w:lineRule="auto"/>
        <w:ind w:firstLine="709"/>
        <w:jc w:val="both"/>
        <w:rPr>
          <w:rFonts w:cs="Times New Roman"/>
          <w:sz w:val="24"/>
          <w:szCs w:val="24"/>
        </w:rPr>
      </w:pPr>
      <w:r w:rsidRPr="00DB5D93">
        <w:rPr>
          <w:sz w:val="24"/>
          <w:szCs w:val="24"/>
        </w:rPr>
        <w:t>Исходя из вышесказанного</w:t>
      </w:r>
      <w:r>
        <w:rPr>
          <w:sz w:val="24"/>
          <w:szCs w:val="24"/>
        </w:rPr>
        <w:t xml:space="preserve">, важно отметить, что работа в направлении профессионального самоопределения </w:t>
      </w:r>
      <w:proofErr w:type="gramStart"/>
      <w:r>
        <w:rPr>
          <w:sz w:val="24"/>
          <w:szCs w:val="24"/>
        </w:rPr>
        <w:t>обучающихся</w:t>
      </w:r>
      <w:proofErr w:type="gramEnd"/>
      <w:r>
        <w:rPr>
          <w:sz w:val="24"/>
          <w:szCs w:val="24"/>
        </w:rPr>
        <w:t xml:space="preserve"> Кунгурского муниципального района ведется планомерно и систематически. Координаторы </w:t>
      </w:r>
      <w:proofErr w:type="spellStart"/>
      <w:r>
        <w:rPr>
          <w:sz w:val="24"/>
          <w:szCs w:val="24"/>
        </w:rPr>
        <w:t>профориентационной</w:t>
      </w:r>
      <w:proofErr w:type="spellEnd"/>
      <w:r>
        <w:rPr>
          <w:sz w:val="24"/>
          <w:szCs w:val="24"/>
        </w:rPr>
        <w:t xml:space="preserve"> работы в образовательных организациях повышают свою квалификацию, активно участвуют в предложенных мероприятиях и организуют работы с классными руководителями и учителями-предметниками. </w:t>
      </w:r>
    </w:p>
    <w:p w:rsidR="0036443B" w:rsidRDefault="0036443B" w:rsidP="0036443B">
      <w:pPr>
        <w:pStyle w:val="ab"/>
      </w:pPr>
      <w:r>
        <w:t xml:space="preserve"> </w:t>
      </w:r>
    </w:p>
    <w:p w:rsidR="0036443B" w:rsidRDefault="0036443B" w:rsidP="00824A05">
      <w:pPr>
        <w:spacing w:after="0" w:line="240" w:lineRule="auto"/>
        <w:jc w:val="both"/>
        <w:rPr>
          <w:rFonts w:cs="Times New Roman"/>
          <w:sz w:val="24"/>
          <w:szCs w:val="24"/>
        </w:rPr>
      </w:pPr>
    </w:p>
    <w:p w:rsidR="0036443B" w:rsidRDefault="0036443B" w:rsidP="00824A05">
      <w:pPr>
        <w:spacing w:after="0" w:line="240" w:lineRule="auto"/>
        <w:jc w:val="both"/>
        <w:rPr>
          <w:rFonts w:cs="Times New Roman"/>
          <w:sz w:val="24"/>
          <w:szCs w:val="24"/>
        </w:rPr>
      </w:pPr>
    </w:p>
    <w:p w:rsidR="00AC5CF9" w:rsidRPr="00AC5CF9" w:rsidRDefault="00AC5CF9" w:rsidP="00AC5CF9">
      <w:pPr>
        <w:pStyle w:val="ab"/>
      </w:pPr>
      <w:bookmarkStart w:id="16" w:name="_Toc62220355"/>
      <w:proofErr w:type="spellStart"/>
      <w:r w:rsidRPr="00AC5CF9">
        <w:t>Ханнанова</w:t>
      </w:r>
      <w:proofErr w:type="spellEnd"/>
      <w:r w:rsidRPr="00AC5CF9">
        <w:t xml:space="preserve"> О.В.,</w:t>
      </w:r>
      <w:bookmarkEnd w:id="16"/>
    </w:p>
    <w:p w:rsidR="00AC5CF9" w:rsidRPr="0077346B" w:rsidRDefault="00AC5CF9" w:rsidP="00AC5CF9">
      <w:pPr>
        <w:pStyle w:val="29"/>
      </w:pPr>
      <w:r w:rsidRPr="0077346B">
        <w:lastRenderedPageBreak/>
        <w:t>МБОУ «</w:t>
      </w:r>
      <w:proofErr w:type="spellStart"/>
      <w:r>
        <w:t>Бырминс</w:t>
      </w:r>
      <w:r w:rsidRPr="0077346B">
        <w:t>кая</w:t>
      </w:r>
      <w:proofErr w:type="spellEnd"/>
      <w:r w:rsidRPr="0077346B">
        <w:t xml:space="preserve"> СОШ»,</w:t>
      </w:r>
    </w:p>
    <w:p w:rsidR="00AC5CF9" w:rsidRDefault="00AC5CF9" w:rsidP="00AC5CF9">
      <w:pPr>
        <w:pStyle w:val="29"/>
      </w:pPr>
      <w:r w:rsidRPr="0077346B">
        <w:t xml:space="preserve">Кунгурский </w:t>
      </w:r>
      <w:r>
        <w:t xml:space="preserve">муниципальный </w:t>
      </w:r>
      <w:r w:rsidRPr="0077346B">
        <w:t>район</w:t>
      </w:r>
    </w:p>
    <w:p w:rsidR="00AC5CF9" w:rsidRPr="00251844" w:rsidRDefault="00251844" w:rsidP="00251844">
      <w:pPr>
        <w:pStyle w:val="11"/>
        <w:rPr>
          <w:caps/>
        </w:rPr>
      </w:pPr>
      <w:r w:rsidRPr="00251844">
        <w:rPr>
          <w:caps/>
        </w:rPr>
        <w:t xml:space="preserve">Роль классного руководителя в организации гражданско – патриотического воспитания обучающихся </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Классный руководитель</w:t>
      </w:r>
      <w:r>
        <w:rPr>
          <w:rFonts w:cs="Times New Roman"/>
          <w:sz w:val="24"/>
          <w:szCs w:val="24"/>
        </w:rPr>
        <w:t xml:space="preserve"> </w:t>
      </w:r>
      <w:r w:rsidRPr="002B02CB">
        <w:rPr>
          <w:rFonts w:cs="Times New Roman"/>
          <w:sz w:val="24"/>
          <w:szCs w:val="24"/>
        </w:rPr>
        <w:t xml:space="preserve">является ключевой фигурой в реализации воспитания </w:t>
      </w:r>
      <w:proofErr w:type="gramStart"/>
      <w:r w:rsidRPr="002B02CB">
        <w:rPr>
          <w:rFonts w:cs="Times New Roman"/>
          <w:sz w:val="24"/>
          <w:szCs w:val="24"/>
        </w:rPr>
        <w:t>обучающихся</w:t>
      </w:r>
      <w:proofErr w:type="gramEnd"/>
      <w:r w:rsidRPr="002B02CB">
        <w:rPr>
          <w:rFonts w:cs="Times New Roman"/>
          <w:sz w:val="24"/>
          <w:szCs w:val="24"/>
        </w:rPr>
        <w:t>.  Являясь посредником между социумом и ребенком, он организует систему отношений через разнообразные виды деятельности классного коллектива, создает условия для</w:t>
      </w:r>
      <w:r>
        <w:rPr>
          <w:rFonts w:cs="Times New Roman"/>
          <w:sz w:val="24"/>
          <w:szCs w:val="24"/>
        </w:rPr>
        <w:t xml:space="preserve"> </w:t>
      </w:r>
      <w:r w:rsidRPr="002B02CB">
        <w:rPr>
          <w:rFonts w:cs="Times New Roman"/>
          <w:sz w:val="24"/>
          <w:szCs w:val="24"/>
        </w:rPr>
        <w:t>развития личности</w:t>
      </w:r>
      <w:r w:rsidR="00A24544">
        <w:rPr>
          <w:rFonts w:cs="Times New Roman"/>
          <w:sz w:val="24"/>
          <w:szCs w:val="24"/>
        </w:rPr>
        <w:t xml:space="preserve"> школьника</w:t>
      </w:r>
      <w:r w:rsidRPr="002B02CB">
        <w:rPr>
          <w:rFonts w:cs="Times New Roman"/>
          <w:sz w:val="24"/>
          <w:szCs w:val="24"/>
        </w:rPr>
        <w:t>.</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 xml:space="preserve">Воспитание патриотизма, гражданственности является важным </w:t>
      </w:r>
      <w:r w:rsidR="00A24544">
        <w:rPr>
          <w:rFonts w:cs="Times New Roman"/>
          <w:sz w:val="24"/>
          <w:szCs w:val="24"/>
        </w:rPr>
        <w:t xml:space="preserve"> направлением </w:t>
      </w:r>
      <w:r w:rsidRPr="002B02CB">
        <w:rPr>
          <w:rFonts w:cs="Times New Roman"/>
          <w:sz w:val="24"/>
          <w:szCs w:val="24"/>
        </w:rPr>
        <w:t xml:space="preserve">воспитания и развития </w:t>
      </w:r>
      <w:proofErr w:type="gramStart"/>
      <w:r w:rsidRPr="002B02CB">
        <w:rPr>
          <w:rFonts w:cs="Times New Roman"/>
          <w:sz w:val="24"/>
          <w:szCs w:val="24"/>
        </w:rPr>
        <w:t>обучающихся</w:t>
      </w:r>
      <w:proofErr w:type="gramEnd"/>
      <w:r w:rsidRPr="002B02CB">
        <w:rPr>
          <w:rFonts w:cs="Times New Roman"/>
          <w:sz w:val="24"/>
          <w:szCs w:val="24"/>
        </w:rPr>
        <w:t xml:space="preserve">. </w:t>
      </w:r>
    </w:p>
    <w:p w:rsidR="00835003" w:rsidRDefault="00AC5CF9" w:rsidP="00AC5CF9">
      <w:pPr>
        <w:spacing w:after="0" w:line="240" w:lineRule="auto"/>
        <w:ind w:firstLine="709"/>
        <w:jc w:val="both"/>
        <w:rPr>
          <w:rFonts w:cs="Times New Roman"/>
          <w:sz w:val="24"/>
          <w:szCs w:val="24"/>
        </w:rPr>
      </w:pPr>
      <w:r w:rsidRPr="002B02CB">
        <w:rPr>
          <w:rFonts w:cs="Times New Roman"/>
          <w:sz w:val="24"/>
          <w:szCs w:val="24"/>
        </w:rPr>
        <w:t>Патриотизм, гражданственность формируются благодаря нравственному, духовному воспитанию.</w:t>
      </w:r>
      <w:r w:rsidR="00963BDE">
        <w:rPr>
          <w:rFonts w:cs="Times New Roman"/>
          <w:sz w:val="24"/>
          <w:szCs w:val="24"/>
        </w:rPr>
        <w:t xml:space="preserve">  Формирование </w:t>
      </w:r>
      <w:r w:rsidRPr="002B02CB">
        <w:rPr>
          <w:rFonts w:cs="Times New Roman"/>
          <w:sz w:val="24"/>
          <w:szCs w:val="24"/>
        </w:rPr>
        <w:t>гражданин</w:t>
      </w:r>
      <w:r w:rsidR="00963BDE">
        <w:rPr>
          <w:rFonts w:cs="Times New Roman"/>
          <w:sz w:val="24"/>
          <w:szCs w:val="24"/>
        </w:rPr>
        <w:t>а, патриота начинается  в</w:t>
      </w:r>
      <w:r w:rsidRPr="002B02CB">
        <w:rPr>
          <w:rFonts w:cs="Times New Roman"/>
          <w:sz w:val="24"/>
          <w:szCs w:val="24"/>
        </w:rPr>
        <w:t xml:space="preserve"> семье</w:t>
      </w:r>
      <w:r w:rsidR="00963BDE">
        <w:rPr>
          <w:rFonts w:cs="Times New Roman"/>
          <w:sz w:val="24"/>
          <w:szCs w:val="24"/>
        </w:rPr>
        <w:t xml:space="preserve">, где </w:t>
      </w:r>
      <w:r w:rsidRPr="002B02CB">
        <w:rPr>
          <w:rFonts w:cs="Times New Roman"/>
          <w:sz w:val="24"/>
          <w:szCs w:val="24"/>
        </w:rPr>
        <w:t xml:space="preserve"> </w:t>
      </w:r>
      <w:r w:rsidR="00963BDE">
        <w:rPr>
          <w:rFonts w:cs="Times New Roman"/>
          <w:sz w:val="24"/>
          <w:szCs w:val="24"/>
        </w:rPr>
        <w:t xml:space="preserve">развиваются </w:t>
      </w:r>
      <w:r w:rsidRPr="002B02CB">
        <w:rPr>
          <w:rFonts w:cs="Times New Roman"/>
          <w:sz w:val="24"/>
          <w:szCs w:val="24"/>
        </w:rPr>
        <w:t>род</w:t>
      </w:r>
      <w:r w:rsidR="00963BDE">
        <w:rPr>
          <w:rFonts w:cs="Times New Roman"/>
          <w:sz w:val="24"/>
          <w:szCs w:val="24"/>
        </w:rPr>
        <w:t>ственные</w:t>
      </w:r>
      <w:r w:rsidRPr="002B02CB">
        <w:rPr>
          <w:rFonts w:cs="Times New Roman"/>
          <w:sz w:val="24"/>
          <w:szCs w:val="24"/>
        </w:rPr>
        <w:t xml:space="preserve"> чувств</w:t>
      </w:r>
      <w:r w:rsidR="00963BDE">
        <w:rPr>
          <w:rFonts w:cs="Times New Roman"/>
          <w:sz w:val="24"/>
          <w:szCs w:val="24"/>
        </w:rPr>
        <w:t>а</w:t>
      </w:r>
      <w:r w:rsidRPr="002B02CB">
        <w:rPr>
          <w:rFonts w:cs="Times New Roman"/>
          <w:sz w:val="24"/>
          <w:szCs w:val="24"/>
        </w:rPr>
        <w:t xml:space="preserve"> к родителям, бабушкам, дедушкам, братьям, сестрам. </w:t>
      </w:r>
      <w:r w:rsidR="00963BDE">
        <w:rPr>
          <w:rFonts w:cs="Times New Roman"/>
          <w:sz w:val="24"/>
          <w:szCs w:val="24"/>
        </w:rPr>
        <w:t xml:space="preserve">На основе отношения к ближним,  к родному дому, к </w:t>
      </w:r>
      <w:proofErr w:type="gramStart"/>
      <w:r w:rsidR="00963BDE">
        <w:rPr>
          <w:rFonts w:cs="Times New Roman"/>
          <w:sz w:val="24"/>
          <w:szCs w:val="24"/>
        </w:rPr>
        <w:t>тому</w:t>
      </w:r>
      <w:proofErr w:type="gramEnd"/>
      <w:r w:rsidR="00963BDE">
        <w:rPr>
          <w:rFonts w:cs="Times New Roman"/>
          <w:sz w:val="24"/>
          <w:szCs w:val="24"/>
        </w:rPr>
        <w:t xml:space="preserve"> что окружает ребенка, к тому месту, где он родился и где находятся могилы его предков – начинается любовь к малой родине, а б</w:t>
      </w:r>
      <w:r w:rsidRPr="002B02CB">
        <w:rPr>
          <w:rFonts w:cs="Times New Roman"/>
          <w:sz w:val="24"/>
          <w:szCs w:val="24"/>
        </w:rPr>
        <w:t xml:space="preserve">ез чувства малой родины нет и </w:t>
      </w:r>
      <w:r w:rsidR="00835003">
        <w:rPr>
          <w:rFonts w:cs="Times New Roman"/>
          <w:sz w:val="24"/>
          <w:szCs w:val="24"/>
        </w:rPr>
        <w:t xml:space="preserve">любви к отечеству, к стране, к народу. </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Академик Д.С.</w:t>
      </w:r>
      <w:r w:rsidR="006D0353">
        <w:rPr>
          <w:rFonts w:cs="Times New Roman"/>
          <w:sz w:val="24"/>
          <w:szCs w:val="24"/>
        </w:rPr>
        <w:t xml:space="preserve"> </w:t>
      </w:r>
      <w:r w:rsidRPr="002B02CB">
        <w:rPr>
          <w:rFonts w:cs="Times New Roman"/>
          <w:sz w:val="24"/>
          <w:szCs w:val="24"/>
        </w:rPr>
        <w:t>Лихачев писал: «Я придерживаюсь того взгляда, что любовь к Родине начинается с любви к своей семье, к своему дому, к своей школе. Она постоянно растет. С возрастом она также становится любовью к своему городу, к своему селу, к родной природе, к своим землякам. А созрев, становится сознательной и крепкой до самой смерти, любовью к своей стране… к ее народу. И нельзя перескочить через какое-либо звено этого процесса и очень трудно скрепить вновь всю цепь, когда что-нибудь в ней выпало или, более того отсутствовало с самого начала».</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В системе воспитания МБОУ «</w:t>
      </w:r>
      <w:proofErr w:type="spellStart"/>
      <w:r w:rsidRPr="002B02CB">
        <w:rPr>
          <w:rFonts w:cs="Times New Roman"/>
          <w:sz w:val="24"/>
          <w:szCs w:val="24"/>
        </w:rPr>
        <w:t>Бырминская</w:t>
      </w:r>
      <w:proofErr w:type="spellEnd"/>
      <w:r w:rsidRPr="002B02CB">
        <w:rPr>
          <w:rFonts w:cs="Times New Roman"/>
          <w:sz w:val="24"/>
          <w:szCs w:val="24"/>
        </w:rPr>
        <w:t xml:space="preserve"> СОШ» одним из главных направлений является гражданско-патриотическое воспитание подрастающего поколения. Сохраняя традиции и преемственность поколений, развивая чувство гражданственности и любви к своей малой родине, педагогический коллектив школы уделяет особое внимание воспитанию гражданина и патриота России.</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Особая роль в воспитательной системе школы отводится работе классных руководителей. Их деятельность направлена на решение конкретных задач: подготовка и проведение классных часов, коллективно-творческих дел, праздников, сборов, бесед, экскурсий, встреч с интересными людьми, обсуждение и решение проблемных ситуаций, выпуск листовок и газет, участие обучающихся в конкурсах, викторинах, привлечение к участи</w:t>
      </w:r>
      <w:r>
        <w:rPr>
          <w:rFonts w:cs="Times New Roman"/>
          <w:sz w:val="24"/>
          <w:szCs w:val="24"/>
        </w:rPr>
        <w:t>ю</w:t>
      </w:r>
      <w:r w:rsidRPr="002B02CB">
        <w:rPr>
          <w:rFonts w:cs="Times New Roman"/>
          <w:sz w:val="24"/>
          <w:szCs w:val="24"/>
        </w:rPr>
        <w:t xml:space="preserve"> в детских объединениях. </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 xml:space="preserve">Работа </w:t>
      </w:r>
      <w:r>
        <w:rPr>
          <w:rFonts w:cs="Times New Roman"/>
          <w:sz w:val="24"/>
          <w:szCs w:val="24"/>
        </w:rPr>
        <w:t xml:space="preserve">по </w:t>
      </w:r>
      <w:r w:rsidRPr="002B02CB">
        <w:rPr>
          <w:rFonts w:cs="Times New Roman"/>
          <w:sz w:val="24"/>
          <w:szCs w:val="24"/>
        </w:rPr>
        <w:t>гражданско-патриотическо</w:t>
      </w:r>
      <w:r>
        <w:rPr>
          <w:rFonts w:cs="Times New Roman"/>
          <w:sz w:val="24"/>
          <w:szCs w:val="24"/>
        </w:rPr>
        <w:t>му</w:t>
      </w:r>
      <w:r w:rsidRPr="002B02CB">
        <w:rPr>
          <w:rFonts w:cs="Times New Roman"/>
          <w:sz w:val="24"/>
          <w:szCs w:val="24"/>
        </w:rPr>
        <w:t xml:space="preserve"> воспитани</w:t>
      </w:r>
      <w:r>
        <w:rPr>
          <w:rFonts w:cs="Times New Roman"/>
          <w:sz w:val="24"/>
          <w:szCs w:val="24"/>
        </w:rPr>
        <w:t>ю</w:t>
      </w:r>
      <w:r w:rsidRPr="002B02CB">
        <w:rPr>
          <w:rFonts w:cs="Times New Roman"/>
          <w:sz w:val="24"/>
          <w:szCs w:val="24"/>
        </w:rPr>
        <w:t xml:space="preserve"> строится в соответствии с блоками:</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1. Связь поколений.</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2. Растим патриота и гражданина России.</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3. Мой родной край.</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4. Я и история моей семьи.</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 xml:space="preserve">Направление </w:t>
      </w:r>
      <w:r w:rsidRPr="006D0353">
        <w:rPr>
          <w:rFonts w:cs="Times New Roman"/>
          <w:sz w:val="24"/>
          <w:szCs w:val="24"/>
        </w:rPr>
        <w:t>«Связь поколений»</w:t>
      </w:r>
      <w:r w:rsidRPr="002B02CB">
        <w:rPr>
          <w:rFonts w:cs="Times New Roman"/>
          <w:sz w:val="24"/>
          <w:szCs w:val="24"/>
        </w:rPr>
        <w:t xml:space="preserve"> включает в себя следующие мероприятия: проведение экскурсий, уроков М</w:t>
      </w:r>
      <w:r w:rsidR="006D0353">
        <w:rPr>
          <w:rFonts w:cs="Times New Roman"/>
          <w:sz w:val="24"/>
          <w:szCs w:val="24"/>
        </w:rPr>
        <w:t>ужества, встреч с ветеранами ВОВ</w:t>
      </w:r>
      <w:r w:rsidRPr="002B02CB">
        <w:rPr>
          <w:rFonts w:cs="Times New Roman"/>
          <w:sz w:val="24"/>
          <w:szCs w:val="24"/>
        </w:rPr>
        <w:t xml:space="preserve"> и вете</w:t>
      </w:r>
      <w:r w:rsidR="006D0353">
        <w:rPr>
          <w:rFonts w:cs="Times New Roman"/>
          <w:sz w:val="24"/>
          <w:szCs w:val="24"/>
        </w:rPr>
        <w:t>ранами труда, В</w:t>
      </w:r>
      <w:r w:rsidRPr="002B02CB">
        <w:rPr>
          <w:rFonts w:cs="Times New Roman"/>
          <w:sz w:val="24"/>
          <w:szCs w:val="24"/>
        </w:rPr>
        <w:t xml:space="preserve">ахта Памяти – выставление почетного караула у Обелиска памяти, возложение гирлянды Славы, проведение митингов и других патриотических мероприятий, шефство над </w:t>
      </w:r>
      <w:proofErr w:type="gramStart"/>
      <w:r w:rsidRPr="002B02CB">
        <w:rPr>
          <w:rFonts w:cs="Times New Roman"/>
          <w:sz w:val="24"/>
          <w:szCs w:val="24"/>
        </w:rPr>
        <w:t>памятником</w:t>
      </w:r>
      <w:proofErr w:type="gramEnd"/>
      <w:r w:rsidRPr="002B02CB">
        <w:rPr>
          <w:rFonts w:cs="Times New Roman"/>
          <w:sz w:val="24"/>
          <w:szCs w:val="24"/>
        </w:rPr>
        <w:t xml:space="preserve"> погибшим в гражданской войне «Братская могила», памятником Первому учителю, акции «Тюльпаны Победы», «Полотно Победы», поздравление и выступление с концертами перед ветеранами войны и труда.</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lastRenderedPageBreak/>
        <w:t xml:space="preserve">В воспитании патриотизма большое значение имеет школьный музей истории села </w:t>
      </w:r>
      <w:proofErr w:type="spellStart"/>
      <w:r w:rsidRPr="002B02CB">
        <w:rPr>
          <w:rFonts w:cs="Times New Roman"/>
          <w:sz w:val="24"/>
          <w:szCs w:val="24"/>
        </w:rPr>
        <w:t>Бырма</w:t>
      </w:r>
      <w:proofErr w:type="spellEnd"/>
      <w:r w:rsidRPr="002B02CB">
        <w:rPr>
          <w:rFonts w:cs="Times New Roman"/>
          <w:sz w:val="24"/>
          <w:szCs w:val="24"/>
        </w:rPr>
        <w:t>. В его фондах накоплен богатый материал по истории малой родины, что позволяет классным руководителям использовать ресурсы музея в проведении различных воспитательных мероприятий.</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 xml:space="preserve">Направление </w:t>
      </w:r>
      <w:r w:rsidRPr="006D0353">
        <w:rPr>
          <w:rFonts w:cs="Times New Roman"/>
          <w:sz w:val="24"/>
          <w:szCs w:val="24"/>
        </w:rPr>
        <w:t>«Растим патриота и гражданина России».</w:t>
      </w:r>
      <w:r w:rsidRPr="002B02CB">
        <w:rPr>
          <w:rFonts w:cs="Times New Roman"/>
          <w:sz w:val="24"/>
          <w:szCs w:val="24"/>
        </w:rPr>
        <w:t xml:space="preserve"> Основными формами работы классных руководителей в этом направлении являются: тематические классные часы, коллективные творческие дела, часы общения «Я – гражданин», «Я помню! </w:t>
      </w:r>
      <w:proofErr w:type="gramStart"/>
      <w:r w:rsidRPr="002B02CB">
        <w:rPr>
          <w:rFonts w:cs="Times New Roman"/>
          <w:sz w:val="24"/>
          <w:szCs w:val="24"/>
        </w:rPr>
        <w:t xml:space="preserve">Я горжусь!», «Служу России», акции «Ветеран», «Доброта», «Служат наши земляки», «Посылка военнослужащему», День России, День Земли, КТД «Планета детства». </w:t>
      </w:r>
      <w:proofErr w:type="gramEnd"/>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 xml:space="preserve">В рамках работы по направлению </w:t>
      </w:r>
      <w:r w:rsidRPr="006D0353">
        <w:rPr>
          <w:rFonts w:cs="Times New Roman"/>
          <w:sz w:val="24"/>
          <w:szCs w:val="24"/>
        </w:rPr>
        <w:t>«Мой родной край»</w:t>
      </w:r>
      <w:r w:rsidRPr="002B02CB">
        <w:rPr>
          <w:rFonts w:cs="Times New Roman"/>
          <w:sz w:val="24"/>
          <w:szCs w:val="24"/>
        </w:rPr>
        <w:t xml:space="preserve"> в школе ежегодно проводится цикл классных часов и мероприятий «Моя родословная», «Мы – многонациональный народ России», «Возрождая традиции предков». Организуются встречи с земляками, внесшими огромный вклад в развитие истории села.  Активно реализуется экологическое движение: выпускаются листовки, газеты, озеленяется и приводится в порядок территория школьного двора, села и деревень.</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 xml:space="preserve">При реализации направления </w:t>
      </w:r>
      <w:r w:rsidRPr="006D0353">
        <w:rPr>
          <w:rFonts w:cs="Times New Roman"/>
          <w:sz w:val="24"/>
          <w:szCs w:val="24"/>
        </w:rPr>
        <w:t>«Я и история моей семьи»</w:t>
      </w:r>
      <w:r w:rsidRPr="002B02CB">
        <w:rPr>
          <w:rFonts w:cs="Times New Roman"/>
          <w:sz w:val="24"/>
          <w:szCs w:val="24"/>
        </w:rPr>
        <w:t xml:space="preserve"> в деятельности классных руководителей используются следующие формы работы: семейные часы общения «Армейский альбом», «История одной фотографии», фотовыставка «Моя любимая Мама», «В профессии – Папа», «Родители родителей», написание и презентация родословной семьи, проведение родителями профориентации «Семейные династии».</w:t>
      </w:r>
    </w:p>
    <w:p w:rsidR="00AC5CF9" w:rsidRPr="002B02CB" w:rsidRDefault="00AC5CF9" w:rsidP="00AC5CF9">
      <w:pPr>
        <w:spacing w:after="0" w:line="240" w:lineRule="auto"/>
        <w:ind w:firstLine="709"/>
        <w:jc w:val="both"/>
        <w:rPr>
          <w:rFonts w:cs="Times New Roman"/>
          <w:sz w:val="24"/>
          <w:szCs w:val="24"/>
        </w:rPr>
      </w:pPr>
      <w:r w:rsidRPr="002B02CB">
        <w:rPr>
          <w:rFonts w:cs="Times New Roman"/>
          <w:sz w:val="24"/>
          <w:szCs w:val="24"/>
        </w:rPr>
        <w:t xml:space="preserve">Система гражданско-патриотического воспитания, созданная в нашей школе, дает возможность обучающимся стать настоящими гражданами своей страны. Работа системна, последовательна, целенаправленна и дает свои положительные результаты.  </w:t>
      </w:r>
    </w:p>
    <w:p w:rsidR="00AC5CF9" w:rsidRPr="002B02CB" w:rsidRDefault="006D0353" w:rsidP="00AC5CF9">
      <w:pPr>
        <w:spacing w:after="0" w:line="240" w:lineRule="auto"/>
        <w:ind w:firstLine="709"/>
        <w:jc w:val="both"/>
        <w:rPr>
          <w:rFonts w:cs="Times New Roman"/>
          <w:sz w:val="24"/>
          <w:szCs w:val="24"/>
        </w:rPr>
      </w:pPr>
      <w:r>
        <w:rPr>
          <w:rFonts w:cs="Times New Roman"/>
          <w:sz w:val="24"/>
          <w:szCs w:val="24"/>
        </w:rPr>
        <w:t>О</w:t>
      </w:r>
      <w:r w:rsidR="00AC5CF9" w:rsidRPr="002B02CB">
        <w:rPr>
          <w:rFonts w:cs="Times New Roman"/>
          <w:sz w:val="24"/>
          <w:szCs w:val="24"/>
        </w:rPr>
        <w:t>бучающиеся с огромным желанием и интересом участвуют в подготовке и проведении часов общения, уроков мужества, парламентских уроках, в различных акциях, Днях воинской славы, встречаются с ветеранами войны и воинами запаса, ведут поисковую работу, участвуют в военно-спортивных состязаниях и мероприятиях по военно-патриотическому воспитанию. Воспитанники показывают высокие результаты в конкурсах различного уровня: краевой фестиваль «Содружество», краевой конкурс «Будущие законодатели Пермского края», «Краевой слет школьных лесничеств», краевой форум школьных музеев.</w:t>
      </w:r>
    </w:p>
    <w:p w:rsidR="00AC5CF9" w:rsidRDefault="00AC5CF9" w:rsidP="00AC5CF9">
      <w:pPr>
        <w:spacing w:after="0" w:line="240" w:lineRule="auto"/>
        <w:ind w:firstLine="709"/>
        <w:jc w:val="both"/>
        <w:rPr>
          <w:rFonts w:cs="Times New Roman"/>
          <w:sz w:val="24"/>
          <w:szCs w:val="24"/>
        </w:rPr>
      </w:pPr>
      <w:r w:rsidRPr="002B02CB">
        <w:rPr>
          <w:rFonts w:cs="Times New Roman"/>
          <w:sz w:val="24"/>
          <w:szCs w:val="24"/>
        </w:rPr>
        <w:t>В наше непростое время гражданско-патриотическое воспитание должно стать приоритетным направлением в деятельности классных руководителей. Важно воспитать  гражданина с активной жизненной позицией, гражданина ведущего полноценную практическую деятельность  в интересах общества и государства.</w:t>
      </w:r>
    </w:p>
    <w:p w:rsidR="008F567D" w:rsidRDefault="008F567D" w:rsidP="00251844">
      <w:pPr>
        <w:spacing w:after="0" w:line="240" w:lineRule="auto"/>
        <w:ind w:firstLine="709"/>
        <w:jc w:val="right"/>
        <w:rPr>
          <w:rFonts w:cs="Times New Roman"/>
          <w:b/>
          <w:sz w:val="24"/>
          <w:szCs w:val="24"/>
        </w:rPr>
      </w:pPr>
    </w:p>
    <w:p w:rsidR="00967797" w:rsidRDefault="00967797" w:rsidP="00251844">
      <w:pPr>
        <w:spacing w:after="0" w:line="240" w:lineRule="auto"/>
        <w:ind w:firstLine="709"/>
        <w:jc w:val="right"/>
        <w:rPr>
          <w:rFonts w:cs="Times New Roman"/>
          <w:b/>
          <w:sz w:val="24"/>
          <w:szCs w:val="24"/>
        </w:rPr>
      </w:pPr>
    </w:p>
    <w:p w:rsidR="00251844" w:rsidRPr="00251844" w:rsidRDefault="00251844" w:rsidP="00251844">
      <w:pPr>
        <w:spacing w:after="0" w:line="240" w:lineRule="auto"/>
        <w:ind w:firstLine="709"/>
        <w:jc w:val="right"/>
        <w:rPr>
          <w:rFonts w:cs="Times New Roman"/>
          <w:b/>
          <w:sz w:val="24"/>
          <w:szCs w:val="24"/>
        </w:rPr>
      </w:pPr>
      <w:r w:rsidRPr="00251844">
        <w:rPr>
          <w:rFonts w:cs="Times New Roman"/>
          <w:b/>
          <w:sz w:val="24"/>
          <w:szCs w:val="24"/>
        </w:rPr>
        <w:t>Приложение</w:t>
      </w:r>
    </w:p>
    <w:tbl>
      <w:tblPr>
        <w:tblStyle w:val="af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7"/>
      </w:tblGrid>
      <w:tr w:rsidR="00251844" w:rsidTr="00251844">
        <w:tc>
          <w:tcPr>
            <w:tcW w:w="4927" w:type="dxa"/>
          </w:tcPr>
          <w:p w:rsidR="00251844" w:rsidRDefault="00251844" w:rsidP="00251844">
            <w:pPr>
              <w:jc w:val="center"/>
            </w:pPr>
            <w:r w:rsidRPr="00251844">
              <w:rPr>
                <w:noProof/>
              </w:rPr>
              <w:drawing>
                <wp:inline distT="0" distB="0" distL="0" distR="0">
                  <wp:extent cx="2692047" cy="1715911"/>
                  <wp:effectExtent l="19050" t="0" r="0" b="0"/>
                  <wp:docPr id="1" name="Рисунок 1" descr="C:\Users\User\Documents\Слет РДШ Бырма.jpg"/>
                  <wp:cNvGraphicFramePr/>
                  <a:graphic xmlns:a="http://schemas.openxmlformats.org/drawingml/2006/main">
                    <a:graphicData uri="http://schemas.openxmlformats.org/drawingml/2006/picture">
                      <pic:pic xmlns:pic="http://schemas.openxmlformats.org/drawingml/2006/picture">
                        <pic:nvPicPr>
                          <pic:cNvPr id="1026" name="Picture 2" descr="C:\Users\User\Documents\Слет РДШ Бырма.jpg"/>
                          <pic:cNvPicPr>
                            <a:picLocks noChangeAspect="1" noChangeArrowheads="1"/>
                          </pic:cNvPicPr>
                        </pic:nvPicPr>
                        <pic:blipFill>
                          <a:blip r:embed="rId12" cstate="print"/>
                          <a:srcRect l="3732" t="4289" r="2177" b="6998"/>
                          <a:stretch>
                            <a:fillRect/>
                          </a:stretch>
                        </pic:blipFill>
                        <pic:spPr bwMode="auto">
                          <a:xfrm>
                            <a:off x="0" y="0"/>
                            <a:ext cx="2695575" cy="1718160"/>
                          </a:xfrm>
                          <a:prstGeom prst="rect">
                            <a:avLst/>
                          </a:prstGeom>
                          <a:noFill/>
                        </pic:spPr>
                      </pic:pic>
                    </a:graphicData>
                  </a:graphic>
                </wp:inline>
              </w:drawing>
            </w:r>
          </w:p>
        </w:tc>
        <w:tc>
          <w:tcPr>
            <w:tcW w:w="4927" w:type="dxa"/>
          </w:tcPr>
          <w:p w:rsidR="00251844" w:rsidRDefault="00251844" w:rsidP="00251844">
            <w:pPr>
              <w:jc w:val="center"/>
            </w:pPr>
            <w:r w:rsidRPr="00251844">
              <w:rPr>
                <w:noProof/>
              </w:rPr>
              <w:drawing>
                <wp:inline distT="0" distB="0" distL="0" distR="0">
                  <wp:extent cx="2351617" cy="1717879"/>
                  <wp:effectExtent l="19050" t="0" r="0" b="0"/>
                  <wp:docPr id="6" name="Рисунок 3" descr="C:\Users\User\Documents\Музей Бырминская СОШ - копия\проведение экскурсии по экспозиции предметы бы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ocuments\Музей Бырминская СОШ - копия\проведение экскурсии по экспозиции предметы быта.jpg"/>
                          <pic:cNvPicPr>
                            <a:picLocks noChangeAspect="1" noChangeArrowheads="1"/>
                          </pic:cNvPicPr>
                        </pic:nvPicPr>
                        <pic:blipFill>
                          <a:blip r:embed="rId13" cstate="print"/>
                          <a:srcRect/>
                          <a:stretch>
                            <a:fillRect/>
                          </a:stretch>
                        </pic:blipFill>
                        <pic:spPr bwMode="auto">
                          <a:xfrm>
                            <a:off x="0" y="0"/>
                            <a:ext cx="2355637" cy="1720815"/>
                          </a:xfrm>
                          <a:prstGeom prst="rect">
                            <a:avLst/>
                          </a:prstGeom>
                          <a:noFill/>
                          <a:ln w="9525">
                            <a:noFill/>
                            <a:miter lim="800000"/>
                            <a:headEnd/>
                            <a:tailEnd/>
                          </a:ln>
                        </pic:spPr>
                      </pic:pic>
                    </a:graphicData>
                  </a:graphic>
                </wp:inline>
              </w:drawing>
            </w:r>
          </w:p>
        </w:tc>
      </w:tr>
      <w:tr w:rsidR="00251844" w:rsidTr="00251844">
        <w:tc>
          <w:tcPr>
            <w:tcW w:w="4927" w:type="dxa"/>
          </w:tcPr>
          <w:p w:rsidR="00251844" w:rsidRPr="00251844" w:rsidRDefault="00251844" w:rsidP="00251844">
            <w:pPr>
              <w:jc w:val="center"/>
              <w:rPr>
                <w:sz w:val="24"/>
                <w:szCs w:val="24"/>
              </w:rPr>
            </w:pPr>
            <w:r w:rsidRPr="00251844">
              <w:rPr>
                <w:sz w:val="24"/>
                <w:szCs w:val="24"/>
              </w:rPr>
              <w:t>Слет РДШ</w:t>
            </w:r>
          </w:p>
        </w:tc>
        <w:tc>
          <w:tcPr>
            <w:tcW w:w="4927" w:type="dxa"/>
          </w:tcPr>
          <w:p w:rsidR="00251844" w:rsidRPr="00251844" w:rsidRDefault="00251844" w:rsidP="00251844">
            <w:pPr>
              <w:jc w:val="center"/>
              <w:rPr>
                <w:sz w:val="24"/>
                <w:szCs w:val="24"/>
              </w:rPr>
            </w:pPr>
            <w:r w:rsidRPr="00251844">
              <w:rPr>
                <w:sz w:val="24"/>
                <w:szCs w:val="24"/>
              </w:rPr>
              <w:t>Экскурсия в школьном музее</w:t>
            </w:r>
          </w:p>
        </w:tc>
      </w:tr>
      <w:tr w:rsidR="00251844" w:rsidTr="00251844">
        <w:tc>
          <w:tcPr>
            <w:tcW w:w="4927" w:type="dxa"/>
          </w:tcPr>
          <w:p w:rsidR="00251844" w:rsidRDefault="00251844"/>
        </w:tc>
        <w:tc>
          <w:tcPr>
            <w:tcW w:w="4927" w:type="dxa"/>
          </w:tcPr>
          <w:p w:rsidR="00251844" w:rsidRDefault="00251844"/>
        </w:tc>
      </w:tr>
      <w:tr w:rsidR="00251844" w:rsidTr="00251844">
        <w:tc>
          <w:tcPr>
            <w:tcW w:w="4927" w:type="dxa"/>
          </w:tcPr>
          <w:p w:rsidR="00251844" w:rsidRDefault="00251844">
            <w:r w:rsidRPr="00251844">
              <w:rPr>
                <w:noProof/>
              </w:rPr>
              <w:lastRenderedPageBreak/>
              <w:drawing>
                <wp:inline distT="0" distB="0" distL="0" distR="0">
                  <wp:extent cx="2771775" cy="1714500"/>
                  <wp:effectExtent l="19050" t="0" r="9525" b="0"/>
                  <wp:docPr id="7" name="Рисунок 4" descr="F:\Вахта Памяти, Бырминская СОШ\Бессмертный полк.JPG"/>
                  <wp:cNvGraphicFramePr/>
                  <a:graphic xmlns:a="http://schemas.openxmlformats.org/drawingml/2006/main">
                    <a:graphicData uri="http://schemas.openxmlformats.org/drawingml/2006/picture">
                      <pic:pic xmlns:pic="http://schemas.openxmlformats.org/drawingml/2006/picture">
                        <pic:nvPicPr>
                          <pic:cNvPr id="4" name="Рисунок 3" descr="F:\Вахта Памяти, Бырминская СОШ\Бессмертный полк.JPG"/>
                          <pic:cNvPicPr/>
                        </pic:nvPicPr>
                        <pic:blipFill>
                          <a:blip r:embed="rId14" cstate="email"/>
                          <a:srcRect t="22647"/>
                          <a:stretch>
                            <a:fillRect/>
                          </a:stretch>
                        </pic:blipFill>
                        <pic:spPr bwMode="auto">
                          <a:xfrm>
                            <a:off x="0" y="0"/>
                            <a:ext cx="2771775" cy="1714500"/>
                          </a:xfrm>
                          <a:prstGeom prst="rect">
                            <a:avLst/>
                          </a:prstGeom>
                          <a:noFill/>
                          <a:ln w="9525">
                            <a:noFill/>
                            <a:miter lim="800000"/>
                            <a:headEnd/>
                            <a:tailEnd/>
                          </a:ln>
                        </pic:spPr>
                      </pic:pic>
                    </a:graphicData>
                  </a:graphic>
                </wp:inline>
              </w:drawing>
            </w:r>
          </w:p>
        </w:tc>
        <w:tc>
          <w:tcPr>
            <w:tcW w:w="4927" w:type="dxa"/>
          </w:tcPr>
          <w:p w:rsidR="00251844" w:rsidRDefault="00251844">
            <w:r w:rsidRPr="00251844">
              <w:rPr>
                <w:noProof/>
              </w:rPr>
              <w:drawing>
                <wp:inline distT="0" distB="0" distL="0" distR="0">
                  <wp:extent cx="2855006" cy="1715911"/>
                  <wp:effectExtent l="19050" t="0" r="2494" b="0"/>
                  <wp:docPr id="8" name="Рисунок 2" descr="E:\20151207_155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20151207_155702.jpg"/>
                          <pic:cNvPicPr>
                            <a:picLocks noChangeAspect="1" noChangeArrowheads="1"/>
                          </pic:cNvPicPr>
                        </pic:nvPicPr>
                        <pic:blipFill>
                          <a:blip r:embed="rId15" cstate="email"/>
                          <a:srcRect/>
                          <a:stretch>
                            <a:fillRect/>
                          </a:stretch>
                        </pic:blipFill>
                        <pic:spPr bwMode="auto">
                          <a:xfrm>
                            <a:off x="0" y="0"/>
                            <a:ext cx="2855507" cy="1716212"/>
                          </a:xfrm>
                          <a:prstGeom prst="rect">
                            <a:avLst/>
                          </a:prstGeom>
                          <a:noFill/>
                          <a:ln w="9525">
                            <a:noFill/>
                            <a:miter lim="800000"/>
                            <a:headEnd/>
                            <a:tailEnd/>
                          </a:ln>
                        </pic:spPr>
                      </pic:pic>
                    </a:graphicData>
                  </a:graphic>
                </wp:inline>
              </w:drawing>
            </w:r>
          </w:p>
        </w:tc>
      </w:tr>
      <w:tr w:rsidR="00251844" w:rsidTr="00251844">
        <w:tc>
          <w:tcPr>
            <w:tcW w:w="4927" w:type="dxa"/>
          </w:tcPr>
          <w:p w:rsidR="00251844" w:rsidRPr="00251844" w:rsidRDefault="00251844" w:rsidP="00251844">
            <w:pPr>
              <w:jc w:val="center"/>
              <w:rPr>
                <w:sz w:val="24"/>
                <w:szCs w:val="24"/>
              </w:rPr>
            </w:pPr>
            <w:r w:rsidRPr="00251844">
              <w:rPr>
                <w:sz w:val="24"/>
                <w:szCs w:val="24"/>
              </w:rPr>
              <w:t>Акция «Бессмертный полк»</w:t>
            </w:r>
          </w:p>
        </w:tc>
        <w:tc>
          <w:tcPr>
            <w:tcW w:w="4927" w:type="dxa"/>
          </w:tcPr>
          <w:p w:rsidR="00251844" w:rsidRPr="00251844" w:rsidRDefault="00251844" w:rsidP="00251844">
            <w:pPr>
              <w:spacing w:line="360" w:lineRule="auto"/>
              <w:ind w:firstLine="709"/>
              <w:jc w:val="center"/>
              <w:rPr>
                <w:sz w:val="24"/>
                <w:szCs w:val="24"/>
              </w:rPr>
            </w:pPr>
            <w:r>
              <w:rPr>
                <w:sz w:val="24"/>
                <w:szCs w:val="24"/>
              </w:rPr>
              <w:t>КТД «Планета Детства»</w:t>
            </w:r>
          </w:p>
        </w:tc>
      </w:tr>
    </w:tbl>
    <w:p w:rsidR="00FB2050" w:rsidRDefault="00FB2050">
      <w:pPr>
        <w:rPr>
          <w:rFonts w:eastAsiaTheme="minorEastAsia" w:cs="Times New Roman"/>
          <w:b/>
          <w:i/>
          <w:sz w:val="32"/>
          <w:szCs w:val="32"/>
          <w:lang w:eastAsia="ru-RU"/>
        </w:rPr>
      </w:pPr>
      <w:r>
        <w:br w:type="page"/>
      </w:r>
    </w:p>
    <w:p w:rsidR="00FB2050" w:rsidRPr="00FB2050" w:rsidRDefault="00FB2050" w:rsidP="00835003">
      <w:pPr>
        <w:pStyle w:val="a9"/>
        <w:ind w:left="0"/>
      </w:pPr>
      <w:bookmarkStart w:id="17" w:name="_Toc62131967"/>
      <w:bookmarkStart w:id="18" w:name="_Toc62220356"/>
      <w:r w:rsidRPr="00FB2050">
        <w:lastRenderedPageBreak/>
        <w:t>Секция классных руководителей начального общего образования</w:t>
      </w:r>
      <w:bookmarkEnd w:id="17"/>
      <w:bookmarkEnd w:id="18"/>
    </w:p>
    <w:p w:rsidR="00A737AB" w:rsidRPr="00DF74FB" w:rsidRDefault="00A737AB" w:rsidP="00A737AB">
      <w:pPr>
        <w:pStyle w:val="ab"/>
      </w:pPr>
      <w:bookmarkStart w:id="19" w:name="_Toc62131968"/>
      <w:bookmarkStart w:id="20" w:name="_Toc62220357"/>
      <w:r>
        <w:t>Бабина Л.П.,</w:t>
      </w:r>
      <w:bookmarkEnd w:id="19"/>
      <w:bookmarkEnd w:id="20"/>
    </w:p>
    <w:p w:rsidR="00A737AB" w:rsidRDefault="00A737AB" w:rsidP="00A737AB">
      <w:pPr>
        <w:spacing w:after="0" w:line="240" w:lineRule="auto"/>
        <w:jc w:val="right"/>
        <w:rPr>
          <w:rFonts w:cs="Times New Roman"/>
          <w:i/>
          <w:sz w:val="24"/>
          <w:szCs w:val="24"/>
        </w:rPr>
      </w:pPr>
      <w:r w:rsidRPr="00DF74FB">
        <w:rPr>
          <w:rFonts w:cs="Times New Roman"/>
          <w:i/>
          <w:sz w:val="24"/>
          <w:szCs w:val="24"/>
        </w:rPr>
        <w:t>МБОУ «</w:t>
      </w:r>
      <w:proofErr w:type="spellStart"/>
      <w:r w:rsidRPr="00DF74FB">
        <w:rPr>
          <w:rFonts w:cs="Times New Roman"/>
          <w:i/>
          <w:sz w:val="24"/>
          <w:szCs w:val="24"/>
        </w:rPr>
        <w:t>Ергачинская</w:t>
      </w:r>
      <w:proofErr w:type="spellEnd"/>
      <w:r w:rsidRPr="00DF74FB">
        <w:rPr>
          <w:rFonts w:cs="Times New Roman"/>
          <w:i/>
          <w:sz w:val="24"/>
          <w:szCs w:val="24"/>
        </w:rPr>
        <w:t xml:space="preserve"> СОШ»</w:t>
      </w:r>
      <w:r>
        <w:rPr>
          <w:rFonts w:cs="Times New Roman"/>
          <w:i/>
          <w:sz w:val="24"/>
          <w:szCs w:val="24"/>
        </w:rPr>
        <w:t>,</w:t>
      </w:r>
    </w:p>
    <w:p w:rsidR="00A737AB" w:rsidRPr="00DF74FB" w:rsidRDefault="00A737AB" w:rsidP="00A737AB">
      <w:pPr>
        <w:spacing w:after="0" w:line="240" w:lineRule="auto"/>
        <w:jc w:val="right"/>
        <w:rPr>
          <w:rFonts w:cs="Times New Roman"/>
          <w:i/>
          <w:sz w:val="24"/>
          <w:szCs w:val="24"/>
        </w:rPr>
      </w:pPr>
      <w:r>
        <w:rPr>
          <w:rFonts w:cs="Times New Roman"/>
          <w:i/>
          <w:sz w:val="24"/>
          <w:szCs w:val="24"/>
        </w:rPr>
        <w:t>Кунгурский муниципальный район</w:t>
      </w:r>
    </w:p>
    <w:p w:rsidR="00316A46" w:rsidRDefault="00A737AB" w:rsidP="00A737AB">
      <w:pPr>
        <w:pStyle w:val="11"/>
        <w:rPr>
          <w:caps/>
        </w:rPr>
      </w:pPr>
      <w:bookmarkStart w:id="21" w:name="_Toc62131969"/>
      <w:r w:rsidRPr="00A737AB">
        <w:rPr>
          <w:caps/>
        </w:rPr>
        <w:t xml:space="preserve">Детско – родительские проекты </w:t>
      </w:r>
    </w:p>
    <w:p w:rsidR="00A737AB" w:rsidRPr="00A737AB" w:rsidRDefault="00A737AB" w:rsidP="00A737AB">
      <w:pPr>
        <w:pStyle w:val="11"/>
        <w:rPr>
          <w:caps/>
        </w:rPr>
      </w:pPr>
      <w:r w:rsidRPr="00A737AB">
        <w:rPr>
          <w:caps/>
        </w:rPr>
        <w:t>как форма социального партнерства</w:t>
      </w:r>
      <w:bookmarkEnd w:id="21"/>
    </w:p>
    <w:p w:rsidR="00A737AB" w:rsidRPr="00E94B19" w:rsidRDefault="00A737AB" w:rsidP="00A737AB">
      <w:pPr>
        <w:spacing w:after="0" w:line="240" w:lineRule="auto"/>
        <w:ind w:firstLine="709"/>
        <w:jc w:val="both"/>
        <w:rPr>
          <w:rFonts w:cs="Times New Roman"/>
          <w:color w:val="000000" w:themeColor="text1"/>
          <w:sz w:val="24"/>
          <w:szCs w:val="24"/>
        </w:rPr>
      </w:pPr>
      <w:r w:rsidRPr="00E94B19">
        <w:rPr>
          <w:rFonts w:cs="Times New Roman"/>
          <w:color w:val="000000" w:themeColor="text1"/>
          <w:sz w:val="24"/>
          <w:szCs w:val="24"/>
        </w:rPr>
        <w:t>Самые важные в жизни человека</w:t>
      </w:r>
      <w:r>
        <w:rPr>
          <w:rFonts w:cs="Times New Roman"/>
          <w:color w:val="000000" w:themeColor="text1"/>
          <w:sz w:val="24"/>
          <w:szCs w:val="24"/>
        </w:rPr>
        <w:t xml:space="preserve"> годы </w:t>
      </w:r>
      <w:r w:rsidRPr="00E94B19">
        <w:rPr>
          <w:rFonts w:cs="Times New Roman"/>
          <w:color w:val="000000" w:themeColor="text1"/>
          <w:sz w:val="24"/>
          <w:szCs w:val="24"/>
        </w:rPr>
        <w:t>– это детские годы. Как они пройдут, зависит от взрослых. Взаимодействие классного руководителя с родителями всегда было и остается актуальным вопросом и важной частью деятельности школы.</w:t>
      </w:r>
    </w:p>
    <w:p w:rsidR="00A737AB" w:rsidRPr="00E94B19" w:rsidRDefault="00A737AB" w:rsidP="00A737AB">
      <w:pPr>
        <w:spacing w:after="0" w:line="240" w:lineRule="auto"/>
        <w:ind w:firstLine="709"/>
        <w:jc w:val="both"/>
        <w:rPr>
          <w:rFonts w:cs="Times New Roman"/>
          <w:color w:val="000000" w:themeColor="text1"/>
          <w:sz w:val="24"/>
          <w:szCs w:val="24"/>
        </w:rPr>
      </w:pPr>
      <w:r w:rsidRPr="00E94B19">
        <w:rPr>
          <w:rFonts w:cs="Times New Roman"/>
          <w:color w:val="000000" w:themeColor="text1"/>
          <w:sz w:val="24"/>
          <w:szCs w:val="24"/>
        </w:rPr>
        <w:t>Введение ФГОС НОО придает этому направлению работы принципиально новую значимость, т.к</w:t>
      </w:r>
      <w:r>
        <w:rPr>
          <w:rFonts w:cs="Times New Roman"/>
          <w:color w:val="000000" w:themeColor="text1"/>
          <w:sz w:val="24"/>
          <w:szCs w:val="24"/>
        </w:rPr>
        <w:t xml:space="preserve">. </w:t>
      </w:r>
      <w:r w:rsidRPr="00E94B19">
        <w:rPr>
          <w:rFonts w:cs="Times New Roman"/>
          <w:color w:val="000000" w:themeColor="text1"/>
          <w:sz w:val="24"/>
          <w:szCs w:val="24"/>
        </w:rPr>
        <w:t xml:space="preserve"> ключевая идея нового стандарта – это общественный договор между личностью, семьей, обществом и государством. Одна из сторон этого вопроса – поиск рациональных путей взаимодействия.</w:t>
      </w:r>
    </w:p>
    <w:p w:rsidR="00A737AB" w:rsidRPr="00E94B19" w:rsidRDefault="00A737AB" w:rsidP="00A737AB">
      <w:pPr>
        <w:spacing w:after="0" w:line="240" w:lineRule="auto"/>
        <w:ind w:firstLine="709"/>
        <w:jc w:val="both"/>
        <w:rPr>
          <w:rFonts w:eastAsia="Times New Roman" w:cs="Times New Roman"/>
          <w:color w:val="000000"/>
          <w:sz w:val="24"/>
          <w:szCs w:val="24"/>
          <w:lang w:eastAsia="ru-RU"/>
        </w:rPr>
      </w:pPr>
      <w:r w:rsidRPr="00E94B19">
        <w:rPr>
          <w:rFonts w:eastAsia="Times New Roman" w:cs="Times New Roman"/>
          <w:color w:val="000000"/>
          <w:sz w:val="24"/>
          <w:szCs w:val="24"/>
          <w:lang w:eastAsia="ru-RU"/>
        </w:rPr>
        <w:t>Школьный афоризм гласит: «Самое сложное в работе с детьми – это работа с их родителями». Современным родителям приходится нелегко из-за нехватки врем</w:t>
      </w:r>
      <w:r w:rsidR="00F013F0">
        <w:rPr>
          <w:rFonts w:eastAsia="Times New Roman" w:cs="Times New Roman"/>
          <w:color w:val="000000"/>
          <w:sz w:val="24"/>
          <w:szCs w:val="24"/>
          <w:lang w:eastAsia="ru-RU"/>
        </w:rPr>
        <w:t>ени, занятности, недостаточной</w:t>
      </w:r>
      <w:r w:rsidRPr="00E94B19">
        <w:rPr>
          <w:rFonts w:eastAsia="Times New Roman" w:cs="Times New Roman"/>
          <w:color w:val="000000"/>
          <w:sz w:val="24"/>
          <w:szCs w:val="24"/>
          <w:lang w:eastAsia="ru-RU"/>
        </w:rPr>
        <w:t xml:space="preserve"> компетентности в вопросах педагогики и психологии. Но родители являются первыми педагогами и играют главную роль в сообществе </w:t>
      </w:r>
      <w:r w:rsidR="00A86AD6">
        <w:rPr>
          <w:rFonts w:eastAsia="Times New Roman" w:cs="Times New Roman"/>
          <w:color w:val="000000"/>
          <w:sz w:val="24"/>
          <w:szCs w:val="24"/>
          <w:lang w:eastAsia="ru-RU"/>
        </w:rPr>
        <w:t>«</w:t>
      </w:r>
      <w:r w:rsidRPr="00E94B19">
        <w:rPr>
          <w:rFonts w:eastAsia="Times New Roman" w:cs="Times New Roman"/>
          <w:color w:val="000000"/>
          <w:sz w:val="24"/>
          <w:szCs w:val="24"/>
          <w:lang w:eastAsia="ru-RU"/>
        </w:rPr>
        <w:t>педагог – родитель – ребенок</w:t>
      </w:r>
      <w:r w:rsidR="00A86AD6">
        <w:rPr>
          <w:rFonts w:eastAsia="Times New Roman" w:cs="Times New Roman"/>
          <w:color w:val="000000"/>
          <w:sz w:val="24"/>
          <w:szCs w:val="24"/>
          <w:lang w:eastAsia="ru-RU"/>
        </w:rPr>
        <w:t>»</w:t>
      </w:r>
      <w:r w:rsidRPr="00E94B19">
        <w:rPr>
          <w:rFonts w:eastAsia="Times New Roman" w:cs="Times New Roman"/>
          <w:color w:val="000000"/>
          <w:sz w:val="24"/>
          <w:szCs w:val="24"/>
          <w:lang w:eastAsia="ru-RU"/>
        </w:rPr>
        <w:t xml:space="preserve">. И поэтому для полноценного </w:t>
      </w:r>
      <w:r w:rsidR="00F013F0">
        <w:rPr>
          <w:rFonts w:eastAsia="Times New Roman" w:cs="Times New Roman"/>
          <w:color w:val="000000"/>
          <w:sz w:val="24"/>
          <w:szCs w:val="24"/>
          <w:lang w:eastAsia="ru-RU"/>
        </w:rPr>
        <w:t xml:space="preserve"> становления </w:t>
      </w:r>
      <w:r w:rsidRPr="00E94B19">
        <w:rPr>
          <w:rFonts w:eastAsia="Times New Roman" w:cs="Times New Roman"/>
          <w:color w:val="000000"/>
          <w:sz w:val="24"/>
          <w:szCs w:val="24"/>
          <w:lang w:eastAsia="ru-RU"/>
        </w:rPr>
        <w:t>личности ребенка необходим соответствующий микрок</w:t>
      </w:r>
      <w:r>
        <w:rPr>
          <w:rFonts w:eastAsia="Times New Roman" w:cs="Times New Roman"/>
          <w:color w:val="000000"/>
          <w:sz w:val="24"/>
          <w:szCs w:val="24"/>
          <w:lang w:eastAsia="ru-RU"/>
        </w:rPr>
        <w:t>лимат между педагогом, учеником</w:t>
      </w:r>
      <w:r w:rsidRPr="00E94B19">
        <w:rPr>
          <w:rFonts w:eastAsia="Times New Roman" w:cs="Times New Roman"/>
          <w:color w:val="000000"/>
          <w:sz w:val="24"/>
          <w:szCs w:val="24"/>
          <w:lang w:eastAsia="ru-RU"/>
        </w:rPr>
        <w:t xml:space="preserve"> и семьей в целом</w:t>
      </w:r>
      <w:r>
        <w:rPr>
          <w:rFonts w:eastAsia="Times New Roman" w:cs="Times New Roman"/>
          <w:color w:val="000000"/>
          <w:sz w:val="24"/>
          <w:szCs w:val="24"/>
          <w:lang w:eastAsia="ru-RU"/>
        </w:rPr>
        <w:t>.</w:t>
      </w:r>
    </w:p>
    <w:p w:rsidR="00A737AB" w:rsidRPr="00E94B19" w:rsidRDefault="00A737AB" w:rsidP="00A737AB">
      <w:pPr>
        <w:spacing w:after="0" w:line="240" w:lineRule="auto"/>
        <w:ind w:firstLine="709"/>
        <w:jc w:val="both"/>
        <w:rPr>
          <w:rFonts w:eastAsia="Times New Roman" w:cs="Times New Roman"/>
          <w:color w:val="000000"/>
          <w:sz w:val="24"/>
          <w:szCs w:val="24"/>
          <w:lang w:eastAsia="ru-RU"/>
        </w:rPr>
      </w:pPr>
      <w:r w:rsidRPr="00E94B19">
        <w:rPr>
          <w:rFonts w:eastAsia="Times New Roman" w:cs="Times New Roman"/>
          <w:color w:val="000000"/>
          <w:sz w:val="24"/>
          <w:szCs w:val="24"/>
          <w:lang w:eastAsia="ru-RU"/>
        </w:rPr>
        <w:t>Как помочь родителям в воспитании детей? Каким содержанием наполнить свою работу в этом направлении?</w:t>
      </w:r>
      <w:r w:rsidR="00F013F0">
        <w:rPr>
          <w:rFonts w:eastAsia="Times New Roman" w:cs="Times New Roman"/>
          <w:color w:val="000000"/>
          <w:sz w:val="24"/>
          <w:szCs w:val="24"/>
          <w:lang w:eastAsia="ru-RU"/>
        </w:rPr>
        <w:t xml:space="preserve"> Эти вопросы заставляют искать адекватные времени ответы.</w:t>
      </w:r>
    </w:p>
    <w:p w:rsidR="00A737AB" w:rsidRPr="00E94B19" w:rsidRDefault="00F013F0" w:rsidP="00A737AB">
      <w:pPr>
        <w:spacing w:after="0" w:line="240" w:lineRule="auto"/>
        <w:ind w:firstLine="709"/>
        <w:jc w:val="both"/>
        <w:rPr>
          <w:rFonts w:eastAsia="Times New Roman" w:cs="Times New Roman"/>
          <w:color w:val="000000"/>
          <w:sz w:val="24"/>
          <w:szCs w:val="24"/>
          <w:lang w:eastAsia="ru-RU"/>
        </w:rPr>
      </w:pPr>
      <w:r>
        <w:rPr>
          <w:rFonts w:eastAsia="Times New Roman" w:cs="Times New Roman"/>
          <w:color w:val="000000"/>
          <w:sz w:val="24"/>
          <w:szCs w:val="24"/>
          <w:lang w:eastAsia="ru-RU"/>
        </w:rPr>
        <w:t>В</w:t>
      </w:r>
      <w:r w:rsidR="00A737AB" w:rsidRPr="00E94B19">
        <w:rPr>
          <w:rFonts w:eastAsia="Times New Roman" w:cs="Times New Roman"/>
          <w:color w:val="000000"/>
          <w:sz w:val="24"/>
          <w:szCs w:val="24"/>
          <w:lang w:eastAsia="ru-RU"/>
        </w:rPr>
        <w:t xml:space="preserve"> </w:t>
      </w:r>
      <w:r>
        <w:rPr>
          <w:rFonts w:eastAsia="Times New Roman" w:cs="Times New Roman"/>
          <w:color w:val="000000"/>
          <w:sz w:val="24"/>
          <w:szCs w:val="24"/>
          <w:lang w:eastAsia="ru-RU"/>
        </w:rPr>
        <w:t xml:space="preserve">работе с семьей   стараюсь создать </w:t>
      </w:r>
      <w:r w:rsidR="00A737AB" w:rsidRPr="00E94B19">
        <w:rPr>
          <w:rFonts w:eastAsia="Times New Roman" w:cs="Times New Roman"/>
          <w:color w:val="000000"/>
          <w:sz w:val="24"/>
          <w:szCs w:val="24"/>
          <w:lang w:eastAsia="ru-RU"/>
        </w:rPr>
        <w:t>атмосферу творческого общен</w:t>
      </w:r>
      <w:r>
        <w:rPr>
          <w:rFonts w:eastAsia="Times New Roman" w:cs="Times New Roman"/>
          <w:color w:val="000000"/>
          <w:sz w:val="24"/>
          <w:szCs w:val="24"/>
          <w:lang w:eastAsia="ru-RU"/>
        </w:rPr>
        <w:t xml:space="preserve">ия, взаимопонимания и поддержки, использую </w:t>
      </w:r>
      <w:r w:rsidR="00A737AB" w:rsidRPr="00E94B19">
        <w:rPr>
          <w:rFonts w:eastAsia="Times New Roman" w:cs="Times New Roman"/>
          <w:color w:val="000000"/>
          <w:sz w:val="24"/>
          <w:szCs w:val="24"/>
          <w:lang w:eastAsia="ru-RU"/>
        </w:rPr>
        <w:t xml:space="preserve"> </w:t>
      </w:r>
      <w:r>
        <w:rPr>
          <w:rFonts w:eastAsia="Times New Roman" w:cs="Times New Roman"/>
          <w:color w:val="000000"/>
          <w:sz w:val="24"/>
          <w:szCs w:val="24"/>
          <w:lang w:eastAsia="ru-RU"/>
        </w:rPr>
        <w:t xml:space="preserve">новые </w:t>
      </w:r>
      <w:r w:rsidR="00A737AB" w:rsidRPr="00E94B19">
        <w:rPr>
          <w:rFonts w:eastAsia="Times New Roman" w:cs="Times New Roman"/>
          <w:color w:val="000000"/>
          <w:sz w:val="24"/>
          <w:szCs w:val="24"/>
          <w:lang w:eastAsia="ru-RU"/>
        </w:rPr>
        <w:t>форм</w:t>
      </w:r>
      <w:r>
        <w:rPr>
          <w:rFonts w:eastAsia="Times New Roman" w:cs="Times New Roman"/>
          <w:color w:val="000000"/>
          <w:sz w:val="24"/>
          <w:szCs w:val="24"/>
          <w:lang w:eastAsia="ru-RU"/>
        </w:rPr>
        <w:t xml:space="preserve">ы </w:t>
      </w:r>
      <w:r w:rsidR="00A737AB" w:rsidRPr="00E94B19">
        <w:rPr>
          <w:rFonts w:eastAsia="Times New Roman" w:cs="Times New Roman"/>
          <w:color w:val="000000"/>
          <w:sz w:val="24"/>
          <w:szCs w:val="24"/>
          <w:lang w:eastAsia="ru-RU"/>
        </w:rPr>
        <w:t xml:space="preserve"> взаимодействия</w:t>
      </w:r>
      <w:r>
        <w:rPr>
          <w:rFonts w:eastAsia="Times New Roman" w:cs="Times New Roman"/>
          <w:color w:val="000000"/>
          <w:sz w:val="24"/>
          <w:szCs w:val="24"/>
          <w:lang w:eastAsia="ru-RU"/>
        </w:rPr>
        <w:t>,</w:t>
      </w:r>
      <w:r w:rsidRPr="00F013F0">
        <w:rPr>
          <w:rFonts w:eastAsia="Times New Roman" w:cs="Times New Roman"/>
          <w:color w:val="000000" w:themeColor="text1"/>
          <w:sz w:val="24"/>
          <w:szCs w:val="24"/>
          <w:lang w:eastAsia="ru-RU"/>
        </w:rPr>
        <w:t xml:space="preserve"> </w:t>
      </w:r>
      <w:r w:rsidRPr="0094491D">
        <w:rPr>
          <w:rFonts w:eastAsia="Times New Roman" w:cs="Times New Roman"/>
          <w:color w:val="000000" w:themeColor="text1"/>
          <w:sz w:val="24"/>
          <w:szCs w:val="24"/>
          <w:lang w:eastAsia="ru-RU"/>
        </w:rPr>
        <w:t xml:space="preserve">которые </w:t>
      </w:r>
      <w:r>
        <w:rPr>
          <w:rFonts w:eastAsia="Times New Roman" w:cs="Times New Roman"/>
          <w:color w:val="000000" w:themeColor="text1"/>
          <w:sz w:val="24"/>
          <w:szCs w:val="24"/>
          <w:lang w:eastAsia="ru-RU"/>
        </w:rPr>
        <w:t>не оставляют</w:t>
      </w:r>
      <w:r w:rsidRPr="0094491D">
        <w:rPr>
          <w:rFonts w:eastAsia="Times New Roman" w:cs="Times New Roman"/>
          <w:color w:val="000000" w:themeColor="text1"/>
          <w:sz w:val="24"/>
          <w:szCs w:val="24"/>
          <w:lang w:eastAsia="ru-RU"/>
        </w:rPr>
        <w:t xml:space="preserve"> родителей ра</w:t>
      </w:r>
      <w:r>
        <w:rPr>
          <w:rFonts w:eastAsia="Times New Roman" w:cs="Times New Roman"/>
          <w:color w:val="000000" w:themeColor="text1"/>
          <w:sz w:val="24"/>
          <w:szCs w:val="24"/>
          <w:lang w:eastAsia="ru-RU"/>
        </w:rPr>
        <w:t>внодушными слушателями, а делают</w:t>
      </w:r>
      <w:r w:rsidRPr="0094491D">
        <w:rPr>
          <w:rFonts w:eastAsia="Times New Roman" w:cs="Times New Roman"/>
          <w:color w:val="000000" w:themeColor="text1"/>
          <w:sz w:val="24"/>
          <w:szCs w:val="24"/>
          <w:lang w:eastAsia="ru-RU"/>
        </w:rPr>
        <w:t xml:space="preserve"> их равноправными, заинтересованными участниками – партнерами.</w:t>
      </w:r>
    </w:p>
    <w:p w:rsidR="00A737AB" w:rsidRPr="00E94B19" w:rsidRDefault="00A417F3" w:rsidP="00A737AB">
      <w:pPr>
        <w:shd w:val="clear" w:color="auto" w:fill="FFFFFF"/>
        <w:spacing w:after="0" w:line="240" w:lineRule="auto"/>
        <w:ind w:firstLine="709"/>
        <w:jc w:val="both"/>
        <w:rPr>
          <w:rFonts w:eastAsia="Times New Roman" w:cs="Times New Roman"/>
          <w:color w:val="333333"/>
          <w:sz w:val="24"/>
          <w:szCs w:val="24"/>
          <w:lang w:eastAsia="ru-RU"/>
        </w:rPr>
      </w:pPr>
      <w:proofErr w:type="gramStart"/>
      <w:r>
        <w:rPr>
          <w:rFonts w:eastAsia="Times New Roman" w:cs="Times New Roman"/>
          <w:color w:val="000000" w:themeColor="text1"/>
          <w:sz w:val="24"/>
          <w:szCs w:val="24"/>
          <w:lang w:eastAsia="ru-RU"/>
        </w:rPr>
        <w:t>Одной из форм продуктивного взаимодействия является</w:t>
      </w:r>
      <w:r>
        <w:rPr>
          <w:rFonts w:eastAsia="Times New Roman" w:cs="Times New Roman"/>
          <w:color w:val="000000"/>
          <w:sz w:val="24"/>
          <w:szCs w:val="24"/>
          <w:lang w:eastAsia="ru-RU"/>
        </w:rPr>
        <w:t xml:space="preserve"> проектную деятельность,</w:t>
      </w:r>
      <w:r w:rsidR="00A737AB" w:rsidRPr="00E94B19">
        <w:rPr>
          <w:rFonts w:eastAsia="Times New Roman" w:cs="Times New Roman"/>
          <w:color w:val="000000"/>
          <w:sz w:val="24"/>
          <w:szCs w:val="24"/>
          <w:lang w:eastAsia="ru-RU"/>
        </w:rPr>
        <w:t xml:space="preserve"> </w:t>
      </w:r>
      <w:r>
        <w:rPr>
          <w:rFonts w:eastAsia="Times New Roman" w:cs="Times New Roman"/>
          <w:color w:val="000000"/>
          <w:sz w:val="24"/>
          <w:szCs w:val="24"/>
          <w:lang w:eastAsia="ru-RU"/>
        </w:rPr>
        <w:t>направленная</w:t>
      </w:r>
      <w:r w:rsidR="00A737AB" w:rsidRPr="00E94B19">
        <w:rPr>
          <w:rFonts w:eastAsia="Times New Roman" w:cs="Times New Roman"/>
          <w:color w:val="000000"/>
          <w:sz w:val="24"/>
          <w:szCs w:val="24"/>
          <w:lang w:eastAsia="ru-RU"/>
        </w:rPr>
        <w:t xml:space="preserve"> на организацию совместной творческой деятельности родителей и ребенка, а значит активное общение</w:t>
      </w:r>
      <w:r w:rsidR="00A737AB">
        <w:rPr>
          <w:rFonts w:eastAsia="Times New Roman" w:cs="Times New Roman"/>
          <w:color w:val="000000"/>
          <w:sz w:val="24"/>
          <w:szCs w:val="24"/>
          <w:lang w:eastAsia="ru-RU"/>
        </w:rPr>
        <w:t>.</w:t>
      </w:r>
      <w:proofErr w:type="gramEnd"/>
    </w:p>
    <w:p w:rsidR="00A737AB" w:rsidRPr="00E94B19" w:rsidRDefault="00A737AB" w:rsidP="00A737AB">
      <w:pPr>
        <w:shd w:val="clear" w:color="auto" w:fill="FFFFFF"/>
        <w:spacing w:after="0" w:line="240" w:lineRule="auto"/>
        <w:ind w:firstLine="709"/>
        <w:jc w:val="both"/>
        <w:rPr>
          <w:rFonts w:eastAsia="Times New Roman" w:cs="Times New Roman"/>
          <w:color w:val="333333"/>
          <w:sz w:val="24"/>
          <w:szCs w:val="24"/>
          <w:lang w:eastAsia="ru-RU"/>
        </w:rPr>
      </w:pPr>
      <w:proofErr w:type="spellStart"/>
      <w:r w:rsidRPr="00A86AD6">
        <w:rPr>
          <w:rFonts w:eastAsia="Times New Roman" w:cs="Times New Roman"/>
          <w:bCs/>
          <w:iCs/>
          <w:color w:val="333333"/>
          <w:sz w:val="24"/>
          <w:szCs w:val="24"/>
          <w:lang w:eastAsia="ru-RU"/>
        </w:rPr>
        <w:t>Детско</w:t>
      </w:r>
      <w:proofErr w:type="spellEnd"/>
      <w:r w:rsidRPr="00A86AD6">
        <w:rPr>
          <w:rFonts w:eastAsia="Times New Roman" w:cs="Times New Roman"/>
          <w:bCs/>
          <w:iCs/>
          <w:color w:val="333333"/>
          <w:sz w:val="24"/>
          <w:szCs w:val="24"/>
          <w:lang w:eastAsia="ru-RU"/>
        </w:rPr>
        <w:t xml:space="preserve"> – родительские проекты</w:t>
      </w:r>
      <w:r w:rsidRPr="00E94B19">
        <w:rPr>
          <w:rFonts w:eastAsia="Times New Roman" w:cs="Times New Roman"/>
          <w:b/>
          <w:bCs/>
          <w:i/>
          <w:iCs/>
          <w:color w:val="333333"/>
          <w:sz w:val="24"/>
          <w:szCs w:val="24"/>
          <w:lang w:eastAsia="ru-RU"/>
        </w:rPr>
        <w:t xml:space="preserve"> </w:t>
      </w:r>
      <w:r w:rsidRPr="00E94B19">
        <w:rPr>
          <w:rFonts w:eastAsia="Times New Roman" w:cs="Times New Roman"/>
          <w:color w:val="333333"/>
          <w:sz w:val="24"/>
          <w:szCs w:val="24"/>
          <w:lang w:eastAsia="ru-RU"/>
        </w:rPr>
        <w:t>позволяют решить следующие задачи:</w:t>
      </w:r>
    </w:p>
    <w:p w:rsidR="00A737AB" w:rsidRPr="00791AE4" w:rsidRDefault="00A737AB" w:rsidP="00A737AB">
      <w:pPr>
        <w:shd w:val="clear" w:color="auto" w:fill="FFFFFF"/>
        <w:spacing w:after="0" w:line="240" w:lineRule="auto"/>
        <w:ind w:firstLine="709"/>
        <w:jc w:val="both"/>
        <w:rPr>
          <w:rFonts w:eastAsia="Times New Roman" w:cs="Times New Roman"/>
          <w:sz w:val="24"/>
          <w:szCs w:val="24"/>
          <w:lang w:eastAsia="ru-RU"/>
        </w:rPr>
      </w:pPr>
      <w:r w:rsidRPr="00791AE4">
        <w:rPr>
          <w:rFonts w:eastAsia="Times New Roman" w:cs="Times New Roman"/>
          <w:sz w:val="24"/>
          <w:szCs w:val="24"/>
          <w:lang w:eastAsia="ru-RU"/>
        </w:rPr>
        <w:t>- «перестроить» родителей из пассивных наблюдателей в активных участников педагогического процесса;</w:t>
      </w:r>
    </w:p>
    <w:p w:rsidR="00A737AB" w:rsidRPr="00791AE4" w:rsidRDefault="00A737AB" w:rsidP="00A737AB">
      <w:pPr>
        <w:shd w:val="clear" w:color="auto" w:fill="FFFFFF"/>
        <w:spacing w:after="0" w:line="240" w:lineRule="auto"/>
        <w:ind w:firstLine="709"/>
        <w:jc w:val="both"/>
        <w:rPr>
          <w:rFonts w:eastAsia="Times New Roman" w:cs="Times New Roman"/>
          <w:sz w:val="24"/>
          <w:szCs w:val="24"/>
          <w:lang w:eastAsia="ru-RU"/>
        </w:rPr>
      </w:pPr>
      <w:r w:rsidRPr="00791AE4">
        <w:rPr>
          <w:rFonts w:eastAsia="Times New Roman" w:cs="Times New Roman"/>
          <w:sz w:val="24"/>
          <w:szCs w:val="24"/>
          <w:lang w:eastAsia="ru-RU"/>
        </w:rPr>
        <w:t>-помочь родителям выстраивать свои отношения с детьми (к активному продуктивному партнерству);</w:t>
      </w:r>
    </w:p>
    <w:p w:rsidR="00A737AB" w:rsidRPr="00791AE4" w:rsidRDefault="00A737AB" w:rsidP="00A737AB">
      <w:pPr>
        <w:shd w:val="clear" w:color="auto" w:fill="FFFFFF"/>
        <w:spacing w:after="0" w:line="240" w:lineRule="auto"/>
        <w:ind w:firstLine="709"/>
        <w:jc w:val="both"/>
        <w:rPr>
          <w:rFonts w:eastAsia="Times New Roman" w:cs="Times New Roman"/>
          <w:sz w:val="24"/>
          <w:szCs w:val="24"/>
          <w:lang w:eastAsia="ru-RU"/>
        </w:rPr>
      </w:pPr>
      <w:r w:rsidRPr="00791AE4">
        <w:rPr>
          <w:rFonts w:eastAsia="Times New Roman" w:cs="Times New Roman"/>
          <w:sz w:val="24"/>
          <w:szCs w:val="24"/>
          <w:lang w:eastAsia="ru-RU"/>
        </w:rPr>
        <w:t>- увлечь родителей жизнью детей в начальной школе, их интересами и заботами;</w:t>
      </w:r>
    </w:p>
    <w:p w:rsidR="00A737AB" w:rsidRPr="00791AE4" w:rsidRDefault="00A737AB" w:rsidP="00A737AB">
      <w:pPr>
        <w:shd w:val="clear" w:color="auto" w:fill="FFFFFF"/>
        <w:spacing w:after="0" w:line="240" w:lineRule="auto"/>
        <w:ind w:firstLine="709"/>
        <w:jc w:val="both"/>
        <w:rPr>
          <w:rFonts w:eastAsia="Times New Roman" w:cs="Times New Roman"/>
          <w:sz w:val="24"/>
          <w:szCs w:val="24"/>
          <w:lang w:eastAsia="ru-RU"/>
        </w:rPr>
      </w:pPr>
      <w:r w:rsidRPr="00791AE4">
        <w:rPr>
          <w:rFonts w:eastAsia="Times New Roman" w:cs="Times New Roman"/>
          <w:sz w:val="24"/>
          <w:szCs w:val="24"/>
          <w:lang w:eastAsia="ru-RU"/>
        </w:rPr>
        <w:t>- развивать у детей самостоятельность в решении проблем;</w:t>
      </w:r>
    </w:p>
    <w:p w:rsidR="00A737AB" w:rsidRPr="00791AE4" w:rsidRDefault="00A737AB" w:rsidP="00A737AB">
      <w:pPr>
        <w:shd w:val="clear" w:color="auto" w:fill="FFFFFF"/>
        <w:spacing w:after="0" w:line="240" w:lineRule="auto"/>
        <w:ind w:firstLine="709"/>
        <w:jc w:val="both"/>
        <w:rPr>
          <w:rFonts w:eastAsia="Times New Roman" w:cs="Times New Roman"/>
          <w:sz w:val="24"/>
          <w:szCs w:val="24"/>
          <w:lang w:eastAsia="ru-RU"/>
        </w:rPr>
      </w:pPr>
      <w:r w:rsidRPr="00791AE4">
        <w:rPr>
          <w:rFonts w:eastAsia="Times New Roman" w:cs="Times New Roman"/>
          <w:sz w:val="24"/>
          <w:szCs w:val="24"/>
          <w:lang w:eastAsia="ru-RU"/>
        </w:rPr>
        <w:t>- уметь организовать свою деятельность.</w:t>
      </w:r>
    </w:p>
    <w:p w:rsidR="00A737AB" w:rsidRPr="00A86AD6" w:rsidRDefault="00A737AB" w:rsidP="00A737AB">
      <w:pPr>
        <w:shd w:val="clear" w:color="auto" w:fill="FFFFFF"/>
        <w:spacing w:after="0" w:line="240" w:lineRule="auto"/>
        <w:ind w:firstLine="709"/>
        <w:jc w:val="both"/>
        <w:rPr>
          <w:rFonts w:eastAsia="Times New Roman" w:cs="Times New Roman"/>
          <w:sz w:val="24"/>
          <w:szCs w:val="24"/>
          <w:lang w:eastAsia="ru-RU"/>
        </w:rPr>
      </w:pPr>
      <w:r w:rsidRPr="00A86AD6">
        <w:rPr>
          <w:rFonts w:eastAsia="Times New Roman" w:cs="Times New Roman"/>
          <w:sz w:val="24"/>
          <w:szCs w:val="24"/>
          <w:lang w:eastAsia="ru-RU"/>
        </w:rPr>
        <w:t>Этапы работы.</w:t>
      </w:r>
    </w:p>
    <w:p w:rsidR="00A737AB" w:rsidRPr="00791AE4" w:rsidRDefault="00A737AB" w:rsidP="00A737AB">
      <w:pPr>
        <w:shd w:val="clear" w:color="auto" w:fill="FFFFFF"/>
        <w:spacing w:after="0" w:line="240" w:lineRule="auto"/>
        <w:ind w:firstLine="709"/>
        <w:jc w:val="both"/>
        <w:rPr>
          <w:rFonts w:eastAsia="Times New Roman" w:cs="Times New Roman"/>
          <w:sz w:val="24"/>
          <w:szCs w:val="24"/>
          <w:lang w:eastAsia="ru-RU"/>
        </w:rPr>
      </w:pPr>
      <w:r w:rsidRPr="00791AE4">
        <w:rPr>
          <w:rFonts w:eastAsia="Times New Roman" w:cs="Times New Roman"/>
          <w:sz w:val="24"/>
          <w:szCs w:val="24"/>
          <w:lang w:eastAsia="ru-RU"/>
        </w:rPr>
        <w:t>Для того чтобы вовлечь родителей в процесс проектирования</w:t>
      </w:r>
      <w:r w:rsidR="00A86AD6">
        <w:rPr>
          <w:rFonts w:eastAsia="Times New Roman" w:cs="Times New Roman"/>
          <w:sz w:val="24"/>
          <w:szCs w:val="24"/>
          <w:lang w:eastAsia="ru-RU"/>
        </w:rPr>
        <w:t>,</w:t>
      </w:r>
      <w:r w:rsidRPr="00791AE4">
        <w:rPr>
          <w:rFonts w:eastAsia="Times New Roman" w:cs="Times New Roman"/>
          <w:sz w:val="24"/>
          <w:szCs w:val="24"/>
          <w:lang w:eastAsia="ru-RU"/>
        </w:rPr>
        <w:t xml:space="preserve"> необходимо было провести:</w:t>
      </w:r>
    </w:p>
    <w:p w:rsidR="00A737AB" w:rsidRPr="00A86AD6" w:rsidRDefault="00A737AB" w:rsidP="00A737AB">
      <w:pPr>
        <w:shd w:val="clear" w:color="auto" w:fill="FFFFFF"/>
        <w:spacing w:after="0" w:line="240" w:lineRule="auto"/>
        <w:ind w:firstLine="709"/>
        <w:jc w:val="both"/>
        <w:rPr>
          <w:rFonts w:eastAsia="Times New Roman" w:cs="Times New Roman"/>
          <w:color w:val="333333"/>
          <w:sz w:val="24"/>
          <w:szCs w:val="24"/>
          <w:lang w:eastAsia="ru-RU"/>
        </w:rPr>
      </w:pPr>
      <w:r w:rsidRPr="00A86AD6">
        <w:rPr>
          <w:rFonts w:eastAsia="Times New Roman" w:cs="Times New Roman"/>
          <w:color w:val="333333"/>
          <w:sz w:val="24"/>
          <w:szCs w:val="24"/>
          <w:lang w:eastAsia="ru-RU"/>
        </w:rPr>
        <w:t>1.Подготовительную работу.</w:t>
      </w:r>
    </w:p>
    <w:p w:rsidR="00A737AB" w:rsidRPr="00E94B19" w:rsidRDefault="00A737AB" w:rsidP="00A737AB">
      <w:pPr>
        <w:spacing w:after="0" w:line="240" w:lineRule="auto"/>
        <w:ind w:firstLine="709"/>
        <w:jc w:val="both"/>
        <w:rPr>
          <w:rFonts w:cs="Times New Roman"/>
          <w:color w:val="000000" w:themeColor="text1"/>
          <w:sz w:val="24"/>
          <w:szCs w:val="24"/>
        </w:rPr>
      </w:pPr>
      <w:r w:rsidRPr="00E94B19">
        <w:rPr>
          <w:rFonts w:cs="Times New Roman"/>
          <w:color w:val="000000" w:themeColor="text1"/>
          <w:sz w:val="24"/>
          <w:szCs w:val="24"/>
        </w:rPr>
        <w:t xml:space="preserve"> «Мало знать, надо и применять. Мало очень хотеть, надо и делать!» - это слова известного писателя Кларка  можно считать  девизом в проектной деятельности.</w:t>
      </w:r>
    </w:p>
    <w:p w:rsidR="00A737AB" w:rsidRPr="00E94B19" w:rsidRDefault="00A737AB" w:rsidP="00A737AB">
      <w:pPr>
        <w:spacing w:after="0" w:line="240" w:lineRule="auto"/>
        <w:ind w:firstLine="709"/>
        <w:jc w:val="both"/>
        <w:rPr>
          <w:rFonts w:cs="Times New Roman"/>
          <w:color w:val="000000" w:themeColor="text1"/>
          <w:sz w:val="24"/>
          <w:szCs w:val="24"/>
        </w:rPr>
      </w:pPr>
      <w:r w:rsidRPr="00E94B19">
        <w:rPr>
          <w:rFonts w:cs="Times New Roman"/>
          <w:color w:val="000000" w:themeColor="text1"/>
          <w:sz w:val="24"/>
          <w:szCs w:val="24"/>
        </w:rPr>
        <w:t xml:space="preserve">Проекты являются </w:t>
      </w:r>
      <w:r w:rsidR="00A417F3">
        <w:rPr>
          <w:rFonts w:cs="Times New Roman"/>
          <w:color w:val="000000" w:themeColor="text1"/>
          <w:sz w:val="24"/>
          <w:szCs w:val="24"/>
        </w:rPr>
        <w:t>важной образовательной технологией</w:t>
      </w:r>
      <w:r w:rsidRPr="00E94B19">
        <w:rPr>
          <w:rFonts w:cs="Times New Roman"/>
          <w:color w:val="000000" w:themeColor="text1"/>
          <w:sz w:val="24"/>
          <w:szCs w:val="24"/>
        </w:rPr>
        <w:t xml:space="preserve"> УМК «Школа России». В каждом учебнике, после большого раздела</w:t>
      </w:r>
      <w:r w:rsidR="00A86AD6">
        <w:rPr>
          <w:rFonts w:cs="Times New Roman"/>
          <w:color w:val="000000" w:themeColor="text1"/>
          <w:sz w:val="24"/>
          <w:szCs w:val="24"/>
        </w:rPr>
        <w:t>,</w:t>
      </w:r>
      <w:r w:rsidRPr="00E94B19">
        <w:rPr>
          <w:rFonts w:cs="Times New Roman"/>
          <w:color w:val="000000" w:themeColor="text1"/>
          <w:sz w:val="24"/>
          <w:szCs w:val="24"/>
        </w:rPr>
        <w:t xml:space="preserve"> на специальных разворотах представлены учебные проекты. </w:t>
      </w:r>
      <w:r>
        <w:rPr>
          <w:rFonts w:cs="Times New Roman"/>
          <w:color w:val="000000" w:themeColor="text1"/>
          <w:sz w:val="24"/>
          <w:szCs w:val="24"/>
        </w:rPr>
        <w:t xml:space="preserve"> </w:t>
      </w:r>
      <w:proofErr w:type="gramStart"/>
      <w:r>
        <w:rPr>
          <w:rFonts w:cs="Times New Roman"/>
          <w:color w:val="000000" w:themeColor="text1"/>
          <w:sz w:val="24"/>
          <w:szCs w:val="24"/>
        </w:rPr>
        <w:t>Обу</w:t>
      </w:r>
      <w:r w:rsidRPr="00E94B19">
        <w:rPr>
          <w:rFonts w:cs="Times New Roman"/>
          <w:color w:val="000000" w:themeColor="text1"/>
          <w:sz w:val="24"/>
          <w:szCs w:val="24"/>
        </w:rPr>
        <w:t>ча</w:t>
      </w:r>
      <w:r>
        <w:rPr>
          <w:rFonts w:cs="Times New Roman"/>
          <w:color w:val="000000" w:themeColor="text1"/>
          <w:sz w:val="24"/>
          <w:szCs w:val="24"/>
        </w:rPr>
        <w:t>ю</w:t>
      </w:r>
      <w:r w:rsidRPr="00E94B19">
        <w:rPr>
          <w:rFonts w:cs="Times New Roman"/>
          <w:color w:val="000000" w:themeColor="text1"/>
          <w:sz w:val="24"/>
          <w:szCs w:val="24"/>
        </w:rPr>
        <w:t>щимся</w:t>
      </w:r>
      <w:proofErr w:type="gramEnd"/>
      <w:r w:rsidRPr="00E94B19">
        <w:rPr>
          <w:rFonts w:cs="Times New Roman"/>
          <w:color w:val="000000" w:themeColor="text1"/>
          <w:sz w:val="24"/>
          <w:szCs w:val="24"/>
        </w:rPr>
        <w:t xml:space="preserve"> предлагаются  творческие</w:t>
      </w:r>
      <w:r w:rsidR="00A417F3">
        <w:rPr>
          <w:rFonts w:cs="Times New Roman"/>
          <w:color w:val="000000" w:themeColor="text1"/>
          <w:sz w:val="24"/>
          <w:szCs w:val="24"/>
        </w:rPr>
        <w:t>, проектные</w:t>
      </w:r>
      <w:r w:rsidRPr="00E94B19">
        <w:rPr>
          <w:rFonts w:cs="Times New Roman"/>
          <w:color w:val="000000" w:themeColor="text1"/>
          <w:sz w:val="24"/>
          <w:szCs w:val="24"/>
        </w:rPr>
        <w:t xml:space="preserve"> задания:</w:t>
      </w:r>
    </w:p>
    <w:p w:rsidR="00A737AB" w:rsidRPr="00E94B19" w:rsidRDefault="00A737AB" w:rsidP="00A737AB">
      <w:pPr>
        <w:spacing w:after="0" w:line="240" w:lineRule="auto"/>
        <w:ind w:firstLine="709"/>
        <w:jc w:val="both"/>
        <w:rPr>
          <w:rFonts w:cs="Times New Roman"/>
          <w:color w:val="000000" w:themeColor="text1"/>
          <w:sz w:val="24"/>
          <w:szCs w:val="24"/>
        </w:rPr>
      </w:pPr>
      <w:r w:rsidRPr="00E94B19">
        <w:rPr>
          <w:rFonts w:cs="Times New Roman"/>
          <w:color w:val="000000" w:themeColor="text1"/>
          <w:sz w:val="24"/>
          <w:szCs w:val="24"/>
        </w:rPr>
        <w:t>- Моя любимая буква (скороговорки, загадки, ребусы, поделка и др.)</w:t>
      </w:r>
      <w:r w:rsidR="00A86AD6">
        <w:rPr>
          <w:rFonts w:cs="Times New Roman"/>
          <w:color w:val="000000" w:themeColor="text1"/>
          <w:sz w:val="24"/>
          <w:szCs w:val="24"/>
        </w:rPr>
        <w:t>.</w:t>
      </w:r>
    </w:p>
    <w:p w:rsidR="00A737AB" w:rsidRPr="00E94B19" w:rsidRDefault="00A737AB" w:rsidP="00A737AB">
      <w:pPr>
        <w:spacing w:after="0" w:line="240" w:lineRule="auto"/>
        <w:ind w:firstLine="709"/>
        <w:jc w:val="both"/>
        <w:rPr>
          <w:rFonts w:cs="Times New Roman"/>
          <w:color w:val="000000" w:themeColor="text1"/>
          <w:sz w:val="24"/>
          <w:szCs w:val="24"/>
        </w:rPr>
      </w:pPr>
      <w:r w:rsidRPr="00E94B19">
        <w:rPr>
          <w:rFonts w:cs="Times New Roman"/>
          <w:color w:val="000000" w:themeColor="text1"/>
          <w:sz w:val="24"/>
          <w:szCs w:val="24"/>
        </w:rPr>
        <w:t>- Цветочная азбука. Азбука сказочных героев. Живая азбука.</w:t>
      </w:r>
    </w:p>
    <w:p w:rsidR="00A737AB" w:rsidRPr="00E94B19" w:rsidRDefault="00A737AB" w:rsidP="00A737AB">
      <w:pPr>
        <w:spacing w:after="0" w:line="240" w:lineRule="auto"/>
        <w:ind w:firstLine="709"/>
        <w:jc w:val="both"/>
        <w:rPr>
          <w:rFonts w:cs="Times New Roman"/>
          <w:color w:val="000000" w:themeColor="text1"/>
          <w:sz w:val="24"/>
          <w:szCs w:val="24"/>
        </w:rPr>
      </w:pPr>
      <w:r w:rsidRPr="00E94B19">
        <w:rPr>
          <w:rFonts w:cs="Times New Roman"/>
          <w:color w:val="000000" w:themeColor="text1"/>
          <w:sz w:val="24"/>
          <w:szCs w:val="24"/>
        </w:rPr>
        <w:t xml:space="preserve">- Моя малая родина. Моя семья. </w:t>
      </w:r>
    </w:p>
    <w:p w:rsidR="00A737AB" w:rsidRPr="00E94B19" w:rsidRDefault="00A737AB" w:rsidP="00A737AB">
      <w:pPr>
        <w:spacing w:after="0" w:line="240" w:lineRule="auto"/>
        <w:ind w:firstLine="709"/>
        <w:jc w:val="both"/>
        <w:rPr>
          <w:rFonts w:cs="Times New Roman"/>
          <w:color w:val="000000" w:themeColor="text1"/>
          <w:sz w:val="24"/>
          <w:szCs w:val="24"/>
        </w:rPr>
      </w:pPr>
      <w:r w:rsidRPr="00E94B19">
        <w:rPr>
          <w:rFonts w:cs="Times New Roman"/>
          <w:color w:val="000000" w:themeColor="text1"/>
          <w:sz w:val="24"/>
          <w:szCs w:val="24"/>
        </w:rPr>
        <w:lastRenderedPageBreak/>
        <w:t>- Математика в цифрах и др.</w:t>
      </w:r>
    </w:p>
    <w:p w:rsidR="00A737AB" w:rsidRPr="00E94B19" w:rsidRDefault="00A737AB" w:rsidP="00A737AB">
      <w:pPr>
        <w:spacing w:after="0" w:line="240" w:lineRule="auto"/>
        <w:ind w:firstLine="709"/>
        <w:jc w:val="both"/>
        <w:rPr>
          <w:rFonts w:cs="Times New Roman"/>
          <w:color w:val="000000" w:themeColor="text1"/>
          <w:sz w:val="24"/>
          <w:szCs w:val="24"/>
        </w:rPr>
      </w:pPr>
      <w:r w:rsidRPr="00E94B19">
        <w:rPr>
          <w:rFonts w:cs="Times New Roman"/>
          <w:color w:val="000000" w:themeColor="text1"/>
          <w:sz w:val="24"/>
          <w:szCs w:val="24"/>
        </w:rPr>
        <w:t xml:space="preserve"> В 3-4 классах с большим интересом обучающиеся выполняют довольно сложные проекты («Портфолио семьи», «Лекарственные растения Кунгурского района» и др.)</w:t>
      </w:r>
    </w:p>
    <w:p w:rsidR="00A737AB" w:rsidRPr="00E94B19" w:rsidRDefault="00A737AB" w:rsidP="00A737AB">
      <w:pPr>
        <w:spacing w:after="0" w:line="240" w:lineRule="auto"/>
        <w:ind w:firstLine="709"/>
        <w:jc w:val="both"/>
        <w:rPr>
          <w:rFonts w:cs="Times New Roman"/>
          <w:sz w:val="24"/>
          <w:szCs w:val="24"/>
        </w:rPr>
      </w:pPr>
      <w:r w:rsidRPr="00A86AD6">
        <w:rPr>
          <w:rFonts w:cs="Times New Roman"/>
          <w:sz w:val="24"/>
          <w:szCs w:val="24"/>
        </w:rPr>
        <w:t xml:space="preserve">Основной смысл проекта </w:t>
      </w:r>
      <w:r w:rsidRPr="00A86AD6">
        <w:rPr>
          <w:rFonts w:eastAsia="Calibri" w:cs="Times New Roman"/>
          <w:sz w:val="24"/>
          <w:szCs w:val="24"/>
        </w:rPr>
        <w:t xml:space="preserve"> «Портфолио семьи»</w:t>
      </w:r>
      <w:r w:rsidRPr="00E94B19">
        <w:rPr>
          <w:rFonts w:eastAsia="Calibri" w:cs="Times New Roman"/>
          <w:sz w:val="24"/>
          <w:szCs w:val="24"/>
        </w:rPr>
        <w:t xml:space="preserve"> – это укрепление семейных ценностей, традиций и основ семьи, возвращение  к ее историческим корням и возможность узнать прошлое, запечатлеть настоящее, помечтать, заглянув в будущее, проследить динамику и путь развития своего рода. </w:t>
      </w:r>
    </w:p>
    <w:p w:rsidR="00A737AB" w:rsidRPr="00E94B19" w:rsidRDefault="00A737AB" w:rsidP="00A737AB">
      <w:pPr>
        <w:spacing w:after="0" w:line="240" w:lineRule="auto"/>
        <w:ind w:firstLine="709"/>
        <w:jc w:val="both"/>
        <w:rPr>
          <w:rFonts w:eastAsia="Calibri" w:cs="Times New Roman"/>
          <w:sz w:val="24"/>
          <w:szCs w:val="24"/>
        </w:rPr>
      </w:pPr>
      <w:r w:rsidRPr="00A86AD6">
        <w:rPr>
          <w:rFonts w:eastAsia="Calibri" w:cs="Times New Roman"/>
          <w:sz w:val="24"/>
          <w:szCs w:val="24"/>
        </w:rPr>
        <w:t>2.</w:t>
      </w:r>
      <w:r>
        <w:rPr>
          <w:rFonts w:eastAsia="Calibri" w:cs="Times New Roman"/>
          <w:sz w:val="24"/>
          <w:szCs w:val="24"/>
        </w:rPr>
        <w:t xml:space="preserve"> </w:t>
      </w:r>
      <w:r w:rsidRPr="00E94B19">
        <w:rPr>
          <w:rFonts w:eastAsia="Calibri" w:cs="Times New Roman"/>
          <w:sz w:val="24"/>
          <w:szCs w:val="24"/>
        </w:rPr>
        <w:t>Первыми ш</w:t>
      </w:r>
      <w:r w:rsidRPr="00E94B19">
        <w:rPr>
          <w:rFonts w:cs="Times New Roman"/>
          <w:sz w:val="24"/>
          <w:szCs w:val="24"/>
        </w:rPr>
        <w:t xml:space="preserve">агами работы над проектом </w:t>
      </w:r>
      <w:r w:rsidRPr="00E94B19">
        <w:rPr>
          <w:rFonts w:eastAsia="Calibri" w:cs="Times New Roman"/>
          <w:sz w:val="24"/>
          <w:szCs w:val="24"/>
        </w:rPr>
        <w:t xml:space="preserve"> было проведение двух важных событий – </w:t>
      </w:r>
      <w:r w:rsidRPr="00A86AD6">
        <w:rPr>
          <w:rFonts w:eastAsia="Calibri" w:cs="Times New Roman"/>
          <w:sz w:val="24"/>
          <w:szCs w:val="24"/>
        </w:rPr>
        <w:t>родительского собрания и классного часа с детьми.</w:t>
      </w:r>
      <w:r w:rsidRPr="00E94B19">
        <w:rPr>
          <w:rFonts w:eastAsia="Calibri" w:cs="Times New Roman"/>
          <w:sz w:val="24"/>
          <w:szCs w:val="24"/>
        </w:rPr>
        <w:t xml:space="preserve">  На родительском собр</w:t>
      </w:r>
      <w:r w:rsidRPr="00E94B19">
        <w:rPr>
          <w:rFonts w:cs="Times New Roman"/>
          <w:sz w:val="24"/>
          <w:szCs w:val="24"/>
        </w:rPr>
        <w:t>ании  был составлен план работы на учебный год.</w:t>
      </w:r>
    </w:p>
    <w:p w:rsidR="00A737AB" w:rsidRPr="00E94B19" w:rsidRDefault="00A737AB" w:rsidP="00A86AD6">
      <w:pPr>
        <w:pStyle w:val="18"/>
        <w:tabs>
          <w:tab w:val="left" w:pos="851"/>
        </w:tabs>
        <w:spacing w:after="0" w:line="240" w:lineRule="auto"/>
        <w:ind w:left="0" w:firstLine="709"/>
        <w:jc w:val="both"/>
        <w:rPr>
          <w:rFonts w:ascii="Times New Roman" w:hAnsi="Times New Roman"/>
          <w:sz w:val="24"/>
          <w:szCs w:val="24"/>
        </w:rPr>
      </w:pPr>
      <w:r w:rsidRPr="00A86AD6">
        <w:rPr>
          <w:rFonts w:ascii="Times New Roman" w:hAnsi="Times New Roman"/>
          <w:sz w:val="24"/>
          <w:szCs w:val="24"/>
        </w:rPr>
        <w:t>Ноябрь</w:t>
      </w:r>
      <w:r w:rsidRPr="00E94B19">
        <w:rPr>
          <w:rFonts w:ascii="Times New Roman" w:hAnsi="Times New Roman"/>
          <w:sz w:val="24"/>
          <w:szCs w:val="24"/>
        </w:rPr>
        <w:t>: родительское собрание: «Как хорошо, что есть семья, которая от бед любых всегда, везде хранит меня…»;</w:t>
      </w:r>
    </w:p>
    <w:p w:rsidR="00A737AB" w:rsidRPr="00E94B19" w:rsidRDefault="00A737AB" w:rsidP="00A86AD6">
      <w:pPr>
        <w:tabs>
          <w:tab w:val="left" w:pos="851"/>
        </w:tabs>
        <w:spacing w:after="0" w:line="240" w:lineRule="auto"/>
        <w:ind w:firstLine="709"/>
        <w:jc w:val="both"/>
        <w:rPr>
          <w:rFonts w:eastAsia="Calibri" w:cs="Times New Roman"/>
          <w:sz w:val="24"/>
          <w:szCs w:val="24"/>
        </w:rPr>
      </w:pPr>
      <w:r w:rsidRPr="00E94B19">
        <w:rPr>
          <w:rFonts w:eastAsia="Calibri" w:cs="Times New Roman"/>
          <w:sz w:val="24"/>
          <w:szCs w:val="24"/>
        </w:rPr>
        <w:t>- Встреча «Загляни на огонек»</w:t>
      </w:r>
      <w:r w:rsidRPr="00E94B19">
        <w:rPr>
          <w:rFonts w:cs="Times New Roman"/>
          <w:sz w:val="24"/>
          <w:szCs w:val="24"/>
        </w:rPr>
        <w:t>.</w:t>
      </w:r>
    </w:p>
    <w:p w:rsidR="00A737AB" w:rsidRPr="00E94B19" w:rsidRDefault="00A737AB" w:rsidP="00A86AD6">
      <w:pPr>
        <w:pStyle w:val="18"/>
        <w:tabs>
          <w:tab w:val="left" w:pos="851"/>
        </w:tabs>
        <w:spacing w:after="0" w:line="240" w:lineRule="auto"/>
        <w:ind w:left="0" w:firstLine="709"/>
        <w:jc w:val="both"/>
        <w:rPr>
          <w:rFonts w:ascii="Times New Roman" w:hAnsi="Times New Roman"/>
          <w:sz w:val="24"/>
          <w:szCs w:val="24"/>
        </w:rPr>
      </w:pPr>
      <w:r w:rsidRPr="00A86AD6">
        <w:rPr>
          <w:rFonts w:ascii="Times New Roman" w:hAnsi="Times New Roman"/>
          <w:sz w:val="24"/>
          <w:szCs w:val="24"/>
        </w:rPr>
        <w:t>Декабрь:</w:t>
      </w:r>
      <w:r w:rsidRPr="00E94B19">
        <w:rPr>
          <w:rFonts w:ascii="Times New Roman" w:hAnsi="Times New Roman"/>
          <w:sz w:val="24"/>
          <w:szCs w:val="24"/>
        </w:rPr>
        <w:t xml:space="preserve">  сбор информации и методической литературы;</w:t>
      </w:r>
    </w:p>
    <w:p w:rsidR="00A737AB" w:rsidRPr="00E94B19" w:rsidRDefault="00A737AB" w:rsidP="00A86AD6">
      <w:pPr>
        <w:tabs>
          <w:tab w:val="left" w:pos="851"/>
        </w:tabs>
        <w:spacing w:after="0" w:line="240" w:lineRule="auto"/>
        <w:ind w:firstLine="709"/>
        <w:jc w:val="both"/>
        <w:rPr>
          <w:rFonts w:eastAsia="Calibri" w:cs="Times New Roman"/>
          <w:sz w:val="24"/>
          <w:szCs w:val="24"/>
        </w:rPr>
      </w:pPr>
      <w:r w:rsidRPr="00E94B19">
        <w:rPr>
          <w:rFonts w:eastAsia="Calibri" w:cs="Times New Roman"/>
          <w:sz w:val="24"/>
          <w:szCs w:val="24"/>
        </w:rPr>
        <w:t>- консультации семьям.</w:t>
      </w:r>
    </w:p>
    <w:p w:rsidR="00A737AB" w:rsidRPr="00A86AD6" w:rsidRDefault="00A737AB" w:rsidP="00A86AD6">
      <w:pPr>
        <w:pStyle w:val="18"/>
        <w:tabs>
          <w:tab w:val="left" w:pos="851"/>
        </w:tabs>
        <w:spacing w:after="0" w:line="240" w:lineRule="auto"/>
        <w:ind w:left="0" w:firstLine="709"/>
        <w:jc w:val="both"/>
        <w:rPr>
          <w:rFonts w:ascii="Times New Roman" w:hAnsi="Times New Roman"/>
          <w:sz w:val="24"/>
          <w:szCs w:val="24"/>
        </w:rPr>
      </w:pPr>
      <w:r w:rsidRPr="00A86AD6">
        <w:rPr>
          <w:rFonts w:ascii="Times New Roman" w:hAnsi="Times New Roman"/>
          <w:sz w:val="24"/>
          <w:szCs w:val="24"/>
        </w:rPr>
        <w:t>Январь: просмотр работ «Первые шаги»;</w:t>
      </w:r>
    </w:p>
    <w:p w:rsidR="00A737AB" w:rsidRPr="00A86AD6" w:rsidRDefault="00A737AB" w:rsidP="00A86AD6">
      <w:pPr>
        <w:tabs>
          <w:tab w:val="left" w:pos="851"/>
        </w:tabs>
        <w:spacing w:after="0" w:line="240" w:lineRule="auto"/>
        <w:ind w:firstLine="709"/>
        <w:jc w:val="both"/>
        <w:rPr>
          <w:rFonts w:eastAsia="Calibri" w:cs="Times New Roman"/>
          <w:sz w:val="24"/>
          <w:szCs w:val="24"/>
        </w:rPr>
      </w:pPr>
      <w:r w:rsidRPr="00A86AD6">
        <w:rPr>
          <w:rFonts w:eastAsia="Calibri" w:cs="Times New Roman"/>
          <w:sz w:val="24"/>
          <w:szCs w:val="24"/>
        </w:rPr>
        <w:t>- консультации семьям.</w:t>
      </w:r>
    </w:p>
    <w:p w:rsidR="00A737AB" w:rsidRPr="00A86AD6" w:rsidRDefault="00A737AB" w:rsidP="00A86AD6">
      <w:pPr>
        <w:pStyle w:val="18"/>
        <w:tabs>
          <w:tab w:val="left" w:pos="851"/>
        </w:tabs>
        <w:spacing w:after="0" w:line="240" w:lineRule="auto"/>
        <w:ind w:left="0" w:firstLine="709"/>
        <w:jc w:val="both"/>
        <w:rPr>
          <w:rFonts w:ascii="Times New Roman" w:hAnsi="Times New Roman"/>
          <w:sz w:val="24"/>
          <w:szCs w:val="24"/>
        </w:rPr>
      </w:pPr>
      <w:r w:rsidRPr="00A86AD6">
        <w:rPr>
          <w:rFonts w:ascii="Times New Roman" w:hAnsi="Times New Roman"/>
          <w:sz w:val="24"/>
          <w:szCs w:val="24"/>
        </w:rPr>
        <w:t>Февраль:  выступление на родительском собрании;</w:t>
      </w:r>
    </w:p>
    <w:p w:rsidR="00A737AB" w:rsidRPr="00A86AD6" w:rsidRDefault="00A737AB" w:rsidP="00A86AD6">
      <w:pPr>
        <w:pStyle w:val="18"/>
        <w:tabs>
          <w:tab w:val="left" w:pos="851"/>
        </w:tabs>
        <w:spacing w:after="0" w:line="240" w:lineRule="auto"/>
        <w:ind w:left="0" w:firstLine="709"/>
        <w:jc w:val="both"/>
        <w:rPr>
          <w:rFonts w:ascii="Times New Roman" w:hAnsi="Times New Roman"/>
          <w:sz w:val="24"/>
          <w:szCs w:val="24"/>
        </w:rPr>
      </w:pPr>
      <w:r w:rsidRPr="00A86AD6">
        <w:rPr>
          <w:rFonts w:ascii="Times New Roman" w:hAnsi="Times New Roman"/>
          <w:sz w:val="24"/>
          <w:szCs w:val="24"/>
        </w:rPr>
        <w:t>Март: «Я расскажу вам о моей семье» (выступление ученика перед классом);</w:t>
      </w:r>
    </w:p>
    <w:p w:rsidR="00A737AB" w:rsidRPr="00A86AD6" w:rsidRDefault="00A737AB" w:rsidP="00A86AD6">
      <w:pPr>
        <w:tabs>
          <w:tab w:val="left" w:pos="851"/>
        </w:tabs>
        <w:spacing w:after="0" w:line="240" w:lineRule="auto"/>
        <w:ind w:firstLine="709"/>
        <w:jc w:val="both"/>
        <w:rPr>
          <w:rFonts w:eastAsia="Calibri" w:cs="Times New Roman"/>
          <w:sz w:val="24"/>
          <w:szCs w:val="24"/>
        </w:rPr>
      </w:pPr>
      <w:r w:rsidRPr="00A86AD6">
        <w:rPr>
          <w:rFonts w:eastAsia="Calibri" w:cs="Times New Roman"/>
          <w:sz w:val="24"/>
          <w:szCs w:val="24"/>
        </w:rPr>
        <w:t>- консультация;</w:t>
      </w:r>
    </w:p>
    <w:p w:rsidR="00A737AB" w:rsidRPr="00A86AD6" w:rsidRDefault="00A737AB" w:rsidP="00A86AD6">
      <w:pPr>
        <w:pStyle w:val="18"/>
        <w:tabs>
          <w:tab w:val="left" w:pos="851"/>
        </w:tabs>
        <w:spacing w:after="0" w:line="240" w:lineRule="auto"/>
        <w:ind w:left="0" w:firstLine="709"/>
        <w:jc w:val="both"/>
        <w:rPr>
          <w:rFonts w:ascii="Times New Roman" w:hAnsi="Times New Roman"/>
          <w:sz w:val="24"/>
          <w:szCs w:val="24"/>
        </w:rPr>
      </w:pPr>
      <w:r w:rsidRPr="00A86AD6">
        <w:rPr>
          <w:rFonts w:ascii="Times New Roman" w:hAnsi="Times New Roman"/>
          <w:sz w:val="24"/>
          <w:szCs w:val="24"/>
        </w:rPr>
        <w:t xml:space="preserve"> Апрель: «Послушайте нас» (выступление вне класса).</w:t>
      </w:r>
    </w:p>
    <w:p w:rsidR="00A737AB" w:rsidRPr="00E94B19" w:rsidRDefault="00A737AB" w:rsidP="00A737AB">
      <w:pPr>
        <w:spacing w:after="0" w:line="240" w:lineRule="auto"/>
        <w:ind w:firstLine="709"/>
        <w:jc w:val="both"/>
        <w:rPr>
          <w:rFonts w:eastAsia="Calibri" w:cs="Times New Roman"/>
          <w:sz w:val="24"/>
          <w:szCs w:val="24"/>
        </w:rPr>
      </w:pPr>
      <w:r w:rsidRPr="00A86AD6">
        <w:rPr>
          <w:rFonts w:cs="Times New Roman"/>
          <w:sz w:val="24"/>
          <w:szCs w:val="24"/>
        </w:rPr>
        <w:t>3. Работая над проектом. Считаю</w:t>
      </w:r>
      <w:r w:rsidRPr="00A86AD6">
        <w:rPr>
          <w:rFonts w:eastAsia="Calibri" w:cs="Times New Roman"/>
          <w:sz w:val="24"/>
          <w:szCs w:val="24"/>
        </w:rPr>
        <w:t xml:space="preserve"> что, с помощью</w:t>
      </w:r>
      <w:r w:rsidRPr="00A86AD6">
        <w:rPr>
          <w:rFonts w:cs="Times New Roman"/>
          <w:sz w:val="24"/>
          <w:szCs w:val="24"/>
        </w:rPr>
        <w:t xml:space="preserve"> работы над созданием </w:t>
      </w:r>
      <w:r w:rsidR="00A86AD6">
        <w:rPr>
          <w:rFonts w:eastAsia="Calibri" w:cs="Times New Roman"/>
          <w:sz w:val="24"/>
          <w:szCs w:val="24"/>
        </w:rPr>
        <w:t xml:space="preserve"> портфолио, </w:t>
      </w:r>
      <w:r w:rsidRPr="00A86AD6">
        <w:rPr>
          <w:rFonts w:eastAsia="Calibri" w:cs="Times New Roman"/>
          <w:sz w:val="24"/>
          <w:szCs w:val="24"/>
        </w:rPr>
        <w:t>родители увидели своего ребенка со стороны, его желания, интересы, а самое главное у них появилось новое и интересное</w:t>
      </w:r>
      <w:r w:rsidRPr="00E94B19">
        <w:rPr>
          <w:rFonts w:cs="Times New Roman"/>
          <w:sz w:val="24"/>
          <w:szCs w:val="24"/>
        </w:rPr>
        <w:t xml:space="preserve">, познавательное </w:t>
      </w:r>
      <w:r w:rsidRPr="00E94B19">
        <w:rPr>
          <w:rFonts w:eastAsia="Calibri" w:cs="Times New Roman"/>
          <w:sz w:val="24"/>
          <w:szCs w:val="24"/>
        </w:rPr>
        <w:t xml:space="preserve"> дело.</w:t>
      </w:r>
      <w:r w:rsidRPr="00E94B19">
        <w:rPr>
          <w:rFonts w:cs="Times New Roman"/>
          <w:sz w:val="24"/>
          <w:szCs w:val="24"/>
        </w:rPr>
        <w:t xml:space="preserve"> </w:t>
      </w:r>
      <w:r w:rsidRPr="00E94B19">
        <w:rPr>
          <w:rFonts w:eastAsia="Calibri" w:cs="Times New Roman"/>
          <w:sz w:val="24"/>
          <w:szCs w:val="24"/>
        </w:rPr>
        <w:t>Вн</w:t>
      </w:r>
      <w:r w:rsidRPr="00E94B19">
        <w:rPr>
          <w:rFonts w:cs="Times New Roman"/>
          <w:sz w:val="24"/>
          <w:szCs w:val="24"/>
        </w:rPr>
        <w:t xml:space="preserve">едряя портфолио, участники процесса </w:t>
      </w:r>
      <w:r w:rsidRPr="00E94B19">
        <w:rPr>
          <w:rFonts w:eastAsia="Calibri" w:cs="Times New Roman"/>
          <w:sz w:val="24"/>
          <w:szCs w:val="24"/>
        </w:rPr>
        <w:t xml:space="preserve">  предлагали различ</w:t>
      </w:r>
      <w:r w:rsidRPr="00E94B19">
        <w:rPr>
          <w:rFonts w:cs="Times New Roman"/>
          <w:sz w:val="24"/>
          <w:szCs w:val="24"/>
        </w:rPr>
        <w:t>ные  варианты разделов и рубрик («Рождение семьи», «Герб семьи», «Семейные традиции», «Увлечения семьи» и т.д.)</w:t>
      </w:r>
      <w:r w:rsidR="00A86AD6">
        <w:rPr>
          <w:rFonts w:cs="Times New Roman"/>
          <w:sz w:val="24"/>
          <w:szCs w:val="24"/>
        </w:rPr>
        <w:t>,</w:t>
      </w:r>
      <w:r w:rsidRPr="00E94B19">
        <w:rPr>
          <w:rFonts w:eastAsia="Calibri" w:cs="Times New Roman"/>
          <w:sz w:val="24"/>
          <w:szCs w:val="24"/>
        </w:rPr>
        <w:t xml:space="preserve"> продумывали возможное их содержание. </w:t>
      </w:r>
    </w:p>
    <w:p w:rsidR="00A737AB" w:rsidRPr="00E94B19" w:rsidRDefault="00A737AB" w:rsidP="00A737AB">
      <w:pPr>
        <w:spacing w:after="0" w:line="240" w:lineRule="auto"/>
        <w:ind w:firstLine="709"/>
        <w:jc w:val="both"/>
        <w:rPr>
          <w:rFonts w:eastAsia="Calibri" w:cs="Times New Roman"/>
          <w:sz w:val="24"/>
          <w:szCs w:val="24"/>
        </w:rPr>
      </w:pPr>
      <w:r w:rsidRPr="00E94B19">
        <w:rPr>
          <w:rFonts w:eastAsia="Calibri" w:cs="Times New Roman"/>
          <w:sz w:val="24"/>
          <w:szCs w:val="24"/>
        </w:rPr>
        <w:t xml:space="preserve"> «Эта работа увлекла нас и думаем, что мы продолжим сбор и хранение семейной информации. Общение с родственниками обогатило нас в познавательном плане в очень многих вопросах. Например, мы узнали много интересного о нашей малой Родине, о наших родных и близких, о происхождении нашей фамилии.  Портфолио семьи является предметом нашей гордости</w:t>
      </w:r>
      <w:r w:rsidR="00A417F3">
        <w:rPr>
          <w:rFonts w:eastAsia="Calibri" w:cs="Times New Roman"/>
          <w:sz w:val="24"/>
          <w:szCs w:val="24"/>
        </w:rPr>
        <w:t>,</w:t>
      </w:r>
      <w:r w:rsidRPr="00E94B19">
        <w:rPr>
          <w:rFonts w:eastAsia="Calibri" w:cs="Times New Roman"/>
          <w:sz w:val="24"/>
          <w:szCs w:val="24"/>
        </w:rPr>
        <w:t xml:space="preserve"> и оно займет достойное место в семейном ар</w:t>
      </w:r>
      <w:r w:rsidR="00A86AD6">
        <w:rPr>
          <w:rFonts w:eastAsia="Calibri" w:cs="Times New Roman"/>
          <w:sz w:val="24"/>
          <w:szCs w:val="24"/>
        </w:rPr>
        <w:t>хиве</w:t>
      </w:r>
      <w:r w:rsidRPr="00E94B19">
        <w:rPr>
          <w:rFonts w:eastAsia="Calibri" w:cs="Times New Roman"/>
          <w:sz w:val="24"/>
          <w:szCs w:val="24"/>
        </w:rPr>
        <w:t>»</w:t>
      </w:r>
      <w:r w:rsidR="00A86AD6">
        <w:rPr>
          <w:rFonts w:eastAsia="Calibri" w:cs="Times New Roman"/>
          <w:sz w:val="24"/>
          <w:szCs w:val="24"/>
        </w:rPr>
        <w:t>,</w:t>
      </w:r>
      <w:r w:rsidRPr="00E94B19">
        <w:rPr>
          <w:rFonts w:eastAsia="Calibri" w:cs="Times New Roman"/>
          <w:sz w:val="24"/>
          <w:szCs w:val="24"/>
        </w:rPr>
        <w:t xml:space="preserve"> - так сказали участники проекта. </w:t>
      </w:r>
    </w:p>
    <w:p w:rsidR="00A737AB" w:rsidRPr="00E94B19" w:rsidRDefault="00A737AB" w:rsidP="00A737AB">
      <w:pPr>
        <w:pStyle w:val="af1"/>
        <w:shd w:val="clear" w:color="auto" w:fill="FFFFFF"/>
        <w:spacing w:before="0" w:beforeAutospacing="0" w:after="0" w:afterAutospacing="0"/>
        <w:ind w:firstLine="709"/>
        <w:jc w:val="both"/>
        <w:rPr>
          <w:rFonts w:eastAsia="Calibri"/>
          <w:iCs/>
        </w:rPr>
      </w:pPr>
      <w:r w:rsidRPr="00E94B19">
        <w:rPr>
          <w:rFonts w:eastAsia="Calibri"/>
        </w:rPr>
        <w:t>Также с участием родителей были созданы такие проекты как «Дедушкина медаль» к 75-летию Победы.</w:t>
      </w:r>
      <w:r w:rsidRPr="00E94B19">
        <w:rPr>
          <w:color w:val="111111"/>
        </w:rPr>
        <w:t xml:space="preserve">  Цель проекта:  воспитание патриотизма у младших школьников, чувства гордости за подвиг нашего народа в Великой Отечественной войне</w:t>
      </w:r>
      <w:r w:rsidRPr="00E94B19">
        <w:rPr>
          <w:iCs/>
        </w:rPr>
        <w:t xml:space="preserve">; </w:t>
      </w:r>
      <w:r w:rsidRPr="00E94B19">
        <w:rPr>
          <w:color w:val="333333"/>
        </w:rPr>
        <w:t>изучение истории семейных наград.  Результатом работы является презентация общешкольного проекта «</w:t>
      </w:r>
      <w:r w:rsidRPr="00E94B19">
        <w:rPr>
          <w:rFonts w:eastAsia="Calibri"/>
          <w:iCs/>
        </w:rPr>
        <w:t>75-летию Победы посвящается».</w:t>
      </w:r>
    </w:p>
    <w:p w:rsidR="00A737AB" w:rsidRPr="00E94B19" w:rsidRDefault="00A737AB" w:rsidP="00A737AB">
      <w:pPr>
        <w:pStyle w:val="af1"/>
        <w:shd w:val="clear" w:color="auto" w:fill="FFFFFF"/>
        <w:spacing w:before="0" w:beforeAutospacing="0" w:after="0" w:afterAutospacing="0"/>
        <w:ind w:firstLine="709"/>
        <w:jc w:val="both"/>
        <w:rPr>
          <w:iCs/>
        </w:rPr>
      </w:pPr>
      <w:r w:rsidRPr="00E94B19">
        <w:rPr>
          <w:rFonts w:eastAsia="Calibri"/>
          <w:iCs/>
        </w:rPr>
        <w:t xml:space="preserve">Общешкольный  проект «Любимой школе посвящается» был посвящен 75-летию школы. Результатом работы над проектом является книга «Ученики вчера, сегодня, завтра». В книге собран материал про членов семьи ученика, которые учились в школе. </w:t>
      </w:r>
    </w:p>
    <w:p w:rsidR="00A737AB" w:rsidRPr="00E94B19" w:rsidRDefault="00A737AB" w:rsidP="00A737AB">
      <w:pPr>
        <w:spacing w:after="0" w:line="240" w:lineRule="auto"/>
        <w:ind w:firstLine="709"/>
        <w:jc w:val="both"/>
        <w:rPr>
          <w:rFonts w:eastAsia="Calibri" w:cs="Times New Roman"/>
          <w:sz w:val="24"/>
          <w:szCs w:val="24"/>
        </w:rPr>
      </w:pPr>
    </w:p>
    <w:p w:rsidR="00A737AB" w:rsidRPr="00E94B19" w:rsidRDefault="00A737AB" w:rsidP="00A737AB">
      <w:pPr>
        <w:spacing w:after="0" w:line="240" w:lineRule="auto"/>
        <w:ind w:firstLine="709"/>
        <w:jc w:val="both"/>
        <w:rPr>
          <w:rFonts w:cs="Times New Roman"/>
          <w:color w:val="000000" w:themeColor="text1"/>
          <w:sz w:val="24"/>
          <w:szCs w:val="24"/>
        </w:rPr>
      </w:pPr>
      <w:r w:rsidRPr="00E94B19">
        <w:rPr>
          <w:rFonts w:cs="Times New Roman"/>
          <w:color w:val="000000" w:themeColor="text1"/>
          <w:sz w:val="24"/>
          <w:szCs w:val="24"/>
        </w:rPr>
        <w:t xml:space="preserve">Китайская пословица гласит: «Скажи,  и я забуду. Покажи,  и я запомню. Вовлеки, </w:t>
      </w:r>
      <w:r>
        <w:rPr>
          <w:rFonts w:cs="Times New Roman"/>
          <w:color w:val="000000" w:themeColor="text1"/>
          <w:sz w:val="24"/>
          <w:szCs w:val="24"/>
        </w:rPr>
        <w:t xml:space="preserve"> и я научусь</w:t>
      </w:r>
      <w:r w:rsidRPr="00E94B19">
        <w:rPr>
          <w:rFonts w:cs="Times New Roman"/>
          <w:color w:val="000000" w:themeColor="text1"/>
          <w:sz w:val="24"/>
          <w:szCs w:val="24"/>
        </w:rPr>
        <w:t>»</w:t>
      </w:r>
      <w:r>
        <w:rPr>
          <w:rFonts w:cs="Times New Roman"/>
          <w:color w:val="000000" w:themeColor="text1"/>
          <w:sz w:val="24"/>
          <w:szCs w:val="24"/>
        </w:rPr>
        <w:t>.</w:t>
      </w:r>
      <w:r w:rsidRPr="00E94B19">
        <w:rPr>
          <w:rFonts w:cs="Times New Roman"/>
          <w:color w:val="000000" w:themeColor="text1"/>
          <w:sz w:val="24"/>
          <w:szCs w:val="24"/>
        </w:rPr>
        <w:t xml:space="preserve">  Защита своих работ  проходит и на уроках, и на праздниках, </w:t>
      </w:r>
      <w:r w:rsidR="00A86AD6">
        <w:rPr>
          <w:rFonts w:cs="Times New Roman"/>
          <w:color w:val="000000" w:themeColor="text1"/>
          <w:sz w:val="24"/>
          <w:szCs w:val="24"/>
        </w:rPr>
        <w:t xml:space="preserve">и </w:t>
      </w:r>
      <w:r w:rsidRPr="00E94B19">
        <w:rPr>
          <w:rFonts w:cs="Times New Roman"/>
          <w:color w:val="000000" w:themeColor="text1"/>
          <w:sz w:val="24"/>
          <w:szCs w:val="24"/>
        </w:rPr>
        <w:t>на родительских собраниях.</w:t>
      </w:r>
    </w:p>
    <w:p w:rsidR="00A737AB" w:rsidRPr="00E94B19" w:rsidRDefault="00A737AB" w:rsidP="00A737AB">
      <w:pPr>
        <w:spacing w:after="0" w:line="240" w:lineRule="auto"/>
        <w:ind w:firstLine="709"/>
        <w:jc w:val="both"/>
        <w:rPr>
          <w:rFonts w:cs="Times New Roman"/>
          <w:color w:val="000000" w:themeColor="text1"/>
          <w:sz w:val="24"/>
          <w:szCs w:val="24"/>
        </w:rPr>
      </w:pPr>
      <w:r w:rsidRPr="00E94B19">
        <w:rPr>
          <w:rFonts w:cs="Times New Roman"/>
          <w:color w:val="000000" w:themeColor="text1"/>
          <w:sz w:val="24"/>
          <w:szCs w:val="24"/>
        </w:rPr>
        <w:t xml:space="preserve">Каждый год родители и </w:t>
      </w:r>
      <w:r>
        <w:rPr>
          <w:rFonts w:cs="Times New Roman"/>
          <w:color w:val="000000" w:themeColor="text1"/>
          <w:sz w:val="24"/>
          <w:szCs w:val="24"/>
        </w:rPr>
        <w:t>об</w:t>
      </w:r>
      <w:r w:rsidRPr="00E94B19">
        <w:rPr>
          <w:rFonts w:cs="Times New Roman"/>
          <w:color w:val="000000" w:themeColor="text1"/>
          <w:sz w:val="24"/>
          <w:szCs w:val="24"/>
        </w:rPr>
        <w:t>уча</w:t>
      </w:r>
      <w:r>
        <w:rPr>
          <w:rFonts w:cs="Times New Roman"/>
          <w:color w:val="000000" w:themeColor="text1"/>
          <w:sz w:val="24"/>
          <w:szCs w:val="24"/>
        </w:rPr>
        <w:t>ю</w:t>
      </w:r>
      <w:r w:rsidRPr="00E94B19">
        <w:rPr>
          <w:rFonts w:cs="Times New Roman"/>
          <w:color w:val="000000" w:themeColor="text1"/>
          <w:sz w:val="24"/>
          <w:szCs w:val="24"/>
        </w:rPr>
        <w:t>щиеся, приобретая опыт и интерес к такому виду деятельности, готовят проекты для научной конференции «Первые шаги».</w:t>
      </w:r>
    </w:p>
    <w:p w:rsidR="00ED11BD" w:rsidRDefault="00A737AB" w:rsidP="00A417F3">
      <w:pPr>
        <w:shd w:val="clear" w:color="auto" w:fill="FFFFFF"/>
        <w:spacing w:after="0" w:line="240" w:lineRule="auto"/>
        <w:ind w:firstLine="709"/>
        <w:jc w:val="both"/>
        <w:rPr>
          <w:rFonts w:eastAsia="Times New Roman" w:cs="Times New Roman"/>
          <w:color w:val="333333"/>
          <w:sz w:val="24"/>
          <w:szCs w:val="24"/>
          <w:lang w:eastAsia="ru-RU"/>
        </w:rPr>
      </w:pPr>
      <w:r w:rsidRPr="00A86AD6">
        <w:rPr>
          <w:rFonts w:cs="Times New Roman"/>
          <w:sz w:val="24"/>
          <w:szCs w:val="24"/>
        </w:rPr>
        <w:t>Таким образом,</w:t>
      </w:r>
      <w:r w:rsidRPr="00E94B19">
        <w:rPr>
          <w:rFonts w:cs="Times New Roman"/>
          <w:sz w:val="24"/>
          <w:szCs w:val="24"/>
        </w:rPr>
        <w:t xml:space="preserve">  </w:t>
      </w:r>
      <w:r w:rsidRPr="00E94B19">
        <w:rPr>
          <w:rFonts w:eastAsia="Times New Roman" w:cs="Times New Roman"/>
          <w:color w:val="333333"/>
          <w:sz w:val="24"/>
          <w:szCs w:val="24"/>
          <w:lang w:eastAsia="ru-RU"/>
        </w:rPr>
        <w:t>пр</w:t>
      </w:r>
      <w:r>
        <w:rPr>
          <w:rFonts w:eastAsia="Times New Roman" w:cs="Times New Roman"/>
          <w:color w:val="333333"/>
          <w:sz w:val="24"/>
          <w:szCs w:val="24"/>
          <w:lang w:eastAsia="ru-RU"/>
        </w:rPr>
        <w:t xml:space="preserve">оектный метод </w:t>
      </w:r>
      <w:r w:rsidR="00A417F3">
        <w:rPr>
          <w:rFonts w:eastAsia="Times New Roman" w:cs="Times New Roman"/>
          <w:color w:val="333333"/>
          <w:sz w:val="24"/>
          <w:szCs w:val="24"/>
          <w:lang w:eastAsia="ru-RU"/>
        </w:rPr>
        <w:t xml:space="preserve">является </w:t>
      </w:r>
      <w:r>
        <w:rPr>
          <w:rFonts w:eastAsia="Times New Roman" w:cs="Times New Roman"/>
          <w:color w:val="333333"/>
          <w:sz w:val="24"/>
          <w:szCs w:val="24"/>
          <w:lang w:eastAsia="ru-RU"/>
        </w:rPr>
        <w:t>эффектив</w:t>
      </w:r>
      <w:r w:rsidRPr="00E94B19">
        <w:rPr>
          <w:rFonts w:eastAsia="Times New Roman" w:cs="Times New Roman"/>
          <w:color w:val="333333"/>
          <w:sz w:val="24"/>
          <w:szCs w:val="24"/>
          <w:lang w:eastAsia="ru-RU"/>
        </w:rPr>
        <w:t>н</w:t>
      </w:r>
      <w:r>
        <w:rPr>
          <w:rFonts w:eastAsia="Times New Roman" w:cs="Times New Roman"/>
          <w:color w:val="333333"/>
          <w:sz w:val="24"/>
          <w:szCs w:val="24"/>
          <w:lang w:eastAsia="ru-RU"/>
        </w:rPr>
        <w:t>ым</w:t>
      </w:r>
      <w:r w:rsidRPr="00E94B19">
        <w:rPr>
          <w:rFonts w:eastAsia="Times New Roman" w:cs="Times New Roman"/>
          <w:color w:val="333333"/>
          <w:sz w:val="24"/>
          <w:szCs w:val="24"/>
          <w:lang w:eastAsia="ru-RU"/>
        </w:rPr>
        <w:t xml:space="preserve"> </w:t>
      </w:r>
      <w:r w:rsidR="00A417F3">
        <w:rPr>
          <w:rFonts w:eastAsia="Times New Roman" w:cs="Times New Roman"/>
          <w:color w:val="333333"/>
          <w:sz w:val="24"/>
          <w:szCs w:val="24"/>
          <w:lang w:eastAsia="ru-RU"/>
        </w:rPr>
        <w:t xml:space="preserve"> средством взаимодействия семьи и школы.  О</w:t>
      </w:r>
      <w:r w:rsidRPr="00E94B19">
        <w:rPr>
          <w:rFonts w:eastAsia="Times New Roman" w:cs="Times New Roman"/>
          <w:color w:val="333333"/>
          <w:sz w:val="24"/>
          <w:szCs w:val="24"/>
          <w:lang w:eastAsia="ru-RU"/>
        </w:rPr>
        <w:t xml:space="preserve">н позволяет родителям, детям, педагогам не только принять участие в совместной деятельности, но и увидеть результат совместного труда, способствует </w:t>
      </w:r>
      <w:r w:rsidR="00A417F3">
        <w:rPr>
          <w:rFonts w:eastAsia="Times New Roman" w:cs="Times New Roman"/>
          <w:color w:val="333333"/>
          <w:sz w:val="24"/>
          <w:szCs w:val="24"/>
          <w:lang w:eastAsia="ru-RU"/>
        </w:rPr>
        <w:t xml:space="preserve">их </w:t>
      </w:r>
      <w:r w:rsidRPr="00E94B19">
        <w:rPr>
          <w:rFonts w:eastAsia="Times New Roman" w:cs="Times New Roman"/>
          <w:color w:val="333333"/>
          <w:sz w:val="24"/>
          <w:szCs w:val="24"/>
          <w:lang w:eastAsia="ru-RU"/>
        </w:rPr>
        <w:t>эмоциональному сближению</w:t>
      </w:r>
      <w:r w:rsidR="00A417F3">
        <w:rPr>
          <w:rFonts w:eastAsia="Times New Roman" w:cs="Times New Roman"/>
          <w:color w:val="333333"/>
          <w:sz w:val="24"/>
          <w:szCs w:val="24"/>
          <w:lang w:eastAsia="ru-RU"/>
        </w:rPr>
        <w:t>,  п</w:t>
      </w:r>
      <w:r w:rsidRPr="00E94B19">
        <w:rPr>
          <w:rFonts w:eastAsia="Times New Roman" w:cs="Times New Roman"/>
          <w:color w:val="333333"/>
          <w:sz w:val="24"/>
          <w:szCs w:val="24"/>
          <w:lang w:eastAsia="ru-RU"/>
        </w:rPr>
        <w:t>оявляется искренний интерес к жизни своих детей, желание принять в ней участие, стат</w:t>
      </w:r>
      <w:r w:rsidR="00A417F3">
        <w:rPr>
          <w:rFonts w:eastAsia="Times New Roman" w:cs="Times New Roman"/>
          <w:color w:val="333333"/>
          <w:sz w:val="24"/>
          <w:szCs w:val="24"/>
          <w:lang w:eastAsia="ru-RU"/>
        </w:rPr>
        <w:t>ь близким другом своему ребенку.</w:t>
      </w:r>
    </w:p>
    <w:p w:rsidR="00ED11BD" w:rsidRDefault="00ED11BD" w:rsidP="00ED11BD">
      <w:pPr>
        <w:pStyle w:val="ab"/>
      </w:pPr>
      <w:bookmarkStart w:id="22" w:name="_Toc62131970"/>
      <w:bookmarkStart w:id="23" w:name="_Toc62220358"/>
      <w:r w:rsidRPr="00394454">
        <w:lastRenderedPageBreak/>
        <w:t>Батуева Л.В.,</w:t>
      </w:r>
      <w:bookmarkEnd w:id="22"/>
      <w:bookmarkEnd w:id="23"/>
      <w:r>
        <w:t xml:space="preserve"> </w:t>
      </w:r>
    </w:p>
    <w:p w:rsidR="00ED11BD" w:rsidRPr="00394454" w:rsidRDefault="00ED11BD" w:rsidP="00ED11BD">
      <w:pPr>
        <w:spacing w:after="0" w:line="240" w:lineRule="auto"/>
        <w:jc w:val="right"/>
        <w:rPr>
          <w:rFonts w:cs="Times New Roman"/>
          <w:i/>
          <w:sz w:val="24"/>
          <w:szCs w:val="24"/>
        </w:rPr>
      </w:pPr>
      <w:r>
        <w:rPr>
          <w:rFonts w:cs="Times New Roman"/>
          <w:i/>
          <w:sz w:val="24"/>
          <w:szCs w:val="24"/>
        </w:rPr>
        <w:t xml:space="preserve">МБОУ </w:t>
      </w:r>
      <w:r w:rsidRPr="00394454">
        <w:rPr>
          <w:rFonts w:cs="Times New Roman"/>
          <w:i/>
          <w:sz w:val="24"/>
          <w:szCs w:val="24"/>
        </w:rPr>
        <w:t>«Троицкая  ООШ»,</w:t>
      </w:r>
    </w:p>
    <w:p w:rsidR="00ED11BD" w:rsidRDefault="00ED11BD" w:rsidP="00ED11BD">
      <w:pPr>
        <w:spacing w:after="0" w:line="240" w:lineRule="auto"/>
        <w:jc w:val="right"/>
        <w:rPr>
          <w:rFonts w:cs="Times New Roman"/>
          <w:sz w:val="24"/>
          <w:szCs w:val="24"/>
        </w:rPr>
      </w:pPr>
      <w:r w:rsidRPr="00394454">
        <w:rPr>
          <w:rFonts w:cs="Times New Roman"/>
          <w:i/>
          <w:sz w:val="24"/>
          <w:szCs w:val="24"/>
        </w:rPr>
        <w:t>Кунгурский муниципальный район</w:t>
      </w:r>
      <w:r>
        <w:rPr>
          <w:rFonts w:cs="Times New Roman"/>
          <w:sz w:val="24"/>
          <w:szCs w:val="24"/>
        </w:rPr>
        <w:t xml:space="preserve"> </w:t>
      </w:r>
    </w:p>
    <w:p w:rsidR="00ED11BD" w:rsidRPr="00ED11BD" w:rsidRDefault="00ED11BD" w:rsidP="00ED11BD">
      <w:pPr>
        <w:pStyle w:val="11"/>
        <w:rPr>
          <w:caps/>
        </w:rPr>
      </w:pPr>
      <w:bookmarkStart w:id="24" w:name="_Toc62131971"/>
      <w:r w:rsidRPr="00ED11BD">
        <w:rPr>
          <w:caps/>
        </w:rPr>
        <w:t>модульно – экспериментальный конструктор</w:t>
      </w:r>
      <w:r w:rsidR="00835003">
        <w:rPr>
          <w:caps/>
        </w:rPr>
        <w:t xml:space="preserve"> как средство </w:t>
      </w:r>
      <w:bookmarkEnd w:id="24"/>
      <w:r w:rsidR="00835003">
        <w:rPr>
          <w:caps/>
        </w:rPr>
        <w:t>развития творческого потенциала детей с ОВЗ.</w:t>
      </w:r>
    </w:p>
    <w:p w:rsidR="00ED11BD" w:rsidRDefault="003C2171" w:rsidP="00316A46">
      <w:pPr>
        <w:spacing w:after="0" w:line="240" w:lineRule="auto"/>
        <w:ind w:left="4820"/>
        <w:rPr>
          <w:rFonts w:cs="Times New Roman"/>
          <w:i/>
          <w:sz w:val="24"/>
          <w:szCs w:val="24"/>
        </w:rPr>
      </w:pPr>
      <w:r>
        <w:rPr>
          <w:rFonts w:cs="Times New Roman"/>
          <w:i/>
          <w:sz w:val="24"/>
          <w:szCs w:val="24"/>
        </w:rPr>
        <w:t xml:space="preserve"> </w:t>
      </w:r>
      <w:r w:rsidR="00ED11BD" w:rsidRPr="006634AF">
        <w:rPr>
          <w:rFonts w:cs="Times New Roman"/>
          <w:i/>
          <w:sz w:val="24"/>
          <w:szCs w:val="24"/>
        </w:rPr>
        <w:t>Нельзя чему-нибудь  научить человека, можно только помочь е</w:t>
      </w:r>
      <w:r>
        <w:rPr>
          <w:rFonts w:cs="Times New Roman"/>
          <w:i/>
          <w:sz w:val="24"/>
          <w:szCs w:val="24"/>
        </w:rPr>
        <w:t>му обнаружить  это внутри  себя</w:t>
      </w:r>
      <w:r w:rsidR="002615AF">
        <w:rPr>
          <w:rFonts w:cs="Times New Roman"/>
          <w:i/>
          <w:sz w:val="24"/>
          <w:szCs w:val="24"/>
        </w:rPr>
        <w:t>.</w:t>
      </w:r>
    </w:p>
    <w:p w:rsidR="00843374" w:rsidRDefault="00310C37" w:rsidP="00310C37">
      <w:pPr>
        <w:spacing w:after="0" w:line="240" w:lineRule="auto"/>
        <w:ind w:left="851"/>
        <w:jc w:val="right"/>
        <w:rPr>
          <w:rFonts w:cs="Times New Roman"/>
          <w:i/>
          <w:sz w:val="24"/>
          <w:szCs w:val="24"/>
        </w:rPr>
      </w:pPr>
      <w:r w:rsidRPr="006634AF">
        <w:rPr>
          <w:rFonts w:cs="Times New Roman"/>
          <w:i/>
          <w:sz w:val="24"/>
          <w:szCs w:val="24"/>
        </w:rPr>
        <w:t xml:space="preserve">Г. Галилей  </w:t>
      </w:r>
    </w:p>
    <w:p w:rsidR="00310C37" w:rsidRPr="006634AF" w:rsidRDefault="00310C37" w:rsidP="00310C37">
      <w:pPr>
        <w:spacing w:after="0" w:line="240" w:lineRule="auto"/>
        <w:ind w:left="851"/>
        <w:jc w:val="right"/>
        <w:rPr>
          <w:rFonts w:cs="Times New Roman"/>
          <w:i/>
          <w:sz w:val="24"/>
          <w:szCs w:val="24"/>
        </w:rPr>
      </w:pPr>
      <w:r w:rsidRPr="006634AF">
        <w:rPr>
          <w:rFonts w:cs="Times New Roman"/>
          <w:i/>
          <w:sz w:val="24"/>
          <w:szCs w:val="24"/>
        </w:rPr>
        <w:t xml:space="preserve"> </w:t>
      </w:r>
    </w:p>
    <w:p w:rsidR="007951E6" w:rsidRDefault="00ED11BD" w:rsidP="007951E6">
      <w:pPr>
        <w:spacing w:after="0" w:line="240" w:lineRule="auto"/>
        <w:ind w:firstLine="709"/>
        <w:jc w:val="both"/>
        <w:rPr>
          <w:rFonts w:cs="Times New Roman"/>
          <w:sz w:val="24"/>
          <w:szCs w:val="24"/>
        </w:rPr>
      </w:pPr>
      <w:r w:rsidRPr="00394454">
        <w:rPr>
          <w:rFonts w:cs="Times New Roman"/>
          <w:sz w:val="24"/>
          <w:szCs w:val="24"/>
        </w:rPr>
        <w:t xml:space="preserve">Развитие детей </w:t>
      </w:r>
      <w:r w:rsidR="00835003">
        <w:rPr>
          <w:rFonts w:cs="Times New Roman"/>
          <w:sz w:val="24"/>
          <w:szCs w:val="24"/>
        </w:rPr>
        <w:t xml:space="preserve">с  ограниченными возможностями здоровья (далее ОВЗ) </w:t>
      </w:r>
      <w:r w:rsidRPr="00394454">
        <w:rPr>
          <w:rFonts w:cs="Times New Roman"/>
          <w:sz w:val="24"/>
          <w:szCs w:val="24"/>
        </w:rPr>
        <w:t xml:space="preserve">не должно иметь принудительный характер. </w:t>
      </w:r>
      <w:r w:rsidR="00835003" w:rsidRPr="00394454">
        <w:rPr>
          <w:rFonts w:cs="Times New Roman"/>
          <w:sz w:val="24"/>
          <w:szCs w:val="24"/>
        </w:rPr>
        <w:t xml:space="preserve">Целесообразно активизировать  деятельность ребёнка </w:t>
      </w:r>
      <w:r w:rsidR="00835003">
        <w:rPr>
          <w:rFonts w:cs="Times New Roman"/>
          <w:sz w:val="24"/>
          <w:szCs w:val="24"/>
        </w:rPr>
        <w:t xml:space="preserve">во всех направлениях и выяснить, </w:t>
      </w:r>
      <w:r w:rsidR="00835003" w:rsidRPr="00394454">
        <w:rPr>
          <w:rFonts w:cs="Times New Roman"/>
          <w:sz w:val="24"/>
          <w:szCs w:val="24"/>
        </w:rPr>
        <w:t>через  какие, условно говоря «кнопочки»</w:t>
      </w:r>
      <w:r w:rsidR="00835003">
        <w:rPr>
          <w:rFonts w:cs="Times New Roman"/>
          <w:sz w:val="24"/>
          <w:szCs w:val="24"/>
        </w:rPr>
        <w:t>,</w:t>
      </w:r>
      <w:r w:rsidR="00835003" w:rsidRPr="00394454">
        <w:rPr>
          <w:rFonts w:cs="Times New Roman"/>
          <w:sz w:val="24"/>
          <w:szCs w:val="24"/>
        </w:rPr>
        <w:t xml:space="preserve"> т.е. интересы</w:t>
      </w:r>
      <w:r w:rsidR="00835003">
        <w:rPr>
          <w:rFonts w:cs="Times New Roman"/>
          <w:sz w:val="24"/>
          <w:szCs w:val="24"/>
        </w:rPr>
        <w:t>,</w:t>
      </w:r>
      <w:r w:rsidR="00835003" w:rsidRPr="00394454">
        <w:rPr>
          <w:rFonts w:cs="Times New Roman"/>
          <w:sz w:val="24"/>
          <w:szCs w:val="24"/>
        </w:rPr>
        <w:t xml:space="preserve">  можно направить его по  правильному  пути.  Как показывает  практика,  любой  ребенок склонен к творческой деятельности, основанной на собственных интересах. Одни дети любят рисовать, другие любят строить, а третьи с большим удовольствием это ломают….   Поэтому  и возникла необходимость  в </w:t>
      </w:r>
      <w:r w:rsidR="00835003">
        <w:rPr>
          <w:rFonts w:cs="Times New Roman"/>
          <w:sz w:val="24"/>
          <w:szCs w:val="24"/>
        </w:rPr>
        <w:t>поиске современных средств  их  развития</w:t>
      </w:r>
      <w:r w:rsidR="007951E6">
        <w:rPr>
          <w:rFonts w:cs="Times New Roman"/>
          <w:sz w:val="24"/>
          <w:szCs w:val="24"/>
        </w:rPr>
        <w:t>, чтобы привести</w:t>
      </w:r>
      <w:r w:rsidRPr="00394454">
        <w:rPr>
          <w:rFonts w:cs="Times New Roman"/>
          <w:sz w:val="24"/>
          <w:szCs w:val="24"/>
        </w:rPr>
        <w:t xml:space="preserve">  </w:t>
      </w:r>
      <w:r w:rsidR="007951E6">
        <w:rPr>
          <w:rFonts w:cs="Times New Roman"/>
          <w:sz w:val="24"/>
          <w:szCs w:val="24"/>
        </w:rPr>
        <w:t xml:space="preserve"> ребенка </w:t>
      </w:r>
      <w:r w:rsidRPr="00394454">
        <w:rPr>
          <w:rFonts w:cs="Times New Roman"/>
          <w:sz w:val="24"/>
          <w:szCs w:val="24"/>
        </w:rPr>
        <w:t>в удивительный и  многообразный реально действующий мир</w:t>
      </w:r>
      <w:r w:rsidR="007951E6">
        <w:rPr>
          <w:rFonts w:cs="Times New Roman"/>
          <w:sz w:val="24"/>
          <w:szCs w:val="24"/>
        </w:rPr>
        <w:t>, где в</w:t>
      </w:r>
      <w:r w:rsidR="007951E6" w:rsidRPr="00394454">
        <w:rPr>
          <w:rFonts w:cs="Times New Roman"/>
          <w:sz w:val="24"/>
          <w:szCs w:val="24"/>
        </w:rPr>
        <w:t>сё большую популярность  приобретают новейшие, прогрессивные  методы  и  технологии</w:t>
      </w:r>
      <w:r w:rsidRPr="00394454">
        <w:rPr>
          <w:rFonts w:cs="Times New Roman"/>
          <w:sz w:val="24"/>
          <w:szCs w:val="24"/>
        </w:rPr>
        <w:t xml:space="preserve">. </w:t>
      </w:r>
      <w:r w:rsidR="007951E6">
        <w:rPr>
          <w:rFonts w:cs="Times New Roman"/>
          <w:sz w:val="24"/>
          <w:szCs w:val="24"/>
        </w:rPr>
        <w:t xml:space="preserve">Одной из таких технологий является «модульно-экспериментальный конструктор». Он </w:t>
      </w:r>
      <w:r w:rsidR="007951E6" w:rsidRPr="00394454">
        <w:rPr>
          <w:rFonts w:cs="Times New Roman"/>
          <w:sz w:val="24"/>
          <w:szCs w:val="24"/>
        </w:rPr>
        <w:t xml:space="preserve">преобразует  творческий процесс так, что  учащийся  самостоятельно (полностью или частично)  </w:t>
      </w:r>
      <w:r w:rsidR="007951E6">
        <w:rPr>
          <w:rFonts w:cs="Times New Roman"/>
          <w:sz w:val="24"/>
          <w:szCs w:val="24"/>
        </w:rPr>
        <w:t>реализует   целевую  индивидуальную</w:t>
      </w:r>
      <w:r w:rsidR="007951E6" w:rsidRPr="00394454">
        <w:rPr>
          <w:rFonts w:cs="Times New Roman"/>
          <w:sz w:val="24"/>
          <w:szCs w:val="24"/>
        </w:rPr>
        <w:t xml:space="preserve"> про</w:t>
      </w:r>
      <w:r w:rsidR="007951E6">
        <w:rPr>
          <w:rFonts w:cs="Times New Roman"/>
          <w:sz w:val="24"/>
          <w:szCs w:val="24"/>
        </w:rPr>
        <w:t xml:space="preserve">грамму, в которой информация  представлена </w:t>
      </w:r>
      <w:r w:rsidR="007951E6" w:rsidRPr="00394454">
        <w:rPr>
          <w:rFonts w:cs="Times New Roman"/>
          <w:sz w:val="24"/>
          <w:szCs w:val="24"/>
        </w:rPr>
        <w:t xml:space="preserve">  </w:t>
      </w:r>
      <w:r w:rsidR="007951E6">
        <w:rPr>
          <w:rFonts w:cs="Times New Roman"/>
          <w:sz w:val="24"/>
          <w:szCs w:val="24"/>
        </w:rPr>
        <w:t xml:space="preserve">модулями: </w:t>
      </w:r>
      <w:r w:rsidR="007951E6" w:rsidRPr="00394454">
        <w:rPr>
          <w:rFonts w:cs="Times New Roman"/>
          <w:sz w:val="24"/>
          <w:szCs w:val="24"/>
        </w:rPr>
        <w:t>блок информации</w:t>
      </w:r>
      <w:r w:rsidR="007951E6">
        <w:rPr>
          <w:rFonts w:cs="Times New Roman"/>
          <w:sz w:val="24"/>
          <w:szCs w:val="24"/>
        </w:rPr>
        <w:t xml:space="preserve">, план действий ученика, </w:t>
      </w:r>
      <w:r w:rsidR="00C162C7">
        <w:rPr>
          <w:rFonts w:cs="Times New Roman"/>
          <w:sz w:val="24"/>
          <w:szCs w:val="24"/>
        </w:rPr>
        <w:t xml:space="preserve">самостоятельный или при поддержке учителя выбор действий. </w:t>
      </w:r>
    </w:p>
    <w:p w:rsidR="00C162C7" w:rsidRPr="00394454" w:rsidRDefault="00C162C7" w:rsidP="00C162C7">
      <w:pPr>
        <w:spacing w:after="0" w:line="240" w:lineRule="auto"/>
        <w:ind w:firstLine="709"/>
        <w:jc w:val="both"/>
        <w:rPr>
          <w:rFonts w:cs="Times New Roman"/>
          <w:sz w:val="24"/>
          <w:szCs w:val="24"/>
        </w:rPr>
      </w:pPr>
      <w:r>
        <w:rPr>
          <w:rFonts w:cs="Times New Roman"/>
          <w:sz w:val="24"/>
          <w:szCs w:val="24"/>
        </w:rPr>
        <w:t>К</w:t>
      </w:r>
      <w:r w:rsidRPr="00394454">
        <w:rPr>
          <w:rFonts w:cs="Times New Roman"/>
          <w:sz w:val="24"/>
          <w:szCs w:val="24"/>
        </w:rPr>
        <w:t xml:space="preserve">лючевым понятием  </w:t>
      </w:r>
      <w:r>
        <w:rPr>
          <w:rFonts w:cs="Times New Roman"/>
          <w:sz w:val="24"/>
          <w:szCs w:val="24"/>
        </w:rPr>
        <w:t xml:space="preserve">в конструкторе </w:t>
      </w:r>
      <w:r w:rsidRPr="00394454">
        <w:rPr>
          <w:rFonts w:cs="Times New Roman"/>
          <w:sz w:val="24"/>
          <w:szCs w:val="24"/>
        </w:rPr>
        <w:t xml:space="preserve">является </w:t>
      </w:r>
      <w:r w:rsidRPr="00511E35">
        <w:rPr>
          <w:rFonts w:cs="Times New Roman"/>
          <w:sz w:val="24"/>
          <w:szCs w:val="24"/>
        </w:rPr>
        <w:t>«эксперимент»,</w:t>
      </w:r>
      <w:r w:rsidRPr="00394454">
        <w:rPr>
          <w:rFonts w:cs="Times New Roman"/>
          <w:sz w:val="24"/>
          <w:szCs w:val="24"/>
        </w:rPr>
        <w:t xml:space="preserve"> незаменимый спутник  инновационных образовательных технологий.  Слово </w:t>
      </w:r>
      <w:r>
        <w:rPr>
          <w:rFonts w:cs="Times New Roman"/>
          <w:sz w:val="24"/>
          <w:szCs w:val="24"/>
        </w:rPr>
        <w:t>«</w:t>
      </w:r>
      <w:r w:rsidRPr="00394454">
        <w:rPr>
          <w:rFonts w:cs="Times New Roman"/>
          <w:sz w:val="24"/>
          <w:szCs w:val="24"/>
        </w:rPr>
        <w:t>эксперимент</w:t>
      </w:r>
      <w:r>
        <w:rPr>
          <w:rFonts w:cs="Times New Roman"/>
          <w:sz w:val="24"/>
          <w:szCs w:val="24"/>
        </w:rPr>
        <w:t>»</w:t>
      </w:r>
      <w:r w:rsidRPr="00394454">
        <w:rPr>
          <w:rFonts w:cs="Times New Roman"/>
          <w:sz w:val="24"/>
          <w:szCs w:val="24"/>
        </w:rPr>
        <w:t xml:space="preserve"> образованно от греческого слова</w:t>
      </w:r>
      <w:r>
        <w:rPr>
          <w:rFonts w:cs="Times New Roman"/>
          <w:sz w:val="24"/>
          <w:szCs w:val="24"/>
        </w:rPr>
        <w:t xml:space="preserve"> </w:t>
      </w:r>
      <w:r w:rsidRPr="00394454">
        <w:rPr>
          <w:rFonts w:cs="Times New Roman"/>
          <w:sz w:val="24"/>
          <w:szCs w:val="24"/>
        </w:rPr>
        <w:t>- проба, опыт. Важно учесть, что это метод научного познания, при помощи  которого исследуются  и  познаются  явления  реально-предметной  действительности в определённых (заданных)  воспроизводимых  условиях  путём их контролируемого  изменения.  Опираясь  на особый вид исследования,  обучающийся путем  планомерного изучения  данного задания</w:t>
      </w:r>
      <w:r>
        <w:rPr>
          <w:rFonts w:cs="Times New Roman"/>
          <w:sz w:val="24"/>
          <w:szCs w:val="24"/>
        </w:rPr>
        <w:t>,</w:t>
      </w:r>
      <w:r w:rsidRPr="00394454">
        <w:rPr>
          <w:rFonts w:cs="Times New Roman"/>
          <w:sz w:val="24"/>
          <w:szCs w:val="24"/>
        </w:rPr>
        <w:t xml:space="preserve">  выходит к  заданной цели.</w:t>
      </w:r>
    </w:p>
    <w:p w:rsidR="00C162C7" w:rsidRPr="00394454" w:rsidRDefault="00C162C7" w:rsidP="00C162C7">
      <w:pPr>
        <w:spacing w:after="0" w:line="240" w:lineRule="auto"/>
        <w:ind w:firstLine="709"/>
        <w:jc w:val="both"/>
        <w:rPr>
          <w:rFonts w:cs="Times New Roman"/>
          <w:sz w:val="24"/>
          <w:szCs w:val="24"/>
        </w:rPr>
      </w:pPr>
      <w:r w:rsidRPr="00394454">
        <w:rPr>
          <w:rFonts w:cs="Times New Roman"/>
          <w:sz w:val="24"/>
          <w:szCs w:val="24"/>
        </w:rPr>
        <w:t>В  основе «</w:t>
      </w:r>
      <w:r>
        <w:rPr>
          <w:rFonts w:cs="Times New Roman"/>
          <w:sz w:val="24"/>
          <w:szCs w:val="24"/>
        </w:rPr>
        <w:t>модульно-экспери</w:t>
      </w:r>
      <w:r w:rsidRPr="00394454">
        <w:rPr>
          <w:rFonts w:cs="Times New Roman"/>
          <w:sz w:val="24"/>
          <w:szCs w:val="24"/>
        </w:rPr>
        <w:t>ментального»  подхода  лежат современные  технологии, которые  позволяют  пол</w:t>
      </w:r>
      <w:r>
        <w:rPr>
          <w:rFonts w:cs="Times New Roman"/>
          <w:sz w:val="24"/>
          <w:szCs w:val="24"/>
        </w:rPr>
        <w:t>учить  определённые  результаты</w:t>
      </w:r>
      <w:r w:rsidRPr="00394454">
        <w:rPr>
          <w:rFonts w:cs="Times New Roman"/>
          <w:sz w:val="24"/>
          <w:szCs w:val="24"/>
        </w:rPr>
        <w:t xml:space="preserve"> в  воспитательном</w:t>
      </w:r>
      <w:r>
        <w:rPr>
          <w:rFonts w:cs="Times New Roman"/>
          <w:sz w:val="24"/>
          <w:szCs w:val="24"/>
        </w:rPr>
        <w:t xml:space="preserve"> процессе.</w:t>
      </w:r>
    </w:p>
    <w:p w:rsidR="00C162C7" w:rsidRPr="00C162C7" w:rsidRDefault="00C162C7"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Он способствует получению</w:t>
      </w:r>
      <w:r w:rsidRPr="00385B59">
        <w:rPr>
          <w:rFonts w:ascii="Times New Roman" w:hAnsi="Times New Roman" w:cs="Times New Roman"/>
          <w:sz w:val="24"/>
          <w:szCs w:val="24"/>
        </w:rPr>
        <w:t xml:space="preserve">  новых  знаний  через тематические беседы, экскурсии, экспериментальные опыты,  учебный  практикум</w:t>
      </w:r>
      <w:r>
        <w:rPr>
          <w:rFonts w:ascii="Times New Roman" w:hAnsi="Times New Roman" w:cs="Times New Roman"/>
          <w:sz w:val="24"/>
          <w:szCs w:val="24"/>
        </w:rPr>
        <w:t>, которые закрепляются во  внеурочной  деятельности, где вырабатываются умения</w:t>
      </w:r>
      <w:r w:rsidRPr="00C162C7">
        <w:rPr>
          <w:rFonts w:ascii="Times New Roman" w:hAnsi="Times New Roman" w:cs="Times New Roman"/>
          <w:sz w:val="24"/>
          <w:szCs w:val="24"/>
        </w:rPr>
        <w:t xml:space="preserve">  по  их  применению через  практические  действия.</w:t>
      </w:r>
    </w:p>
    <w:p w:rsidR="00C162C7" w:rsidRPr="00394454" w:rsidRDefault="00C162C7" w:rsidP="00C162C7">
      <w:pPr>
        <w:spacing w:after="0" w:line="240" w:lineRule="auto"/>
        <w:ind w:firstLine="709"/>
        <w:jc w:val="both"/>
        <w:rPr>
          <w:rFonts w:cs="Times New Roman"/>
          <w:sz w:val="24"/>
          <w:szCs w:val="24"/>
        </w:rPr>
      </w:pPr>
      <w:r w:rsidRPr="00394454">
        <w:rPr>
          <w:rFonts w:cs="Times New Roman"/>
          <w:sz w:val="24"/>
          <w:szCs w:val="24"/>
        </w:rPr>
        <w:t>Все  типы  занятий  структурируются   и   с</w:t>
      </w:r>
      <w:r>
        <w:rPr>
          <w:rFonts w:cs="Times New Roman"/>
          <w:sz w:val="24"/>
          <w:szCs w:val="24"/>
        </w:rPr>
        <w:t>оответствуют   логике  любого учебного   занятия</w:t>
      </w:r>
      <w:r w:rsidRPr="00394454">
        <w:rPr>
          <w:rFonts w:cs="Times New Roman"/>
          <w:sz w:val="24"/>
          <w:szCs w:val="24"/>
        </w:rPr>
        <w:t>,  включая  в  систему  следующие  компоненты:</w:t>
      </w:r>
    </w:p>
    <w:p w:rsidR="00C162C7" w:rsidRPr="00385B59" w:rsidRDefault="008D3A3D"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д</w:t>
      </w:r>
      <w:r w:rsidR="00C162C7" w:rsidRPr="00385B59">
        <w:rPr>
          <w:rFonts w:ascii="Times New Roman" w:hAnsi="Times New Roman" w:cs="Times New Roman"/>
          <w:sz w:val="24"/>
          <w:szCs w:val="24"/>
        </w:rPr>
        <w:t>иагностирование</w:t>
      </w:r>
    </w:p>
    <w:p w:rsidR="00C162C7" w:rsidRPr="00985D6A" w:rsidRDefault="008D3A3D" w:rsidP="00C162C7">
      <w:pPr>
        <w:spacing w:after="0" w:line="240" w:lineRule="auto"/>
        <w:ind w:firstLine="709"/>
        <w:jc w:val="both"/>
        <w:rPr>
          <w:rFonts w:cs="Times New Roman"/>
          <w:sz w:val="24"/>
          <w:szCs w:val="24"/>
        </w:rPr>
      </w:pPr>
      <w:r>
        <w:rPr>
          <w:rFonts w:cs="Times New Roman"/>
          <w:sz w:val="24"/>
          <w:szCs w:val="24"/>
        </w:rPr>
        <w:t>- ц</w:t>
      </w:r>
      <w:r w:rsidR="00C162C7" w:rsidRPr="00985D6A">
        <w:rPr>
          <w:rFonts w:cs="Times New Roman"/>
          <w:sz w:val="24"/>
          <w:szCs w:val="24"/>
        </w:rPr>
        <w:t>елеполагание</w:t>
      </w:r>
    </w:p>
    <w:p w:rsidR="00C162C7" w:rsidRPr="00385B59" w:rsidRDefault="008D3A3D"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п</w:t>
      </w:r>
      <w:r w:rsidR="00C162C7" w:rsidRPr="00385B59">
        <w:rPr>
          <w:rFonts w:ascii="Times New Roman" w:hAnsi="Times New Roman" w:cs="Times New Roman"/>
          <w:sz w:val="24"/>
          <w:szCs w:val="24"/>
        </w:rPr>
        <w:t>роектирование</w:t>
      </w:r>
    </w:p>
    <w:p w:rsidR="00C162C7" w:rsidRPr="00385B59" w:rsidRDefault="008D3A3D"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к</w:t>
      </w:r>
      <w:r w:rsidR="00C162C7" w:rsidRPr="00385B59">
        <w:rPr>
          <w:rFonts w:ascii="Times New Roman" w:hAnsi="Times New Roman" w:cs="Times New Roman"/>
          <w:sz w:val="24"/>
          <w:szCs w:val="24"/>
        </w:rPr>
        <w:t>онструирование</w:t>
      </w:r>
    </w:p>
    <w:p w:rsidR="00C162C7" w:rsidRPr="00385B59" w:rsidRDefault="008D3A3D"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э</w:t>
      </w:r>
      <w:r w:rsidR="00C162C7" w:rsidRPr="00385B59">
        <w:rPr>
          <w:rFonts w:ascii="Times New Roman" w:hAnsi="Times New Roman" w:cs="Times New Roman"/>
          <w:sz w:val="24"/>
          <w:szCs w:val="24"/>
        </w:rPr>
        <w:t>ксперимен</w:t>
      </w:r>
      <w:r>
        <w:rPr>
          <w:rFonts w:ascii="Times New Roman" w:hAnsi="Times New Roman" w:cs="Times New Roman"/>
          <w:sz w:val="24"/>
          <w:szCs w:val="24"/>
        </w:rPr>
        <w:t>т</w:t>
      </w:r>
    </w:p>
    <w:p w:rsidR="00C162C7" w:rsidRPr="00385B59" w:rsidRDefault="008D3A3D"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контроль</w:t>
      </w:r>
    </w:p>
    <w:p w:rsidR="00C162C7" w:rsidRPr="00385B59" w:rsidRDefault="008D3A3D"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рефлексия и мероприятия релаксации.</w:t>
      </w:r>
    </w:p>
    <w:p w:rsidR="00C162C7" w:rsidRDefault="008D3A3D" w:rsidP="008D3A3D">
      <w:pPr>
        <w:spacing w:after="0" w:line="240" w:lineRule="auto"/>
        <w:jc w:val="both"/>
        <w:rPr>
          <w:rFonts w:cs="Times New Roman"/>
          <w:sz w:val="24"/>
          <w:szCs w:val="24"/>
        </w:rPr>
      </w:pPr>
      <w:r>
        <w:rPr>
          <w:rFonts w:cs="Times New Roman"/>
          <w:sz w:val="24"/>
          <w:szCs w:val="24"/>
        </w:rPr>
        <w:t>Содержание и способы деятельности реализуются в соответствии с принципами:</w:t>
      </w:r>
    </w:p>
    <w:p w:rsidR="00C162C7" w:rsidRPr="00385B59" w:rsidRDefault="008D3A3D"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 подбора </w:t>
      </w:r>
      <w:r w:rsidR="00C162C7">
        <w:rPr>
          <w:rFonts w:ascii="Times New Roman" w:hAnsi="Times New Roman" w:cs="Times New Roman"/>
          <w:sz w:val="24"/>
          <w:szCs w:val="24"/>
        </w:rPr>
        <w:t>н</w:t>
      </w:r>
      <w:r>
        <w:rPr>
          <w:rFonts w:ascii="Times New Roman" w:hAnsi="Times New Roman" w:cs="Times New Roman"/>
          <w:sz w:val="24"/>
          <w:szCs w:val="24"/>
        </w:rPr>
        <w:t>аучно-обоснованных  социокультурных  компонентов</w:t>
      </w:r>
      <w:r w:rsidR="00C162C7">
        <w:rPr>
          <w:rFonts w:ascii="Times New Roman" w:hAnsi="Times New Roman" w:cs="Times New Roman"/>
          <w:sz w:val="24"/>
          <w:szCs w:val="24"/>
        </w:rPr>
        <w:t>;</w:t>
      </w:r>
    </w:p>
    <w:p w:rsidR="00C162C7" w:rsidRPr="00385B59" w:rsidRDefault="008D3A3D"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C162C7">
        <w:rPr>
          <w:rFonts w:ascii="Times New Roman" w:hAnsi="Times New Roman" w:cs="Times New Roman"/>
          <w:sz w:val="24"/>
          <w:szCs w:val="24"/>
        </w:rPr>
        <w:t>п</w:t>
      </w:r>
      <w:r>
        <w:rPr>
          <w:rFonts w:ascii="Times New Roman" w:hAnsi="Times New Roman" w:cs="Times New Roman"/>
          <w:sz w:val="24"/>
          <w:szCs w:val="24"/>
        </w:rPr>
        <w:t>ередачи</w:t>
      </w:r>
      <w:r w:rsidR="00C162C7" w:rsidRPr="00385B59">
        <w:rPr>
          <w:rFonts w:ascii="Times New Roman" w:hAnsi="Times New Roman" w:cs="Times New Roman"/>
          <w:sz w:val="24"/>
          <w:szCs w:val="24"/>
        </w:rPr>
        <w:t xml:space="preserve"> накопленного опыта,  с учётом возраста  ребёнка</w:t>
      </w:r>
      <w:r w:rsidR="00C162C7">
        <w:rPr>
          <w:rFonts w:ascii="Times New Roman" w:hAnsi="Times New Roman" w:cs="Times New Roman"/>
          <w:sz w:val="24"/>
          <w:szCs w:val="24"/>
        </w:rPr>
        <w:t>;</w:t>
      </w:r>
    </w:p>
    <w:p w:rsidR="00C162C7" w:rsidRPr="00385B59" w:rsidRDefault="008D3A3D"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C162C7">
        <w:rPr>
          <w:rFonts w:ascii="Times New Roman" w:hAnsi="Times New Roman" w:cs="Times New Roman"/>
          <w:sz w:val="24"/>
          <w:szCs w:val="24"/>
        </w:rPr>
        <w:t>в</w:t>
      </w:r>
      <w:r>
        <w:rPr>
          <w:rFonts w:ascii="Times New Roman" w:hAnsi="Times New Roman" w:cs="Times New Roman"/>
          <w:sz w:val="24"/>
          <w:szCs w:val="24"/>
        </w:rPr>
        <w:t>ыявления</w:t>
      </w:r>
      <w:r w:rsidR="00C162C7" w:rsidRPr="00385B59">
        <w:rPr>
          <w:rFonts w:ascii="Times New Roman" w:hAnsi="Times New Roman" w:cs="Times New Roman"/>
          <w:sz w:val="24"/>
          <w:szCs w:val="24"/>
        </w:rPr>
        <w:t xml:space="preserve"> цели и  </w:t>
      </w:r>
      <w:r>
        <w:rPr>
          <w:rFonts w:ascii="Times New Roman" w:hAnsi="Times New Roman" w:cs="Times New Roman"/>
          <w:sz w:val="24"/>
          <w:szCs w:val="24"/>
        </w:rPr>
        <w:t xml:space="preserve">значимости </w:t>
      </w:r>
      <w:r w:rsidR="00C162C7" w:rsidRPr="00385B59">
        <w:rPr>
          <w:rFonts w:ascii="Times New Roman" w:hAnsi="Times New Roman" w:cs="Times New Roman"/>
          <w:sz w:val="24"/>
          <w:szCs w:val="24"/>
        </w:rPr>
        <w:t>явления  или  действия</w:t>
      </w:r>
      <w:r>
        <w:rPr>
          <w:rFonts w:ascii="Times New Roman" w:hAnsi="Times New Roman" w:cs="Times New Roman"/>
          <w:sz w:val="24"/>
          <w:szCs w:val="24"/>
        </w:rPr>
        <w:t xml:space="preserve"> для ребенка, других людей</w:t>
      </w:r>
      <w:r w:rsidR="00C162C7">
        <w:rPr>
          <w:rFonts w:ascii="Times New Roman" w:hAnsi="Times New Roman" w:cs="Times New Roman"/>
          <w:sz w:val="24"/>
          <w:szCs w:val="24"/>
        </w:rPr>
        <w:t>;</w:t>
      </w:r>
    </w:p>
    <w:p w:rsidR="00C162C7" w:rsidRPr="00385B59" w:rsidRDefault="008D3A3D"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lastRenderedPageBreak/>
        <w:t xml:space="preserve">- объективной </w:t>
      </w:r>
      <w:r w:rsidR="00C162C7" w:rsidRPr="00385B59">
        <w:rPr>
          <w:rFonts w:ascii="Times New Roman" w:hAnsi="Times New Roman" w:cs="Times New Roman"/>
          <w:sz w:val="24"/>
          <w:szCs w:val="24"/>
        </w:rPr>
        <w:t xml:space="preserve">  оцен</w:t>
      </w:r>
      <w:r>
        <w:rPr>
          <w:rFonts w:ascii="Times New Roman" w:hAnsi="Times New Roman" w:cs="Times New Roman"/>
          <w:sz w:val="24"/>
          <w:szCs w:val="24"/>
        </w:rPr>
        <w:t>ки</w:t>
      </w:r>
      <w:r w:rsidR="00C162C7" w:rsidRPr="00385B59">
        <w:rPr>
          <w:rFonts w:ascii="Times New Roman" w:hAnsi="Times New Roman" w:cs="Times New Roman"/>
          <w:sz w:val="24"/>
          <w:szCs w:val="24"/>
        </w:rPr>
        <w:t xml:space="preserve">  ученика</w:t>
      </w:r>
      <w:r>
        <w:rPr>
          <w:rFonts w:ascii="Times New Roman" w:hAnsi="Times New Roman" w:cs="Times New Roman"/>
          <w:sz w:val="24"/>
          <w:szCs w:val="24"/>
        </w:rPr>
        <w:t xml:space="preserve"> и обязательного создания ситуации успеха</w:t>
      </w:r>
      <w:r w:rsidR="00C162C7">
        <w:rPr>
          <w:rFonts w:ascii="Times New Roman" w:hAnsi="Times New Roman" w:cs="Times New Roman"/>
          <w:sz w:val="24"/>
          <w:szCs w:val="24"/>
        </w:rPr>
        <w:t>;</w:t>
      </w:r>
    </w:p>
    <w:p w:rsidR="00C162C7" w:rsidRPr="00385B59" w:rsidRDefault="008D3A3D" w:rsidP="00C162C7">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C162C7">
        <w:rPr>
          <w:rFonts w:ascii="Times New Roman" w:hAnsi="Times New Roman" w:cs="Times New Roman"/>
          <w:sz w:val="24"/>
          <w:szCs w:val="24"/>
        </w:rPr>
        <w:t>в</w:t>
      </w:r>
      <w:r>
        <w:rPr>
          <w:rFonts w:ascii="Times New Roman" w:hAnsi="Times New Roman" w:cs="Times New Roman"/>
          <w:sz w:val="24"/>
          <w:szCs w:val="24"/>
        </w:rPr>
        <w:t>оспроизведения</w:t>
      </w:r>
      <w:r w:rsidR="00C162C7" w:rsidRPr="00385B59">
        <w:rPr>
          <w:rFonts w:ascii="Times New Roman" w:hAnsi="Times New Roman" w:cs="Times New Roman"/>
          <w:sz w:val="24"/>
          <w:szCs w:val="24"/>
        </w:rPr>
        <w:t xml:space="preserve"> и организация творческого дела</w:t>
      </w:r>
      <w:r>
        <w:rPr>
          <w:rFonts w:ascii="Times New Roman" w:hAnsi="Times New Roman" w:cs="Times New Roman"/>
          <w:sz w:val="24"/>
          <w:szCs w:val="24"/>
        </w:rPr>
        <w:t>.</w:t>
      </w:r>
    </w:p>
    <w:p w:rsidR="00ED11BD" w:rsidRDefault="00ED11BD" w:rsidP="00ED11BD">
      <w:pPr>
        <w:spacing w:after="0" w:line="240" w:lineRule="auto"/>
        <w:ind w:firstLine="709"/>
        <w:jc w:val="both"/>
        <w:rPr>
          <w:rFonts w:cs="Times New Roman"/>
          <w:sz w:val="24"/>
          <w:szCs w:val="24"/>
        </w:rPr>
      </w:pPr>
      <w:r w:rsidRPr="00394454">
        <w:rPr>
          <w:rFonts w:cs="Times New Roman"/>
          <w:sz w:val="24"/>
          <w:szCs w:val="24"/>
        </w:rPr>
        <w:t xml:space="preserve">Дети </w:t>
      </w:r>
      <w:r w:rsidR="00E0062E">
        <w:rPr>
          <w:rFonts w:cs="Times New Roman"/>
          <w:sz w:val="24"/>
          <w:szCs w:val="24"/>
        </w:rPr>
        <w:t>с</w:t>
      </w:r>
      <w:r w:rsidRPr="00394454">
        <w:rPr>
          <w:rFonts w:cs="Times New Roman"/>
          <w:sz w:val="24"/>
          <w:szCs w:val="24"/>
        </w:rPr>
        <w:t xml:space="preserve"> ОВЗ  на начальном этапе обучения,  порой с непониманием и даже удивлением</w:t>
      </w:r>
      <w:r w:rsidR="00E0062E">
        <w:rPr>
          <w:rFonts w:cs="Times New Roman"/>
          <w:sz w:val="24"/>
          <w:szCs w:val="24"/>
        </w:rPr>
        <w:t>,</w:t>
      </w:r>
      <w:r w:rsidRPr="00394454">
        <w:rPr>
          <w:rFonts w:cs="Times New Roman"/>
          <w:sz w:val="24"/>
          <w:szCs w:val="24"/>
        </w:rPr>
        <w:t xml:space="preserve">  воспринимают  элементарные  события   из  повседневной</w:t>
      </w:r>
      <w:r w:rsidR="00E0062E">
        <w:rPr>
          <w:rFonts w:cs="Times New Roman"/>
          <w:sz w:val="24"/>
          <w:szCs w:val="24"/>
        </w:rPr>
        <w:t xml:space="preserve"> действительности.  Например:  П</w:t>
      </w:r>
      <w:r w:rsidRPr="00394454">
        <w:rPr>
          <w:rFonts w:cs="Times New Roman"/>
          <w:sz w:val="24"/>
          <w:szCs w:val="24"/>
        </w:rPr>
        <w:t>очему  в русском языке нужно строго и неукоснительно соблюдать те  или  иные  правила  и зачем это надо? Для чего при решении задачи нужно выстроить  сначала логическую цепочку, а потом  её решать? Как  правильно расположить  учебные  принадлежности  на парте, так чтобы  было удобно? И таких вещей, для нас с вами  само</w:t>
      </w:r>
      <w:r>
        <w:rPr>
          <w:rFonts w:cs="Times New Roman"/>
          <w:sz w:val="24"/>
          <w:szCs w:val="24"/>
        </w:rPr>
        <w:t xml:space="preserve"> со</w:t>
      </w:r>
      <w:r w:rsidRPr="00394454">
        <w:rPr>
          <w:rFonts w:cs="Times New Roman"/>
          <w:sz w:val="24"/>
          <w:szCs w:val="24"/>
        </w:rPr>
        <w:t>бой</w:t>
      </w:r>
      <w:r>
        <w:rPr>
          <w:rFonts w:cs="Times New Roman"/>
          <w:sz w:val="24"/>
          <w:szCs w:val="24"/>
        </w:rPr>
        <w:t xml:space="preserve"> </w:t>
      </w:r>
      <w:r w:rsidRPr="00394454">
        <w:rPr>
          <w:rFonts w:cs="Times New Roman"/>
          <w:sz w:val="24"/>
          <w:szCs w:val="24"/>
        </w:rPr>
        <w:t>разумеющихся   великое  множество….  Ребёнок   теряется  и остро нуждается  в  уверенной поддержке. Все  знания,   опыт и  передовые  технологии   помогут  наставникам  познать  мир   «маленькому  человеку», познать  себя  и свои  возможности,  раскрыть в  себе  спящий  потенциал, а  в  дальнейшем самоутвердит</w:t>
      </w:r>
      <w:r w:rsidR="00E0062E">
        <w:rPr>
          <w:rFonts w:cs="Times New Roman"/>
          <w:sz w:val="24"/>
          <w:szCs w:val="24"/>
        </w:rPr>
        <w:t>ь</w:t>
      </w:r>
      <w:r w:rsidRPr="00394454">
        <w:rPr>
          <w:rFonts w:cs="Times New Roman"/>
          <w:sz w:val="24"/>
          <w:szCs w:val="24"/>
        </w:rPr>
        <w:t xml:space="preserve">ся.  </w:t>
      </w:r>
    </w:p>
    <w:p w:rsidR="00ED11BD" w:rsidRDefault="00E839D0" w:rsidP="00ED11BD">
      <w:pPr>
        <w:spacing w:after="0" w:line="240" w:lineRule="auto"/>
        <w:ind w:firstLine="709"/>
        <w:jc w:val="both"/>
        <w:rPr>
          <w:rFonts w:cs="Times New Roman"/>
          <w:sz w:val="24"/>
          <w:szCs w:val="24"/>
        </w:rPr>
      </w:pPr>
      <w:r>
        <w:rPr>
          <w:rFonts w:cs="Times New Roman"/>
          <w:sz w:val="24"/>
          <w:szCs w:val="24"/>
        </w:rPr>
        <w:t>В</w:t>
      </w:r>
      <w:r w:rsidR="00ED11BD">
        <w:rPr>
          <w:rFonts w:cs="Times New Roman"/>
          <w:sz w:val="24"/>
          <w:szCs w:val="24"/>
        </w:rPr>
        <w:t xml:space="preserve">о внеурочной  деятельности в  рамках  кружка  «Юный  художник» </w:t>
      </w:r>
      <w:r>
        <w:rPr>
          <w:rFonts w:cs="Times New Roman"/>
          <w:sz w:val="24"/>
          <w:szCs w:val="24"/>
        </w:rPr>
        <w:t>дети</w:t>
      </w:r>
      <w:r w:rsidR="00ED11BD">
        <w:rPr>
          <w:rFonts w:cs="Times New Roman"/>
          <w:sz w:val="24"/>
          <w:szCs w:val="24"/>
        </w:rPr>
        <w:t xml:space="preserve"> </w:t>
      </w:r>
      <w:r>
        <w:rPr>
          <w:rFonts w:cs="Times New Roman"/>
          <w:sz w:val="24"/>
          <w:szCs w:val="24"/>
        </w:rPr>
        <w:t>знакомятся</w:t>
      </w:r>
      <w:r w:rsidR="00ED11BD">
        <w:rPr>
          <w:rFonts w:cs="Times New Roman"/>
          <w:sz w:val="24"/>
          <w:szCs w:val="24"/>
        </w:rPr>
        <w:t xml:space="preserve">  со стилями, современными  и  уже ставшими классикой, различными  видами  искусства</w:t>
      </w:r>
      <w:r>
        <w:rPr>
          <w:rFonts w:cs="Times New Roman"/>
          <w:sz w:val="24"/>
          <w:szCs w:val="24"/>
        </w:rPr>
        <w:t>,</w:t>
      </w:r>
      <w:r w:rsidR="00ED11BD">
        <w:rPr>
          <w:rFonts w:cs="Times New Roman"/>
          <w:sz w:val="24"/>
          <w:szCs w:val="24"/>
        </w:rPr>
        <w:t xml:space="preserve">  их  выразите</w:t>
      </w:r>
      <w:r>
        <w:rPr>
          <w:rFonts w:cs="Times New Roman"/>
          <w:sz w:val="24"/>
          <w:szCs w:val="24"/>
        </w:rPr>
        <w:t>льными  средствами.  Н</w:t>
      </w:r>
      <w:r w:rsidR="00ED11BD">
        <w:rPr>
          <w:rFonts w:cs="Times New Roman"/>
          <w:sz w:val="24"/>
          <w:szCs w:val="24"/>
        </w:rPr>
        <w:t xml:space="preserve">а  ознакомительных занятиях  «В гостях  у  художника», </w:t>
      </w:r>
      <w:r>
        <w:rPr>
          <w:rFonts w:cs="Times New Roman"/>
          <w:sz w:val="24"/>
          <w:szCs w:val="24"/>
        </w:rPr>
        <w:t>знакомятся</w:t>
      </w:r>
      <w:r w:rsidR="00ED11BD">
        <w:rPr>
          <w:rFonts w:cs="Times New Roman"/>
          <w:sz w:val="24"/>
          <w:szCs w:val="24"/>
        </w:rPr>
        <w:t xml:space="preserve"> с творчеством художников-иллюстраторов Виктора </w:t>
      </w:r>
      <w:proofErr w:type="spellStart"/>
      <w:r w:rsidR="00ED11BD">
        <w:rPr>
          <w:rFonts w:cs="Times New Roman"/>
          <w:sz w:val="24"/>
          <w:szCs w:val="24"/>
        </w:rPr>
        <w:t>Чижикова</w:t>
      </w:r>
      <w:proofErr w:type="spellEnd"/>
      <w:r w:rsidR="00ED11BD">
        <w:rPr>
          <w:rFonts w:cs="Times New Roman"/>
          <w:sz w:val="24"/>
          <w:szCs w:val="24"/>
        </w:rPr>
        <w:t xml:space="preserve">  и Леонида Владимирского, которые  послужили  ярким  мотивационным  «огоньком».  </w:t>
      </w:r>
      <w:r>
        <w:rPr>
          <w:rFonts w:cs="Times New Roman"/>
          <w:sz w:val="24"/>
          <w:szCs w:val="24"/>
        </w:rPr>
        <w:t>Ребята у</w:t>
      </w:r>
      <w:r w:rsidR="00ED11BD">
        <w:rPr>
          <w:rFonts w:cs="Times New Roman"/>
          <w:sz w:val="24"/>
          <w:szCs w:val="24"/>
        </w:rPr>
        <w:t>знали, что Виктор  Чижиков является автором символа летних олимпийских  игр  в г. Москва  1980 года «Олимпийского Мишки», познакомились с его неповторимым стилем  в  оформлении детских книг. Также не оставило равнодушным  творчество Леонида Влади</w:t>
      </w:r>
      <w:r>
        <w:rPr>
          <w:rFonts w:cs="Times New Roman"/>
          <w:sz w:val="24"/>
          <w:szCs w:val="24"/>
        </w:rPr>
        <w:t>мирского, оформителя знаменитых на весь мир детских книг</w:t>
      </w:r>
      <w:r w:rsidR="00ED11BD">
        <w:rPr>
          <w:rFonts w:cs="Times New Roman"/>
          <w:sz w:val="24"/>
          <w:szCs w:val="24"/>
        </w:rPr>
        <w:t xml:space="preserve"> «Буратино» и «Волшебник  Изумрудного города». Познакомились с творчеством Казимира Малевича и его знаменитым «Чёрным квадратом». Чтобы привить правильные навыки в творческо-изобразител</w:t>
      </w:r>
      <w:r>
        <w:rPr>
          <w:rFonts w:cs="Times New Roman"/>
          <w:sz w:val="24"/>
          <w:szCs w:val="24"/>
        </w:rPr>
        <w:t>ьной деятельности, проводятся</w:t>
      </w:r>
      <w:r w:rsidR="00ED11BD">
        <w:rPr>
          <w:rFonts w:cs="Times New Roman"/>
          <w:sz w:val="24"/>
          <w:szCs w:val="24"/>
        </w:rPr>
        <w:t xml:space="preserve"> такие упражнения, как  «невидимый  рисунок». Дети в  воздухе рису</w:t>
      </w:r>
      <w:r>
        <w:rPr>
          <w:rFonts w:cs="Times New Roman"/>
          <w:sz w:val="24"/>
          <w:szCs w:val="24"/>
        </w:rPr>
        <w:t>ют представляемую картинку, а учитель смотрит, пытается уловить  тему и даже предлагает</w:t>
      </w:r>
      <w:r w:rsidR="00ED11BD">
        <w:rPr>
          <w:rFonts w:cs="Times New Roman"/>
          <w:sz w:val="24"/>
          <w:szCs w:val="24"/>
        </w:rPr>
        <w:t xml:space="preserve"> что-то дополнить или исправить.    </w:t>
      </w:r>
    </w:p>
    <w:p w:rsidR="00ED11BD" w:rsidRPr="00394454" w:rsidRDefault="00ED11BD" w:rsidP="00ED11BD">
      <w:pPr>
        <w:spacing w:after="0" w:line="240" w:lineRule="auto"/>
        <w:ind w:firstLine="709"/>
        <w:jc w:val="both"/>
        <w:rPr>
          <w:rFonts w:cs="Times New Roman"/>
          <w:sz w:val="24"/>
          <w:szCs w:val="24"/>
        </w:rPr>
      </w:pPr>
      <w:r>
        <w:rPr>
          <w:rFonts w:cs="Times New Roman"/>
          <w:sz w:val="24"/>
          <w:szCs w:val="24"/>
        </w:rPr>
        <w:t xml:space="preserve">После такого упражнения  ребёнок смело приступает к работе, уверенно передавая образ задуманного на бумаге. Такие упражнения, как «чёткая линия», «большие и маленькие», «геометрия внутри»  помогают  в  усвоении  навыков  изобразительной  деятельности, развитию  глазомера, усидчивости, разнообразию  в творческих  замыслах. </w:t>
      </w:r>
      <w:proofErr w:type="gramStart"/>
      <w:r>
        <w:rPr>
          <w:rFonts w:cs="Times New Roman"/>
          <w:sz w:val="24"/>
          <w:szCs w:val="24"/>
        </w:rPr>
        <w:t xml:space="preserve">В  качестве  эксперимента  пробуем  разнообразить цветовую палитру  с  помощью таких  тематических </w:t>
      </w:r>
      <w:proofErr w:type="spellStart"/>
      <w:r>
        <w:rPr>
          <w:rFonts w:cs="Times New Roman"/>
          <w:sz w:val="24"/>
          <w:szCs w:val="24"/>
        </w:rPr>
        <w:t>подтем</w:t>
      </w:r>
      <w:proofErr w:type="spellEnd"/>
      <w:r>
        <w:rPr>
          <w:rFonts w:cs="Times New Roman"/>
          <w:sz w:val="24"/>
          <w:szCs w:val="24"/>
        </w:rPr>
        <w:t xml:space="preserve">, как  «Танец  цвета  и  оттенка», «Нежность», «Динамичный  </w:t>
      </w:r>
      <w:proofErr w:type="spellStart"/>
      <w:r>
        <w:rPr>
          <w:rFonts w:cs="Times New Roman"/>
          <w:sz w:val="24"/>
          <w:szCs w:val="24"/>
        </w:rPr>
        <w:t>колор</w:t>
      </w:r>
      <w:proofErr w:type="spellEnd"/>
      <w:r>
        <w:rPr>
          <w:rFonts w:cs="Times New Roman"/>
          <w:sz w:val="24"/>
          <w:szCs w:val="24"/>
        </w:rPr>
        <w:t>».</w:t>
      </w:r>
      <w:proofErr w:type="gramEnd"/>
      <w:r>
        <w:rPr>
          <w:rFonts w:cs="Times New Roman"/>
          <w:sz w:val="24"/>
          <w:szCs w:val="24"/>
        </w:rPr>
        <w:t xml:space="preserve"> Учимся  сочетать  яркие и приглушённые  цвета и  оттенки на занятиях  «Моя палитра», «Листопад»</w:t>
      </w:r>
      <w:r w:rsidR="00E839D0">
        <w:rPr>
          <w:rFonts w:cs="Times New Roman"/>
          <w:sz w:val="24"/>
          <w:szCs w:val="24"/>
        </w:rPr>
        <w:t>,</w:t>
      </w:r>
      <w:r>
        <w:rPr>
          <w:rFonts w:cs="Times New Roman"/>
          <w:sz w:val="24"/>
          <w:szCs w:val="24"/>
        </w:rPr>
        <w:t xml:space="preserve"> «Сказочный букет», «Городские фантазии», «Грусть». Все  детские работы рассматриваем, анализируем и помещаем  на выставки в классе, школе, отправляем </w:t>
      </w:r>
      <w:r w:rsidR="00E839D0">
        <w:rPr>
          <w:rFonts w:cs="Times New Roman"/>
          <w:sz w:val="24"/>
          <w:szCs w:val="24"/>
        </w:rPr>
        <w:t xml:space="preserve"> на конкурсы  или дарим. В</w:t>
      </w:r>
      <w:r>
        <w:rPr>
          <w:rFonts w:cs="Times New Roman"/>
          <w:sz w:val="24"/>
          <w:szCs w:val="24"/>
        </w:rPr>
        <w:t xml:space="preserve"> классе  есть постоянно действующая  мобильная  выставка «Юный художник».     </w:t>
      </w:r>
    </w:p>
    <w:p w:rsidR="00ED11BD" w:rsidRPr="00394454" w:rsidRDefault="00ED11BD" w:rsidP="00ED11BD">
      <w:pPr>
        <w:spacing w:after="0" w:line="240" w:lineRule="auto"/>
        <w:ind w:firstLine="709"/>
        <w:jc w:val="both"/>
        <w:rPr>
          <w:rFonts w:cs="Times New Roman"/>
          <w:sz w:val="24"/>
          <w:szCs w:val="24"/>
        </w:rPr>
      </w:pPr>
      <w:r w:rsidRPr="00394454">
        <w:rPr>
          <w:rFonts w:cs="Times New Roman"/>
          <w:sz w:val="24"/>
          <w:szCs w:val="24"/>
        </w:rPr>
        <w:t>Сис</w:t>
      </w:r>
      <w:r w:rsidR="00E839D0">
        <w:rPr>
          <w:rFonts w:cs="Times New Roman"/>
          <w:sz w:val="24"/>
          <w:szCs w:val="24"/>
        </w:rPr>
        <w:t xml:space="preserve">темный, планомерный  подход </w:t>
      </w:r>
      <w:r w:rsidRPr="00394454">
        <w:rPr>
          <w:rFonts w:cs="Times New Roman"/>
          <w:sz w:val="24"/>
          <w:szCs w:val="24"/>
        </w:rPr>
        <w:t>учителя и классного  руков</w:t>
      </w:r>
      <w:r>
        <w:rPr>
          <w:rFonts w:cs="Times New Roman"/>
          <w:sz w:val="24"/>
          <w:szCs w:val="24"/>
        </w:rPr>
        <w:t>о</w:t>
      </w:r>
      <w:r w:rsidRPr="00394454">
        <w:rPr>
          <w:rFonts w:cs="Times New Roman"/>
          <w:sz w:val="24"/>
          <w:szCs w:val="24"/>
        </w:rPr>
        <w:t>дителя в  общеразвивающем  и  обучающем  процессе  подразумевает  активное  взаимодействие  с  близкими</w:t>
      </w:r>
      <w:r w:rsidR="00E839D0">
        <w:rPr>
          <w:rFonts w:cs="Times New Roman"/>
          <w:sz w:val="24"/>
          <w:szCs w:val="24"/>
        </w:rPr>
        <w:t>,</w:t>
      </w:r>
      <w:r w:rsidRPr="00394454">
        <w:rPr>
          <w:rFonts w:cs="Times New Roman"/>
          <w:sz w:val="24"/>
          <w:szCs w:val="24"/>
        </w:rPr>
        <w:t xml:space="preserve"> т. е.  родителями  учеников.  На  начало  учебного  года  составляется, как обычно, план  работы  с  родителями, мероприятия, тематический  план  родительских  собраний. Учитываются все ню</w:t>
      </w:r>
      <w:r w:rsidR="00985D6A">
        <w:rPr>
          <w:rFonts w:cs="Times New Roman"/>
          <w:sz w:val="24"/>
          <w:szCs w:val="24"/>
        </w:rPr>
        <w:t>ансы и  возрастные  особенности</w:t>
      </w:r>
      <w:r>
        <w:rPr>
          <w:rFonts w:cs="Times New Roman"/>
          <w:sz w:val="24"/>
          <w:szCs w:val="24"/>
        </w:rPr>
        <w:t xml:space="preserve"> </w:t>
      </w:r>
      <w:r w:rsidRPr="00394454">
        <w:rPr>
          <w:rFonts w:cs="Times New Roman"/>
          <w:sz w:val="24"/>
          <w:szCs w:val="24"/>
        </w:rPr>
        <w:t xml:space="preserve">каждого ребёнка  и  его родителя. Зачастую  родителей приходится просвещать </w:t>
      </w:r>
      <w:r>
        <w:rPr>
          <w:rFonts w:cs="Times New Roman"/>
          <w:sz w:val="24"/>
          <w:szCs w:val="24"/>
        </w:rPr>
        <w:t xml:space="preserve"> и даже учить</w:t>
      </w:r>
      <w:r w:rsidRPr="00394454">
        <w:rPr>
          <w:rFonts w:cs="Times New Roman"/>
          <w:sz w:val="24"/>
          <w:szCs w:val="24"/>
        </w:rPr>
        <w:t xml:space="preserve"> тому</w:t>
      </w:r>
      <w:r>
        <w:rPr>
          <w:rFonts w:cs="Times New Roman"/>
          <w:sz w:val="24"/>
          <w:szCs w:val="24"/>
        </w:rPr>
        <w:t>,</w:t>
      </w:r>
      <w:r w:rsidRPr="00394454">
        <w:rPr>
          <w:rFonts w:cs="Times New Roman"/>
          <w:sz w:val="24"/>
          <w:szCs w:val="24"/>
        </w:rPr>
        <w:t xml:space="preserve"> что  они  знали,  но  по  </w:t>
      </w:r>
      <w:r w:rsidR="008D3A3D">
        <w:rPr>
          <w:rFonts w:cs="Times New Roman"/>
          <w:sz w:val="24"/>
          <w:szCs w:val="24"/>
        </w:rPr>
        <w:t xml:space="preserve"> истечении </w:t>
      </w:r>
      <w:r w:rsidRPr="00394454">
        <w:rPr>
          <w:rFonts w:cs="Times New Roman"/>
          <w:sz w:val="24"/>
          <w:szCs w:val="24"/>
        </w:rPr>
        <w:t>времени  утр</w:t>
      </w:r>
      <w:r w:rsidR="00985D6A">
        <w:rPr>
          <w:rFonts w:cs="Times New Roman"/>
          <w:sz w:val="24"/>
          <w:szCs w:val="24"/>
        </w:rPr>
        <w:t xml:space="preserve">атили ранее  полученные  знания. </w:t>
      </w:r>
      <w:r w:rsidRPr="00394454">
        <w:rPr>
          <w:rFonts w:cs="Times New Roman"/>
          <w:sz w:val="24"/>
          <w:szCs w:val="24"/>
        </w:rPr>
        <w:t xml:space="preserve">Постоянное  общение  и  беседы убеждают родителей в необходимости применения правильных инновационных  компонентов  в обучении. Родителям нравится самим узнавать что-то новое, прогрессивное. Они с  воодушевлением  поддерживают своих чад и учителя. </w:t>
      </w:r>
    </w:p>
    <w:p w:rsidR="00ED11BD" w:rsidRPr="00394454" w:rsidRDefault="00ED11BD" w:rsidP="00985D6A">
      <w:pPr>
        <w:spacing w:after="0" w:line="240" w:lineRule="auto"/>
        <w:ind w:firstLine="709"/>
        <w:jc w:val="both"/>
        <w:rPr>
          <w:rFonts w:cs="Times New Roman"/>
          <w:sz w:val="24"/>
          <w:szCs w:val="24"/>
        </w:rPr>
      </w:pPr>
      <w:r w:rsidRPr="00394454">
        <w:rPr>
          <w:rFonts w:cs="Times New Roman"/>
          <w:sz w:val="24"/>
          <w:szCs w:val="24"/>
        </w:rPr>
        <w:t>Встречая  ребёнка  утром</w:t>
      </w:r>
      <w:r>
        <w:rPr>
          <w:rFonts w:cs="Times New Roman"/>
          <w:sz w:val="24"/>
          <w:szCs w:val="24"/>
        </w:rPr>
        <w:t>,</w:t>
      </w:r>
      <w:r w:rsidRPr="00394454">
        <w:rPr>
          <w:rFonts w:cs="Times New Roman"/>
          <w:sz w:val="24"/>
          <w:szCs w:val="24"/>
        </w:rPr>
        <w:t xml:space="preserve">  учитель  видит  и понимает</w:t>
      </w:r>
      <w:r>
        <w:rPr>
          <w:rFonts w:cs="Times New Roman"/>
          <w:sz w:val="24"/>
          <w:szCs w:val="24"/>
        </w:rPr>
        <w:t>,</w:t>
      </w:r>
      <w:r w:rsidRPr="00394454">
        <w:rPr>
          <w:rFonts w:cs="Times New Roman"/>
          <w:sz w:val="24"/>
          <w:szCs w:val="24"/>
        </w:rPr>
        <w:t xml:space="preserve">  как  настроен  ребёнок. Проводятся  беседы  в  течение  всего  дня.  Случается, что  он  не  может  объяснить  происходящее, не  </w:t>
      </w:r>
      <w:r w:rsidR="00985D6A">
        <w:rPr>
          <w:rFonts w:cs="Times New Roman"/>
          <w:sz w:val="24"/>
          <w:szCs w:val="24"/>
        </w:rPr>
        <w:t xml:space="preserve">понимает  создавшейся проблемы. </w:t>
      </w:r>
      <w:r w:rsidRPr="00394454">
        <w:rPr>
          <w:rFonts w:cs="Times New Roman"/>
          <w:sz w:val="24"/>
          <w:szCs w:val="24"/>
        </w:rPr>
        <w:t>Задача  учителя  не  просто избавиться  от  проблемы, а  еще  и  разъяснить и  убедить  в  правильном  решении,</w:t>
      </w:r>
      <w:r w:rsidR="00985D6A">
        <w:rPr>
          <w:rFonts w:cs="Times New Roman"/>
          <w:sz w:val="24"/>
          <w:szCs w:val="24"/>
        </w:rPr>
        <w:t xml:space="preserve"> основываясь  на  </w:t>
      </w:r>
      <w:r w:rsidR="00985D6A">
        <w:rPr>
          <w:rFonts w:cs="Times New Roman"/>
          <w:sz w:val="24"/>
          <w:szCs w:val="24"/>
        </w:rPr>
        <w:lastRenderedPageBreak/>
        <w:t>справедливости</w:t>
      </w:r>
      <w:r w:rsidRPr="00394454">
        <w:rPr>
          <w:rFonts w:cs="Times New Roman"/>
          <w:sz w:val="24"/>
          <w:szCs w:val="24"/>
        </w:rPr>
        <w:t xml:space="preserve"> </w:t>
      </w:r>
      <w:r w:rsidR="00985D6A">
        <w:rPr>
          <w:rFonts w:cs="Times New Roman"/>
          <w:sz w:val="24"/>
          <w:szCs w:val="24"/>
        </w:rPr>
        <w:t xml:space="preserve"> и  логики</w:t>
      </w:r>
      <w:r w:rsidRPr="00394454">
        <w:rPr>
          <w:rFonts w:cs="Times New Roman"/>
          <w:sz w:val="24"/>
          <w:szCs w:val="24"/>
        </w:rPr>
        <w:t xml:space="preserve">  происходящего. Незаметно, тактично  вывести  ребёнка  из  состояния  непонимания  и  направить  его  в  нужную  сторону… </w:t>
      </w:r>
    </w:p>
    <w:p w:rsidR="00ED11BD" w:rsidRDefault="00ED11BD" w:rsidP="00ED11BD">
      <w:pPr>
        <w:spacing w:after="0" w:line="240" w:lineRule="auto"/>
        <w:ind w:firstLine="709"/>
        <w:jc w:val="both"/>
        <w:rPr>
          <w:rFonts w:cs="Times New Roman"/>
          <w:sz w:val="24"/>
          <w:szCs w:val="24"/>
        </w:rPr>
      </w:pPr>
      <w:r w:rsidRPr="00394454">
        <w:rPr>
          <w:rFonts w:cs="Times New Roman"/>
          <w:sz w:val="24"/>
          <w:szCs w:val="24"/>
        </w:rPr>
        <w:t>Значительную роль   в  образовательно-развивающем процессе играет   классное руководство. Кроме выше перечисленных моментов, классный руководитель выполняет  управленческую роль. В качестве  целевой функции деятельности  доминирующей  должна стать функция социальной  защиты  ребёнка. В структуре деятельности классного  руководителя  важное  место  занимает  наст</w:t>
      </w:r>
      <w:r>
        <w:rPr>
          <w:rFonts w:cs="Times New Roman"/>
          <w:sz w:val="24"/>
          <w:szCs w:val="24"/>
        </w:rPr>
        <w:t>а</w:t>
      </w:r>
      <w:r w:rsidR="00843374">
        <w:rPr>
          <w:rFonts w:cs="Times New Roman"/>
          <w:sz w:val="24"/>
          <w:szCs w:val="24"/>
        </w:rPr>
        <w:t>вничеств</w:t>
      </w:r>
      <w:r w:rsidRPr="00394454">
        <w:rPr>
          <w:rFonts w:cs="Times New Roman"/>
          <w:sz w:val="24"/>
          <w:szCs w:val="24"/>
        </w:rPr>
        <w:t>о</w:t>
      </w:r>
      <w:r>
        <w:rPr>
          <w:rFonts w:cs="Times New Roman"/>
          <w:sz w:val="24"/>
          <w:szCs w:val="24"/>
        </w:rPr>
        <w:t xml:space="preserve"> - </w:t>
      </w:r>
      <w:r w:rsidRPr="00394454">
        <w:rPr>
          <w:rFonts w:cs="Times New Roman"/>
          <w:sz w:val="24"/>
          <w:szCs w:val="24"/>
        </w:rPr>
        <w:t xml:space="preserve">педагогическое  регулирование   взаимодействия  между  учащимися  и  родителями, между  учащимися  и педагогами. </w:t>
      </w:r>
      <w:r>
        <w:rPr>
          <w:rFonts w:cs="Times New Roman"/>
          <w:sz w:val="24"/>
          <w:szCs w:val="24"/>
        </w:rPr>
        <w:t xml:space="preserve">           </w:t>
      </w:r>
    </w:p>
    <w:p w:rsidR="00ED11BD" w:rsidRPr="00394454" w:rsidRDefault="00ED11BD" w:rsidP="00985D6A">
      <w:pPr>
        <w:spacing w:after="0" w:line="240" w:lineRule="auto"/>
        <w:ind w:firstLine="709"/>
        <w:jc w:val="both"/>
        <w:rPr>
          <w:rFonts w:cs="Times New Roman"/>
          <w:sz w:val="24"/>
          <w:szCs w:val="24"/>
        </w:rPr>
      </w:pPr>
      <w:r w:rsidRPr="00394454">
        <w:rPr>
          <w:rFonts w:cs="Times New Roman"/>
          <w:sz w:val="24"/>
          <w:szCs w:val="24"/>
        </w:rPr>
        <w:t>Главенствующее  направление приобретает</w:t>
      </w:r>
      <w:r>
        <w:rPr>
          <w:rFonts w:cs="Times New Roman"/>
          <w:sz w:val="24"/>
          <w:szCs w:val="24"/>
        </w:rPr>
        <w:t xml:space="preserve"> </w:t>
      </w:r>
      <w:r w:rsidRPr="00394454">
        <w:rPr>
          <w:rFonts w:cs="Times New Roman"/>
          <w:sz w:val="24"/>
          <w:szCs w:val="24"/>
        </w:rPr>
        <w:t>интеграция  и  координация воспитательных  взаимодействий  различных   техник с  внедрением  эксперимента:</w:t>
      </w:r>
    </w:p>
    <w:p w:rsidR="00ED11BD" w:rsidRPr="00985D6A" w:rsidRDefault="00843374" w:rsidP="00985D6A">
      <w:pPr>
        <w:tabs>
          <w:tab w:val="left" w:pos="993"/>
        </w:tabs>
        <w:spacing w:after="0" w:line="240" w:lineRule="auto"/>
        <w:ind w:firstLine="709"/>
        <w:jc w:val="both"/>
        <w:rPr>
          <w:rFonts w:cs="Times New Roman"/>
          <w:sz w:val="24"/>
          <w:szCs w:val="24"/>
        </w:rPr>
      </w:pPr>
      <w:r>
        <w:rPr>
          <w:rFonts w:cs="Times New Roman"/>
          <w:sz w:val="24"/>
          <w:szCs w:val="24"/>
        </w:rPr>
        <w:t xml:space="preserve">- </w:t>
      </w:r>
      <w:r w:rsidR="00ED11BD" w:rsidRPr="00985D6A">
        <w:rPr>
          <w:rFonts w:cs="Times New Roman"/>
          <w:sz w:val="24"/>
          <w:szCs w:val="24"/>
        </w:rPr>
        <w:t>коллективное творческое дело + усложнение, упрощение  для каждого  ученика;</w:t>
      </w:r>
    </w:p>
    <w:p w:rsidR="00ED11BD" w:rsidRPr="00985D6A" w:rsidRDefault="00843374" w:rsidP="00985D6A">
      <w:pPr>
        <w:tabs>
          <w:tab w:val="left" w:pos="993"/>
        </w:tabs>
        <w:spacing w:after="0" w:line="240" w:lineRule="auto"/>
        <w:ind w:firstLine="709"/>
        <w:jc w:val="both"/>
        <w:rPr>
          <w:rFonts w:cs="Times New Roman"/>
          <w:sz w:val="24"/>
          <w:szCs w:val="24"/>
        </w:rPr>
      </w:pPr>
      <w:r>
        <w:rPr>
          <w:rFonts w:cs="Times New Roman"/>
          <w:sz w:val="24"/>
          <w:szCs w:val="24"/>
        </w:rPr>
        <w:t xml:space="preserve">- </w:t>
      </w:r>
      <w:r w:rsidR="00ED11BD" w:rsidRPr="00985D6A">
        <w:rPr>
          <w:rFonts w:cs="Times New Roman"/>
          <w:sz w:val="24"/>
          <w:szCs w:val="24"/>
        </w:rPr>
        <w:t>информационно-коммуникативные + банк  идей, видеосюжеты, интернет, наглядность;</w:t>
      </w:r>
    </w:p>
    <w:p w:rsidR="00ED11BD" w:rsidRPr="00385B59" w:rsidRDefault="00843374" w:rsidP="00985D6A">
      <w:pPr>
        <w:pStyle w:val="a7"/>
        <w:tabs>
          <w:tab w:val="left" w:pos="993"/>
        </w:tabs>
        <w:spacing w:after="0" w:line="240" w:lineRule="auto"/>
        <w:ind w:left="0" w:firstLine="709"/>
        <w:jc w:val="both"/>
        <w:rPr>
          <w:rFonts w:ascii="Times New Roman" w:hAnsi="Times New Roman" w:cs="Times New Roman"/>
          <w:sz w:val="24"/>
          <w:szCs w:val="24"/>
        </w:rPr>
      </w:pPr>
      <w:proofErr w:type="gramStart"/>
      <w:r>
        <w:rPr>
          <w:rFonts w:ascii="Times New Roman" w:hAnsi="Times New Roman" w:cs="Times New Roman"/>
          <w:sz w:val="24"/>
          <w:szCs w:val="24"/>
        </w:rPr>
        <w:t xml:space="preserve">- </w:t>
      </w:r>
      <w:r w:rsidR="00ED11BD">
        <w:rPr>
          <w:rFonts w:ascii="Times New Roman" w:hAnsi="Times New Roman" w:cs="Times New Roman"/>
          <w:sz w:val="24"/>
          <w:szCs w:val="24"/>
        </w:rPr>
        <w:t>н</w:t>
      </w:r>
      <w:r w:rsidR="00ED11BD" w:rsidRPr="00385B59">
        <w:rPr>
          <w:rFonts w:ascii="Times New Roman" w:hAnsi="Times New Roman" w:cs="Times New Roman"/>
          <w:sz w:val="24"/>
          <w:szCs w:val="24"/>
        </w:rPr>
        <w:t>естандартные</w:t>
      </w:r>
      <w:r w:rsidR="00ED11BD">
        <w:rPr>
          <w:rFonts w:ascii="Times New Roman" w:hAnsi="Times New Roman" w:cs="Times New Roman"/>
          <w:sz w:val="24"/>
          <w:szCs w:val="24"/>
        </w:rPr>
        <w:t xml:space="preserve"> </w:t>
      </w:r>
      <w:r w:rsidR="00ED11BD" w:rsidRPr="00385B59">
        <w:rPr>
          <w:rFonts w:ascii="Times New Roman" w:hAnsi="Times New Roman" w:cs="Times New Roman"/>
          <w:sz w:val="24"/>
          <w:szCs w:val="24"/>
        </w:rPr>
        <w:t>технологии</w:t>
      </w:r>
      <w:r w:rsidR="00ED11BD">
        <w:rPr>
          <w:rFonts w:ascii="Times New Roman" w:hAnsi="Times New Roman" w:cs="Times New Roman"/>
          <w:sz w:val="24"/>
          <w:szCs w:val="24"/>
        </w:rPr>
        <w:t xml:space="preserve"> </w:t>
      </w:r>
      <w:r w:rsidR="00ED11BD" w:rsidRPr="00385B59">
        <w:rPr>
          <w:rFonts w:ascii="Times New Roman" w:hAnsi="Times New Roman" w:cs="Times New Roman"/>
          <w:sz w:val="24"/>
          <w:szCs w:val="24"/>
        </w:rPr>
        <w:t>+ тема</w:t>
      </w:r>
      <w:r w:rsidR="00ED11BD">
        <w:rPr>
          <w:rFonts w:ascii="Times New Roman" w:hAnsi="Times New Roman" w:cs="Times New Roman"/>
          <w:sz w:val="24"/>
          <w:szCs w:val="24"/>
        </w:rPr>
        <w:t xml:space="preserve">тические дни, день пятёрок, урок </w:t>
      </w:r>
      <w:r w:rsidR="00ED11BD" w:rsidRPr="00385B59">
        <w:rPr>
          <w:rFonts w:ascii="Times New Roman" w:hAnsi="Times New Roman" w:cs="Times New Roman"/>
          <w:sz w:val="24"/>
          <w:szCs w:val="24"/>
        </w:rPr>
        <w:t>«Я проверяющий», день «Красоты» и т.</w:t>
      </w:r>
      <w:r w:rsidR="00ED11BD">
        <w:rPr>
          <w:rFonts w:ascii="Times New Roman" w:hAnsi="Times New Roman" w:cs="Times New Roman"/>
          <w:sz w:val="24"/>
          <w:szCs w:val="24"/>
        </w:rPr>
        <w:t xml:space="preserve"> д.;</w:t>
      </w:r>
      <w:proofErr w:type="gramEnd"/>
    </w:p>
    <w:p w:rsidR="00ED11BD" w:rsidRPr="00985D6A" w:rsidRDefault="00843374" w:rsidP="00985D6A">
      <w:pPr>
        <w:tabs>
          <w:tab w:val="left" w:pos="993"/>
        </w:tabs>
        <w:spacing w:after="0" w:line="240" w:lineRule="auto"/>
        <w:ind w:firstLine="709"/>
        <w:jc w:val="both"/>
        <w:rPr>
          <w:rFonts w:cs="Times New Roman"/>
          <w:sz w:val="24"/>
          <w:szCs w:val="24"/>
        </w:rPr>
      </w:pPr>
      <w:r>
        <w:rPr>
          <w:rFonts w:cs="Times New Roman"/>
          <w:sz w:val="24"/>
          <w:szCs w:val="24"/>
        </w:rPr>
        <w:t xml:space="preserve">- </w:t>
      </w:r>
      <w:r w:rsidR="00ED11BD" w:rsidRPr="00985D6A">
        <w:rPr>
          <w:rFonts w:cs="Times New Roman"/>
          <w:sz w:val="24"/>
          <w:szCs w:val="24"/>
        </w:rPr>
        <w:t xml:space="preserve">организационно - </w:t>
      </w:r>
      <w:proofErr w:type="spellStart"/>
      <w:r w:rsidR="00ED11BD" w:rsidRPr="00985D6A">
        <w:rPr>
          <w:rFonts w:cs="Times New Roman"/>
          <w:sz w:val="24"/>
          <w:szCs w:val="24"/>
        </w:rPr>
        <w:t>деятельностные</w:t>
      </w:r>
      <w:proofErr w:type="spellEnd"/>
      <w:r w:rsidR="00ED11BD" w:rsidRPr="00985D6A">
        <w:rPr>
          <w:rFonts w:cs="Times New Roman"/>
          <w:sz w:val="24"/>
          <w:szCs w:val="24"/>
        </w:rPr>
        <w:t xml:space="preserve">  игры;</w:t>
      </w:r>
    </w:p>
    <w:p w:rsidR="00ED11BD" w:rsidRPr="00985D6A" w:rsidRDefault="00843374" w:rsidP="00985D6A">
      <w:pPr>
        <w:tabs>
          <w:tab w:val="left" w:pos="993"/>
        </w:tabs>
        <w:spacing w:after="0" w:line="240" w:lineRule="auto"/>
        <w:ind w:firstLine="709"/>
        <w:jc w:val="both"/>
        <w:rPr>
          <w:rFonts w:cs="Times New Roman"/>
          <w:sz w:val="24"/>
          <w:szCs w:val="24"/>
        </w:rPr>
      </w:pPr>
      <w:r>
        <w:rPr>
          <w:rFonts w:cs="Times New Roman"/>
          <w:sz w:val="24"/>
          <w:szCs w:val="24"/>
        </w:rPr>
        <w:t xml:space="preserve">- </w:t>
      </w:r>
      <w:proofErr w:type="spellStart"/>
      <w:r w:rsidR="00ED11BD" w:rsidRPr="00985D6A">
        <w:rPr>
          <w:rFonts w:cs="Times New Roman"/>
          <w:sz w:val="24"/>
          <w:szCs w:val="24"/>
        </w:rPr>
        <w:t>здоровьесберегающие</w:t>
      </w:r>
      <w:proofErr w:type="spellEnd"/>
      <w:r w:rsidR="00ED11BD" w:rsidRPr="00985D6A">
        <w:rPr>
          <w:rFonts w:cs="Times New Roman"/>
          <w:sz w:val="24"/>
          <w:szCs w:val="24"/>
        </w:rPr>
        <w:t xml:space="preserve">  технологии;</w:t>
      </w:r>
    </w:p>
    <w:p w:rsidR="00ED11BD" w:rsidRPr="00985D6A" w:rsidRDefault="00843374" w:rsidP="00985D6A">
      <w:pPr>
        <w:tabs>
          <w:tab w:val="left" w:pos="993"/>
        </w:tabs>
        <w:spacing w:after="0" w:line="240" w:lineRule="auto"/>
        <w:ind w:firstLine="709"/>
        <w:jc w:val="both"/>
        <w:rPr>
          <w:rFonts w:cs="Times New Roman"/>
          <w:sz w:val="24"/>
          <w:szCs w:val="24"/>
        </w:rPr>
      </w:pPr>
      <w:r>
        <w:rPr>
          <w:rFonts w:cs="Times New Roman"/>
          <w:sz w:val="24"/>
          <w:szCs w:val="24"/>
        </w:rPr>
        <w:t xml:space="preserve">- </w:t>
      </w:r>
      <w:proofErr w:type="spellStart"/>
      <w:r w:rsidR="00F0252B">
        <w:rPr>
          <w:rFonts w:cs="Times New Roman"/>
          <w:sz w:val="24"/>
          <w:szCs w:val="24"/>
        </w:rPr>
        <w:t>экологоо</w:t>
      </w:r>
      <w:r w:rsidR="00ED11BD" w:rsidRPr="00985D6A">
        <w:rPr>
          <w:rFonts w:cs="Times New Roman"/>
          <w:sz w:val="24"/>
          <w:szCs w:val="24"/>
        </w:rPr>
        <w:t>бразовательные</w:t>
      </w:r>
      <w:proofErr w:type="spellEnd"/>
      <w:r w:rsidR="00ED11BD" w:rsidRPr="00985D6A">
        <w:rPr>
          <w:rFonts w:cs="Times New Roman"/>
          <w:sz w:val="24"/>
          <w:szCs w:val="24"/>
        </w:rPr>
        <w:t xml:space="preserve">  часы;</w:t>
      </w:r>
    </w:p>
    <w:p w:rsidR="00ED11BD" w:rsidRPr="00985D6A" w:rsidRDefault="00843374" w:rsidP="00985D6A">
      <w:pPr>
        <w:tabs>
          <w:tab w:val="left" w:pos="993"/>
        </w:tabs>
        <w:spacing w:after="0" w:line="240" w:lineRule="auto"/>
        <w:ind w:firstLine="709"/>
        <w:jc w:val="both"/>
        <w:rPr>
          <w:rFonts w:cs="Times New Roman"/>
          <w:sz w:val="24"/>
          <w:szCs w:val="24"/>
        </w:rPr>
      </w:pPr>
      <w:r>
        <w:rPr>
          <w:rFonts w:cs="Times New Roman"/>
          <w:sz w:val="24"/>
          <w:szCs w:val="24"/>
        </w:rPr>
        <w:t xml:space="preserve">- </w:t>
      </w:r>
      <w:proofErr w:type="gramStart"/>
      <w:r w:rsidR="00ED11BD" w:rsidRPr="00985D6A">
        <w:rPr>
          <w:rFonts w:cs="Times New Roman"/>
          <w:sz w:val="24"/>
          <w:szCs w:val="24"/>
        </w:rPr>
        <w:t>арт</w:t>
      </w:r>
      <w:proofErr w:type="gramEnd"/>
      <w:r w:rsidR="00ED11BD" w:rsidRPr="00985D6A">
        <w:rPr>
          <w:rFonts w:cs="Times New Roman"/>
          <w:sz w:val="24"/>
          <w:szCs w:val="24"/>
        </w:rPr>
        <w:t xml:space="preserve"> – технологии;</w:t>
      </w:r>
    </w:p>
    <w:p w:rsidR="00ED11BD" w:rsidRPr="00985D6A" w:rsidRDefault="00843374" w:rsidP="00985D6A">
      <w:pPr>
        <w:tabs>
          <w:tab w:val="left" w:pos="993"/>
        </w:tabs>
        <w:spacing w:after="0" w:line="240" w:lineRule="auto"/>
        <w:ind w:firstLine="709"/>
        <w:jc w:val="both"/>
        <w:rPr>
          <w:rFonts w:cs="Times New Roman"/>
          <w:sz w:val="24"/>
          <w:szCs w:val="24"/>
        </w:rPr>
      </w:pPr>
      <w:r>
        <w:rPr>
          <w:rFonts w:cs="Times New Roman"/>
          <w:sz w:val="24"/>
          <w:szCs w:val="24"/>
        </w:rPr>
        <w:t xml:space="preserve">- </w:t>
      </w:r>
      <w:r w:rsidR="00ED11BD" w:rsidRPr="00985D6A">
        <w:rPr>
          <w:rFonts w:cs="Times New Roman"/>
          <w:sz w:val="24"/>
          <w:szCs w:val="24"/>
        </w:rPr>
        <w:t>тренинги  общения;</w:t>
      </w:r>
    </w:p>
    <w:p w:rsidR="00ED11BD" w:rsidRPr="00511E35" w:rsidRDefault="00843374" w:rsidP="00985D6A">
      <w:pPr>
        <w:pStyle w:val="a7"/>
        <w:tabs>
          <w:tab w:val="left" w:pos="993"/>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 </w:t>
      </w:r>
      <w:proofErr w:type="spellStart"/>
      <w:r w:rsidR="00ED11BD">
        <w:rPr>
          <w:rFonts w:ascii="Times New Roman" w:hAnsi="Times New Roman" w:cs="Times New Roman"/>
          <w:sz w:val="24"/>
          <w:szCs w:val="24"/>
        </w:rPr>
        <w:t>м</w:t>
      </w:r>
      <w:r w:rsidR="00ED11BD" w:rsidRPr="00385B59">
        <w:rPr>
          <w:rFonts w:ascii="Times New Roman" w:hAnsi="Times New Roman" w:cs="Times New Roman"/>
          <w:sz w:val="24"/>
          <w:szCs w:val="24"/>
        </w:rPr>
        <w:t>етапредметность</w:t>
      </w:r>
      <w:proofErr w:type="spellEnd"/>
      <w:r w:rsidR="00ED11BD" w:rsidRPr="00385B59">
        <w:rPr>
          <w:rFonts w:ascii="Times New Roman" w:hAnsi="Times New Roman" w:cs="Times New Roman"/>
          <w:sz w:val="24"/>
          <w:szCs w:val="24"/>
        </w:rPr>
        <w:t xml:space="preserve">   различных областей  деятельности</w:t>
      </w:r>
      <w:r w:rsidR="00985D6A">
        <w:rPr>
          <w:rFonts w:ascii="Times New Roman" w:hAnsi="Times New Roman" w:cs="Times New Roman"/>
          <w:sz w:val="24"/>
          <w:szCs w:val="24"/>
        </w:rPr>
        <w:t>.</w:t>
      </w:r>
    </w:p>
    <w:p w:rsidR="00ED11BD" w:rsidRPr="00394454" w:rsidRDefault="00ED11BD" w:rsidP="00ED11BD">
      <w:pPr>
        <w:spacing w:after="0" w:line="240" w:lineRule="auto"/>
        <w:ind w:firstLine="709"/>
        <w:jc w:val="both"/>
        <w:rPr>
          <w:rFonts w:cs="Times New Roman"/>
          <w:sz w:val="24"/>
          <w:szCs w:val="24"/>
        </w:rPr>
      </w:pPr>
      <w:r w:rsidRPr="00394454">
        <w:rPr>
          <w:rFonts w:cs="Times New Roman"/>
          <w:sz w:val="24"/>
          <w:szCs w:val="24"/>
        </w:rPr>
        <w:t xml:space="preserve">Прослеживая  динамику   </w:t>
      </w:r>
      <w:r w:rsidR="00843374">
        <w:rPr>
          <w:rFonts w:cs="Times New Roman"/>
          <w:sz w:val="24"/>
          <w:szCs w:val="24"/>
        </w:rPr>
        <w:t xml:space="preserve"> реализации</w:t>
      </w:r>
      <w:r w:rsidRPr="00394454">
        <w:rPr>
          <w:rFonts w:cs="Times New Roman"/>
          <w:sz w:val="24"/>
          <w:szCs w:val="24"/>
        </w:rPr>
        <w:t xml:space="preserve">  предложенных  принципов,  хорошо  виден следующий  показатель:</w:t>
      </w:r>
    </w:p>
    <w:p w:rsidR="00ED11BD" w:rsidRPr="00394454" w:rsidRDefault="00ED11BD" w:rsidP="00985D6A">
      <w:pPr>
        <w:spacing w:after="0" w:line="240" w:lineRule="auto"/>
        <w:ind w:firstLine="709"/>
        <w:jc w:val="both"/>
        <w:rPr>
          <w:rFonts w:cs="Times New Roman"/>
          <w:sz w:val="24"/>
          <w:szCs w:val="24"/>
        </w:rPr>
      </w:pPr>
      <w:r w:rsidRPr="00394454">
        <w:rPr>
          <w:rFonts w:cs="Times New Roman"/>
          <w:sz w:val="24"/>
          <w:szCs w:val="24"/>
        </w:rPr>
        <w:t xml:space="preserve">- </w:t>
      </w:r>
      <w:r>
        <w:rPr>
          <w:rFonts w:cs="Times New Roman"/>
          <w:sz w:val="24"/>
          <w:szCs w:val="24"/>
        </w:rPr>
        <w:t xml:space="preserve"> у</w:t>
      </w:r>
      <w:r w:rsidRPr="00394454">
        <w:rPr>
          <w:rFonts w:cs="Times New Roman"/>
          <w:sz w:val="24"/>
          <w:szCs w:val="24"/>
        </w:rPr>
        <w:t>величивается  эффективность  учебной и внеурочной  деятельности</w:t>
      </w:r>
      <w:r>
        <w:rPr>
          <w:rFonts w:cs="Times New Roman"/>
          <w:sz w:val="24"/>
          <w:szCs w:val="24"/>
        </w:rPr>
        <w:t>;</w:t>
      </w:r>
    </w:p>
    <w:p w:rsidR="00ED11BD" w:rsidRPr="00394454" w:rsidRDefault="00ED11BD" w:rsidP="00985D6A">
      <w:pPr>
        <w:spacing w:after="0" w:line="240" w:lineRule="auto"/>
        <w:ind w:firstLine="709"/>
        <w:jc w:val="both"/>
        <w:rPr>
          <w:rFonts w:cs="Times New Roman"/>
          <w:sz w:val="24"/>
          <w:szCs w:val="24"/>
        </w:rPr>
      </w:pPr>
      <w:r w:rsidRPr="00394454">
        <w:rPr>
          <w:rFonts w:cs="Times New Roman"/>
          <w:sz w:val="24"/>
          <w:szCs w:val="24"/>
        </w:rPr>
        <w:t xml:space="preserve">- </w:t>
      </w:r>
      <w:r>
        <w:rPr>
          <w:rFonts w:cs="Times New Roman"/>
          <w:sz w:val="24"/>
          <w:szCs w:val="24"/>
        </w:rPr>
        <w:t xml:space="preserve"> к</w:t>
      </w:r>
      <w:r w:rsidRPr="00394454">
        <w:rPr>
          <w:rFonts w:cs="Times New Roman"/>
          <w:sz w:val="24"/>
          <w:szCs w:val="24"/>
        </w:rPr>
        <w:t>ачественно  изменяется показатель  всех  форм  восприятия  информации</w:t>
      </w:r>
      <w:r>
        <w:rPr>
          <w:rFonts w:cs="Times New Roman"/>
          <w:sz w:val="24"/>
          <w:szCs w:val="24"/>
        </w:rPr>
        <w:t>;</w:t>
      </w:r>
    </w:p>
    <w:p w:rsidR="00ED11BD" w:rsidRPr="00394454" w:rsidRDefault="00ED11BD" w:rsidP="00985D6A">
      <w:pPr>
        <w:spacing w:after="0" w:line="240" w:lineRule="auto"/>
        <w:ind w:firstLine="709"/>
        <w:jc w:val="both"/>
        <w:rPr>
          <w:rFonts w:cs="Times New Roman"/>
          <w:sz w:val="24"/>
          <w:szCs w:val="24"/>
        </w:rPr>
      </w:pPr>
      <w:r>
        <w:rPr>
          <w:rFonts w:cs="Times New Roman"/>
          <w:sz w:val="24"/>
          <w:szCs w:val="24"/>
        </w:rPr>
        <w:t>- п</w:t>
      </w:r>
      <w:r w:rsidRPr="00394454">
        <w:rPr>
          <w:rFonts w:cs="Times New Roman"/>
          <w:sz w:val="24"/>
          <w:szCs w:val="24"/>
        </w:rPr>
        <w:t>роявляются  ярко выраженные  моменты  индивидуализации школьников  и  их  родителей</w:t>
      </w:r>
      <w:r>
        <w:rPr>
          <w:rFonts w:cs="Times New Roman"/>
          <w:sz w:val="24"/>
          <w:szCs w:val="24"/>
        </w:rPr>
        <w:t>;</w:t>
      </w:r>
    </w:p>
    <w:p w:rsidR="00ED11BD" w:rsidRPr="00394454" w:rsidRDefault="00ED11BD" w:rsidP="00985D6A">
      <w:pPr>
        <w:spacing w:after="0" w:line="240" w:lineRule="auto"/>
        <w:ind w:firstLine="709"/>
        <w:jc w:val="both"/>
        <w:rPr>
          <w:rFonts w:cs="Times New Roman"/>
          <w:sz w:val="24"/>
          <w:szCs w:val="24"/>
        </w:rPr>
      </w:pPr>
      <w:r>
        <w:rPr>
          <w:rFonts w:cs="Times New Roman"/>
          <w:sz w:val="24"/>
          <w:szCs w:val="24"/>
        </w:rPr>
        <w:t>- п</w:t>
      </w:r>
      <w:r w:rsidRPr="00394454">
        <w:rPr>
          <w:rFonts w:cs="Times New Roman"/>
          <w:sz w:val="24"/>
          <w:szCs w:val="24"/>
        </w:rPr>
        <w:t>овышается  уровень  стремления  к  овладению  навыками  и  использованию  новых  технологий</w:t>
      </w:r>
      <w:r>
        <w:rPr>
          <w:rFonts w:cs="Times New Roman"/>
          <w:sz w:val="24"/>
          <w:szCs w:val="24"/>
        </w:rPr>
        <w:t>;</w:t>
      </w:r>
    </w:p>
    <w:p w:rsidR="00ED11BD" w:rsidRDefault="00ED11BD" w:rsidP="00985D6A">
      <w:pPr>
        <w:spacing w:after="0" w:line="240" w:lineRule="auto"/>
        <w:ind w:firstLine="709"/>
        <w:jc w:val="both"/>
        <w:rPr>
          <w:rFonts w:cs="Times New Roman"/>
          <w:sz w:val="24"/>
          <w:szCs w:val="24"/>
        </w:rPr>
      </w:pPr>
      <w:r>
        <w:rPr>
          <w:rFonts w:cs="Times New Roman"/>
          <w:sz w:val="24"/>
          <w:szCs w:val="24"/>
        </w:rPr>
        <w:t>- ф</w:t>
      </w:r>
      <w:r w:rsidRPr="00394454">
        <w:rPr>
          <w:rFonts w:cs="Times New Roman"/>
          <w:sz w:val="24"/>
          <w:szCs w:val="24"/>
        </w:rPr>
        <w:t>ормируется  устойчивое развитие  познавательного  интереса,  возрастает  уровень  знаний  и  творческих  идей</w:t>
      </w:r>
      <w:r>
        <w:rPr>
          <w:rFonts w:cs="Times New Roman"/>
          <w:sz w:val="24"/>
          <w:szCs w:val="24"/>
        </w:rPr>
        <w:t>;</w:t>
      </w:r>
    </w:p>
    <w:p w:rsidR="00ED11BD" w:rsidRPr="00394454" w:rsidRDefault="00ED11BD" w:rsidP="00985D6A">
      <w:pPr>
        <w:spacing w:after="0" w:line="240" w:lineRule="auto"/>
        <w:ind w:firstLine="709"/>
        <w:jc w:val="both"/>
        <w:rPr>
          <w:rFonts w:cs="Times New Roman"/>
          <w:sz w:val="24"/>
          <w:szCs w:val="24"/>
        </w:rPr>
      </w:pPr>
      <w:r>
        <w:rPr>
          <w:rFonts w:cs="Times New Roman"/>
          <w:sz w:val="24"/>
          <w:szCs w:val="24"/>
        </w:rPr>
        <w:t>- у</w:t>
      </w:r>
      <w:r w:rsidRPr="00394454">
        <w:rPr>
          <w:rFonts w:cs="Times New Roman"/>
          <w:sz w:val="24"/>
          <w:szCs w:val="24"/>
        </w:rPr>
        <w:t>величивается  активность  и  заинтересованность  школьника  к  учебно-воспитательному   процессу.</w:t>
      </w:r>
    </w:p>
    <w:p w:rsidR="00ED11BD" w:rsidRPr="00511E35" w:rsidRDefault="00ED11BD" w:rsidP="00ED11BD">
      <w:pPr>
        <w:spacing w:after="0" w:line="240" w:lineRule="auto"/>
        <w:ind w:firstLine="709"/>
        <w:jc w:val="both"/>
        <w:rPr>
          <w:rFonts w:cs="Times New Roman"/>
          <w:sz w:val="24"/>
          <w:szCs w:val="24"/>
        </w:rPr>
      </w:pPr>
      <w:r w:rsidRPr="00394454">
        <w:rPr>
          <w:rFonts w:cs="Times New Roman"/>
          <w:sz w:val="24"/>
          <w:szCs w:val="24"/>
        </w:rPr>
        <w:t>Применяя на  практике  «модульно</w:t>
      </w:r>
      <w:r w:rsidR="00843374">
        <w:rPr>
          <w:rFonts w:cs="Times New Roman"/>
          <w:sz w:val="24"/>
          <w:szCs w:val="24"/>
        </w:rPr>
        <w:t xml:space="preserve"> </w:t>
      </w:r>
      <w:r w:rsidRPr="00394454">
        <w:rPr>
          <w:rFonts w:cs="Times New Roman"/>
          <w:sz w:val="24"/>
          <w:szCs w:val="24"/>
        </w:rPr>
        <w:t>- экспериментальный  конструктор»</w:t>
      </w:r>
      <w:r>
        <w:rPr>
          <w:rFonts w:cs="Times New Roman"/>
          <w:sz w:val="24"/>
          <w:szCs w:val="24"/>
        </w:rPr>
        <w:t>,</w:t>
      </w:r>
      <w:r w:rsidRPr="00394454">
        <w:rPr>
          <w:rFonts w:cs="Times New Roman"/>
          <w:sz w:val="24"/>
          <w:szCs w:val="24"/>
        </w:rPr>
        <w:t xml:space="preserve"> можно заметить   только положительные  моменты. </w:t>
      </w:r>
      <w:r w:rsidR="00843374">
        <w:rPr>
          <w:rFonts w:cs="Times New Roman"/>
          <w:sz w:val="24"/>
          <w:szCs w:val="24"/>
        </w:rPr>
        <w:t xml:space="preserve"> Он </w:t>
      </w:r>
      <w:r w:rsidRPr="00394454">
        <w:rPr>
          <w:rFonts w:cs="Times New Roman"/>
          <w:sz w:val="24"/>
          <w:szCs w:val="24"/>
        </w:rPr>
        <w:t xml:space="preserve">создаёт  </w:t>
      </w:r>
      <w:r w:rsidR="00843374">
        <w:rPr>
          <w:rFonts w:cs="Times New Roman"/>
          <w:sz w:val="24"/>
          <w:szCs w:val="24"/>
        </w:rPr>
        <w:t xml:space="preserve">комфортные </w:t>
      </w:r>
      <w:r w:rsidRPr="00394454">
        <w:rPr>
          <w:rFonts w:cs="Times New Roman"/>
          <w:sz w:val="24"/>
          <w:szCs w:val="24"/>
        </w:rPr>
        <w:t xml:space="preserve">условия  для  всех  </w:t>
      </w:r>
      <w:r w:rsidR="00843374">
        <w:rPr>
          <w:rFonts w:cs="Times New Roman"/>
          <w:sz w:val="24"/>
          <w:szCs w:val="24"/>
        </w:rPr>
        <w:t xml:space="preserve"> участников образовательной деятельности</w:t>
      </w:r>
      <w:r w:rsidRPr="00394454">
        <w:rPr>
          <w:rFonts w:cs="Times New Roman"/>
          <w:sz w:val="24"/>
          <w:szCs w:val="24"/>
        </w:rPr>
        <w:t xml:space="preserve">,   </w:t>
      </w:r>
      <w:r w:rsidR="00843374">
        <w:rPr>
          <w:rFonts w:cs="Times New Roman"/>
          <w:sz w:val="24"/>
          <w:szCs w:val="24"/>
        </w:rPr>
        <w:t xml:space="preserve">включая  </w:t>
      </w:r>
      <w:r w:rsidRPr="00394454">
        <w:rPr>
          <w:rFonts w:cs="Times New Roman"/>
          <w:sz w:val="24"/>
          <w:szCs w:val="24"/>
        </w:rPr>
        <w:t xml:space="preserve">  родителей. Творческая  деятельность усиливает  интерес  и  приводит  к  успешности по  всем  показателям</w:t>
      </w:r>
      <w:r>
        <w:rPr>
          <w:rFonts w:cs="Times New Roman"/>
          <w:sz w:val="24"/>
          <w:szCs w:val="24"/>
        </w:rPr>
        <w:t xml:space="preserve">. </w:t>
      </w:r>
      <w:r w:rsidRPr="00511E35">
        <w:rPr>
          <w:rFonts w:cs="Times New Roman"/>
          <w:sz w:val="24"/>
          <w:szCs w:val="24"/>
        </w:rPr>
        <w:t>И важно, что   у  каждого  этот  показатель  будет  индивидуален.</w:t>
      </w:r>
    </w:p>
    <w:p w:rsidR="00ED11BD" w:rsidRDefault="00ED11BD" w:rsidP="00A737AB">
      <w:pPr>
        <w:shd w:val="clear" w:color="auto" w:fill="FFFFFF"/>
        <w:spacing w:after="0" w:line="240" w:lineRule="auto"/>
        <w:ind w:firstLine="709"/>
        <w:jc w:val="both"/>
        <w:rPr>
          <w:rFonts w:eastAsia="Times New Roman" w:cs="Times New Roman"/>
          <w:color w:val="333333"/>
          <w:sz w:val="24"/>
          <w:szCs w:val="24"/>
          <w:lang w:eastAsia="ru-RU"/>
        </w:rPr>
      </w:pPr>
    </w:p>
    <w:p w:rsidR="00526356" w:rsidRDefault="00526356" w:rsidP="00A737AB">
      <w:pPr>
        <w:shd w:val="clear" w:color="auto" w:fill="FFFFFF"/>
        <w:spacing w:after="0" w:line="240" w:lineRule="auto"/>
        <w:ind w:firstLine="709"/>
        <w:jc w:val="both"/>
        <w:rPr>
          <w:rFonts w:eastAsia="Times New Roman" w:cs="Times New Roman"/>
          <w:color w:val="333333"/>
          <w:sz w:val="24"/>
          <w:szCs w:val="24"/>
          <w:lang w:eastAsia="ru-RU"/>
        </w:rPr>
      </w:pPr>
    </w:p>
    <w:p w:rsidR="009F7735" w:rsidRDefault="009F7735" w:rsidP="009F7735">
      <w:pPr>
        <w:pStyle w:val="ab"/>
        <w:ind w:left="0" w:firstLine="0"/>
        <w:rPr>
          <w:szCs w:val="24"/>
        </w:rPr>
      </w:pPr>
      <w:bookmarkStart w:id="25" w:name="_Toc62131972"/>
      <w:bookmarkStart w:id="26" w:name="_Toc62220359"/>
      <w:r>
        <w:rPr>
          <w:szCs w:val="24"/>
        </w:rPr>
        <w:t>Боровых Л. И.,</w:t>
      </w:r>
      <w:bookmarkEnd w:id="25"/>
      <w:bookmarkEnd w:id="26"/>
    </w:p>
    <w:p w:rsidR="009F7735" w:rsidRDefault="009F7735" w:rsidP="00221E0C">
      <w:pPr>
        <w:pStyle w:val="29"/>
      </w:pPr>
      <w:bookmarkStart w:id="27" w:name="_Toc62131973"/>
      <w:r>
        <w:t>МБОУ «</w:t>
      </w:r>
      <w:proofErr w:type="spellStart"/>
      <w:r>
        <w:t>Троельжанская</w:t>
      </w:r>
      <w:proofErr w:type="spellEnd"/>
      <w:r>
        <w:t xml:space="preserve"> СОШ»,</w:t>
      </w:r>
      <w:bookmarkEnd w:id="27"/>
    </w:p>
    <w:p w:rsidR="009F7735" w:rsidRDefault="009F7735" w:rsidP="00221E0C">
      <w:pPr>
        <w:pStyle w:val="29"/>
      </w:pPr>
      <w:bookmarkStart w:id="28" w:name="_Toc62131974"/>
      <w:r>
        <w:t>Кунгурский муниципальный район</w:t>
      </w:r>
      <w:bookmarkEnd w:id="28"/>
    </w:p>
    <w:p w:rsidR="00843374" w:rsidRDefault="009F7735" w:rsidP="009F7735">
      <w:pPr>
        <w:pStyle w:val="11"/>
        <w:rPr>
          <w:caps/>
        </w:rPr>
      </w:pPr>
      <w:bookmarkStart w:id="29" w:name="_Toc62131975"/>
      <w:r w:rsidRPr="009F7735">
        <w:rPr>
          <w:caps/>
        </w:rPr>
        <w:t xml:space="preserve">Использование интерактивных заданий </w:t>
      </w:r>
    </w:p>
    <w:p w:rsidR="009F7735" w:rsidRPr="009F7735" w:rsidRDefault="009F7735" w:rsidP="009F7735">
      <w:pPr>
        <w:pStyle w:val="11"/>
        <w:rPr>
          <w:i/>
          <w:caps/>
        </w:rPr>
      </w:pPr>
      <w:r w:rsidRPr="009F7735">
        <w:rPr>
          <w:caps/>
        </w:rPr>
        <w:t>при проведении классных часов</w:t>
      </w:r>
      <w:bookmarkEnd w:id="29"/>
      <w:r w:rsidRPr="009F7735">
        <w:rPr>
          <w:caps/>
        </w:rPr>
        <w:t xml:space="preserve"> </w:t>
      </w:r>
    </w:p>
    <w:p w:rsidR="009F7735" w:rsidRPr="005A3E7E" w:rsidRDefault="009F7735" w:rsidP="00985D6A">
      <w:pPr>
        <w:pStyle w:val="15"/>
        <w:ind w:left="0" w:firstLine="709"/>
        <w:rPr>
          <w:sz w:val="24"/>
          <w:szCs w:val="24"/>
        </w:rPr>
      </w:pPr>
      <w:bookmarkStart w:id="30" w:name="_Toc62131976"/>
      <w:r w:rsidRPr="005A3E7E">
        <w:rPr>
          <w:sz w:val="24"/>
          <w:szCs w:val="24"/>
        </w:rPr>
        <w:t>В воспитании наряду с пассивными и активными методами используются и интерактивные методы, которые обозначают воспитание через участие и взаимодействие. Для достижения результатов в воспитательном процессе при проведении классных часов</w:t>
      </w:r>
      <w:r w:rsidR="00985D6A">
        <w:rPr>
          <w:sz w:val="24"/>
          <w:szCs w:val="24"/>
        </w:rPr>
        <w:t xml:space="preserve"> часто используются</w:t>
      </w:r>
      <w:r w:rsidRPr="005A3E7E">
        <w:rPr>
          <w:sz w:val="24"/>
          <w:szCs w:val="24"/>
        </w:rPr>
        <w:t xml:space="preserve"> интерактивные задания. Они помогают </w:t>
      </w:r>
      <w:r w:rsidR="00985D6A">
        <w:rPr>
          <w:sz w:val="24"/>
          <w:szCs w:val="24"/>
        </w:rPr>
        <w:t>классному руководителю</w:t>
      </w:r>
      <w:r w:rsidRPr="005A3E7E">
        <w:rPr>
          <w:sz w:val="24"/>
          <w:szCs w:val="24"/>
        </w:rPr>
        <w:t xml:space="preserve"> увлечь обучающихся, замотивировать их на активное участие, достижение более значимых </w:t>
      </w:r>
      <w:r w:rsidRPr="005A3E7E">
        <w:rPr>
          <w:sz w:val="24"/>
          <w:szCs w:val="24"/>
        </w:rPr>
        <w:lastRenderedPageBreak/>
        <w:t>результатов, коллективную работу и побудить к осознанному усвоению знаний и навыков. При выполнении таких заданий идёт  активное взаимодействие не только классного руководителя и обучающихся, но и обучающихся друг с другом. Такое взаимодействие показывает схема.</w:t>
      </w:r>
      <w:bookmarkEnd w:id="30"/>
    </w:p>
    <w:p w:rsidR="009F7735" w:rsidRDefault="009F7735" w:rsidP="009F7735">
      <w:pPr>
        <w:pStyle w:val="ab"/>
        <w:ind w:left="0" w:firstLine="0"/>
        <w:jc w:val="both"/>
        <w:rPr>
          <w:i w:val="0"/>
          <w:szCs w:val="24"/>
        </w:rPr>
      </w:pPr>
    </w:p>
    <w:p w:rsidR="009F7735" w:rsidRPr="0071059A" w:rsidRDefault="00D637F1" w:rsidP="001B0CEC">
      <w:pPr>
        <w:pStyle w:val="af"/>
        <w:ind w:firstLine="3686"/>
        <w:rPr>
          <w:sz w:val="24"/>
          <w:szCs w:val="24"/>
        </w:rPr>
      </w:pPr>
      <w:r>
        <w:rPr>
          <w:noProof/>
          <w:sz w:val="24"/>
          <w:szCs w:val="24"/>
        </w:rPr>
        <w:pict>
          <v:shapetype id="_x0000_t32" coordsize="21600,21600" o:spt="32" o:oned="t" path="m,l21600,21600e" filled="f">
            <v:path arrowok="t" fillok="f" o:connecttype="none"/>
            <o:lock v:ext="edit" shapetype="t"/>
          </v:shapetype>
          <v:shape id="_x0000_s1093" type="#_x0000_t32" style="position:absolute;left:0;text-align:left;margin-left:130.05pt;margin-top:9.5pt;width:43.5pt;height:15.75pt;flip:y;z-index:251665408" o:connectortype="straight">
            <v:stroke endarrow="block"/>
          </v:shape>
        </w:pict>
      </w:r>
      <w:bookmarkStart w:id="31" w:name="_Toc62131977"/>
      <w:r w:rsidR="009F7735" w:rsidRPr="0071059A">
        <w:rPr>
          <w:sz w:val="24"/>
          <w:szCs w:val="24"/>
        </w:rPr>
        <w:t>обучающийся</w:t>
      </w:r>
      <w:bookmarkEnd w:id="31"/>
    </w:p>
    <w:p w:rsidR="009F7735" w:rsidRPr="004246D1" w:rsidRDefault="00D637F1" w:rsidP="004246D1">
      <w:pPr>
        <w:pStyle w:val="15"/>
        <w:rPr>
          <w:sz w:val="24"/>
          <w:szCs w:val="24"/>
        </w:rPr>
      </w:pPr>
      <w:r>
        <w:rPr>
          <w:noProof/>
          <w:sz w:val="24"/>
          <w:szCs w:val="24"/>
        </w:rPr>
        <w:pict>
          <v:shape id="_x0000_s1100" type="#_x0000_t32" style="position:absolute;left:0;text-align:left;margin-left:211.05pt;margin-top:1.7pt;width:.05pt;height:15pt;flip:y;z-index:251672576" o:connectortype="straight">
            <v:stroke endarrow="block"/>
          </v:shape>
        </w:pict>
      </w:r>
      <w:r>
        <w:rPr>
          <w:noProof/>
          <w:sz w:val="24"/>
          <w:szCs w:val="24"/>
        </w:rPr>
        <w:pict>
          <v:shape id="_x0000_s1099" type="#_x0000_t32" style="position:absolute;left:0;text-align:left;margin-left:201.3pt;margin-top:1.7pt;width:0;height:15pt;z-index:251671552" o:connectortype="straight">
            <v:stroke endarrow="block"/>
          </v:shape>
        </w:pict>
      </w:r>
      <w:r>
        <w:rPr>
          <w:noProof/>
          <w:sz w:val="24"/>
          <w:szCs w:val="24"/>
        </w:rPr>
        <w:pict>
          <v:shape id="_x0000_s1096" type="#_x0000_t32" style="position:absolute;left:0;text-align:left;margin-left:133.8pt;margin-top:1.7pt;width:39.75pt;height:15pt;flip:x;z-index:251668480" o:connectortype="straight">
            <v:stroke endarrow="block"/>
          </v:shape>
        </w:pict>
      </w:r>
    </w:p>
    <w:p w:rsidR="009F7735" w:rsidRPr="004246D1" w:rsidRDefault="009F7735" w:rsidP="004246D1">
      <w:pPr>
        <w:pStyle w:val="15"/>
        <w:rPr>
          <w:sz w:val="24"/>
          <w:szCs w:val="24"/>
        </w:rPr>
      </w:pPr>
      <w:r w:rsidRPr="004246D1">
        <w:rPr>
          <w:sz w:val="24"/>
          <w:szCs w:val="24"/>
        </w:rPr>
        <w:t xml:space="preserve">              </w:t>
      </w:r>
      <w:bookmarkStart w:id="32" w:name="_Toc62131978"/>
      <w:r w:rsidRPr="004246D1">
        <w:rPr>
          <w:sz w:val="24"/>
          <w:szCs w:val="24"/>
        </w:rPr>
        <w:t>Классный</w:t>
      </w:r>
      <w:bookmarkEnd w:id="32"/>
      <w:r w:rsidRPr="004246D1">
        <w:rPr>
          <w:sz w:val="24"/>
          <w:szCs w:val="24"/>
        </w:rPr>
        <w:t xml:space="preserve"> </w:t>
      </w:r>
    </w:p>
    <w:p w:rsidR="009F7735" w:rsidRPr="004246D1" w:rsidRDefault="00D637F1" w:rsidP="004246D1">
      <w:pPr>
        <w:pStyle w:val="15"/>
        <w:rPr>
          <w:sz w:val="24"/>
          <w:szCs w:val="24"/>
        </w:rPr>
      </w:pPr>
      <w:r>
        <w:rPr>
          <w:noProof/>
          <w:sz w:val="24"/>
          <w:szCs w:val="24"/>
        </w:rPr>
        <w:pict>
          <v:shape id="_x0000_s1094" type="#_x0000_t32" style="position:absolute;left:0;text-align:left;margin-left:130.05pt;margin-top:2.2pt;width:39pt;height:.05pt;z-index:251666432" o:connectortype="straight">
            <v:stroke endarrow="block"/>
          </v:shape>
        </w:pict>
      </w:r>
      <w:r>
        <w:rPr>
          <w:noProof/>
          <w:sz w:val="24"/>
          <w:szCs w:val="24"/>
        </w:rPr>
        <w:pict>
          <v:shape id="_x0000_s1097" type="#_x0000_t32" style="position:absolute;left:0;text-align:left;margin-left:130.05pt;margin-top:10.45pt;width:39pt;height:.05pt;flip:x;z-index:251669504" o:connectortype="straight">
            <v:stroke endarrow="block"/>
          </v:shape>
        </w:pict>
      </w:r>
      <w:r w:rsidR="009F7735" w:rsidRPr="004246D1">
        <w:rPr>
          <w:sz w:val="24"/>
          <w:szCs w:val="24"/>
        </w:rPr>
        <w:t xml:space="preserve">              </w:t>
      </w:r>
      <w:bookmarkStart w:id="33" w:name="_Toc62131979"/>
      <w:r w:rsidR="009F7735" w:rsidRPr="004246D1">
        <w:rPr>
          <w:sz w:val="24"/>
          <w:szCs w:val="24"/>
        </w:rPr>
        <w:t>руководитель                    обучающийся</w:t>
      </w:r>
      <w:bookmarkEnd w:id="33"/>
    </w:p>
    <w:p w:rsidR="009F7735" w:rsidRPr="004246D1" w:rsidRDefault="00D637F1" w:rsidP="004246D1">
      <w:pPr>
        <w:pStyle w:val="15"/>
        <w:rPr>
          <w:sz w:val="24"/>
          <w:szCs w:val="24"/>
        </w:rPr>
      </w:pPr>
      <w:r>
        <w:rPr>
          <w:noProof/>
          <w:sz w:val="24"/>
          <w:szCs w:val="24"/>
        </w:rPr>
        <w:pict>
          <v:shape id="_x0000_s1102" type="#_x0000_t32" style="position:absolute;left:0;text-align:left;margin-left:211.1pt;margin-top:1.85pt;width:.05pt;height:13.5pt;flip:y;z-index:251674624" o:connectortype="straight">
            <v:stroke endarrow="block"/>
          </v:shape>
        </w:pict>
      </w:r>
      <w:r>
        <w:rPr>
          <w:noProof/>
          <w:sz w:val="24"/>
          <w:szCs w:val="24"/>
        </w:rPr>
        <w:pict>
          <v:shape id="_x0000_s1101" type="#_x0000_t32" style="position:absolute;left:0;text-align:left;margin-left:201.25pt;margin-top:1.1pt;width:.05pt;height:14.25pt;z-index:251673600" o:connectortype="straight">
            <v:stroke endarrow="block"/>
          </v:shape>
        </w:pict>
      </w:r>
      <w:r>
        <w:rPr>
          <w:noProof/>
          <w:sz w:val="24"/>
          <w:szCs w:val="24"/>
        </w:rPr>
        <w:pict>
          <v:shape id="_x0000_s1098" type="#_x0000_t32" style="position:absolute;left:0;text-align:left;margin-left:130.05pt;margin-top:12.35pt;width:39pt;height:11.25pt;flip:x y;z-index:251670528" o:connectortype="straight">
            <v:stroke endarrow="block"/>
          </v:shape>
        </w:pict>
      </w:r>
      <w:r>
        <w:rPr>
          <w:noProof/>
          <w:sz w:val="24"/>
          <w:szCs w:val="24"/>
        </w:rPr>
        <w:pict>
          <v:shape id="_x0000_s1095" type="#_x0000_t32" style="position:absolute;left:0;text-align:left;margin-left:130.05pt;margin-top:5.6pt;width:43.5pt;height:14.25pt;z-index:251667456" o:connectortype="straight">
            <v:stroke endarrow="block"/>
          </v:shape>
        </w:pict>
      </w:r>
      <w:r w:rsidR="009F7735" w:rsidRPr="004246D1">
        <w:rPr>
          <w:sz w:val="24"/>
          <w:szCs w:val="24"/>
        </w:rPr>
        <w:tab/>
      </w:r>
    </w:p>
    <w:p w:rsidR="009F7735" w:rsidRPr="004246D1" w:rsidRDefault="009F7735" w:rsidP="001B0CEC">
      <w:pPr>
        <w:pStyle w:val="15"/>
        <w:ind w:firstLine="3326"/>
        <w:rPr>
          <w:sz w:val="24"/>
          <w:szCs w:val="24"/>
        </w:rPr>
      </w:pPr>
      <w:bookmarkStart w:id="34" w:name="_Toc62131980"/>
      <w:r w:rsidRPr="004246D1">
        <w:rPr>
          <w:sz w:val="24"/>
          <w:szCs w:val="24"/>
        </w:rPr>
        <w:t>обучающийся</w:t>
      </w:r>
      <w:bookmarkEnd w:id="34"/>
    </w:p>
    <w:p w:rsidR="009F7735" w:rsidRDefault="009F7735" w:rsidP="009F7735">
      <w:pPr>
        <w:pStyle w:val="ab"/>
        <w:ind w:left="2832" w:firstLine="708"/>
        <w:jc w:val="left"/>
        <w:rPr>
          <w:i w:val="0"/>
          <w:szCs w:val="24"/>
        </w:rPr>
      </w:pPr>
    </w:p>
    <w:p w:rsidR="009F7735" w:rsidRPr="00985D6A" w:rsidRDefault="009F7735" w:rsidP="000D4A0F">
      <w:pPr>
        <w:pStyle w:val="15"/>
        <w:ind w:left="0" w:firstLine="709"/>
        <w:rPr>
          <w:sz w:val="24"/>
          <w:szCs w:val="24"/>
        </w:rPr>
      </w:pPr>
      <w:bookmarkStart w:id="35" w:name="_Toc62131981"/>
      <w:r w:rsidRPr="00985D6A">
        <w:rPr>
          <w:sz w:val="24"/>
          <w:szCs w:val="24"/>
        </w:rPr>
        <w:t>Интерактивное задание должно соответствовать следующим критериям:</w:t>
      </w:r>
      <w:bookmarkEnd w:id="35"/>
    </w:p>
    <w:p w:rsidR="009F7735" w:rsidRPr="004B028B" w:rsidRDefault="009F7735" w:rsidP="000D4A0F">
      <w:pPr>
        <w:pStyle w:val="15"/>
        <w:ind w:left="0" w:firstLine="709"/>
        <w:rPr>
          <w:sz w:val="24"/>
          <w:szCs w:val="24"/>
        </w:rPr>
      </w:pPr>
      <w:bookmarkStart w:id="36" w:name="h.gjdgxs"/>
      <w:bookmarkEnd w:id="36"/>
      <w:r w:rsidRPr="004B028B">
        <w:rPr>
          <w:sz w:val="24"/>
          <w:szCs w:val="24"/>
        </w:rPr>
        <w:t>Отбор содержания задания и описание предлагаемых заданий.</w:t>
      </w:r>
    </w:p>
    <w:p w:rsidR="009F7735" w:rsidRPr="004B028B" w:rsidRDefault="009F7735" w:rsidP="000D4A0F">
      <w:pPr>
        <w:pStyle w:val="15"/>
        <w:ind w:left="0" w:firstLine="709"/>
        <w:rPr>
          <w:sz w:val="24"/>
          <w:szCs w:val="24"/>
        </w:rPr>
      </w:pPr>
      <w:r w:rsidRPr="004B028B">
        <w:rPr>
          <w:sz w:val="24"/>
          <w:szCs w:val="24"/>
        </w:rPr>
        <w:t>Обоснование выбора коллективных, групповых форм работы.</w:t>
      </w:r>
    </w:p>
    <w:p w:rsidR="009F7735" w:rsidRPr="004B028B" w:rsidRDefault="000D4A0F" w:rsidP="000D4A0F">
      <w:pPr>
        <w:pStyle w:val="15"/>
        <w:ind w:left="0" w:firstLine="709"/>
        <w:rPr>
          <w:sz w:val="24"/>
          <w:szCs w:val="24"/>
        </w:rPr>
      </w:pPr>
      <w:r>
        <w:rPr>
          <w:sz w:val="24"/>
          <w:szCs w:val="24"/>
        </w:rPr>
        <w:t>Характеристика</w:t>
      </w:r>
      <w:r w:rsidR="009F7735" w:rsidRPr="004B028B">
        <w:rPr>
          <w:sz w:val="24"/>
          <w:szCs w:val="24"/>
        </w:rPr>
        <w:t xml:space="preserve"> задания, в котором лично поучаствует каждый.</w:t>
      </w:r>
    </w:p>
    <w:p w:rsidR="009F7735" w:rsidRPr="004B028B" w:rsidRDefault="009F7735" w:rsidP="000D4A0F">
      <w:pPr>
        <w:pStyle w:val="15"/>
        <w:ind w:left="0" w:firstLine="709"/>
        <w:rPr>
          <w:sz w:val="24"/>
          <w:szCs w:val="24"/>
        </w:rPr>
      </w:pPr>
      <w:r w:rsidRPr="004B028B">
        <w:rPr>
          <w:sz w:val="24"/>
          <w:szCs w:val="24"/>
        </w:rPr>
        <w:t>Описание задания, выполнение которого позволит каждому школьнику влиять на результат.</w:t>
      </w:r>
    </w:p>
    <w:p w:rsidR="009F7735" w:rsidRPr="004B028B" w:rsidRDefault="009F7735" w:rsidP="000D4A0F">
      <w:pPr>
        <w:pStyle w:val="15"/>
        <w:ind w:left="0" w:firstLine="709"/>
        <w:rPr>
          <w:sz w:val="24"/>
          <w:szCs w:val="24"/>
        </w:rPr>
      </w:pPr>
      <w:r w:rsidRPr="004B028B">
        <w:rPr>
          <w:sz w:val="24"/>
          <w:szCs w:val="24"/>
        </w:rPr>
        <w:t>Ограничение времени.</w:t>
      </w:r>
    </w:p>
    <w:p w:rsidR="009F7735" w:rsidRPr="004B028B" w:rsidRDefault="009F7735" w:rsidP="000D4A0F">
      <w:pPr>
        <w:pStyle w:val="15"/>
        <w:ind w:left="0" w:firstLine="709"/>
        <w:rPr>
          <w:sz w:val="24"/>
          <w:szCs w:val="24"/>
        </w:rPr>
      </w:pPr>
      <w:r w:rsidRPr="004B028B">
        <w:rPr>
          <w:sz w:val="24"/>
          <w:szCs w:val="24"/>
        </w:rPr>
        <w:t>Обдумывание разных вариантов задания для предоставления возможностей выбора.</w:t>
      </w:r>
    </w:p>
    <w:p w:rsidR="009F7735" w:rsidRPr="000D4A0F" w:rsidRDefault="009F7735" w:rsidP="000D4A0F">
      <w:pPr>
        <w:keepNext/>
        <w:widowControl w:val="0"/>
        <w:spacing w:after="0" w:line="240" w:lineRule="auto"/>
        <w:ind w:firstLine="709"/>
        <w:jc w:val="both"/>
        <w:rPr>
          <w:rFonts w:cs="Times New Roman"/>
          <w:sz w:val="24"/>
          <w:szCs w:val="24"/>
        </w:rPr>
      </w:pPr>
      <w:r w:rsidRPr="000D4A0F">
        <w:rPr>
          <w:rFonts w:cs="Times New Roman"/>
          <w:sz w:val="24"/>
          <w:szCs w:val="24"/>
        </w:rPr>
        <w:t>Определение технических сре</w:t>
      </w:r>
      <w:proofErr w:type="gramStart"/>
      <w:r w:rsidRPr="000D4A0F">
        <w:rPr>
          <w:rFonts w:cs="Times New Roman"/>
          <w:sz w:val="24"/>
          <w:szCs w:val="24"/>
        </w:rPr>
        <w:t>дств дл</w:t>
      </w:r>
      <w:proofErr w:type="gramEnd"/>
      <w:r w:rsidRPr="000D4A0F">
        <w:rPr>
          <w:rFonts w:cs="Times New Roman"/>
          <w:sz w:val="24"/>
          <w:szCs w:val="24"/>
        </w:rPr>
        <w:t>я выполнения задания.</w:t>
      </w:r>
    </w:p>
    <w:p w:rsidR="009F7735" w:rsidRPr="00985D6A" w:rsidRDefault="000D4A0F" w:rsidP="00985D6A">
      <w:pPr>
        <w:keepNext/>
        <w:widowControl w:val="0"/>
        <w:spacing w:after="0" w:line="240" w:lineRule="auto"/>
        <w:ind w:firstLine="709"/>
        <w:jc w:val="both"/>
        <w:rPr>
          <w:rFonts w:cs="Times New Roman"/>
          <w:sz w:val="24"/>
          <w:szCs w:val="24"/>
        </w:rPr>
      </w:pPr>
      <w:r>
        <w:rPr>
          <w:rFonts w:cs="Times New Roman"/>
          <w:sz w:val="24"/>
          <w:szCs w:val="24"/>
        </w:rPr>
        <w:t>П</w:t>
      </w:r>
      <w:r w:rsidR="009F7735">
        <w:rPr>
          <w:rFonts w:cs="Times New Roman"/>
          <w:sz w:val="24"/>
          <w:szCs w:val="24"/>
        </w:rPr>
        <w:t xml:space="preserve">ример </w:t>
      </w:r>
      <w:r w:rsidR="009F7735" w:rsidRPr="00985D6A">
        <w:rPr>
          <w:rFonts w:cs="Times New Roman"/>
          <w:sz w:val="24"/>
          <w:szCs w:val="24"/>
        </w:rPr>
        <w:t>интерактивного задания при проведении классного часа по теме «</w:t>
      </w:r>
      <w:proofErr w:type="spellStart"/>
      <w:r w:rsidR="009F7735" w:rsidRPr="00985D6A">
        <w:rPr>
          <w:rFonts w:cs="Times New Roman"/>
          <w:sz w:val="24"/>
          <w:szCs w:val="24"/>
          <w:lang w:val="en-US"/>
        </w:rPr>
        <w:t>Covid</w:t>
      </w:r>
      <w:proofErr w:type="spellEnd"/>
      <w:r w:rsidR="009F7735" w:rsidRPr="00985D6A">
        <w:rPr>
          <w:rFonts w:cs="Times New Roman"/>
          <w:sz w:val="24"/>
          <w:szCs w:val="24"/>
        </w:rPr>
        <w:t>-19. Меры профилактики».</w:t>
      </w:r>
    </w:p>
    <w:p w:rsidR="009F7735" w:rsidRPr="000D4A0F" w:rsidRDefault="009F7735" w:rsidP="00985D6A">
      <w:pPr>
        <w:pStyle w:val="a7"/>
        <w:keepNext/>
        <w:widowControl w:val="0"/>
        <w:numPr>
          <w:ilvl w:val="0"/>
          <w:numId w:val="26"/>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Отбор содержания задания и описание предлагаемых заданий.</w:t>
      </w:r>
    </w:p>
    <w:p w:rsidR="009F7735" w:rsidRPr="00AB4A56" w:rsidRDefault="009F7735" w:rsidP="00985D6A">
      <w:pPr>
        <w:keepNext/>
        <w:widowControl w:val="0"/>
        <w:spacing w:after="0" w:line="240" w:lineRule="auto"/>
        <w:ind w:firstLine="709"/>
        <w:jc w:val="both"/>
        <w:rPr>
          <w:rFonts w:cs="Times New Roman"/>
          <w:sz w:val="24"/>
          <w:szCs w:val="24"/>
        </w:rPr>
      </w:pPr>
      <w:r w:rsidRPr="00AB4A56">
        <w:rPr>
          <w:rFonts w:cs="Times New Roman"/>
          <w:sz w:val="24"/>
          <w:szCs w:val="24"/>
        </w:rPr>
        <w:t>Для обсуждения можно предложить такие вопросы:</w:t>
      </w:r>
    </w:p>
    <w:p w:rsidR="009F7735" w:rsidRPr="00AB4A56" w:rsidRDefault="009F7735" w:rsidP="00985D6A">
      <w:pPr>
        <w:keepNext/>
        <w:widowControl w:val="0"/>
        <w:spacing w:after="0" w:line="240" w:lineRule="auto"/>
        <w:ind w:firstLine="709"/>
        <w:jc w:val="both"/>
        <w:rPr>
          <w:rFonts w:cs="Times New Roman"/>
          <w:sz w:val="24"/>
          <w:szCs w:val="24"/>
        </w:rPr>
      </w:pPr>
      <w:r w:rsidRPr="00AB4A56">
        <w:rPr>
          <w:rFonts w:cs="Times New Roman"/>
          <w:sz w:val="24"/>
          <w:szCs w:val="24"/>
        </w:rPr>
        <w:t>- Как называется новое заболевание, которым болеют большое количество жителей нашей планеты?</w:t>
      </w:r>
    </w:p>
    <w:p w:rsidR="009F7735" w:rsidRPr="00AB4A56" w:rsidRDefault="009F7735" w:rsidP="00985D6A">
      <w:pPr>
        <w:keepNext/>
        <w:widowControl w:val="0"/>
        <w:spacing w:after="0" w:line="240" w:lineRule="auto"/>
        <w:ind w:firstLine="709"/>
        <w:jc w:val="both"/>
        <w:rPr>
          <w:rFonts w:cs="Times New Roman"/>
          <w:sz w:val="24"/>
          <w:szCs w:val="24"/>
        </w:rPr>
      </w:pPr>
      <w:r w:rsidRPr="00AB4A56">
        <w:rPr>
          <w:rFonts w:cs="Times New Roman"/>
          <w:sz w:val="24"/>
          <w:szCs w:val="24"/>
        </w:rPr>
        <w:t xml:space="preserve">- Нужны ли нам знания о </w:t>
      </w:r>
      <w:proofErr w:type="spellStart"/>
      <w:r w:rsidRPr="00AB4A56">
        <w:rPr>
          <w:rFonts w:cs="Times New Roman"/>
          <w:sz w:val="24"/>
          <w:szCs w:val="24"/>
          <w:lang w:val="en-US"/>
        </w:rPr>
        <w:t>Covid</w:t>
      </w:r>
      <w:proofErr w:type="spellEnd"/>
      <w:r w:rsidRPr="00AB4A56">
        <w:rPr>
          <w:rFonts w:cs="Times New Roman"/>
          <w:sz w:val="24"/>
          <w:szCs w:val="24"/>
        </w:rPr>
        <w:t>-19?</w:t>
      </w:r>
    </w:p>
    <w:p w:rsidR="009F7735" w:rsidRPr="00AB4A56" w:rsidRDefault="009F7735" w:rsidP="00985D6A">
      <w:pPr>
        <w:spacing w:after="0" w:line="240" w:lineRule="auto"/>
        <w:ind w:firstLine="709"/>
        <w:jc w:val="both"/>
        <w:rPr>
          <w:rFonts w:cs="Times New Roman"/>
          <w:sz w:val="24"/>
          <w:szCs w:val="24"/>
        </w:rPr>
      </w:pPr>
      <w:r w:rsidRPr="00AB4A56">
        <w:rPr>
          <w:rFonts w:cs="Times New Roman"/>
          <w:sz w:val="24"/>
          <w:szCs w:val="24"/>
        </w:rPr>
        <w:t>- Где нам могут пригодиться эти знания?</w:t>
      </w:r>
    </w:p>
    <w:p w:rsidR="009F7735" w:rsidRPr="000D4A0F" w:rsidRDefault="009F7735" w:rsidP="00985D6A">
      <w:pPr>
        <w:pStyle w:val="a7"/>
        <w:keepNext/>
        <w:widowControl w:val="0"/>
        <w:numPr>
          <w:ilvl w:val="0"/>
          <w:numId w:val="26"/>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Обоснование выбора коллективных, групповых форм работы.</w:t>
      </w:r>
    </w:p>
    <w:p w:rsidR="009F7735" w:rsidRDefault="009F7735" w:rsidP="00985D6A">
      <w:pPr>
        <w:spacing w:after="0" w:line="240" w:lineRule="auto"/>
        <w:ind w:firstLine="709"/>
        <w:jc w:val="both"/>
        <w:rPr>
          <w:rFonts w:cs="Times New Roman"/>
          <w:sz w:val="24"/>
          <w:szCs w:val="24"/>
        </w:rPr>
      </w:pPr>
      <w:r w:rsidRPr="00AB4A56">
        <w:rPr>
          <w:rFonts w:cs="Times New Roman"/>
          <w:sz w:val="24"/>
          <w:szCs w:val="24"/>
        </w:rPr>
        <w:t>На стол</w:t>
      </w:r>
      <w:r>
        <w:rPr>
          <w:rFonts w:cs="Times New Roman"/>
          <w:sz w:val="24"/>
          <w:szCs w:val="24"/>
        </w:rPr>
        <w:t>е учителя</w:t>
      </w:r>
      <w:r w:rsidRPr="00AB4A56">
        <w:rPr>
          <w:rFonts w:cs="Times New Roman"/>
          <w:sz w:val="24"/>
          <w:szCs w:val="24"/>
        </w:rPr>
        <w:t xml:space="preserve"> лежат карточки синего, красного</w:t>
      </w:r>
      <w:r>
        <w:rPr>
          <w:rFonts w:cs="Times New Roman"/>
          <w:sz w:val="24"/>
          <w:szCs w:val="24"/>
        </w:rPr>
        <w:t>, белого</w:t>
      </w:r>
      <w:r w:rsidRPr="00AB4A56">
        <w:rPr>
          <w:rFonts w:cs="Times New Roman"/>
          <w:sz w:val="24"/>
          <w:szCs w:val="24"/>
        </w:rPr>
        <w:t xml:space="preserve"> и жёлтого цветов. Каждый обучающийся должен взять со стола карточку</w:t>
      </w:r>
      <w:r>
        <w:rPr>
          <w:rFonts w:cs="Times New Roman"/>
          <w:sz w:val="24"/>
          <w:szCs w:val="24"/>
        </w:rPr>
        <w:t xml:space="preserve"> (так произойдёт деление на группы).</w:t>
      </w:r>
      <w:r>
        <w:rPr>
          <w:rFonts w:cs="Times New Roman"/>
        </w:rPr>
        <w:t xml:space="preserve"> </w:t>
      </w:r>
      <w:r w:rsidRPr="00AB4A56">
        <w:rPr>
          <w:rFonts w:cs="Times New Roman"/>
          <w:sz w:val="24"/>
          <w:szCs w:val="24"/>
        </w:rPr>
        <w:t xml:space="preserve">Для выполнения предлагаемого задания уместно, чтобы дети работали в </w:t>
      </w:r>
      <w:r>
        <w:rPr>
          <w:rFonts w:cs="Times New Roman"/>
          <w:sz w:val="24"/>
          <w:szCs w:val="24"/>
        </w:rPr>
        <w:t>четырёх</w:t>
      </w:r>
      <w:r w:rsidRPr="00AB4A56">
        <w:rPr>
          <w:rFonts w:cs="Times New Roman"/>
          <w:sz w:val="24"/>
          <w:szCs w:val="24"/>
        </w:rPr>
        <w:t xml:space="preserve"> группах по </w:t>
      </w:r>
      <w:r>
        <w:rPr>
          <w:rFonts w:cs="Times New Roman"/>
          <w:sz w:val="24"/>
          <w:szCs w:val="24"/>
        </w:rPr>
        <w:t xml:space="preserve">5 человек. </w:t>
      </w:r>
      <w:r w:rsidRPr="00AB4A56">
        <w:rPr>
          <w:rFonts w:cs="Times New Roman"/>
          <w:sz w:val="24"/>
          <w:szCs w:val="24"/>
        </w:rPr>
        <w:t>Такая форма групповой работы даёт возможность в более быстром режиме обсудить поставленные вопросы и принять комфортное для группы решение.</w:t>
      </w:r>
    </w:p>
    <w:p w:rsidR="009F7735" w:rsidRPr="000D4A0F" w:rsidRDefault="000D4A0F" w:rsidP="00985D6A">
      <w:pPr>
        <w:pStyle w:val="a7"/>
        <w:numPr>
          <w:ilvl w:val="0"/>
          <w:numId w:val="26"/>
        </w:numPr>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Характеристика</w:t>
      </w:r>
      <w:r w:rsidR="009F7735" w:rsidRPr="000D4A0F">
        <w:rPr>
          <w:rFonts w:ascii="Times New Roman" w:hAnsi="Times New Roman" w:cs="Times New Roman"/>
          <w:sz w:val="24"/>
          <w:szCs w:val="24"/>
        </w:rPr>
        <w:t xml:space="preserve"> задания, в котором лично поучаствует каждый.</w:t>
      </w:r>
    </w:p>
    <w:p w:rsidR="009F7735" w:rsidRDefault="009F7735" w:rsidP="00985D6A">
      <w:pPr>
        <w:pStyle w:val="a7"/>
        <w:spacing w:line="240" w:lineRule="auto"/>
        <w:ind w:left="0" w:firstLine="709"/>
        <w:jc w:val="both"/>
        <w:rPr>
          <w:rFonts w:ascii="Times New Roman" w:hAnsi="Times New Roman" w:cs="Times New Roman"/>
          <w:sz w:val="24"/>
          <w:szCs w:val="24"/>
        </w:rPr>
      </w:pPr>
      <w:r w:rsidRPr="00AB4A56">
        <w:rPr>
          <w:rFonts w:ascii="Times New Roman" w:hAnsi="Times New Roman" w:cs="Times New Roman"/>
          <w:sz w:val="24"/>
          <w:szCs w:val="24"/>
        </w:rPr>
        <w:t xml:space="preserve">Возможность личного участия каждого </w:t>
      </w:r>
      <w:r>
        <w:rPr>
          <w:rFonts w:ascii="Times New Roman" w:hAnsi="Times New Roman" w:cs="Times New Roman"/>
          <w:sz w:val="24"/>
          <w:szCs w:val="24"/>
        </w:rPr>
        <w:t>обучающегося</w:t>
      </w:r>
      <w:r w:rsidRPr="00AB4A56">
        <w:rPr>
          <w:rFonts w:ascii="Times New Roman" w:hAnsi="Times New Roman" w:cs="Times New Roman"/>
          <w:sz w:val="24"/>
          <w:szCs w:val="24"/>
        </w:rPr>
        <w:t xml:space="preserve"> появится при составлении </w:t>
      </w:r>
      <w:r>
        <w:rPr>
          <w:rFonts w:ascii="Times New Roman" w:hAnsi="Times New Roman" w:cs="Times New Roman"/>
          <w:sz w:val="24"/>
          <w:szCs w:val="24"/>
        </w:rPr>
        <w:t xml:space="preserve">памятки «Меры профилактики </w:t>
      </w:r>
      <w:proofErr w:type="spellStart"/>
      <w:r w:rsidRPr="00AB4A56">
        <w:rPr>
          <w:rFonts w:ascii="Times New Roman" w:hAnsi="Times New Roman" w:cs="Times New Roman"/>
          <w:sz w:val="24"/>
          <w:szCs w:val="24"/>
          <w:lang w:val="en-US"/>
        </w:rPr>
        <w:t>Covid</w:t>
      </w:r>
      <w:proofErr w:type="spellEnd"/>
      <w:r w:rsidRPr="00AB4A56">
        <w:rPr>
          <w:rFonts w:ascii="Times New Roman" w:hAnsi="Times New Roman" w:cs="Times New Roman"/>
          <w:sz w:val="24"/>
          <w:szCs w:val="24"/>
        </w:rPr>
        <w:t>-19</w:t>
      </w:r>
      <w:r>
        <w:rPr>
          <w:rFonts w:ascii="Times New Roman" w:hAnsi="Times New Roman" w:cs="Times New Roman"/>
          <w:sz w:val="24"/>
          <w:szCs w:val="24"/>
        </w:rPr>
        <w:t xml:space="preserve">», которую будет составлять каждая группа </w:t>
      </w:r>
      <w:r w:rsidRPr="00AB4A56">
        <w:rPr>
          <w:rFonts w:ascii="Times New Roman" w:hAnsi="Times New Roman" w:cs="Times New Roman"/>
          <w:sz w:val="24"/>
          <w:szCs w:val="24"/>
        </w:rPr>
        <w:t>и самооценке работы.</w:t>
      </w:r>
    </w:p>
    <w:p w:rsidR="009F7735" w:rsidRPr="000D4A0F" w:rsidRDefault="009F7735" w:rsidP="00985D6A">
      <w:pPr>
        <w:pStyle w:val="a7"/>
        <w:keepNext/>
        <w:widowControl w:val="0"/>
        <w:numPr>
          <w:ilvl w:val="0"/>
          <w:numId w:val="26"/>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Описание задания, выполнение которого позволит каждому школьнику влиять на результат.</w:t>
      </w:r>
    </w:p>
    <w:p w:rsidR="009F7735" w:rsidRPr="00266946" w:rsidRDefault="009F7735" w:rsidP="00985D6A">
      <w:pPr>
        <w:keepNext/>
        <w:widowControl w:val="0"/>
        <w:spacing w:after="0" w:line="240" w:lineRule="auto"/>
        <w:ind w:firstLine="709"/>
        <w:jc w:val="both"/>
        <w:rPr>
          <w:rFonts w:cs="Times New Roman"/>
          <w:sz w:val="24"/>
          <w:szCs w:val="24"/>
        </w:rPr>
      </w:pPr>
      <w:r w:rsidRPr="00266946">
        <w:rPr>
          <w:rFonts w:cs="Times New Roman"/>
          <w:sz w:val="24"/>
          <w:szCs w:val="24"/>
        </w:rPr>
        <w:t xml:space="preserve">Ответственность каждого можно будет зафиксировать при </w:t>
      </w:r>
      <w:r>
        <w:rPr>
          <w:rFonts w:cs="Times New Roman"/>
          <w:sz w:val="24"/>
          <w:szCs w:val="24"/>
        </w:rPr>
        <w:t xml:space="preserve">ответе на вопрос «Как вы соблюдаете меры профилактики </w:t>
      </w:r>
      <w:proofErr w:type="spellStart"/>
      <w:r w:rsidRPr="00AB4A56">
        <w:rPr>
          <w:rFonts w:cs="Times New Roman"/>
          <w:sz w:val="24"/>
          <w:szCs w:val="24"/>
          <w:lang w:val="en-US"/>
        </w:rPr>
        <w:t>Covid</w:t>
      </w:r>
      <w:proofErr w:type="spellEnd"/>
      <w:r w:rsidRPr="00AB4A56">
        <w:rPr>
          <w:rFonts w:cs="Times New Roman"/>
          <w:sz w:val="24"/>
          <w:szCs w:val="24"/>
        </w:rPr>
        <w:t>-19</w:t>
      </w:r>
      <w:r>
        <w:rPr>
          <w:rFonts w:cs="Times New Roman"/>
          <w:sz w:val="24"/>
          <w:szCs w:val="24"/>
        </w:rPr>
        <w:t>?».</w:t>
      </w:r>
    </w:p>
    <w:p w:rsidR="009F7735" w:rsidRPr="000D4A0F" w:rsidRDefault="009F7735" w:rsidP="00985D6A">
      <w:pPr>
        <w:pStyle w:val="a7"/>
        <w:keepNext/>
        <w:widowControl w:val="0"/>
        <w:numPr>
          <w:ilvl w:val="0"/>
          <w:numId w:val="26"/>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Ограничение времени.</w:t>
      </w:r>
    </w:p>
    <w:p w:rsidR="009F7735" w:rsidRPr="00AB4A56" w:rsidRDefault="009F7735" w:rsidP="00985D6A">
      <w:pPr>
        <w:keepNext/>
        <w:widowControl w:val="0"/>
        <w:spacing w:after="0" w:line="240" w:lineRule="auto"/>
        <w:ind w:firstLine="709"/>
        <w:jc w:val="both"/>
        <w:rPr>
          <w:rFonts w:cs="Times New Roman"/>
          <w:i/>
          <w:sz w:val="24"/>
          <w:szCs w:val="24"/>
        </w:rPr>
      </w:pPr>
      <w:r w:rsidRPr="00AB4A56">
        <w:rPr>
          <w:rFonts w:cs="Times New Roman"/>
          <w:sz w:val="24"/>
          <w:szCs w:val="24"/>
        </w:rPr>
        <w:t>Время для выполнения задания в группах составит 1</w:t>
      </w:r>
      <w:r>
        <w:rPr>
          <w:rFonts w:cs="Times New Roman"/>
          <w:sz w:val="24"/>
          <w:szCs w:val="24"/>
        </w:rPr>
        <w:t>5</w:t>
      </w:r>
      <w:r w:rsidRPr="00AB4A56">
        <w:rPr>
          <w:rFonts w:cs="Times New Roman"/>
          <w:sz w:val="24"/>
          <w:szCs w:val="24"/>
        </w:rPr>
        <w:t xml:space="preserve"> минут, при выступлении – 4 минуты.</w:t>
      </w:r>
      <w:r w:rsidRPr="00AB4A56">
        <w:rPr>
          <w:rFonts w:cs="Times New Roman"/>
          <w:i/>
          <w:sz w:val="24"/>
          <w:szCs w:val="24"/>
        </w:rPr>
        <w:t xml:space="preserve"> </w:t>
      </w:r>
    </w:p>
    <w:p w:rsidR="009F7735" w:rsidRPr="00AB4A56" w:rsidRDefault="009F7735" w:rsidP="00985D6A">
      <w:pPr>
        <w:keepNext/>
        <w:widowControl w:val="0"/>
        <w:spacing w:after="0" w:line="240" w:lineRule="auto"/>
        <w:ind w:firstLine="709"/>
        <w:jc w:val="both"/>
        <w:rPr>
          <w:rFonts w:cs="Times New Roman"/>
          <w:sz w:val="24"/>
          <w:szCs w:val="24"/>
        </w:rPr>
      </w:pPr>
      <w:r w:rsidRPr="00AB4A56">
        <w:rPr>
          <w:rFonts w:cs="Times New Roman"/>
          <w:sz w:val="24"/>
          <w:szCs w:val="24"/>
        </w:rPr>
        <w:t>Для напоминания о времени можно будет использовать колокольчик.</w:t>
      </w:r>
    </w:p>
    <w:p w:rsidR="009F7735" w:rsidRPr="000D4A0F" w:rsidRDefault="009F7735" w:rsidP="00985D6A">
      <w:pPr>
        <w:pStyle w:val="a7"/>
        <w:keepNext/>
        <w:widowControl w:val="0"/>
        <w:numPr>
          <w:ilvl w:val="0"/>
          <w:numId w:val="26"/>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Обдумывание разных вариантов задания для предоставления возможностей выбора.</w:t>
      </w:r>
    </w:p>
    <w:p w:rsidR="009F7735" w:rsidRPr="00AB4A56" w:rsidRDefault="009F7735" w:rsidP="00985D6A">
      <w:pPr>
        <w:keepNext/>
        <w:widowControl w:val="0"/>
        <w:spacing w:after="0" w:line="240" w:lineRule="auto"/>
        <w:ind w:firstLine="709"/>
        <w:jc w:val="both"/>
        <w:rPr>
          <w:rFonts w:cs="Times New Roman"/>
          <w:sz w:val="24"/>
          <w:szCs w:val="24"/>
        </w:rPr>
      </w:pPr>
      <w:r w:rsidRPr="00AB4A56">
        <w:rPr>
          <w:rFonts w:cs="Times New Roman"/>
          <w:sz w:val="24"/>
          <w:szCs w:val="24"/>
        </w:rPr>
        <w:t xml:space="preserve">Вариативность выполнения заложена в выполнении задания, когда </w:t>
      </w:r>
      <w:r>
        <w:rPr>
          <w:rFonts w:cs="Times New Roman"/>
          <w:sz w:val="24"/>
          <w:szCs w:val="24"/>
        </w:rPr>
        <w:t>обучающиеся</w:t>
      </w:r>
      <w:r w:rsidRPr="00AB4A56">
        <w:rPr>
          <w:rFonts w:cs="Times New Roman"/>
          <w:sz w:val="24"/>
          <w:szCs w:val="24"/>
        </w:rPr>
        <w:t xml:space="preserve"> будут </w:t>
      </w:r>
      <w:r>
        <w:rPr>
          <w:rFonts w:cs="Times New Roman"/>
          <w:sz w:val="24"/>
          <w:szCs w:val="24"/>
        </w:rPr>
        <w:t xml:space="preserve">работать с информацией </w:t>
      </w:r>
      <w:proofErr w:type="spellStart"/>
      <w:r>
        <w:rPr>
          <w:rFonts w:cs="Times New Roman"/>
          <w:sz w:val="24"/>
          <w:szCs w:val="24"/>
        </w:rPr>
        <w:t>РосПотребНадзора</w:t>
      </w:r>
      <w:proofErr w:type="spellEnd"/>
      <w:r>
        <w:rPr>
          <w:rFonts w:cs="Times New Roman"/>
          <w:sz w:val="24"/>
          <w:szCs w:val="24"/>
        </w:rPr>
        <w:t xml:space="preserve"> о заболевании (что известно), при </w:t>
      </w:r>
      <w:r>
        <w:rPr>
          <w:rFonts w:cs="Times New Roman"/>
          <w:sz w:val="24"/>
          <w:szCs w:val="24"/>
        </w:rPr>
        <w:lastRenderedPageBreak/>
        <w:t xml:space="preserve">составлении памятки «Меры профилактики </w:t>
      </w:r>
      <w:proofErr w:type="spellStart"/>
      <w:r w:rsidRPr="00AB4A56">
        <w:rPr>
          <w:rFonts w:cs="Times New Roman"/>
          <w:sz w:val="24"/>
          <w:szCs w:val="24"/>
          <w:lang w:val="en-US"/>
        </w:rPr>
        <w:t>Covid</w:t>
      </w:r>
      <w:proofErr w:type="spellEnd"/>
      <w:r w:rsidRPr="00AB4A56">
        <w:rPr>
          <w:rFonts w:cs="Times New Roman"/>
          <w:sz w:val="24"/>
          <w:szCs w:val="24"/>
        </w:rPr>
        <w:t>-19</w:t>
      </w:r>
      <w:r>
        <w:rPr>
          <w:rFonts w:cs="Times New Roman"/>
          <w:sz w:val="24"/>
          <w:szCs w:val="24"/>
        </w:rPr>
        <w:t>».</w:t>
      </w:r>
    </w:p>
    <w:p w:rsidR="009F7735" w:rsidRPr="000D4A0F" w:rsidRDefault="009F7735" w:rsidP="00985D6A">
      <w:pPr>
        <w:pStyle w:val="a7"/>
        <w:keepNext/>
        <w:widowControl w:val="0"/>
        <w:numPr>
          <w:ilvl w:val="0"/>
          <w:numId w:val="26"/>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Определение технических сре</w:t>
      </w:r>
      <w:proofErr w:type="gramStart"/>
      <w:r w:rsidRPr="000D4A0F">
        <w:rPr>
          <w:rFonts w:ascii="Times New Roman" w:hAnsi="Times New Roman" w:cs="Times New Roman"/>
          <w:sz w:val="24"/>
          <w:szCs w:val="24"/>
        </w:rPr>
        <w:t>дств дл</w:t>
      </w:r>
      <w:proofErr w:type="gramEnd"/>
      <w:r w:rsidRPr="000D4A0F">
        <w:rPr>
          <w:rFonts w:ascii="Times New Roman" w:hAnsi="Times New Roman" w:cs="Times New Roman"/>
          <w:sz w:val="24"/>
          <w:szCs w:val="24"/>
        </w:rPr>
        <w:t>я выполнения задания.</w:t>
      </w:r>
    </w:p>
    <w:p w:rsidR="009F7735" w:rsidRDefault="009F7735" w:rsidP="00985D6A">
      <w:pPr>
        <w:keepNext/>
        <w:widowControl w:val="0"/>
        <w:spacing w:after="0" w:line="240" w:lineRule="auto"/>
        <w:ind w:firstLine="709"/>
        <w:jc w:val="both"/>
        <w:rPr>
          <w:rFonts w:cs="Times New Roman"/>
          <w:sz w:val="24"/>
          <w:szCs w:val="24"/>
        </w:rPr>
      </w:pPr>
      <w:r w:rsidRPr="00AB4A56">
        <w:rPr>
          <w:rFonts w:cs="Times New Roman"/>
          <w:sz w:val="24"/>
          <w:szCs w:val="24"/>
        </w:rPr>
        <w:t xml:space="preserve">При выполнении задания будет использован </w:t>
      </w:r>
      <w:r>
        <w:rPr>
          <w:rFonts w:cs="Times New Roman"/>
          <w:sz w:val="24"/>
          <w:szCs w:val="24"/>
        </w:rPr>
        <w:t>Интернет, мобильные телефоны (для поиска нужной информации).</w:t>
      </w:r>
    </w:p>
    <w:p w:rsidR="009F7735" w:rsidRPr="000D4A0F" w:rsidRDefault="009F7735" w:rsidP="00985D6A">
      <w:pPr>
        <w:keepNext/>
        <w:widowControl w:val="0"/>
        <w:spacing w:after="0" w:line="240" w:lineRule="auto"/>
        <w:ind w:firstLine="709"/>
        <w:jc w:val="both"/>
        <w:rPr>
          <w:rFonts w:cs="Times New Roman"/>
          <w:sz w:val="24"/>
          <w:szCs w:val="24"/>
        </w:rPr>
      </w:pPr>
      <w:r>
        <w:rPr>
          <w:rFonts w:cs="Times New Roman"/>
          <w:sz w:val="24"/>
          <w:szCs w:val="24"/>
        </w:rPr>
        <w:t xml:space="preserve">Также </w:t>
      </w:r>
      <w:r w:rsidRPr="000D4A0F">
        <w:rPr>
          <w:rFonts w:cs="Times New Roman"/>
          <w:sz w:val="24"/>
          <w:szCs w:val="24"/>
        </w:rPr>
        <w:t>интерактивное задание можно использовать при проведении классного часа по теме «Электробезопасность».</w:t>
      </w:r>
    </w:p>
    <w:p w:rsidR="009F7735" w:rsidRPr="000D4A0F" w:rsidRDefault="009F7735" w:rsidP="00985D6A">
      <w:pPr>
        <w:pStyle w:val="a7"/>
        <w:keepNext/>
        <w:widowControl w:val="0"/>
        <w:numPr>
          <w:ilvl w:val="0"/>
          <w:numId w:val="27"/>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Отбор содержания задания и описание предлагаемых заданий.</w:t>
      </w:r>
    </w:p>
    <w:p w:rsidR="009F7735" w:rsidRPr="00AB4A56" w:rsidRDefault="009F7735" w:rsidP="00985D6A">
      <w:pPr>
        <w:keepNext/>
        <w:widowControl w:val="0"/>
        <w:spacing w:after="0" w:line="240" w:lineRule="auto"/>
        <w:ind w:firstLine="709"/>
        <w:jc w:val="both"/>
        <w:rPr>
          <w:rFonts w:cs="Times New Roman"/>
          <w:sz w:val="24"/>
          <w:szCs w:val="24"/>
        </w:rPr>
      </w:pPr>
      <w:r w:rsidRPr="00AB4A56">
        <w:rPr>
          <w:rFonts w:cs="Times New Roman"/>
          <w:sz w:val="24"/>
          <w:szCs w:val="24"/>
        </w:rPr>
        <w:t>Для обсуждения можно предложить такие вопросы:</w:t>
      </w:r>
    </w:p>
    <w:p w:rsidR="009F7735" w:rsidRPr="00AB4A56" w:rsidRDefault="009F7735" w:rsidP="00985D6A">
      <w:pPr>
        <w:keepNext/>
        <w:widowControl w:val="0"/>
        <w:spacing w:after="0" w:line="240" w:lineRule="auto"/>
        <w:ind w:firstLine="709"/>
        <w:jc w:val="both"/>
        <w:rPr>
          <w:rFonts w:cs="Times New Roman"/>
          <w:sz w:val="24"/>
          <w:szCs w:val="24"/>
        </w:rPr>
      </w:pPr>
      <w:r w:rsidRPr="00AB4A56">
        <w:rPr>
          <w:rFonts w:cs="Times New Roman"/>
          <w:sz w:val="24"/>
          <w:szCs w:val="24"/>
        </w:rPr>
        <w:t xml:space="preserve">- </w:t>
      </w:r>
      <w:r>
        <w:rPr>
          <w:rFonts w:cs="Times New Roman"/>
          <w:sz w:val="24"/>
          <w:szCs w:val="24"/>
        </w:rPr>
        <w:t>Что такое электробезопасность?</w:t>
      </w:r>
    </w:p>
    <w:p w:rsidR="009F7735" w:rsidRPr="00AB4A56" w:rsidRDefault="009F7735" w:rsidP="00985D6A">
      <w:pPr>
        <w:keepNext/>
        <w:widowControl w:val="0"/>
        <w:spacing w:after="0" w:line="240" w:lineRule="auto"/>
        <w:ind w:firstLine="709"/>
        <w:jc w:val="both"/>
        <w:rPr>
          <w:rFonts w:cs="Times New Roman"/>
          <w:sz w:val="24"/>
          <w:szCs w:val="24"/>
        </w:rPr>
      </w:pPr>
      <w:r w:rsidRPr="00AB4A56">
        <w:rPr>
          <w:rFonts w:cs="Times New Roman"/>
          <w:sz w:val="24"/>
          <w:szCs w:val="24"/>
        </w:rPr>
        <w:t>- Нужны ли нам знания о</w:t>
      </w:r>
      <w:r>
        <w:rPr>
          <w:rFonts w:cs="Times New Roman"/>
          <w:sz w:val="24"/>
          <w:szCs w:val="24"/>
        </w:rPr>
        <w:t>б электробезопасности</w:t>
      </w:r>
      <w:r w:rsidRPr="00AB4A56">
        <w:rPr>
          <w:rFonts w:cs="Times New Roman"/>
          <w:sz w:val="24"/>
          <w:szCs w:val="24"/>
        </w:rPr>
        <w:t>?</w:t>
      </w:r>
    </w:p>
    <w:p w:rsidR="009F7735" w:rsidRPr="00AB4A56" w:rsidRDefault="009F7735" w:rsidP="00985D6A">
      <w:pPr>
        <w:spacing w:after="0" w:line="240" w:lineRule="auto"/>
        <w:ind w:firstLine="709"/>
        <w:jc w:val="both"/>
        <w:rPr>
          <w:rFonts w:cs="Times New Roman"/>
          <w:sz w:val="24"/>
          <w:szCs w:val="24"/>
        </w:rPr>
      </w:pPr>
      <w:r w:rsidRPr="00AB4A56">
        <w:rPr>
          <w:rFonts w:cs="Times New Roman"/>
          <w:sz w:val="24"/>
          <w:szCs w:val="24"/>
        </w:rPr>
        <w:t xml:space="preserve">- </w:t>
      </w:r>
      <w:r>
        <w:rPr>
          <w:rFonts w:cs="Times New Roman"/>
          <w:sz w:val="24"/>
          <w:szCs w:val="24"/>
        </w:rPr>
        <w:t>Для чего нам</w:t>
      </w:r>
      <w:r w:rsidRPr="00AB4A56">
        <w:rPr>
          <w:rFonts w:cs="Times New Roman"/>
          <w:sz w:val="24"/>
          <w:szCs w:val="24"/>
        </w:rPr>
        <w:t xml:space="preserve"> эти знания?</w:t>
      </w:r>
    </w:p>
    <w:p w:rsidR="009F7735" w:rsidRPr="000D4A0F" w:rsidRDefault="009F7735" w:rsidP="000D4A0F">
      <w:pPr>
        <w:pStyle w:val="a7"/>
        <w:keepNext/>
        <w:widowControl w:val="0"/>
        <w:numPr>
          <w:ilvl w:val="0"/>
          <w:numId w:val="27"/>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Обоснование выбора коллективных, групповых форм работы.</w:t>
      </w:r>
    </w:p>
    <w:p w:rsidR="009F7735" w:rsidRDefault="009F7735" w:rsidP="000D4A0F">
      <w:pPr>
        <w:spacing w:after="0" w:line="240" w:lineRule="auto"/>
        <w:ind w:firstLine="709"/>
        <w:jc w:val="both"/>
        <w:rPr>
          <w:rFonts w:cs="Times New Roman"/>
          <w:sz w:val="24"/>
          <w:szCs w:val="24"/>
        </w:rPr>
      </w:pPr>
      <w:r w:rsidRPr="00AB4A56">
        <w:rPr>
          <w:rFonts w:cs="Times New Roman"/>
          <w:sz w:val="24"/>
          <w:szCs w:val="24"/>
        </w:rPr>
        <w:t>На стол</w:t>
      </w:r>
      <w:r>
        <w:rPr>
          <w:rFonts w:cs="Times New Roman"/>
          <w:sz w:val="24"/>
          <w:szCs w:val="24"/>
        </w:rPr>
        <w:t>е учителя</w:t>
      </w:r>
      <w:r w:rsidRPr="00AB4A56">
        <w:rPr>
          <w:rFonts w:cs="Times New Roman"/>
          <w:sz w:val="24"/>
          <w:szCs w:val="24"/>
        </w:rPr>
        <w:t xml:space="preserve"> лежат карточки</w:t>
      </w:r>
      <w:r>
        <w:rPr>
          <w:rFonts w:cs="Times New Roman"/>
          <w:sz w:val="24"/>
          <w:szCs w:val="24"/>
        </w:rPr>
        <w:t xml:space="preserve"> синего, красного и зелёного цветов, на которых</w:t>
      </w:r>
      <w:r w:rsidRPr="00AB4A56">
        <w:rPr>
          <w:rFonts w:cs="Times New Roman"/>
          <w:sz w:val="24"/>
          <w:szCs w:val="24"/>
        </w:rPr>
        <w:t xml:space="preserve"> </w:t>
      </w:r>
      <w:r>
        <w:rPr>
          <w:rFonts w:cs="Times New Roman"/>
          <w:sz w:val="24"/>
          <w:szCs w:val="24"/>
        </w:rPr>
        <w:t xml:space="preserve">выполнены чёрно-белые рисунки по данной теме (оголённые провода, </w:t>
      </w:r>
      <w:proofErr w:type="spellStart"/>
      <w:r>
        <w:rPr>
          <w:rFonts w:cs="Times New Roman"/>
          <w:sz w:val="24"/>
          <w:szCs w:val="24"/>
        </w:rPr>
        <w:t>электровилка</w:t>
      </w:r>
      <w:proofErr w:type="spellEnd"/>
      <w:r>
        <w:rPr>
          <w:rFonts w:cs="Times New Roman"/>
          <w:sz w:val="24"/>
          <w:szCs w:val="24"/>
        </w:rPr>
        <w:t xml:space="preserve"> и розетка, различные электроприборы, </w:t>
      </w:r>
      <w:r>
        <w:rPr>
          <w:rFonts w:eastAsia="Times New Roman" w:cs="Times New Roman"/>
          <w:color w:val="000000"/>
          <w:sz w:val="24"/>
          <w:szCs w:val="24"/>
        </w:rPr>
        <w:t>провисшие или оборванные</w:t>
      </w:r>
      <w:r w:rsidRPr="0096147E">
        <w:rPr>
          <w:rFonts w:eastAsia="Times New Roman" w:cs="Times New Roman"/>
          <w:color w:val="000000"/>
          <w:sz w:val="24"/>
          <w:szCs w:val="24"/>
        </w:rPr>
        <w:t xml:space="preserve"> провод</w:t>
      </w:r>
      <w:r>
        <w:rPr>
          <w:rFonts w:eastAsia="Times New Roman" w:cs="Times New Roman"/>
          <w:color w:val="000000"/>
          <w:sz w:val="24"/>
          <w:szCs w:val="24"/>
        </w:rPr>
        <w:t>а, опоры</w:t>
      </w:r>
      <w:r w:rsidRPr="0096147E">
        <w:rPr>
          <w:rFonts w:eastAsia="Times New Roman" w:cs="Times New Roman"/>
          <w:color w:val="000000"/>
          <w:sz w:val="24"/>
          <w:szCs w:val="24"/>
        </w:rPr>
        <w:t xml:space="preserve"> линий электропередач</w:t>
      </w:r>
      <w:r w:rsidRPr="0096147E">
        <w:rPr>
          <w:rFonts w:cs="Times New Roman"/>
          <w:sz w:val="24"/>
          <w:szCs w:val="24"/>
        </w:rPr>
        <w:t xml:space="preserve"> </w:t>
      </w:r>
      <w:r>
        <w:rPr>
          <w:rFonts w:cs="Times New Roman"/>
          <w:sz w:val="24"/>
          <w:szCs w:val="24"/>
        </w:rPr>
        <w:t>и т. п.)</w:t>
      </w:r>
      <w:r w:rsidRPr="00AB4A56">
        <w:rPr>
          <w:rFonts w:cs="Times New Roman"/>
          <w:sz w:val="24"/>
          <w:szCs w:val="24"/>
        </w:rPr>
        <w:t xml:space="preserve">. Каждый обучающийся </w:t>
      </w:r>
      <w:r>
        <w:rPr>
          <w:rFonts w:cs="Times New Roman"/>
          <w:sz w:val="24"/>
          <w:szCs w:val="24"/>
        </w:rPr>
        <w:t>берёт</w:t>
      </w:r>
      <w:r w:rsidRPr="00AB4A56">
        <w:rPr>
          <w:rFonts w:cs="Times New Roman"/>
          <w:sz w:val="24"/>
          <w:szCs w:val="24"/>
        </w:rPr>
        <w:t xml:space="preserve"> со стола карточку</w:t>
      </w:r>
      <w:r>
        <w:rPr>
          <w:rFonts w:cs="Times New Roman"/>
          <w:sz w:val="24"/>
          <w:szCs w:val="24"/>
        </w:rPr>
        <w:t xml:space="preserve"> определённого цвета (так произойдёт деление на группы).</w:t>
      </w:r>
      <w:r>
        <w:rPr>
          <w:rFonts w:cs="Times New Roman"/>
        </w:rPr>
        <w:t xml:space="preserve"> </w:t>
      </w:r>
      <w:r w:rsidRPr="00AB4A56">
        <w:rPr>
          <w:rFonts w:cs="Times New Roman"/>
          <w:sz w:val="24"/>
          <w:szCs w:val="24"/>
        </w:rPr>
        <w:t xml:space="preserve">Для выполнения предлагаемого задания уместно, чтобы дети работали в </w:t>
      </w:r>
      <w:r>
        <w:rPr>
          <w:rFonts w:cs="Times New Roman"/>
          <w:sz w:val="24"/>
          <w:szCs w:val="24"/>
        </w:rPr>
        <w:t>трёх</w:t>
      </w:r>
      <w:r w:rsidRPr="00AB4A56">
        <w:rPr>
          <w:rFonts w:cs="Times New Roman"/>
          <w:sz w:val="24"/>
          <w:szCs w:val="24"/>
        </w:rPr>
        <w:t xml:space="preserve"> группах по </w:t>
      </w:r>
      <w:r>
        <w:rPr>
          <w:rFonts w:cs="Times New Roman"/>
          <w:sz w:val="24"/>
          <w:szCs w:val="24"/>
        </w:rPr>
        <w:t xml:space="preserve">6 человек. </w:t>
      </w:r>
      <w:r w:rsidRPr="00AB4A56">
        <w:rPr>
          <w:rFonts w:cs="Times New Roman"/>
          <w:sz w:val="24"/>
          <w:szCs w:val="24"/>
        </w:rPr>
        <w:t xml:space="preserve">Такая форма групповой работы даёт возможность в более быстром режиме </w:t>
      </w:r>
      <w:r>
        <w:rPr>
          <w:rFonts w:cs="Times New Roman"/>
          <w:sz w:val="24"/>
          <w:szCs w:val="24"/>
        </w:rPr>
        <w:t>обсудить поставленные вопросы.</w:t>
      </w:r>
    </w:p>
    <w:p w:rsidR="009F7735" w:rsidRPr="000D4A0F" w:rsidRDefault="009F7735" w:rsidP="000D4A0F">
      <w:pPr>
        <w:pStyle w:val="a7"/>
        <w:numPr>
          <w:ilvl w:val="0"/>
          <w:numId w:val="27"/>
        </w:numPr>
        <w:spacing w:after="0" w:line="240" w:lineRule="auto"/>
        <w:ind w:left="0" w:firstLine="709"/>
        <w:jc w:val="both"/>
        <w:rPr>
          <w:rFonts w:ascii="Times New Roman" w:hAnsi="Times New Roman" w:cs="Times New Roman"/>
          <w:sz w:val="24"/>
          <w:szCs w:val="24"/>
        </w:rPr>
      </w:pPr>
      <w:proofErr w:type="spellStart"/>
      <w:r w:rsidRPr="000D4A0F">
        <w:rPr>
          <w:rFonts w:ascii="Times New Roman" w:hAnsi="Times New Roman" w:cs="Times New Roman"/>
          <w:sz w:val="24"/>
          <w:szCs w:val="24"/>
        </w:rPr>
        <w:t>Охарактеризование</w:t>
      </w:r>
      <w:proofErr w:type="spellEnd"/>
      <w:r w:rsidRPr="000D4A0F">
        <w:rPr>
          <w:rFonts w:ascii="Times New Roman" w:hAnsi="Times New Roman" w:cs="Times New Roman"/>
          <w:sz w:val="24"/>
          <w:szCs w:val="24"/>
        </w:rPr>
        <w:t xml:space="preserve"> задания, в котором лично поучаствует каждый.</w:t>
      </w:r>
    </w:p>
    <w:p w:rsidR="009F7735" w:rsidRDefault="009F7735" w:rsidP="009F7735">
      <w:pPr>
        <w:pStyle w:val="a7"/>
        <w:spacing w:line="240" w:lineRule="auto"/>
        <w:ind w:left="0" w:firstLine="360"/>
        <w:jc w:val="both"/>
        <w:rPr>
          <w:rFonts w:ascii="Times New Roman" w:hAnsi="Times New Roman" w:cs="Times New Roman"/>
          <w:sz w:val="24"/>
          <w:szCs w:val="24"/>
        </w:rPr>
      </w:pPr>
      <w:r w:rsidRPr="00AB4A56">
        <w:rPr>
          <w:rFonts w:ascii="Times New Roman" w:hAnsi="Times New Roman" w:cs="Times New Roman"/>
          <w:sz w:val="24"/>
          <w:szCs w:val="24"/>
        </w:rPr>
        <w:t xml:space="preserve">Возможность личного участия каждого </w:t>
      </w:r>
      <w:r>
        <w:rPr>
          <w:rFonts w:ascii="Times New Roman" w:hAnsi="Times New Roman" w:cs="Times New Roman"/>
          <w:sz w:val="24"/>
          <w:szCs w:val="24"/>
        </w:rPr>
        <w:t>обучающегося</w:t>
      </w:r>
      <w:r w:rsidRPr="00AB4A56">
        <w:rPr>
          <w:rFonts w:ascii="Times New Roman" w:hAnsi="Times New Roman" w:cs="Times New Roman"/>
          <w:sz w:val="24"/>
          <w:szCs w:val="24"/>
        </w:rPr>
        <w:t xml:space="preserve"> появится при </w:t>
      </w:r>
      <w:r>
        <w:rPr>
          <w:rFonts w:ascii="Times New Roman" w:hAnsi="Times New Roman" w:cs="Times New Roman"/>
          <w:sz w:val="24"/>
          <w:szCs w:val="24"/>
        </w:rPr>
        <w:t>раскрашивании рисунка для составления</w:t>
      </w:r>
      <w:r w:rsidRPr="00AB4A56">
        <w:rPr>
          <w:rFonts w:ascii="Times New Roman" w:hAnsi="Times New Roman" w:cs="Times New Roman"/>
          <w:sz w:val="24"/>
          <w:szCs w:val="24"/>
        </w:rPr>
        <w:t xml:space="preserve"> </w:t>
      </w:r>
      <w:r>
        <w:rPr>
          <w:rFonts w:ascii="Times New Roman" w:hAnsi="Times New Roman" w:cs="Times New Roman"/>
          <w:sz w:val="24"/>
          <w:szCs w:val="24"/>
        </w:rPr>
        <w:t xml:space="preserve">памятки «Правила электробезопасности», которую будет составлять каждая группа </w:t>
      </w:r>
      <w:r w:rsidRPr="00AB4A56">
        <w:rPr>
          <w:rFonts w:ascii="Times New Roman" w:hAnsi="Times New Roman" w:cs="Times New Roman"/>
          <w:sz w:val="24"/>
          <w:szCs w:val="24"/>
        </w:rPr>
        <w:t>и самооценке работы.</w:t>
      </w:r>
    </w:p>
    <w:p w:rsidR="009F7735" w:rsidRPr="000D4A0F" w:rsidRDefault="009F7735" w:rsidP="000D4A0F">
      <w:pPr>
        <w:pStyle w:val="a7"/>
        <w:keepNext/>
        <w:widowControl w:val="0"/>
        <w:numPr>
          <w:ilvl w:val="0"/>
          <w:numId w:val="27"/>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Описание задания, выполнение которого позволит каждому школьнику влиять на результат.</w:t>
      </w:r>
    </w:p>
    <w:p w:rsidR="009F7735" w:rsidRPr="000D4A0F" w:rsidRDefault="009F7735" w:rsidP="009F7735">
      <w:pPr>
        <w:pStyle w:val="a7"/>
        <w:keepNext/>
        <w:widowControl w:val="0"/>
        <w:spacing w:line="240" w:lineRule="auto"/>
        <w:ind w:left="0" w:firstLine="360"/>
        <w:jc w:val="both"/>
        <w:rPr>
          <w:rFonts w:ascii="Times New Roman" w:hAnsi="Times New Roman" w:cs="Times New Roman"/>
          <w:sz w:val="24"/>
          <w:szCs w:val="24"/>
        </w:rPr>
      </w:pPr>
      <w:r w:rsidRPr="000D4A0F">
        <w:rPr>
          <w:rFonts w:ascii="Times New Roman" w:hAnsi="Times New Roman" w:cs="Times New Roman"/>
          <w:sz w:val="24"/>
          <w:szCs w:val="24"/>
        </w:rPr>
        <w:t>Ответственность каждого будет зафиксирована при формулировании правила при составлении памятки.</w:t>
      </w:r>
    </w:p>
    <w:p w:rsidR="009F7735" w:rsidRPr="000D4A0F" w:rsidRDefault="009F7735" w:rsidP="000D4A0F">
      <w:pPr>
        <w:pStyle w:val="a7"/>
        <w:keepNext/>
        <w:widowControl w:val="0"/>
        <w:numPr>
          <w:ilvl w:val="0"/>
          <w:numId w:val="27"/>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Ограничение времени.</w:t>
      </w:r>
    </w:p>
    <w:p w:rsidR="009F7735" w:rsidRDefault="009F7735" w:rsidP="009F7735">
      <w:pPr>
        <w:keepNext/>
        <w:widowControl w:val="0"/>
        <w:spacing w:after="0" w:line="240" w:lineRule="auto"/>
        <w:ind w:firstLine="360"/>
        <w:jc w:val="both"/>
        <w:rPr>
          <w:rFonts w:cs="Times New Roman"/>
          <w:i/>
          <w:sz w:val="24"/>
          <w:szCs w:val="24"/>
        </w:rPr>
      </w:pPr>
      <w:r w:rsidRPr="00AB4A56">
        <w:rPr>
          <w:rFonts w:cs="Times New Roman"/>
          <w:sz w:val="24"/>
          <w:szCs w:val="24"/>
        </w:rPr>
        <w:t>Время для выполнения задания в группах составит 1</w:t>
      </w:r>
      <w:r>
        <w:rPr>
          <w:rFonts w:cs="Times New Roman"/>
          <w:sz w:val="24"/>
          <w:szCs w:val="24"/>
        </w:rPr>
        <w:t>5</w:t>
      </w:r>
      <w:r w:rsidRPr="00AB4A56">
        <w:rPr>
          <w:rFonts w:cs="Times New Roman"/>
          <w:sz w:val="24"/>
          <w:szCs w:val="24"/>
        </w:rPr>
        <w:t xml:space="preserve"> минут, при выступлении – </w:t>
      </w:r>
      <w:r>
        <w:rPr>
          <w:rFonts w:cs="Times New Roman"/>
          <w:sz w:val="24"/>
          <w:szCs w:val="24"/>
        </w:rPr>
        <w:t>3</w:t>
      </w:r>
      <w:r w:rsidRPr="00AB4A56">
        <w:rPr>
          <w:rFonts w:cs="Times New Roman"/>
          <w:sz w:val="24"/>
          <w:szCs w:val="24"/>
        </w:rPr>
        <w:t xml:space="preserve"> минуты.</w:t>
      </w:r>
      <w:r w:rsidRPr="00AB4A56">
        <w:rPr>
          <w:rFonts w:cs="Times New Roman"/>
          <w:i/>
          <w:sz w:val="24"/>
          <w:szCs w:val="24"/>
        </w:rPr>
        <w:t xml:space="preserve"> </w:t>
      </w:r>
    </w:p>
    <w:p w:rsidR="009F7735" w:rsidRPr="003925F1" w:rsidRDefault="009F7735" w:rsidP="009F7735">
      <w:pPr>
        <w:keepNext/>
        <w:widowControl w:val="0"/>
        <w:spacing w:after="0" w:line="240" w:lineRule="auto"/>
        <w:ind w:firstLine="360"/>
        <w:jc w:val="both"/>
        <w:rPr>
          <w:rFonts w:cs="Times New Roman"/>
          <w:sz w:val="24"/>
          <w:szCs w:val="24"/>
        </w:rPr>
      </w:pPr>
      <w:r w:rsidRPr="00AB4A56">
        <w:rPr>
          <w:rFonts w:cs="Times New Roman"/>
          <w:sz w:val="24"/>
          <w:szCs w:val="24"/>
        </w:rPr>
        <w:t xml:space="preserve">Для напоминания о времени можно будет </w:t>
      </w:r>
      <w:r>
        <w:rPr>
          <w:rFonts w:cs="Times New Roman"/>
          <w:sz w:val="24"/>
          <w:szCs w:val="24"/>
        </w:rPr>
        <w:t>выключить на несколько секунд электроосвещение в кабинете</w:t>
      </w:r>
      <w:r w:rsidRPr="00AB4A56">
        <w:rPr>
          <w:rFonts w:cs="Times New Roman"/>
          <w:sz w:val="24"/>
          <w:szCs w:val="24"/>
        </w:rPr>
        <w:t>.</w:t>
      </w:r>
    </w:p>
    <w:p w:rsidR="009F7735" w:rsidRPr="000D4A0F" w:rsidRDefault="009F7735" w:rsidP="000D4A0F">
      <w:pPr>
        <w:pStyle w:val="a7"/>
        <w:keepNext/>
        <w:widowControl w:val="0"/>
        <w:numPr>
          <w:ilvl w:val="0"/>
          <w:numId w:val="27"/>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Обдумывание разных вариантов задания для предоставления возможностей выбора.</w:t>
      </w:r>
    </w:p>
    <w:p w:rsidR="009F7735" w:rsidRDefault="009F7735" w:rsidP="009F7735">
      <w:pPr>
        <w:keepNext/>
        <w:widowControl w:val="0"/>
        <w:spacing w:after="0" w:line="240" w:lineRule="auto"/>
        <w:ind w:firstLine="360"/>
        <w:jc w:val="both"/>
        <w:rPr>
          <w:rFonts w:cs="Times New Roman"/>
          <w:sz w:val="24"/>
          <w:szCs w:val="24"/>
        </w:rPr>
      </w:pPr>
      <w:r w:rsidRPr="00357C76">
        <w:rPr>
          <w:rFonts w:cs="Times New Roman"/>
          <w:sz w:val="24"/>
          <w:szCs w:val="24"/>
        </w:rPr>
        <w:t>Вариативность выполнения заложена в выполнении задания, когда</w:t>
      </w:r>
      <w:r>
        <w:rPr>
          <w:rFonts w:cs="Times New Roman"/>
          <w:sz w:val="24"/>
          <w:szCs w:val="24"/>
        </w:rPr>
        <w:t xml:space="preserve"> нужно будет добавить ещё одно правило электробезопасности для памятки, для этого можно использовать учебник окружающего мира, готовые памятки акционерного общества «Электрические сети».</w:t>
      </w:r>
    </w:p>
    <w:p w:rsidR="009F7735" w:rsidRPr="000D4A0F" w:rsidRDefault="009F7735" w:rsidP="000D4A0F">
      <w:pPr>
        <w:pStyle w:val="a7"/>
        <w:keepNext/>
        <w:widowControl w:val="0"/>
        <w:numPr>
          <w:ilvl w:val="0"/>
          <w:numId w:val="27"/>
        </w:numPr>
        <w:spacing w:after="0" w:line="240" w:lineRule="auto"/>
        <w:ind w:left="0" w:firstLine="709"/>
        <w:jc w:val="both"/>
        <w:rPr>
          <w:rFonts w:ascii="Times New Roman" w:hAnsi="Times New Roman" w:cs="Times New Roman"/>
          <w:sz w:val="24"/>
          <w:szCs w:val="24"/>
        </w:rPr>
      </w:pPr>
      <w:r w:rsidRPr="000D4A0F">
        <w:rPr>
          <w:rFonts w:ascii="Times New Roman" w:hAnsi="Times New Roman" w:cs="Times New Roman"/>
          <w:sz w:val="24"/>
          <w:szCs w:val="24"/>
        </w:rPr>
        <w:t>Определение технических сре</w:t>
      </w:r>
      <w:proofErr w:type="gramStart"/>
      <w:r w:rsidRPr="000D4A0F">
        <w:rPr>
          <w:rFonts w:ascii="Times New Roman" w:hAnsi="Times New Roman" w:cs="Times New Roman"/>
          <w:sz w:val="24"/>
          <w:szCs w:val="24"/>
        </w:rPr>
        <w:t>дств дл</w:t>
      </w:r>
      <w:proofErr w:type="gramEnd"/>
      <w:r w:rsidRPr="000D4A0F">
        <w:rPr>
          <w:rFonts w:ascii="Times New Roman" w:hAnsi="Times New Roman" w:cs="Times New Roman"/>
          <w:sz w:val="24"/>
          <w:szCs w:val="24"/>
        </w:rPr>
        <w:t>я выполнения задания.</w:t>
      </w:r>
    </w:p>
    <w:p w:rsidR="009F7735" w:rsidRDefault="009F7735" w:rsidP="000D4A0F">
      <w:pPr>
        <w:keepNext/>
        <w:widowControl w:val="0"/>
        <w:spacing w:after="0" w:line="240" w:lineRule="auto"/>
        <w:ind w:firstLine="709"/>
        <w:jc w:val="both"/>
        <w:rPr>
          <w:rFonts w:cs="Times New Roman"/>
          <w:sz w:val="24"/>
          <w:szCs w:val="24"/>
        </w:rPr>
      </w:pPr>
      <w:r>
        <w:rPr>
          <w:rFonts w:cs="Times New Roman"/>
          <w:sz w:val="24"/>
          <w:szCs w:val="24"/>
        </w:rPr>
        <w:t>При выполнении задания можно использовать мобильные телефон</w:t>
      </w:r>
      <w:r w:rsidR="000D4A0F">
        <w:rPr>
          <w:rFonts w:cs="Times New Roman"/>
          <w:sz w:val="24"/>
          <w:szCs w:val="24"/>
        </w:rPr>
        <w:t>ы</w:t>
      </w:r>
      <w:r>
        <w:rPr>
          <w:rFonts w:cs="Times New Roman"/>
          <w:sz w:val="24"/>
          <w:szCs w:val="24"/>
        </w:rPr>
        <w:t xml:space="preserve"> для того, что</w:t>
      </w:r>
      <w:r w:rsidR="000D4A0F">
        <w:rPr>
          <w:rFonts w:cs="Times New Roman"/>
          <w:sz w:val="24"/>
          <w:szCs w:val="24"/>
        </w:rPr>
        <w:t>бы</w:t>
      </w:r>
      <w:r>
        <w:rPr>
          <w:rFonts w:cs="Times New Roman"/>
          <w:sz w:val="24"/>
          <w:szCs w:val="24"/>
        </w:rPr>
        <w:t xml:space="preserve"> отправить памятку, составленную своей группой, родителям в </w:t>
      </w:r>
      <w:proofErr w:type="spellStart"/>
      <w:r>
        <w:rPr>
          <w:rFonts w:cs="Times New Roman"/>
          <w:sz w:val="24"/>
          <w:szCs w:val="24"/>
        </w:rPr>
        <w:t>ВКонтакте</w:t>
      </w:r>
      <w:proofErr w:type="spellEnd"/>
      <w:r>
        <w:rPr>
          <w:rFonts w:cs="Times New Roman"/>
          <w:sz w:val="24"/>
          <w:szCs w:val="24"/>
        </w:rPr>
        <w:t xml:space="preserve">. </w:t>
      </w:r>
    </w:p>
    <w:p w:rsidR="009F7735" w:rsidRDefault="009F7735" w:rsidP="000D4A0F">
      <w:pPr>
        <w:keepNext/>
        <w:widowControl w:val="0"/>
        <w:spacing w:after="0" w:line="240" w:lineRule="auto"/>
        <w:ind w:firstLine="709"/>
        <w:jc w:val="both"/>
        <w:rPr>
          <w:rFonts w:cs="Times New Roman"/>
          <w:sz w:val="24"/>
          <w:szCs w:val="24"/>
        </w:rPr>
      </w:pPr>
      <w:proofErr w:type="gramStart"/>
      <w:r>
        <w:rPr>
          <w:rFonts w:cs="Times New Roman"/>
          <w:sz w:val="24"/>
          <w:szCs w:val="24"/>
        </w:rPr>
        <w:t>Использование таких интерактивных заданий делает классные часы более интересными и продуктивными, развивает у обучающихся коммуникативные универсальные учебные действия.</w:t>
      </w:r>
      <w:proofErr w:type="gramEnd"/>
    </w:p>
    <w:p w:rsidR="009F7735" w:rsidRDefault="009F7735" w:rsidP="00526356">
      <w:pPr>
        <w:pStyle w:val="ab"/>
      </w:pPr>
    </w:p>
    <w:p w:rsidR="00153E7A" w:rsidRDefault="00153E7A" w:rsidP="005D7865">
      <w:pPr>
        <w:pStyle w:val="ab"/>
        <w:jc w:val="left"/>
      </w:pPr>
      <w:bookmarkStart w:id="37" w:name="_Toc62131982"/>
    </w:p>
    <w:p w:rsidR="00D637F1" w:rsidRDefault="00D637F1" w:rsidP="00D637F1">
      <w:pPr>
        <w:pStyle w:val="ab"/>
        <w:ind w:left="0" w:firstLine="0"/>
      </w:pPr>
      <w:bookmarkStart w:id="38" w:name="_Toc62220360"/>
    </w:p>
    <w:p w:rsidR="00D637F1" w:rsidRDefault="00D637F1" w:rsidP="00D637F1">
      <w:pPr>
        <w:pStyle w:val="ab"/>
        <w:ind w:left="0" w:firstLine="0"/>
      </w:pPr>
    </w:p>
    <w:p w:rsidR="00D637F1" w:rsidRDefault="00D637F1" w:rsidP="00D637F1">
      <w:pPr>
        <w:pStyle w:val="ab"/>
        <w:ind w:left="0" w:firstLine="0"/>
      </w:pPr>
    </w:p>
    <w:p w:rsidR="00D637F1" w:rsidRDefault="00D637F1" w:rsidP="00D637F1">
      <w:pPr>
        <w:pStyle w:val="ab"/>
        <w:ind w:left="0" w:firstLine="0"/>
      </w:pPr>
    </w:p>
    <w:p w:rsidR="00D637F1" w:rsidRDefault="00D637F1" w:rsidP="00D637F1">
      <w:pPr>
        <w:pStyle w:val="ab"/>
        <w:ind w:left="0" w:firstLine="0"/>
      </w:pPr>
    </w:p>
    <w:p w:rsidR="00D637F1" w:rsidRDefault="00D637F1" w:rsidP="00D637F1">
      <w:pPr>
        <w:pStyle w:val="ab"/>
        <w:ind w:left="0" w:firstLine="0"/>
      </w:pPr>
    </w:p>
    <w:p w:rsidR="00D637F1" w:rsidRDefault="00D637F1" w:rsidP="00D637F1">
      <w:pPr>
        <w:pStyle w:val="ab"/>
        <w:ind w:left="0" w:firstLine="0"/>
      </w:pPr>
    </w:p>
    <w:p w:rsidR="00526356" w:rsidRPr="00526356" w:rsidRDefault="00526356" w:rsidP="00D637F1">
      <w:pPr>
        <w:pStyle w:val="ab"/>
        <w:ind w:left="0" w:firstLine="0"/>
      </w:pPr>
      <w:r w:rsidRPr="00526356">
        <w:lastRenderedPageBreak/>
        <w:t>Доронина О.Н.,</w:t>
      </w:r>
      <w:bookmarkEnd w:id="37"/>
      <w:bookmarkEnd w:id="38"/>
    </w:p>
    <w:p w:rsidR="00526356" w:rsidRDefault="000D4A0F" w:rsidP="00342FE8">
      <w:pPr>
        <w:pStyle w:val="29"/>
      </w:pPr>
      <w:bookmarkStart w:id="39" w:name="_Toc62131983"/>
      <w:r>
        <w:t>Зарубинский филиал МА</w:t>
      </w:r>
      <w:r w:rsidR="00526356">
        <w:t>ОУ «Плехановская СОШ»,</w:t>
      </w:r>
      <w:bookmarkEnd w:id="39"/>
    </w:p>
    <w:p w:rsidR="00526356" w:rsidRDefault="00526356" w:rsidP="00342FE8">
      <w:pPr>
        <w:pStyle w:val="29"/>
      </w:pPr>
      <w:bookmarkStart w:id="40" w:name="_Toc62131984"/>
      <w:r>
        <w:t>Кунгурский муниципальный район</w:t>
      </w:r>
      <w:bookmarkEnd w:id="40"/>
    </w:p>
    <w:p w:rsidR="00526356" w:rsidRPr="00526356" w:rsidRDefault="00967797" w:rsidP="00526356">
      <w:pPr>
        <w:pStyle w:val="11"/>
        <w:rPr>
          <w:i/>
          <w:caps/>
          <w:szCs w:val="24"/>
        </w:rPr>
      </w:pPr>
      <w:bookmarkStart w:id="41" w:name="_Toc62131985"/>
      <w:r>
        <w:rPr>
          <w:caps/>
        </w:rPr>
        <w:t xml:space="preserve">Оосбенности знакомства младших школьников </w:t>
      </w:r>
      <w:r w:rsidR="00526356" w:rsidRPr="00526356">
        <w:rPr>
          <w:caps/>
        </w:rPr>
        <w:t xml:space="preserve">с миром профессий </w:t>
      </w:r>
      <w:bookmarkEnd w:id="41"/>
    </w:p>
    <w:p w:rsidR="00967797" w:rsidRDefault="00526356" w:rsidP="00485B4C">
      <w:pPr>
        <w:spacing w:after="0" w:line="240" w:lineRule="auto"/>
        <w:ind w:firstLine="709"/>
        <w:jc w:val="both"/>
        <w:rPr>
          <w:rFonts w:eastAsia="Times New Roman" w:cs="Times New Roman"/>
          <w:sz w:val="24"/>
          <w:szCs w:val="24"/>
          <w:lang w:eastAsia="ru-RU"/>
        </w:rPr>
      </w:pPr>
      <w:proofErr w:type="spellStart"/>
      <w:r w:rsidRPr="00346376">
        <w:rPr>
          <w:rFonts w:eastAsia="Times New Roman" w:cs="Times New Roman"/>
          <w:sz w:val="24"/>
          <w:szCs w:val="24"/>
          <w:lang w:eastAsia="ru-RU"/>
        </w:rPr>
        <w:t>Профориентационная</w:t>
      </w:r>
      <w:proofErr w:type="spellEnd"/>
      <w:r w:rsidRPr="00346376">
        <w:rPr>
          <w:rFonts w:eastAsia="Times New Roman" w:cs="Times New Roman"/>
          <w:sz w:val="24"/>
          <w:szCs w:val="24"/>
          <w:lang w:eastAsia="ru-RU"/>
        </w:rPr>
        <w:t xml:space="preserve"> работа является важным направлением в современной школе. Эту работу необходимо начинать</w:t>
      </w:r>
      <w:r w:rsidR="00967797">
        <w:rPr>
          <w:rFonts w:eastAsia="Times New Roman" w:cs="Times New Roman"/>
          <w:sz w:val="24"/>
          <w:szCs w:val="24"/>
          <w:lang w:eastAsia="ru-RU"/>
        </w:rPr>
        <w:t xml:space="preserve"> с начальной школы. Особенность этой работы </w:t>
      </w:r>
      <w:r w:rsidRPr="00346376">
        <w:rPr>
          <w:rFonts w:eastAsia="Times New Roman" w:cs="Times New Roman"/>
          <w:sz w:val="24"/>
          <w:szCs w:val="24"/>
          <w:lang w:eastAsia="ru-RU"/>
        </w:rPr>
        <w:t xml:space="preserve">в 1-4 </w:t>
      </w:r>
      <w:r w:rsidR="00967797">
        <w:rPr>
          <w:rFonts w:eastAsia="Times New Roman" w:cs="Times New Roman"/>
          <w:sz w:val="24"/>
          <w:szCs w:val="24"/>
          <w:lang w:eastAsia="ru-RU"/>
        </w:rPr>
        <w:t>заключается в том, что в них</w:t>
      </w:r>
      <w:r w:rsidRPr="00346376">
        <w:rPr>
          <w:rFonts w:eastAsia="Times New Roman" w:cs="Times New Roman"/>
          <w:sz w:val="24"/>
          <w:szCs w:val="24"/>
          <w:lang w:eastAsia="ru-RU"/>
        </w:rPr>
        <w:t xml:space="preserve"> не ставится цель подвести детей к выбору определенной профессии. В начальной школе, когда учебно-познавательная деятельность станови</w:t>
      </w:r>
      <w:r>
        <w:rPr>
          <w:rFonts w:eastAsia="Times New Roman" w:cs="Times New Roman"/>
          <w:sz w:val="24"/>
          <w:szCs w:val="24"/>
          <w:lang w:eastAsia="ru-RU"/>
        </w:rPr>
        <w:t>тся ведущей, важно расширять</w:t>
      </w:r>
      <w:r w:rsidRPr="00346376">
        <w:rPr>
          <w:rFonts w:eastAsia="Times New Roman" w:cs="Times New Roman"/>
          <w:sz w:val="24"/>
          <w:szCs w:val="24"/>
          <w:lang w:eastAsia="ru-RU"/>
        </w:rPr>
        <w:t xml:space="preserve"> представления о различных профессиях. В каждой профессии есть область, которую можно представить на основе наглядных образов, конкретных ситуаций из жизни, историй, впечатлений работника. На этой стадии создается определенная основа, на которой базируется дальнейшее развитие профессионального самосознания. Именно поэтому очень важно создать максимально разнообразную палитру впечатлений о мире профессий, чтобы на основе этого материала ребенок мог анализировать профессиональную сферу более осмысленно и чувствовать себя более уверенно. Для этого и необходимы </w:t>
      </w:r>
      <w:r w:rsidR="00967797" w:rsidRPr="00346376">
        <w:rPr>
          <w:rFonts w:eastAsia="Times New Roman" w:cs="Times New Roman"/>
          <w:sz w:val="24"/>
          <w:szCs w:val="24"/>
          <w:lang w:eastAsia="ru-RU"/>
        </w:rPr>
        <w:t xml:space="preserve">в начальной школе </w:t>
      </w:r>
      <w:r w:rsidRPr="00346376">
        <w:rPr>
          <w:rFonts w:eastAsia="Times New Roman" w:cs="Times New Roman"/>
          <w:sz w:val="24"/>
          <w:szCs w:val="24"/>
          <w:lang w:eastAsia="ru-RU"/>
        </w:rPr>
        <w:t>занятия по профориентации.</w:t>
      </w:r>
      <w:r>
        <w:rPr>
          <w:rFonts w:eastAsia="Times New Roman" w:cs="Times New Roman"/>
          <w:sz w:val="24"/>
          <w:szCs w:val="24"/>
          <w:lang w:eastAsia="ru-RU"/>
        </w:rPr>
        <w:t xml:space="preserve"> </w:t>
      </w:r>
    </w:p>
    <w:p w:rsidR="00526356" w:rsidRDefault="00526356" w:rsidP="00485B4C">
      <w:pPr>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 xml:space="preserve">Каждый ребёнок генетически наделён определёнными способностями, предрасположен к изучению каких-либо предметов в большей степени. В дальнейшем эти склонности могут стать основой будущей профессии. </w:t>
      </w:r>
    </w:p>
    <w:p w:rsidR="00526356" w:rsidRDefault="00526356" w:rsidP="00485B4C">
      <w:pPr>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Для того</w:t>
      </w:r>
      <w:proofErr w:type="gramStart"/>
      <w:r>
        <w:rPr>
          <w:rFonts w:eastAsia="Times New Roman" w:cs="Times New Roman"/>
          <w:sz w:val="24"/>
          <w:szCs w:val="24"/>
          <w:lang w:eastAsia="ru-RU"/>
        </w:rPr>
        <w:t>,</w:t>
      </w:r>
      <w:proofErr w:type="gramEnd"/>
      <w:r>
        <w:rPr>
          <w:rFonts w:eastAsia="Times New Roman" w:cs="Times New Roman"/>
          <w:sz w:val="24"/>
          <w:szCs w:val="24"/>
          <w:lang w:eastAsia="ru-RU"/>
        </w:rPr>
        <w:t xml:space="preserve"> чтобы ребёнок осознанно сделал выбор во взрослой жизни, его надо познакомить с максимальным количеством профессий, начиная с ближнего окружения, с профессий людей хорошо знакомых, чей труд дети наблюдают изо дня в день. Поэтому в ходе воспитательной работы использую встречи с людьми разных профессий, в том числе и родителями, которые рассказывают о своей профессии детям. Также обучающиеся пишут сочинения о профессиях своих родителей, создают различные выставки, проекты</w:t>
      </w:r>
      <w:r w:rsidRPr="00762647">
        <w:rPr>
          <w:rFonts w:eastAsia="Times New Roman" w:cs="Times New Roman"/>
          <w:sz w:val="24"/>
          <w:szCs w:val="24"/>
          <w:lang w:eastAsia="ru-RU"/>
        </w:rPr>
        <w:t>.</w:t>
      </w:r>
      <w:r w:rsidR="00967797">
        <w:rPr>
          <w:rFonts w:eastAsia="Times New Roman" w:cs="Times New Roman"/>
          <w:sz w:val="24"/>
          <w:szCs w:val="24"/>
          <w:lang w:eastAsia="ru-RU"/>
        </w:rPr>
        <w:t xml:space="preserve"> Например, дети берут интервью у представителей</w:t>
      </w:r>
      <w:r w:rsidRPr="00762647">
        <w:rPr>
          <w:rFonts w:eastAsia="Times New Roman" w:cs="Times New Roman"/>
          <w:sz w:val="24"/>
          <w:szCs w:val="24"/>
          <w:lang w:eastAsia="ru-RU"/>
        </w:rPr>
        <w:t xml:space="preserve"> разных профессий села Зарубино. Вопросы: 1. Как называется Ваша профессия? 2. Где Вы учились, чтобы приобрести эту профессию? 3. Почему Вы решили приобрести именно эту профессию? 4. Вы удовлетворены своей работой? Почему?</w:t>
      </w:r>
      <w:r>
        <w:rPr>
          <w:rFonts w:eastAsia="Times New Roman" w:cs="Times New Roman"/>
          <w:sz w:val="24"/>
          <w:szCs w:val="24"/>
          <w:lang w:eastAsia="ru-RU"/>
        </w:rPr>
        <w:t xml:space="preserve"> 5. Как Вы учились в школе? После чего дети делают выводы о том, что надо хорошо учиться в школе, чтобы поступить в учебные заведения для приобретения профессии, выбирать такую профессию, чтобы было интересно работать, тогда принесёшь больше пользы для общества.</w:t>
      </w:r>
    </w:p>
    <w:p w:rsidR="00526356" w:rsidRPr="00CE47BD" w:rsidRDefault="00526356" w:rsidP="00485B4C">
      <w:pPr>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Очень нравятся детям экскурсии на разные предприятия, где можно увидеть, как создаются те или иные изделия и люди каких профессий участвуют в процессе производства. Посещаем предприятия, как в своём селе, так и в Кунгуре, Перми. Например, в Зарубино посещали отделение Почтамта</w:t>
      </w:r>
      <w:r w:rsidRPr="00CE47BD">
        <w:rPr>
          <w:rFonts w:eastAsia="Times New Roman" w:cs="Times New Roman"/>
          <w:sz w:val="24"/>
          <w:szCs w:val="24"/>
          <w:lang w:eastAsia="ru-RU"/>
        </w:rPr>
        <w:t>, магазин, столовую, в Перми кондитерскую фабрику, фабрику по изготовлению кукурузных палочек и др.</w:t>
      </w:r>
    </w:p>
    <w:p w:rsidR="00526356" w:rsidRDefault="00526356" w:rsidP="00485B4C">
      <w:pPr>
        <w:pStyle w:val="af1"/>
        <w:spacing w:before="0" w:beforeAutospacing="0" w:after="0" w:afterAutospacing="0"/>
        <w:ind w:firstLine="709"/>
        <w:jc w:val="both"/>
        <w:textAlignment w:val="baseline"/>
      </w:pPr>
      <w:r>
        <w:t xml:space="preserve">На классных часах и других мероприятиях воспитательной направленности использую различный игровой материал: всевозможные интеллектуальные игры, в основе которых лежат загадки, пословицы, поговорки, фразеологизмы. Педагогическая ценность состоит в том, что процесс поиска, разгадывания доставляет ребёнку радость мыслительной деятельности, концентрирует его внимание на основных признаках,  побуждает глубже вникать в суть той или иной профессии, развивает речь, любознательность, наблюдательность, нестандартное мышление и воображение, быстроту реакции, тренирует память. Например, такие задания, как сопоставление загадок, где дети должны отгадать загадки и найти загадки про одну и ту же профессию. </w:t>
      </w:r>
    </w:p>
    <w:tbl>
      <w:tblPr>
        <w:tblW w:w="8791" w:type="dxa"/>
        <w:jc w:val="center"/>
        <w:tblInd w:w="4954" w:type="dxa"/>
        <w:shd w:val="clear" w:color="auto" w:fill="FFFFFF" w:themeFill="background1"/>
        <w:tblCellMar>
          <w:left w:w="0" w:type="dxa"/>
          <w:right w:w="0" w:type="dxa"/>
        </w:tblCellMar>
        <w:tblLook w:val="04A0" w:firstRow="1" w:lastRow="0" w:firstColumn="1" w:lastColumn="0" w:noHBand="0" w:noVBand="1"/>
      </w:tblPr>
      <w:tblGrid>
        <w:gridCol w:w="4031"/>
        <w:gridCol w:w="4760"/>
      </w:tblGrid>
      <w:tr w:rsidR="00526356" w:rsidRPr="00674BBC" w:rsidTr="00485B4C">
        <w:trPr>
          <w:trHeight w:val="1722"/>
          <w:jc w:val="center"/>
        </w:trPr>
        <w:tc>
          <w:tcPr>
            <w:tcW w:w="4031" w:type="dxa"/>
            <w:tcBorders>
              <w:top w:val="single" w:sz="8" w:space="0" w:color="FFFFFF"/>
              <w:left w:val="single" w:sz="8" w:space="0" w:color="FFFFFF"/>
              <w:bottom w:val="single" w:sz="24" w:space="0" w:color="FFFFFF"/>
              <w:right w:val="single" w:sz="8" w:space="0" w:color="FFFFFF"/>
            </w:tcBorders>
            <w:shd w:val="clear" w:color="auto" w:fill="FFFFFF" w:themeFill="background1"/>
            <w:tcMar>
              <w:top w:w="15" w:type="dxa"/>
              <w:left w:w="52" w:type="dxa"/>
              <w:bottom w:w="0" w:type="dxa"/>
              <w:right w:w="52" w:type="dxa"/>
            </w:tcMar>
            <w:hideMark/>
          </w:tcPr>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lastRenderedPageBreak/>
              <w:t xml:space="preserve">В ресторане их найду я – </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Эти люди в колпаках</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 xml:space="preserve">Над кастрюлями колдуют </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С поварёшками в руках.</w:t>
            </w:r>
          </w:p>
        </w:tc>
        <w:tc>
          <w:tcPr>
            <w:tcW w:w="4760" w:type="dxa"/>
            <w:tcBorders>
              <w:top w:val="single" w:sz="8" w:space="0" w:color="FFFFFF"/>
              <w:left w:val="single" w:sz="8" w:space="0" w:color="FFFFFF"/>
              <w:bottom w:val="single" w:sz="24" w:space="0" w:color="FFFFFF"/>
              <w:right w:val="single" w:sz="8" w:space="0" w:color="FFFFFF"/>
            </w:tcBorders>
            <w:shd w:val="clear" w:color="auto" w:fill="FFFFFF" w:themeFill="background1"/>
            <w:tcMar>
              <w:top w:w="15" w:type="dxa"/>
              <w:left w:w="52" w:type="dxa"/>
              <w:bottom w:w="0" w:type="dxa"/>
              <w:right w:w="52" w:type="dxa"/>
            </w:tcMar>
            <w:hideMark/>
          </w:tcPr>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Серебристая игла в небе ниточку вела.</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Кто же, смелый, нитью белой</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 xml:space="preserve">Небо сшил, да поспешил – </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Хвост у нитки распустил?  </w:t>
            </w:r>
          </w:p>
        </w:tc>
      </w:tr>
      <w:tr w:rsidR="00526356" w:rsidRPr="00674BBC" w:rsidTr="00485B4C">
        <w:trPr>
          <w:trHeight w:val="1767"/>
          <w:jc w:val="center"/>
        </w:trPr>
        <w:tc>
          <w:tcPr>
            <w:tcW w:w="4031" w:type="dxa"/>
            <w:tcBorders>
              <w:top w:val="single" w:sz="24" w:space="0" w:color="FFFFFF"/>
              <w:left w:val="single" w:sz="8" w:space="0" w:color="FFFFFF"/>
              <w:bottom w:val="single" w:sz="8" w:space="0" w:color="FFFFFF"/>
              <w:right w:val="single" w:sz="8" w:space="0" w:color="FFFFFF"/>
            </w:tcBorders>
            <w:shd w:val="clear" w:color="auto" w:fill="FFFFFF" w:themeFill="background1"/>
            <w:tcMar>
              <w:top w:w="15" w:type="dxa"/>
              <w:left w:w="52" w:type="dxa"/>
              <w:bottom w:w="0" w:type="dxa"/>
              <w:right w:w="52" w:type="dxa"/>
            </w:tcMar>
            <w:hideMark/>
          </w:tcPr>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Кто пропишет витамины?</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Кто излечит от ангины?</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 xml:space="preserve">На прививках ты не плачь – </w:t>
            </w:r>
          </w:p>
          <w:p w:rsidR="00526356" w:rsidRPr="00674BBC" w:rsidRDefault="00526356" w:rsidP="007B00B8">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Как лечиться знает</w:t>
            </w:r>
            <w:proofErr w:type="gramStart"/>
            <w:r>
              <w:rPr>
                <w:rFonts w:eastAsia="Times New Roman" w:cs="Times New Roman"/>
                <w:bCs/>
                <w:kern w:val="24"/>
                <w:sz w:val="24"/>
                <w:szCs w:val="24"/>
                <w:lang w:eastAsia="ru-RU"/>
              </w:rPr>
              <w:t>..</w:t>
            </w:r>
            <w:proofErr w:type="gramEnd"/>
          </w:p>
        </w:tc>
        <w:tc>
          <w:tcPr>
            <w:tcW w:w="4760" w:type="dxa"/>
            <w:tcBorders>
              <w:top w:val="single" w:sz="24" w:space="0" w:color="FFFFFF"/>
              <w:left w:val="single" w:sz="8" w:space="0" w:color="FFFFFF"/>
              <w:bottom w:val="single" w:sz="8" w:space="0" w:color="FFFFFF"/>
              <w:right w:val="single" w:sz="8" w:space="0" w:color="FFFFFF"/>
            </w:tcBorders>
            <w:shd w:val="clear" w:color="auto" w:fill="FFFFFF" w:themeFill="background1"/>
            <w:tcMar>
              <w:top w:w="15" w:type="dxa"/>
              <w:left w:w="52" w:type="dxa"/>
              <w:bottom w:w="0" w:type="dxa"/>
              <w:right w:w="52" w:type="dxa"/>
            </w:tcMar>
            <w:hideMark/>
          </w:tcPr>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Кто на страже в доме нашем?</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 xml:space="preserve">Он не сеет и не пашет, </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 xml:space="preserve">В своём домике сидит, </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На входящих он глядит.</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 xml:space="preserve">Всех подряд не пропускает, </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За порядок отвечает.</w:t>
            </w:r>
          </w:p>
        </w:tc>
      </w:tr>
      <w:tr w:rsidR="00526356" w:rsidRPr="00674BBC" w:rsidTr="00485B4C">
        <w:trPr>
          <w:trHeight w:val="1676"/>
          <w:jc w:val="center"/>
        </w:trPr>
        <w:tc>
          <w:tcPr>
            <w:tcW w:w="4031"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15" w:type="dxa"/>
              <w:left w:w="52" w:type="dxa"/>
              <w:bottom w:w="0" w:type="dxa"/>
              <w:right w:w="52" w:type="dxa"/>
            </w:tcMar>
            <w:hideMark/>
          </w:tcPr>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На заводе в проходной</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Он дежурит день-деньской.</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На завод пройти хотите?</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Значит, пропуск предъявите.</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Нет его? К чему тут спор!</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Ведь на то ж он и</w:t>
            </w:r>
            <w:proofErr w:type="gramStart"/>
            <w:r w:rsidRPr="00674BBC">
              <w:rPr>
                <w:rFonts w:eastAsia="Times New Roman" w:cs="Times New Roman"/>
                <w:bCs/>
                <w:kern w:val="24"/>
                <w:sz w:val="24"/>
                <w:szCs w:val="24"/>
                <w:lang w:eastAsia="ru-RU"/>
              </w:rPr>
              <w:t>..</w:t>
            </w:r>
            <w:proofErr w:type="gramEnd"/>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 </w:t>
            </w:r>
          </w:p>
        </w:tc>
        <w:tc>
          <w:tcPr>
            <w:tcW w:w="476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15" w:type="dxa"/>
              <w:left w:w="52" w:type="dxa"/>
              <w:bottom w:w="0" w:type="dxa"/>
              <w:right w:w="52" w:type="dxa"/>
            </w:tcMar>
            <w:hideMark/>
          </w:tcPr>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 xml:space="preserve">Каждое его творенье – </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Просто сказка, объеденье,</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 xml:space="preserve">Мысли, творчества полёт. </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Тот, кто пробовал, поймёт.</w:t>
            </w:r>
          </w:p>
        </w:tc>
      </w:tr>
      <w:tr w:rsidR="00526356" w:rsidRPr="00674BBC" w:rsidTr="00485B4C">
        <w:trPr>
          <w:trHeight w:val="1705"/>
          <w:jc w:val="center"/>
        </w:trPr>
        <w:tc>
          <w:tcPr>
            <w:tcW w:w="4031"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15" w:type="dxa"/>
              <w:left w:w="52" w:type="dxa"/>
              <w:bottom w:w="0" w:type="dxa"/>
              <w:right w:w="52" w:type="dxa"/>
            </w:tcMar>
            <w:hideMark/>
          </w:tcPr>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Наяву, а не во сне</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Он летает в вышине.</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Водит в небе самолёт.</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Кто же он, скажи?</w:t>
            </w:r>
          </w:p>
        </w:tc>
        <w:tc>
          <w:tcPr>
            <w:tcW w:w="476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15" w:type="dxa"/>
              <w:left w:w="52" w:type="dxa"/>
              <w:bottom w:w="0" w:type="dxa"/>
              <w:right w:w="52" w:type="dxa"/>
            </w:tcMar>
            <w:hideMark/>
          </w:tcPr>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Мы от простуды вновь страдаем,</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Его мы на дом вызываем.</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Он выдаст нам больничный лист.</w:t>
            </w:r>
          </w:p>
          <w:p w:rsidR="00526356" w:rsidRPr="00674BBC" w:rsidRDefault="00526356" w:rsidP="00485B4C">
            <w:pPr>
              <w:spacing w:after="0" w:line="240" w:lineRule="auto"/>
              <w:ind w:firstLine="709"/>
              <w:rPr>
                <w:rFonts w:eastAsia="Times New Roman" w:cs="Times New Roman"/>
                <w:sz w:val="36"/>
                <w:szCs w:val="36"/>
                <w:lang w:eastAsia="ru-RU"/>
              </w:rPr>
            </w:pPr>
            <w:r w:rsidRPr="00674BBC">
              <w:rPr>
                <w:rFonts w:eastAsia="Times New Roman" w:cs="Times New Roman"/>
                <w:bCs/>
                <w:kern w:val="24"/>
                <w:sz w:val="24"/>
                <w:szCs w:val="24"/>
                <w:lang w:eastAsia="ru-RU"/>
              </w:rPr>
              <w:t>А кто он как специалист?</w:t>
            </w:r>
          </w:p>
        </w:tc>
      </w:tr>
    </w:tbl>
    <w:p w:rsidR="00526356" w:rsidRPr="001338F4" w:rsidRDefault="00526356" w:rsidP="00485B4C">
      <w:pPr>
        <w:pStyle w:val="af1"/>
        <w:spacing w:before="0" w:beforeAutospacing="0" w:after="0" w:afterAutospacing="0"/>
        <w:ind w:firstLine="709"/>
        <w:jc w:val="both"/>
        <w:textAlignment w:val="baseline"/>
      </w:pPr>
      <w:r>
        <w:t xml:space="preserve"> Игра «Назови профессию»: </w:t>
      </w:r>
      <w:r>
        <w:rPr>
          <w:rFonts w:eastAsiaTheme="minorEastAsia"/>
          <w:color w:val="000000" w:themeColor="text1"/>
          <w:kern w:val="24"/>
        </w:rPr>
        <w:t>н</w:t>
      </w:r>
      <w:r w:rsidRPr="001338F4">
        <w:rPr>
          <w:rFonts w:eastAsiaTheme="minorEastAsia"/>
          <w:color w:val="000000" w:themeColor="text1"/>
          <w:kern w:val="24"/>
        </w:rPr>
        <w:t>ужно исключить лишнее слово, определить профессию и показать её с помощь</w:t>
      </w:r>
      <w:r>
        <w:rPr>
          <w:rFonts w:eastAsiaTheme="minorEastAsia"/>
          <w:color w:val="000000" w:themeColor="text1"/>
          <w:kern w:val="24"/>
        </w:rPr>
        <w:t>ю пантомимы для других учащихся.</w:t>
      </w:r>
    </w:p>
    <w:p w:rsidR="00526356" w:rsidRPr="00310C37" w:rsidRDefault="00526356" w:rsidP="00D95C89">
      <w:pPr>
        <w:pStyle w:val="a7"/>
        <w:numPr>
          <w:ilvl w:val="0"/>
          <w:numId w:val="7"/>
        </w:numPr>
        <w:spacing w:after="0" w:line="240" w:lineRule="auto"/>
        <w:ind w:left="0" w:firstLine="709"/>
        <w:jc w:val="both"/>
        <w:textAlignment w:val="baseline"/>
        <w:rPr>
          <w:rFonts w:ascii="Times New Roman" w:hAnsi="Times New Roman" w:cs="Times New Roman"/>
          <w:sz w:val="24"/>
          <w:szCs w:val="24"/>
        </w:rPr>
      </w:pPr>
      <w:r w:rsidRPr="00310C37">
        <w:rPr>
          <w:rFonts w:ascii="Times New Roman" w:hAnsi="Times New Roman" w:cs="Times New Roman"/>
          <w:i/>
          <w:iCs/>
          <w:color w:val="000000" w:themeColor="text1"/>
          <w:kern w:val="24"/>
          <w:sz w:val="24"/>
          <w:szCs w:val="24"/>
        </w:rPr>
        <w:t xml:space="preserve">1 группа: </w:t>
      </w:r>
      <w:r w:rsidRPr="00310C37">
        <w:rPr>
          <w:rFonts w:ascii="Times New Roman" w:hAnsi="Times New Roman" w:cs="Times New Roman"/>
          <w:color w:val="000000" w:themeColor="text1"/>
          <w:kern w:val="24"/>
          <w:sz w:val="24"/>
          <w:szCs w:val="24"/>
        </w:rPr>
        <w:t>ткань, ножницы, швейная машина, игла, лейка, сантиметр.</w:t>
      </w:r>
    </w:p>
    <w:p w:rsidR="00526356" w:rsidRPr="00310C37" w:rsidRDefault="00526356" w:rsidP="00D95C89">
      <w:pPr>
        <w:pStyle w:val="a7"/>
        <w:numPr>
          <w:ilvl w:val="0"/>
          <w:numId w:val="7"/>
        </w:numPr>
        <w:spacing w:after="0" w:line="240" w:lineRule="auto"/>
        <w:ind w:left="0" w:firstLine="709"/>
        <w:jc w:val="both"/>
        <w:textAlignment w:val="baseline"/>
        <w:rPr>
          <w:rFonts w:ascii="Times New Roman" w:hAnsi="Times New Roman" w:cs="Times New Roman"/>
          <w:sz w:val="24"/>
          <w:szCs w:val="24"/>
        </w:rPr>
      </w:pPr>
      <w:r w:rsidRPr="00310C37">
        <w:rPr>
          <w:rFonts w:ascii="Times New Roman" w:hAnsi="Times New Roman" w:cs="Times New Roman"/>
          <w:i/>
          <w:iCs/>
          <w:color w:val="000000" w:themeColor="text1"/>
          <w:kern w:val="24"/>
          <w:sz w:val="24"/>
          <w:szCs w:val="24"/>
        </w:rPr>
        <w:t xml:space="preserve">2 группа: </w:t>
      </w:r>
      <w:r w:rsidRPr="00310C37">
        <w:rPr>
          <w:rFonts w:ascii="Times New Roman" w:hAnsi="Times New Roman" w:cs="Times New Roman"/>
          <w:color w:val="000000" w:themeColor="text1"/>
          <w:kern w:val="24"/>
          <w:sz w:val="24"/>
          <w:szCs w:val="24"/>
        </w:rPr>
        <w:t>ножницы, весы, зеркало, расчёска, бигуди, фен.</w:t>
      </w:r>
    </w:p>
    <w:p w:rsidR="00526356" w:rsidRPr="00310C37" w:rsidRDefault="00526356" w:rsidP="00D95C89">
      <w:pPr>
        <w:pStyle w:val="a7"/>
        <w:numPr>
          <w:ilvl w:val="0"/>
          <w:numId w:val="7"/>
        </w:numPr>
        <w:spacing w:after="0" w:line="240" w:lineRule="auto"/>
        <w:ind w:left="0" w:firstLine="709"/>
        <w:jc w:val="both"/>
        <w:textAlignment w:val="baseline"/>
        <w:rPr>
          <w:rFonts w:ascii="Times New Roman" w:hAnsi="Times New Roman" w:cs="Times New Roman"/>
          <w:sz w:val="24"/>
          <w:szCs w:val="24"/>
        </w:rPr>
      </w:pPr>
      <w:r w:rsidRPr="00310C37">
        <w:rPr>
          <w:rFonts w:ascii="Times New Roman" w:hAnsi="Times New Roman" w:cs="Times New Roman"/>
          <w:i/>
          <w:iCs/>
          <w:color w:val="000000" w:themeColor="text1"/>
          <w:kern w:val="24"/>
          <w:sz w:val="24"/>
          <w:szCs w:val="24"/>
        </w:rPr>
        <w:t xml:space="preserve">3 группа: </w:t>
      </w:r>
      <w:r w:rsidRPr="00310C37">
        <w:rPr>
          <w:rFonts w:ascii="Times New Roman" w:hAnsi="Times New Roman" w:cs="Times New Roman"/>
          <w:color w:val="000000" w:themeColor="text1"/>
          <w:kern w:val="24"/>
          <w:sz w:val="24"/>
          <w:szCs w:val="24"/>
        </w:rPr>
        <w:t>пила, таблетки, шприц, градусник, диагноз, белый халат.</w:t>
      </w:r>
    </w:p>
    <w:p w:rsidR="00526356" w:rsidRPr="00310C37" w:rsidRDefault="00526356" w:rsidP="00D95C89">
      <w:pPr>
        <w:pStyle w:val="a7"/>
        <w:numPr>
          <w:ilvl w:val="0"/>
          <w:numId w:val="7"/>
        </w:numPr>
        <w:spacing w:after="0" w:line="240" w:lineRule="auto"/>
        <w:ind w:left="0" w:firstLine="709"/>
        <w:jc w:val="both"/>
        <w:textAlignment w:val="baseline"/>
        <w:rPr>
          <w:rFonts w:ascii="Times New Roman" w:hAnsi="Times New Roman" w:cs="Times New Roman"/>
          <w:sz w:val="24"/>
          <w:szCs w:val="24"/>
        </w:rPr>
      </w:pPr>
      <w:r w:rsidRPr="00310C37">
        <w:rPr>
          <w:rFonts w:ascii="Times New Roman" w:hAnsi="Times New Roman" w:cs="Times New Roman"/>
          <w:i/>
          <w:iCs/>
          <w:color w:val="000000" w:themeColor="text1"/>
          <w:kern w:val="24"/>
          <w:sz w:val="24"/>
          <w:szCs w:val="24"/>
        </w:rPr>
        <w:t xml:space="preserve">4 группа: </w:t>
      </w:r>
      <w:r w:rsidRPr="00310C37">
        <w:rPr>
          <w:rFonts w:ascii="Times New Roman" w:hAnsi="Times New Roman" w:cs="Times New Roman"/>
          <w:color w:val="000000" w:themeColor="text1"/>
          <w:kern w:val="24"/>
          <w:sz w:val="24"/>
          <w:szCs w:val="24"/>
        </w:rPr>
        <w:t xml:space="preserve">учебник, указка, кастрюля, глобус, тетрадь, компьютер. </w:t>
      </w:r>
    </w:p>
    <w:p w:rsidR="00526356" w:rsidRDefault="00526356" w:rsidP="00485B4C">
      <w:pPr>
        <w:spacing w:after="0" w:line="240" w:lineRule="auto"/>
        <w:ind w:firstLine="709"/>
        <w:jc w:val="both"/>
        <w:textAlignment w:val="baseline"/>
        <w:rPr>
          <w:rFonts w:cs="Times New Roman"/>
          <w:sz w:val="24"/>
          <w:szCs w:val="24"/>
        </w:rPr>
      </w:pPr>
      <w:r w:rsidRPr="001338F4">
        <w:rPr>
          <w:rFonts w:cs="Times New Roman"/>
          <w:sz w:val="24"/>
          <w:szCs w:val="24"/>
        </w:rPr>
        <w:t xml:space="preserve">Игра </w:t>
      </w:r>
      <w:r>
        <w:rPr>
          <w:rFonts w:cs="Times New Roman"/>
          <w:sz w:val="24"/>
          <w:szCs w:val="24"/>
        </w:rPr>
        <w:t>«Кто потерял», где дети по предметам (руль, кирпич, каска и др.) должны определить профессию.</w:t>
      </w:r>
    </w:p>
    <w:p w:rsidR="00526356" w:rsidRDefault="00526356" w:rsidP="00485B4C">
      <w:pPr>
        <w:spacing w:after="0" w:line="240" w:lineRule="auto"/>
        <w:ind w:firstLine="709"/>
        <w:jc w:val="both"/>
        <w:textAlignment w:val="baseline"/>
        <w:rPr>
          <w:rFonts w:cs="Times New Roman"/>
          <w:sz w:val="24"/>
          <w:szCs w:val="24"/>
        </w:rPr>
      </w:pPr>
      <w:r>
        <w:rPr>
          <w:rFonts w:cs="Times New Roman"/>
          <w:sz w:val="24"/>
          <w:szCs w:val="24"/>
        </w:rPr>
        <w:t>Выкладывание предметов, принадлежащих представителям разных профессий или их инструментов, машин из деталей ТАНГРАММА (например, виды транспорта).</w:t>
      </w:r>
    </w:p>
    <w:p w:rsidR="00526356" w:rsidRPr="00E94B19" w:rsidRDefault="00526356" w:rsidP="00485B4C">
      <w:pPr>
        <w:shd w:val="clear" w:color="auto" w:fill="FFFFFF"/>
        <w:spacing w:after="0" w:line="240" w:lineRule="auto"/>
        <w:ind w:firstLine="709"/>
        <w:jc w:val="both"/>
        <w:rPr>
          <w:rFonts w:eastAsia="Times New Roman" w:cs="Times New Roman"/>
          <w:color w:val="333333"/>
          <w:sz w:val="24"/>
          <w:szCs w:val="24"/>
          <w:lang w:eastAsia="ru-RU"/>
        </w:rPr>
      </w:pPr>
      <w:r w:rsidRPr="00762647">
        <w:rPr>
          <w:rFonts w:eastAsia="Times New Roman" w:cs="Times New Roman"/>
          <w:sz w:val="24"/>
          <w:szCs w:val="24"/>
          <w:lang w:eastAsia="ru-RU"/>
        </w:rPr>
        <w:t xml:space="preserve">Таким образом, ребенок познает и запоминает мир профессий. </w:t>
      </w:r>
      <w:r w:rsidRPr="00762647">
        <w:rPr>
          <w:rFonts w:cs="Times New Roman"/>
          <w:sz w:val="24"/>
          <w:szCs w:val="24"/>
        </w:rPr>
        <w:t>Именно</w:t>
      </w:r>
      <w:r w:rsidRPr="007372A0">
        <w:rPr>
          <w:rFonts w:cs="Times New Roman"/>
          <w:color w:val="000000"/>
          <w:sz w:val="24"/>
          <w:szCs w:val="24"/>
        </w:rPr>
        <w:t xml:space="preserve"> поэтом</w:t>
      </w:r>
      <w:r>
        <w:rPr>
          <w:rFonts w:cs="Times New Roman"/>
          <w:color w:val="000000"/>
          <w:sz w:val="24"/>
          <w:szCs w:val="24"/>
        </w:rPr>
        <w:t xml:space="preserve">у организация </w:t>
      </w:r>
      <w:proofErr w:type="spellStart"/>
      <w:r>
        <w:rPr>
          <w:rFonts w:cs="Times New Roman"/>
          <w:color w:val="000000"/>
          <w:sz w:val="24"/>
          <w:szCs w:val="24"/>
        </w:rPr>
        <w:t>профориента</w:t>
      </w:r>
      <w:r w:rsidRPr="007372A0">
        <w:rPr>
          <w:rFonts w:cs="Times New Roman"/>
          <w:color w:val="000000"/>
          <w:sz w:val="24"/>
          <w:szCs w:val="24"/>
        </w:rPr>
        <w:t>ционной</w:t>
      </w:r>
      <w:proofErr w:type="spellEnd"/>
      <w:r w:rsidRPr="007372A0">
        <w:rPr>
          <w:rFonts w:cs="Times New Roman"/>
          <w:color w:val="000000"/>
          <w:sz w:val="24"/>
          <w:szCs w:val="24"/>
        </w:rPr>
        <w:t xml:space="preserve"> работы в начальной школе требует комплексного, системного подхода, когда каждая из форм воздействия закладывает фундамент </w:t>
      </w:r>
      <w:proofErr w:type="gramStart"/>
      <w:r w:rsidRPr="007372A0">
        <w:rPr>
          <w:rFonts w:cs="Times New Roman"/>
          <w:color w:val="000000"/>
          <w:sz w:val="24"/>
          <w:szCs w:val="24"/>
        </w:rPr>
        <w:t>для</w:t>
      </w:r>
      <w:proofErr w:type="gramEnd"/>
      <w:r w:rsidRPr="007372A0">
        <w:rPr>
          <w:rFonts w:cs="Times New Roman"/>
          <w:color w:val="000000"/>
          <w:sz w:val="24"/>
          <w:szCs w:val="24"/>
        </w:rPr>
        <w:t xml:space="preserve"> последующей, одно мероприятие вытекает из другого, является его продолжение</w:t>
      </w:r>
      <w:r>
        <w:rPr>
          <w:rFonts w:cs="Times New Roman"/>
          <w:color w:val="000000"/>
          <w:sz w:val="24"/>
          <w:szCs w:val="24"/>
        </w:rPr>
        <w:t>м</w:t>
      </w:r>
      <w:r w:rsidRPr="007372A0">
        <w:rPr>
          <w:rFonts w:cs="Times New Roman"/>
          <w:color w:val="000000"/>
          <w:sz w:val="24"/>
          <w:szCs w:val="24"/>
        </w:rPr>
        <w:t>.</w:t>
      </w:r>
    </w:p>
    <w:p w:rsidR="00310C37" w:rsidRDefault="00310C37" w:rsidP="00485B4C">
      <w:pPr>
        <w:pStyle w:val="af2"/>
        <w:ind w:firstLine="709"/>
      </w:pPr>
    </w:p>
    <w:p w:rsidR="00310C37" w:rsidRDefault="00310C37" w:rsidP="00F2276B">
      <w:pPr>
        <w:pStyle w:val="af2"/>
      </w:pPr>
    </w:p>
    <w:p w:rsidR="00D637F1" w:rsidRDefault="00D637F1" w:rsidP="00310C37">
      <w:pPr>
        <w:pStyle w:val="ab"/>
      </w:pPr>
      <w:bookmarkStart w:id="42" w:name="_Toc62131986"/>
      <w:bookmarkStart w:id="43" w:name="_Toc62220361"/>
    </w:p>
    <w:p w:rsidR="00D637F1" w:rsidRDefault="00D637F1" w:rsidP="00310C37">
      <w:pPr>
        <w:pStyle w:val="ab"/>
      </w:pPr>
    </w:p>
    <w:p w:rsidR="00D637F1" w:rsidRDefault="00D637F1" w:rsidP="00310C37">
      <w:pPr>
        <w:pStyle w:val="ab"/>
      </w:pPr>
    </w:p>
    <w:p w:rsidR="00D637F1" w:rsidRDefault="00D637F1" w:rsidP="00310C37">
      <w:pPr>
        <w:pStyle w:val="ab"/>
      </w:pPr>
    </w:p>
    <w:p w:rsidR="00D637F1" w:rsidRDefault="00D637F1" w:rsidP="00310C37">
      <w:pPr>
        <w:pStyle w:val="ab"/>
      </w:pPr>
    </w:p>
    <w:p w:rsidR="00D637F1" w:rsidRDefault="00D637F1" w:rsidP="00310C37">
      <w:pPr>
        <w:pStyle w:val="ab"/>
      </w:pPr>
    </w:p>
    <w:p w:rsidR="00D637F1" w:rsidRDefault="00D637F1" w:rsidP="00310C37">
      <w:pPr>
        <w:pStyle w:val="ab"/>
      </w:pPr>
    </w:p>
    <w:p w:rsidR="00D637F1" w:rsidRDefault="00D637F1" w:rsidP="00310C37">
      <w:pPr>
        <w:pStyle w:val="ab"/>
      </w:pPr>
    </w:p>
    <w:p w:rsidR="00D637F1" w:rsidRDefault="00D637F1" w:rsidP="00310C37">
      <w:pPr>
        <w:pStyle w:val="ab"/>
      </w:pPr>
    </w:p>
    <w:p w:rsidR="00310C37" w:rsidRDefault="00310C37" w:rsidP="00310C37">
      <w:pPr>
        <w:pStyle w:val="ab"/>
      </w:pPr>
      <w:r w:rsidRPr="005F41FF">
        <w:lastRenderedPageBreak/>
        <w:t>Ершова Н.Р.,</w:t>
      </w:r>
      <w:bookmarkEnd w:id="42"/>
      <w:bookmarkEnd w:id="43"/>
    </w:p>
    <w:p w:rsidR="00310C37" w:rsidRPr="005F41FF" w:rsidRDefault="000D4A0F" w:rsidP="00310C37">
      <w:pPr>
        <w:spacing w:after="0" w:line="240" w:lineRule="auto"/>
        <w:jc w:val="right"/>
        <w:rPr>
          <w:rFonts w:cs="Times New Roman"/>
          <w:i/>
          <w:sz w:val="24"/>
          <w:szCs w:val="24"/>
        </w:rPr>
      </w:pPr>
      <w:r>
        <w:rPr>
          <w:rFonts w:cs="Times New Roman"/>
          <w:i/>
          <w:sz w:val="24"/>
          <w:szCs w:val="24"/>
        </w:rPr>
        <w:t>Зарубинский филиал МА</w:t>
      </w:r>
      <w:r w:rsidR="00310C37" w:rsidRPr="005F41FF">
        <w:rPr>
          <w:rFonts w:cs="Times New Roman"/>
          <w:i/>
          <w:sz w:val="24"/>
          <w:szCs w:val="24"/>
        </w:rPr>
        <w:t>ОУ «Плехановская СОШ»,</w:t>
      </w:r>
    </w:p>
    <w:p w:rsidR="00310C37" w:rsidRDefault="00310C37" w:rsidP="00310C37">
      <w:pPr>
        <w:spacing w:after="0" w:line="240" w:lineRule="auto"/>
        <w:jc w:val="right"/>
        <w:rPr>
          <w:rFonts w:cs="Times New Roman"/>
          <w:i/>
          <w:sz w:val="24"/>
          <w:szCs w:val="24"/>
        </w:rPr>
      </w:pPr>
      <w:r w:rsidRPr="005F41FF">
        <w:rPr>
          <w:rFonts w:cs="Times New Roman"/>
          <w:i/>
          <w:sz w:val="24"/>
          <w:szCs w:val="24"/>
        </w:rPr>
        <w:t>Кунгурский муниципальный район</w:t>
      </w:r>
    </w:p>
    <w:p w:rsidR="001B0CEC" w:rsidRDefault="00310C37" w:rsidP="00310C37">
      <w:pPr>
        <w:pStyle w:val="11"/>
        <w:rPr>
          <w:caps/>
        </w:rPr>
      </w:pPr>
      <w:bookmarkStart w:id="44" w:name="_Toc62131987"/>
      <w:r w:rsidRPr="00310C37">
        <w:rPr>
          <w:caps/>
        </w:rPr>
        <w:t xml:space="preserve">Современные формы и методы работы </w:t>
      </w:r>
    </w:p>
    <w:p w:rsidR="00310C37" w:rsidRPr="00310C37" w:rsidRDefault="00310C37" w:rsidP="00310C37">
      <w:pPr>
        <w:pStyle w:val="11"/>
        <w:rPr>
          <w:caps/>
        </w:rPr>
      </w:pPr>
      <w:r w:rsidRPr="00310C37">
        <w:rPr>
          <w:caps/>
        </w:rPr>
        <w:t>классного руководителя с семьей</w:t>
      </w:r>
      <w:bookmarkEnd w:id="44"/>
      <w:r w:rsidRPr="00310C37">
        <w:rPr>
          <w:caps/>
        </w:rPr>
        <w:t xml:space="preserve"> </w:t>
      </w:r>
    </w:p>
    <w:p w:rsidR="00310C37" w:rsidRPr="00551E4E" w:rsidRDefault="00310C37" w:rsidP="001B0CEC">
      <w:pPr>
        <w:pStyle w:val="af1"/>
        <w:shd w:val="clear" w:color="auto" w:fill="FFFFFF"/>
        <w:spacing w:before="0" w:beforeAutospacing="0" w:after="0" w:afterAutospacing="0"/>
        <w:ind w:left="4536"/>
        <w:jc w:val="both"/>
        <w:rPr>
          <w:i/>
          <w:color w:val="000000" w:themeColor="text1"/>
        </w:rPr>
      </w:pPr>
      <w:r w:rsidRPr="00551E4E">
        <w:rPr>
          <w:i/>
          <w:color w:val="000000" w:themeColor="text1"/>
        </w:rPr>
        <w:t>Семья и школа – это берег и море. На берегу ребенок делает свои первые шаги, получает  первые уроки жизни, а потом перед ним открывается необозримое море Знаний, и курс в этом море прокладывает школа. Это не значит, что он дол</w:t>
      </w:r>
      <w:r w:rsidR="000D4A0F">
        <w:rPr>
          <w:i/>
          <w:color w:val="000000" w:themeColor="text1"/>
        </w:rPr>
        <w:t>жен совсем оторваться от берега</w:t>
      </w:r>
      <w:r w:rsidRPr="00551E4E">
        <w:rPr>
          <w:i/>
          <w:color w:val="000000" w:themeColor="text1"/>
        </w:rPr>
        <w:t>.</w:t>
      </w:r>
    </w:p>
    <w:p w:rsidR="00310C37" w:rsidRDefault="000D4A0F" w:rsidP="00310C37">
      <w:pPr>
        <w:pStyle w:val="af1"/>
        <w:shd w:val="clear" w:color="auto" w:fill="FFFFFF"/>
        <w:spacing w:before="0" w:beforeAutospacing="0" w:after="0" w:afterAutospacing="0"/>
        <w:ind w:firstLine="709"/>
        <w:jc w:val="right"/>
        <w:rPr>
          <w:i/>
          <w:color w:val="000000" w:themeColor="text1"/>
        </w:rPr>
      </w:pPr>
      <w:r>
        <w:rPr>
          <w:i/>
          <w:color w:val="000000" w:themeColor="text1"/>
        </w:rPr>
        <w:t>Лев Кассиль</w:t>
      </w:r>
    </w:p>
    <w:p w:rsidR="00310C37" w:rsidRPr="00551E4E" w:rsidRDefault="00310C37" w:rsidP="00310C37">
      <w:pPr>
        <w:pStyle w:val="af1"/>
        <w:shd w:val="clear" w:color="auto" w:fill="FFFFFF"/>
        <w:spacing w:before="0" w:beforeAutospacing="0" w:after="0" w:afterAutospacing="0"/>
        <w:ind w:firstLine="709"/>
        <w:jc w:val="right"/>
        <w:rPr>
          <w:i/>
          <w:color w:val="000000" w:themeColor="text1"/>
        </w:rPr>
      </w:pPr>
    </w:p>
    <w:p w:rsidR="00310C37" w:rsidRDefault="00310C37" w:rsidP="00310C37">
      <w:pPr>
        <w:pStyle w:val="af1"/>
        <w:shd w:val="clear" w:color="auto" w:fill="FFFFFF"/>
        <w:spacing w:before="0" w:beforeAutospacing="0" w:after="0" w:afterAutospacing="0"/>
        <w:ind w:firstLine="709"/>
        <w:jc w:val="both"/>
        <w:rPr>
          <w:color w:val="000000" w:themeColor="text1"/>
          <w:shd w:val="clear" w:color="auto" w:fill="FFFFFF"/>
        </w:rPr>
      </w:pPr>
      <w:r w:rsidRPr="003F687E">
        <w:rPr>
          <w:color w:val="000000" w:themeColor="text1"/>
          <w:shd w:val="clear" w:color="auto" w:fill="FFFFFF"/>
        </w:rPr>
        <w:t>Эффективность воспитания ребенка связана с тем, насколько тесно взаимодействуют школа и семья. Ведущую роль в организации их сотрудничества играют классные руководители. Именно от их работы зависит то, насколько семьи понимают политику,  проводимую школой по отношению к воспитанию, обучению детей, и как активно участвуют  в ее реализации</w:t>
      </w:r>
      <w:r>
        <w:rPr>
          <w:color w:val="000000" w:themeColor="text1"/>
          <w:shd w:val="clear" w:color="auto" w:fill="FFFFFF"/>
        </w:rPr>
        <w:t>.</w:t>
      </w:r>
      <w:r w:rsidRPr="003F687E">
        <w:rPr>
          <w:color w:val="000000" w:themeColor="text1"/>
          <w:shd w:val="clear" w:color="auto" w:fill="FFFFFF"/>
        </w:rPr>
        <w:t xml:space="preserve"> </w:t>
      </w:r>
      <w:r>
        <w:rPr>
          <w:color w:val="000000" w:themeColor="text1"/>
          <w:shd w:val="clear" w:color="auto" w:fill="FFFFFF"/>
        </w:rPr>
        <w:t>П</w:t>
      </w:r>
      <w:r w:rsidRPr="003F687E">
        <w:rPr>
          <w:color w:val="000000" w:themeColor="text1"/>
          <w:shd w:val="clear" w:color="auto" w:fill="FFFFFF"/>
        </w:rPr>
        <w:t xml:space="preserve">ри этом семья должна рассматриваться </w:t>
      </w:r>
      <w:r>
        <w:rPr>
          <w:color w:val="000000" w:themeColor="text1"/>
          <w:shd w:val="clear" w:color="auto" w:fill="FFFFFF"/>
        </w:rPr>
        <w:t xml:space="preserve">классным руководителем </w:t>
      </w:r>
      <w:r w:rsidRPr="003F687E">
        <w:rPr>
          <w:color w:val="000000" w:themeColor="text1"/>
          <w:shd w:val="clear" w:color="auto" w:fill="FFFFFF"/>
        </w:rPr>
        <w:t>как инициатор и союзник в воспитании детей</w:t>
      </w:r>
      <w:r>
        <w:rPr>
          <w:color w:val="000000" w:themeColor="text1"/>
          <w:shd w:val="clear" w:color="auto" w:fill="FFFFFF"/>
        </w:rPr>
        <w:t xml:space="preserve">, что </w:t>
      </w:r>
      <w:r w:rsidRPr="003F687E">
        <w:rPr>
          <w:color w:val="000000" w:themeColor="text1"/>
          <w:shd w:val="clear" w:color="auto" w:fill="FFFFFF"/>
        </w:rPr>
        <w:t xml:space="preserve">создаст благоприятные условия для развития ребёнка. </w:t>
      </w:r>
    </w:p>
    <w:p w:rsidR="00310C37" w:rsidRDefault="000D4A0F" w:rsidP="00310C37">
      <w:pPr>
        <w:pStyle w:val="af1"/>
        <w:shd w:val="clear" w:color="auto" w:fill="FFFFFF"/>
        <w:spacing w:before="0" w:beforeAutospacing="0" w:after="0" w:afterAutospacing="0"/>
        <w:ind w:firstLine="709"/>
        <w:jc w:val="both"/>
        <w:rPr>
          <w:color w:val="000000" w:themeColor="text1"/>
          <w:shd w:val="clear" w:color="auto" w:fill="FFFFFF"/>
        </w:rPr>
      </w:pPr>
      <w:r>
        <w:rPr>
          <w:color w:val="000000" w:themeColor="text1"/>
          <w:shd w:val="clear" w:color="auto" w:fill="FFFFFF"/>
        </w:rPr>
        <w:t>Работа</w:t>
      </w:r>
      <w:r w:rsidR="00310C37">
        <w:rPr>
          <w:color w:val="000000" w:themeColor="text1"/>
          <w:shd w:val="clear" w:color="auto" w:fill="FFFFFF"/>
        </w:rPr>
        <w:t xml:space="preserve"> классного руководителя </w:t>
      </w:r>
      <w:r>
        <w:rPr>
          <w:color w:val="000000" w:themeColor="text1"/>
          <w:shd w:val="clear" w:color="auto" w:fill="FFFFFF"/>
        </w:rPr>
        <w:t>с семьей</w:t>
      </w:r>
      <w:r w:rsidR="00310C37">
        <w:rPr>
          <w:color w:val="000000" w:themeColor="text1"/>
          <w:shd w:val="clear" w:color="auto" w:fill="FFFFFF"/>
        </w:rPr>
        <w:t xml:space="preserve"> </w:t>
      </w:r>
      <w:r w:rsidR="00310C37" w:rsidRPr="003F687E">
        <w:rPr>
          <w:color w:val="000000" w:themeColor="text1"/>
          <w:shd w:val="clear" w:color="auto" w:fill="FFFFFF"/>
        </w:rPr>
        <w:t>основ</w:t>
      </w:r>
      <w:r>
        <w:rPr>
          <w:color w:val="000000" w:themeColor="text1"/>
          <w:shd w:val="clear" w:color="auto" w:fill="FFFFFF"/>
        </w:rPr>
        <w:t>ывается</w:t>
      </w:r>
      <w:r w:rsidR="00310C37">
        <w:rPr>
          <w:color w:val="000000" w:themeColor="text1"/>
          <w:shd w:val="clear" w:color="auto" w:fill="FFFFFF"/>
        </w:rPr>
        <w:t xml:space="preserve"> на</w:t>
      </w:r>
      <w:r w:rsidR="00310C37" w:rsidRPr="003F687E">
        <w:rPr>
          <w:color w:val="000000" w:themeColor="text1"/>
          <w:shd w:val="clear" w:color="auto" w:fill="FFFFFF"/>
        </w:rPr>
        <w:t xml:space="preserve"> принцип</w:t>
      </w:r>
      <w:r w:rsidR="00310C37">
        <w:rPr>
          <w:color w:val="000000" w:themeColor="text1"/>
          <w:shd w:val="clear" w:color="auto" w:fill="FFFFFF"/>
        </w:rPr>
        <w:t>ах</w:t>
      </w:r>
      <w:r w:rsidR="00310C37" w:rsidRPr="003F687E">
        <w:rPr>
          <w:color w:val="000000" w:themeColor="text1"/>
          <w:shd w:val="clear" w:color="auto" w:fill="FFFFFF"/>
        </w:rPr>
        <w:t xml:space="preserve"> взаимного доверия и уважения, поддержки и помощи, терпения и терпимости по отношению друг к другу. </w:t>
      </w:r>
    </w:p>
    <w:p w:rsidR="00310C37" w:rsidRPr="003F687E" w:rsidRDefault="00310C37" w:rsidP="00310C37">
      <w:pPr>
        <w:pStyle w:val="af1"/>
        <w:shd w:val="clear" w:color="auto" w:fill="FFFFFF"/>
        <w:spacing w:before="0" w:beforeAutospacing="0" w:after="0" w:afterAutospacing="0"/>
        <w:ind w:firstLine="709"/>
        <w:jc w:val="both"/>
        <w:rPr>
          <w:color w:val="000000" w:themeColor="text1"/>
          <w:shd w:val="clear" w:color="auto" w:fill="FFFFFF"/>
        </w:rPr>
      </w:pPr>
      <w:r w:rsidRPr="003F687E">
        <w:rPr>
          <w:color w:val="000000" w:themeColor="text1"/>
          <w:shd w:val="clear" w:color="auto" w:fill="FFFFFF"/>
        </w:rPr>
        <w:t>Значительное место в работ</w:t>
      </w:r>
      <w:r>
        <w:rPr>
          <w:color w:val="000000" w:themeColor="text1"/>
          <w:shd w:val="clear" w:color="auto" w:fill="FFFFFF"/>
        </w:rPr>
        <w:t>е</w:t>
      </w:r>
      <w:r w:rsidR="000D4A0F">
        <w:rPr>
          <w:color w:val="000000" w:themeColor="text1"/>
          <w:shd w:val="clear" w:color="auto" w:fill="FFFFFF"/>
        </w:rPr>
        <w:t xml:space="preserve"> с родителями учащихся отводится</w:t>
      </w:r>
      <w:r w:rsidRPr="003F687E">
        <w:rPr>
          <w:color w:val="000000" w:themeColor="text1"/>
          <w:shd w:val="clear" w:color="auto" w:fill="FFFFFF"/>
        </w:rPr>
        <w:t xml:space="preserve"> психолог</w:t>
      </w:r>
      <w:r>
        <w:rPr>
          <w:color w:val="000000" w:themeColor="text1"/>
          <w:shd w:val="clear" w:color="auto" w:fill="FFFFFF"/>
        </w:rPr>
        <w:t>о-педагогическому просвещению</w:t>
      </w:r>
      <w:r w:rsidRPr="003F687E">
        <w:rPr>
          <w:color w:val="000000" w:themeColor="text1"/>
          <w:shd w:val="clear" w:color="auto" w:fill="FFFFFF"/>
        </w:rPr>
        <w:t xml:space="preserve">. </w:t>
      </w:r>
      <w:r w:rsidR="000D4A0F">
        <w:rPr>
          <w:color w:val="000000" w:themeColor="text1"/>
          <w:shd w:val="clear" w:color="auto" w:fill="FFFFFF"/>
        </w:rPr>
        <w:t>Информация</w:t>
      </w:r>
      <w:r>
        <w:rPr>
          <w:color w:val="000000" w:themeColor="text1"/>
          <w:shd w:val="clear" w:color="auto" w:fill="FFFFFF"/>
        </w:rPr>
        <w:t xml:space="preserve"> </w:t>
      </w:r>
      <w:r w:rsidR="00244163">
        <w:rPr>
          <w:color w:val="000000" w:themeColor="text1"/>
          <w:shd w:val="clear" w:color="auto" w:fill="FFFFFF"/>
        </w:rPr>
        <w:t xml:space="preserve">подается </w:t>
      </w:r>
      <w:r>
        <w:rPr>
          <w:color w:val="000000" w:themeColor="text1"/>
          <w:shd w:val="clear" w:color="auto" w:fill="FFFFFF"/>
        </w:rPr>
        <w:t>так, чтобы она</w:t>
      </w:r>
      <w:r w:rsidRPr="003F687E">
        <w:rPr>
          <w:color w:val="000000" w:themeColor="text1"/>
          <w:shd w:val="clear" w:color="auto" w:fill="FFFFFF"/>
        </w:rPr>
        <w:t xml:space="preserve"> носила предупреждающий характер, была основана на практической целесообразности, демонстрировал</w:t>
      </w:r>
      <w:r>
        <w:rPr>
          <w:color w:val="000000" w:themeColor="text1"/>
          <w:shd w:val="clear" w:color="auto" w:fill="FFFFFF"/>
        </w:rPr>
        <w:t>а</w:t>
      </w:r>
      <w:r w:rsidRPr="003F687E">
        <w:rPr>
          <w:color w:val="000000" w:themeColor="text1"/>
          <w:shd w:val="clear" w:color="auto" w:fill="FFFFFF"/>
        </w:rPr>
        <w:t xml:space="preserve"> опыт, конкретные факты. </w:t>
      </w:r>
      <w:r w:rsidR="000D4A0F">
        <w:rPr>
          <w:color w:val="000000" w:themeColor="text1"/>
          <w:shd w:val="clear" w:color="auto" w:fill="FFFFFF"/>
        </w:rPr>
        <w:t xml:space="preserve"> Применяемые</w:t>
      </w:r>
      <w:r>
        <w:rPr>
          <w:color w:val="000000" w:themeColor="text1"/>
          <w:shd w:val="clear" w:color="auto" w:fill="FFFFFF"/>
        </w:rPr>
        <w:t xml:space="preserve"> ф</w:t>
      </w:r>
      <w:r w:rsidRPr="003F687E">
        <w:rPr>
          <w:color w:val="000000" w:themeColor="text1"/>
          <w:shd w:val="clear" w:color="auto" w:fill="FFFFFF"/>
        </w:rPr>
        <w:t>ормы и методы работы направлены на повышение педагогической культуры</w:t>
      </w:r>
      <w:r>
        <w:rPr>
          <w:color w:val="000000" w:themeColor="text1"/>
          <w:shd w:val="clear" w:color="auto" w:fill="FFFFFF"/>
        </w:rPr>
        <w:t xml:space="preserve"> родителей</w:t>
      </w:r>
      <w:r w:rsidRPr="003F687E">
        <w:rPr>
          <w:color w:val="000000" w:themeColor="text1"/>
          <w:shd w:val="clear" w:color="auto" w:fill="FFFFFF"/>
        </w:rPr>
        <w:t xml:space="preserve">, на укрепление взаимодействия школы и семьи,  на усиление воспитательного потенциала семьи. </w:t>
      </w:r>
      <w:r>
        <w:rPr>
          <w:color w:val="000000" w:themeColor="text1"/>
          <w:shd w:val="clear" w:color="auto" w:fill="FFFFFF"/>
        </w:rPr>
        <w:t xml:space="preserve">Родители </w:t>
      </w:r>
      <w:r w:rsidRPr="003F687E">
        <w:rPr>
          <w:color w:val="000000" w:themeColor="text1"/>
          <w:shd w:val="clear" w:color="auto" w:fill="FFFFFF"/>
        </w:rPr>
        <w:t>активно</w:t>
      </w:r>
      <w:r>
        <w:rPr>
          <w:color w:val="000000" w:themeColor="text1"/>
          <w:shd w:val="clear" w:color="auto" w:fill="FFFFFF"/>
        </w:rPr>
        <w:t xml:space="preserve"> включаются</w:t>
      </w:r>
      <w:r w:rsidRPr="003F687E">
        <w:rPr>
          <w:color w:val="000000" w:themeColor="text1"/>
          <w:shd w:val="clear" w:color="auto" w:fill="FFFFFF"/>
        </w:rPr>
        <w:t xml:space="preserve"> в </w:t>
      </w:r>
      <w:proofErr w:type="spellStart"/>
      <w:r w:rsidRPr="003F687E">
        <w:rPr>
          <w:color w:val="000000" w:themeColor="text1"/>
          <w:shd w:val="clear" w:color="auto" w:fill="FFFFFF"/>
        </w:rPr>
        <w:t>учебно</w:t>
      </w:r>
      <w:proofErr w:type="spellEnd"/>
      <w:r w:rsidRPr="003F687E">
        <w:rPr>
          <w:color w:val="000000" w:themeColor="text1"/>
          <w:shd w:val="clear" w:color="auto" w:fill="FFFFFF"/>
        </w:rPr>
        <w:t>–воспитательный процесс</w:t>
      </w:r>
      <w:r>
        <w:rPr>
          <w:color w:val="000000" w:themeColor="text1"/>
          <w:shd w:val="clear" w:color="auto" w:fill="FFFFFF"/>
        </w:rPr>
        <w:t xml:space="preserve"> и</w:t>
      </w:r>
      <w:r w:rsidRPr="003F687E">
        <w:rPr>
          <w:color w:val="000000" w:themeColor="text1"/>
          <w:shd w:val="clear" w:color="auto" w:fill="FFFFFF"/>
        </w:rPr>
        <w:t xml:space="preserve"> внеурочную досуговую деятельность. </w:t>
      </w:r>
    </w:p>
    <w:p w:rsidR="00310C37" w:rsidRDefault="00310C37" w:rsidP="00310C37">
      <w:pPr>
        <w:pStyle w:val="af1"/>
        <w:shd w:val="clear" w:color="auto" w:fill="FFFFFF"/>
        <w:spacing w:before="0" w:beforeAutospacing="0" w:after="0" w:afterAutospacing="0"/>
        <w:ind w:firstLine="709"/>
        <w:jc w:val="both"/>
        <w:rPr>
          <w:color w:val="000000"/>
        </w:rPr>
      </w:pPr>
      <w:r>
        <w:rPr>
          <w:color w:val="000000"/>
        </w:rPr>
        <w:t xml:space="preserve">Одной из важнейших форм работы с семьей является </w:t>
      </w:r>
      <w:r w:rsidRPr="00D004F2">
        <w:rPr>
          <w:color w:val="000000"/>
        </w:rPr>
        <w:t>посещение</w:t>
      </w:r>
      <w:r w:rsidRPr="003F687E">
        <w:rPr>
          <w:color w:val="000000"/>
        </w:rPr>
        <w:t xml:space="preserve"> семьи</w:t>
      </w:r>
      <w:r>
        <w:rPr>
          <w:color w:val="000000"/>
        </w:rPr>
        <w:t xml:space="preserve">. Важно, чтобы установился контакт педагога с родителями, поэтому посещение заранее планирую и предупреждаю родителей о своем визите. </w:t>
      </w:r>
      <w:r w:rsidRPr="003F687E">
        <w:rPr>
          <w:color w:val="000000"/>
        </w:rPr>
        <w:t>При</w:t>
      </w:r>
      <w:r>
        <w:rPr>
          <w:color w:val="000000"/>
        </w:rPr>
        <w:t xml:space="preserve"> первом </w:t>
      </w:r>
      <w:r w:rsidRPr="003F687E">
        <w:rPr>
          <w:color w:val="000000"/>
        </w:rPr>
        <w:t xml:space="preserve">посещении семьи </w:t>
      </w:r>
      <w:r>
        <w:rPr>
          <w:color w:val="000000"/>
        </w:rPr>
        <w:t>знакомлюсь</w:t>
      </w:r>
      <w:r w:rsidRPr="003F687E">
        <w:rPr>
          <w:color w:val="000000"/>
        </w:rPr>
        <w:t xml:space="preserve"> с условиями жизни ученика.</w:t>
      </w:r>
      <w:r>
        <w:rPr>
          <w:color w:val="000000"/>
        </w:rPr>
        <w:t xml:space="preserve"> Во время б</w:t>
      </w:r>
      <w:r w:rsidR="00F2276B">
        <w:rPr>
          <w:color w:val="000000"/>
        </w:rPr>
        <w:t>еседы узнаю</w:t>
      </w:r>
      <w:r>
        <w:rPr>
          <w:color w:val="000000"/>
        </w:rPr>
        <w:t xml:space="preserve"> у</w:t>
      </w:r>
      <w:r w:rsidRPr="003F687E">
        <w:rPr>
          <w:color w:val="000000"/>
        </w:rPr>
        <w:t xml:space="preserve"> родител</w:t>
      </w:r>
      <w:r>
        <w:rPr>
          <w:color w:val="000000"/>
        </w:rPr>
        <w:t>ей</w:t>
      </w:r>
      <w:r w:rsidRPr="003F687E">
        <w:rPr>
          <w:color w:val="000000"/>
        </w:rPr>
        <w:t xml:space="preserve"> о характере</w:t>
      </w:r>
      <w:r>
        <w:rPr>
          <w:color w:val="000000"/>
        </w:rPr>
        <w:t xml:space="preserve"> ребенка</w:t>
      </w:r>
      <w:r w:rsidRPr="003F687E">
        <w:rPr>
          <w:color w:val="000000"/>
        </w:rPr>
        <w:t>,</w:t>
      </w:r>
      <w:r>
        <w:rPr>
          <w:color w:val="000000"/>
        </w:rPr>
        <w:t xml:space="preserve"> его</w:t>
      </w:r>
      <w:r w:rsidRPr="003F687E">
        <w:rPr>
          <w:color w:val="000000"/>
        </w:rPr>
        <w:t xml:space="preserve"> интересах и склонностях, об отношении к родителям, к школе, </w:t>
      </w:r>
      <w:r>
        <w:rPr>
          <w:color w:val="000000"/>
        </w:rPr>
        <w:t>в последующие визиты рассказываю родителям</w:t>
      </w:r>
      <w:r w:rsidRPr="003F687E">
        <w:rPr>
          <w:color w:val="000000"/>
        </w:rPr>
        <w:t xml:space="preserve"> об успехах их ребенка, да</w:t>
      </w:r>
      <w:r>
        <w:rPr>
          <w:color w:val="000000"/>
        </w:rPr>
        <w:t>ю</w:t>
      </w:r>
      <w:r w:rsidRPr="003F687E">
        <w:rPr>
          <w:color w:val="000000"/>
        </w:rPr>
        <w:t xml:space="preserve"> советы по организации выполнения домашних заданий.</w:t>
      </w:r>
    </w:p>
    <w:p w:rsidR="00310C37" w:rsidRPr="00766EB5" w:rsidRDefault="00310C37" w:rsidP="00310C37">
      <w:pPr>
        <w:pStyle w:val="af1"/>
        <w:shd w:val="clear" w:color="auto" w:fill="FFFFFF"/>
        <w:spacing w:before="0" w:beforeAutospacing="0" w:after="0" w:afterAutospacing="0"/>
        <w:ind w:firstLine="709"/>
        <w:jc w:val="both"/>
        <w:rPr>
          <w:color w:val="000000"/>
        </w:rPr>
      </w:pPr>
      <w:r w:rsidRPr="00D004F2">
        <w:rPr>
          <w:color w:val="000000"/>
        </w:rPr>
        <w:t>Родители</w:t>
      </w:r>
      <w:r>
        <w:rPr>
          <w:color w:val="000000"/>
        </w:rPr>
        <w:t xml:space="preserve"> нередко обращаются за</w:t>
      </w:r>
      <w:r w:rsidRPr="00D004F2">
        <w:rPr>
          <w:color w:val="000000"/>
        </w:rPr>
        <w:t xml:space="preserve"> </w:t>
      </w:r>
      <w:r>
        <w:rPr>
          <w:color w:val="000000"/>
        </w:rPr>
        <w:t>и</w:t>
      </w:r>
      <w:r w:rsidRPr="00D004F2">
        <w:rPr>
          <w:color w:val="000000"/>
        </w:rPr>
        <w:t>ндивидуальны</w:t>
      </w:r>
      <w:r>
        <w:rPr>
          <w:color w:val="000000"/>
        </w:rPr>
        <w:t>ми</w:t>
      </w:r>
      <w:r w:rsidRPr="00D004F2">
        <w:rPr>
          <w:color w:val="000000"/>
        </w:rPr>
        <w:t xml:space="preserve"> консультаци</w:t>
      </w:r>
      <w:r>
        <w:rPr>
          <w:color w:val="000000"/>
        </w:rPr>
        <w:t>ям</w:t>
      </w:r>
      <w:r w:rsidRPr="00D004F2">
        <w:rPr>
          <w:color w:val="000000"/>
        </w:rPr>
        <w:t>и</w:t>
      </w:r>
      <w:r>
        <w:rPr>
          <w:color w:val="000000"/>
        </w:rPr>
        <w:t>. Иногда они проходят по инициативе классного руководителя. З</w:t>
      </w:r>
      <w:r w:rsidRPr="00766EB5">
        <w:rPr>
          <w:color w:val="000000"/>
        </w:rPr>
        <w:t>аранее обсу</w:t>
      </w:r>
      <w:r>
        <w:rPr>
          <w:color w:val="000000"/>
        </w:rPr>
        <w:t>ж</w:t>
      </w:r>
      <w:r w:rsidRPr="00766EB5">
        <w:rPr>
          <w:color w:val="000000"/>
        </w:rPr>
        <w:t>д</w:t>
      </w:r>
      <w:r w:rsidR="00EF1D40">
        <w:rPr>
          <w:color w:val="000000"/>
        </w:rPr>
        <w:t>ается с родителями тема</w:t>
      </w:r>
      <w:r>
        <w:rPr>
          <w:color w:val="000000"/>
        </w:rPr>
        <w:t xml:space="preserve"> и время консультации</w:t>
      </w:r>
      <w:r w:rsidRPr="00766EB5">
        <w:rPr>
          <w:color w:val="000000"/>
        </w:rPr>
        <w:t>.</w:t>
      </w:r>
      <w:r>
        <w:rPr>
          <w:color w:val="000000"/>
        </w:rPr>
        <w:t xml:space="preserve"> К этому мероприятию необ</w:t>
      </w:r>
      <w:r w:rsidR="00EF1D40">
        <w:rPr>
          <w:color w:val="000000"/>
        </w:rPr>
        <w:t>ходима подготовка, поэтому читается методическая литература</w:t>
      </w:r>
      <w:r>
        <w:rPr>
          <w:color w:val="000000"/>
        </w:rPr>
        <w:t xml:space="preserve">, </w:t>
      </w:r>
      <w:r w:rsidR="00EF1D40">
        <w:rPr>
          <w:color w:val="000000"/>
        </w:rPr>
        <w:t xml:space="preserve">происходит обсуждение </w:t>
      </w:r>
      <w:r>
        <w:rPr>
          <w:color w:val="000000"/>
        </w:rPr>
        <w:t>с кол</w:t>
      </w:r>
      <w:r w:rsidR="00EF1D40">
        <w:rPr>
          <w:color w:val="000000"/>
        </w:rPr>
        <w:t>легами. Консультирование начинается</w:t>
      </w:r>
      <w:r>
        <w:rPr>
          <w:color w:val="000000"/>
        </w:rPr>
        <w:t xml:space="preserve"> с определени</w:t>
      </w:r>
      <w:r w:rsidR="00EF1D40">
        <w:rPr>
          <w:color w:val="000000"/>
        </w:rPr>
        <w:t>я цели консультации, определения</w:t>
      </w:r>
      <w:r>
        <w:rPr>
          <w:color w:val="000000"/>
        </w:rPr>
        <w:t xml:space="preserve"> проблемы. </w:t>
      </w:r>
      <w:r w:rsidR="00EF1D40">
        <w:rPr>
          <w:color w:val="000000"/>
        </w:rPr>
        <w:t>Необходимо</w:t>
      </w:r>
      <w:r>
        <w:rPr>
          <w:color w:val="000000"/>
        </w:rPr>
        <w:t xml:space="preserve"> внимательно выслушать родителей, их аргументы. Через систем</w:t>
      </w:r>
      <w:r w:rsidR="00EF1D40">
        <w:rPr>
          <w:color w:val="000000"/>
        </w:rPr>
        <w:t>у вопросов и предложений подвести</w:t>
      </w:r>
      <w:r>
        <w:rPr>
          <w:color w:val="000000"/>
        </w:rPr>
        <w:t xml:space="preserve"> родителей к разрешению сит</w:t>
      </w:r>
      <w:r w:rsidR="00EF1D40">
        <w:rPr>
          <w:color w:val="000000"/>
        </w:rPr>
        <w:t>уации. Только после этого дать</w:t>
      </w:r>
      <w:r>
        <w:rPr>
          <w:color w:val="000000"/>
        </w:rPr>
        <w:t xml:space="preserve"> советы и рекомендации.</w:t>
      </w:r>
    </w:p>
    <w:p w:rsidR="00310C37" w:rsidRDefault="00310C37" w:rsidP="00310C37">
      <w:pPr>
        <w:spacing w:after="0" w:line="240" w:lineRule="auto"/>
        <w:ind w:firstLine="709"/>
        <w:jc w:val="both"/>
        <w:rPr>
          <w:rFonts w:cs="Times New Roman"/>
          <w:sz w:val="24"/>
          <w:szCs w:val="24"/>
        </w:rPr>
      </w:pPr>
      <w:r w:rsidRPr="00D317D6">
        <w:rPr>
          <w:rFonts w:cs="Times New Roman"/>
          <w:sz w:val="24"/>
          <w:szCs w:val="24"/>
        </w:rPr>
        <w:t>Одним из наиболее</w:t>
      </w:r>
      <w:r>
        <w:rPr>
          <w:rFonts w:cs="Times New Roman"/>
          <w:sz w:val="24"/>
          <w:szCs w:val="24"/>
        </w:rPr>
        <w:t xml:space="preserve"> эффективных способов взаимодействия с родителями является переписка в социальных сетях, в частности, в «</w:t>
      </w:r>
      <w:proofErr w:type="spellStart"/>
      <w:r>
        <w:rPr>
          <w:rFonts w:cs="Times New Roman"/>
          <w:sz w:val="24"/>
          <w:szCs w:val="24"/>
        </w:rPr>
        <w:t>ВКонтакте</w:t>
      </w:r>
      <w:proofErr w:type="spellEnd"/>
      <w:r>
        <w:rPr>
          <w:rFonts w:cs="Times New Roman"/>
          <w:sz w:val="24"/>
          <w:szCs w:val="24"/>
        </w:rPr>
        <w:t>».</w:t>
      </w:r>
      <w:r w:rsidRPr="00D317D6">
        <w:rPr>
          <w:rFonts w:cs="Times New Roman"/>
          <w:sz w:val="24"/>
          <w:szCs w:val="24"/>
        </w:rPr>
        <w:t xml:space="preserve"> </w:t>
      </w:r>
      <w:r>
        <w:rPr>
          <w:rFonts w:cs="Times New Roman"/>
          <w:sz w:val="24"/>
          <w:szCs w:val="24"/>
        </w:rPr>
        <w:t xml:space="preserve">Поскольку современные родители являются активными пользователями социальных сетей и им легкодоступны эти </w:t>
      </w:r>
      <w:proofErr w:type="spellStart"/>
      <w:r>
        <w:rPr>
          <w:rFonts w:cs="Times New Roman"/>
          <w:sz w:val="24"/>
          <w:szCs w:val="24"/>
        </w:rPr>
        <w:t>интернет-ресурсы</w:t>
      </w:r>
      <w:proofErr w:type="spellEnd"/>
      <w:r w:rsidR="00EF1D40">
        <w:rPr>
          <w:rFonts w:cs="Times New Roman"/>
          <w:sz w:val="24"/>
          <w:szCs w:val="24"/>
        </w:rPr>
        <w:t>,</w:t>
      </w:r>
      <w:r>
        <w:rPr>
          <w:rFonts w:cs="Times New Roman"/>
          <w:sz w:val="24"/>
          <w:szCs w:val="24"/>
        </w:rPr>
        <w:t xml:space="preserve"> благ</w:t>
      </w:r>
      <w:r w:rsidR="00EF1D40">
        <w:rPr>
          <w:rFonts w:cs="Times New Roman"/>
          <w:sz w:val="24"/>
          <w:szCs w:val="24"/>
        </w:rPr>
        <w:t>одаря наличию смартфонов, имеется</w:t>
      </w:r>
      <w:r>
        <w:rPr>
          <w:rFonts w:cs="Times New Roman"/>
          <w:sz w:val="24"/>
          <w:szCs w:val="24"/>
        </w:rPr>
        <w:t xml:space="preserve"> возможность быстро передавать </w:t>
      </w:r>
      <w:r>
        <w:rPr>
          <w:rFonts w:cs="Times New Roman"/>
          <w:sz w:val="24"/>
          <w:szCs w:val="24"/>
        </w:rPr>
        <w:lastRenderedPageBreak/>
        <w:t>необходимую информацию одновременно всем родителям и получать ответ. Переписка может быть на различные темы, начиная от организационных вопросов до информирования</w:t>
      </w:r>
      <w:r w:rsidR="00F2276B">
        <w:rPr>
          <w:rFonts w:cs="Times New Roman"/>
          <w:sz w:val="24"/>
          <w:szCs w:val="24"/>
        </w:rPr>
        <w:t xml:space="preserve">, просвещения </w:t>
      </w:r>
      <w:r>
        <w:rPr>
          <w:rFonts w:cs="Times New Roman"/>
          <w:sz w:val="24"/>
          <w:szCs w:val="24"/>
        </w:rPr>
        <w:t xml:space="preserve"> родителей</w:t>
      </w:r>
      <w:r w:rsidR="00F2276B">
        <w:rPr>
          <w:rFonts w:cs="Times New Roman"/>
          <w:sz w:val="24"/>
          <w:szCs w:val="24"/>
        </w:rPr>
        <w:t xml:space="preserve"> по проблемам воспитания</w:t>
      </w:r>
      <w:r>
        <w:rPr>
          <w:rFonts w:cs="Times New Roman"/>
          <w:sz w:val="24"/>
          <w:szCs w:val="24"/>
        </w:rPr>
        <w:t>. Здесь родители могут получить консультацию о том, как помочь ребенку при выполнении домашнего задания, обсудить оформление кабинета к как</w:t>
      </w:r>
      <w:r w:rsidR="00F2276B">
        <w:rPr>
          <w:rFonts w:cs="Times New Roman"/>
          <w:sz w:val="24"/>
          <w:szCs w:val="24"/>
        </w:rPr>
        <w:t>ому-либо празднику, размещаю</w:t>
      </w:r>
      <w:r w:rsidR="00EF1D40">
        <w:rPr>
          <w:rFonts w:cs="Times New Roman"/>
          <w:sz w:val="24"/>
          <w:szCs w:val="24"/>
        </w:rPr>
        <w:t>тся</w:t>
      </w:r>
      <w:r>
        <w:rPr>
          <w:rFonts w:cs="Times New Roman"/>
          <w:sz w:val="24"/>
          <w:szCs w:val="24"/>
        </w:rPr>
        <w:t xml:space="preserve"> памятки для родителей по вопросам безопасности. А еще, что очень важно, через беседу </w:t>
      </w:r>
      <w:r w:rsidR="00EF1D40">
        <w:rPr>
          <w:rFonts w:cs="Times New Roman"/>
          <w:sz w:val="24"/>
          <w:szCs w:val="24"/>
        </w:rPr>
        <w:t>происходят поздравления</w:t>
      </w:r>
      <w:r>
        <w:rPr>
          <w:rFonts w:cs="Times New Roman"/>
          <w:sz w:val="24"/>
          <w:szCs w:val="24"/>
        </w:rPr>
        <w:t xml:space="preserve"> дру</w:t>
      </w:r>
      <w:r w:rsidR="00EF1D40">
        <w:rPr>
          <w:rFonts w:cs="Times New Roman"/>
          <w:sz w:val="24"/>
          <w:szCs w:val="24"/>
        </w:rPr>
        <w:t>г друга с праздниками, размещаются</w:t>
      </w:r>
      <w:r>
        <w:rPr>
          <w:rFonts w:cs="Times New Roman"/>
          <w:sz w:val="24"/>
          <w:szCs w:val="24"/>
        </w:rPr>
        <w:t xml:space="preserve"> открытки и пожелания. Это очень благоприятно влияет на создание теплых и доверительных отношений</w:t>
      </w:r>
      <w:r w:rsidR="00F2276B">
        <w:rPr>
          <w:rFonts w:cs="Times New Roman"/>
          <w:sz w:val="24"/>
          <w:szCs w:val="24"/>
        </w:rPr>
        <w:t xml:space="preserve">, </w:t>
      </w:r>
      <w:r>
        <w:rPr>
          <w:rFonts w:cs="Times New Roman"/>
          <w:sz w:val="24"/>
          <w:szCs w:val="24"/>
        </w:rPr>
        <w:t xml:space="preserve"> как в коллективе родителей, так и в отношениях с классным руководителем. </w:t>
      </w:r>
    </w:p>
    <w:p w:rsidR="00310C37" w:rsidRDefault="00310C37" w:rsidP="00310C37">
      <w:pPr>
        <w:spacing w:after="0" w:line="240" w:lineRule="auto"/>
        <w:ind w:firstLine="709"/>
        <w:jc w:val="both"/>
        <w:rPr>
          <w:rFonts w:cs="Times New Roman"/>
          <w:sz w:val="24"/>
          <w:szCs w:val="24"/>
        </w:rPr>
      </w:pPr>
      <w:r w:rsidRPr="004C7CA2">
        <w:rPr>
          <w:rFonts w:cs="Times New Roman"/>
          <w:sz w:val="24"/>
          <w:szCs w:val="24"/>
        </w:rPr>
        <w:t>Традиционной формой работы с родителями является родительское собрание</w:t>
      </w:r>
      <w:r>
        <w:rPr>
          <w:rFonts w:cs="Times New Roman"/>
          <w:sz w:val="24"/>
          <w:szCs w:val="24"/>
        </w:rPr>
        <w:t xml:space="preserve">, но лекции современным родителям кажутся утомительными, поэтому собрания стараюсь проводить в интерактивном режиме, часто использую такие формы как практикумы и родительские чтения. </w:t>
      </w:r>
    </w:p>
    <w:p w:rsidR="00310C37" w:rsidRDefault="00310C37" w:rsidP="00310C37">
      <w:pPr>
        <w:spacing w:after="0" w:line="240" w:lineRule="auto"/>
        <w:ind w:firstLine="709"/>
        <w:jc w:val="both"/>
        <w:rPr>
          <w:rFonts w:cs="Times New Roman"/>
          <w:color w:val="000000"/>
          <w:sz w:val="24"/>
          <w:szCs w:val="24"/>
        </w:rPr>
      </w:pPr>
      <w:r w:rsidRPr="003A2E11">
        <w:rPr>
          <w:rFonts w:cs="Times New Roman"/>
          <w:sz w:val="24"/>
          <w:szCs w:val="24"/>
        </w:rPr>
        <w:t>В ходе практикума у родител</w:t>
      </w:r>
      <w:r w:rsidRPr="003A2E11">
        <w:rPr>
          <w:rFonts w:cs="Times New Roman"/>
          <w:color w:val="000000"/>
          <w:sz w:val="24"/>
          <w:szCs w:val="24"/>
        </w:rPr>
        <w:t>ей формируются педагогические умения по воспитанию детей, эффективному решению возникающих педагогических ситуаций, своеобразная тренировка педагогического мышления родителей-воспитателей. Наша встреча начинается с небольшого теоретического вступления, а затем предлагаю родителям педагогические задачи, где необходимо</w:t>
      </w:r>
      <w:r w:rsidRPr="003A2E11">
        <w:rPr>
          <w:color w:val="000000"/>
          <w:sz w:val="24"/>
          <w:szCs w:val="24"/>
        </w:rPr>
        <w:t xml:space="preserve"> </w:t>
      </w:r>
      <w:r w:rsidRPr="003A2E11">
        <w:rPr>
          <w:rFonts w:cs="Times New Roman"/>
          <w:color w:val="000000"/>
          <w:sz w:val="24"/>
          <w:szCs w:val="24"/>
        </w:rPr>
        <w:t>найти выход из какой-либо конфликтной ситуации, которая может сложиться во взаимоотношениях родителей и детей, родителей и школы и</w:t>
      </w:r>
      <w:r>
        <w:rPr>
          <w:rFonts w:cs="Times New Roman"/>
          <w:color w:val="000000"/>
          <w:sz w:val="24"/>
          <w:szCs w:val="24"/>
        </w:rPr>
        <w:t xml:space="preserve"> </w:t>
      </w:r>
      <w:r w:rsidRPr="003A2E11">
        <w:rPr>
          <w:rFonts w:cs="Times New Roman"/>
          <w:color w:val="000000"/>
          <w:sz w:val="24"/>
          <w:szCs w:val="24"/>
        </w:rPr>
        <w:t>т.</w:t>
      </w:r>
      <w:r>
        <w:rPr>
          <w:rFonts w:cs="Times New Roman"/>
          <w:color w:val="000000"/>
          <w:sz w:val="24"/>
          <w:szCs w:val="24"/>
        </w:rPr>
        <w:t xml:space="preserve"> </w:t>
      </w:r>
      <w:r w:rsidRPr="003A2E11">
        <w:rPr>
          <w:rFonts w:cs="Times New Roman"/>
          <w:color w:val="000000"/>
          <w:sz w:val="24"/>
          <w:szCs w:val="24"/>
        </w:rPr>
        <w:t xml:space="preserve">д., объяснить свою позицию в той или иной предполагаемой или реально возникшей ситуации. </w:t>
      </w:r>
    </w:p>
    <w:p w:rsidR="00310C37" w:rsidRPr="003A2E11" w:rsidRDefault="00310C37" w:rsidP="00310C37">
      <w:pPr>
        <w:spacing w:after="0" w:line="240" w:lineRule="auto"/>
        <w:ind w:firstLine="709"/>
        <w:jc w:val="both"/>
        <w:rPr>
          <w:rFonts w:cs="Times New Roman"/>
          <w:color w:val="000000"/>
          <w:sz w:val="24"/>
          <w:szCs w:val="24"/>
        </w:rPr>
      </w:pPr>
      <w:r w:rsidRPr="003A2E11">
        <w:rPr>
          <w:rFonts w:cs="Times New Roman"/>
          <w:color w:val="000000"/>
          <w:sz w:val="24"/>
          <w:szCs w:val="24"/>
        </w:rPr>
        <w:t>Интересно проходят родительские чтения. Заранее продумываю тематику чтений, подбираю литературу, затем за две недели до назначенной даты проведения собрания родителям предлагаю ознакомиться с педагогическими статьями различных авторов по теме (каждому родителю по одной статье). Чтения начинаю обычно проблемным вопросом. Затем предлагаю родителям выступить с сообщением о том, что они узнали из предложенной статьи. После выступлений начинаем обсуждение, чьей точки зрения стоит придерживаться.</w:t>
      </w:r>
    </w:p>
    <w:p w:rsidR="00310C37" w:rsidRPr="005E1AD6" w:rsidRDefault="00310C37" w:rsidP="00310C37">
      <w:pPr>
        <w:pStyle w:val="af1"/>
        <w:shd w:val="clear" w:color="auto" w:fill="FFFFFF"/>
        <w:spacing w:before="0" w:beforeAutospacing="0" w:after="0" w:afterAutospacing="0"/>
        <w:ind w:firstLine="709"/>
        <w:jc w:val="both"/>
        <w:rPr>
          <w:color w:val="000000"/>
        </w:rPr>
      </w:pPr>
      <w:r w:rsidRPr="007A186A">
        <w:rPr>
          <w:color w:val="000000"/>
        </w:rPr>
        <w:t>В своей педагогической деятельности</w:t>
      </w:r>
      <w:r>
        <w:rPr>
          <w:color w:val="000000"/>
        </w:rPr>
        <w:t xml:space="preserve"> при проведении</w:t>
      </w:r>
      <w:r w:rsidRPr="007A186A">
        <w:rPr>
          <w:color w:val="000000"/>
        </w:rPr>
        <w:t xml:space="preserve"> </w:t>
      </w:r>
      <w:r w:rsidR="004D1F85">
        <w:rPr>
          <w:color w:val="000000"/>
        </w:rPr>
        <w:t>родительских собраний используются</w:t>
      </w:r>
      <w:r>
        <w:rPr>
          <w:color w:val="000000"/>
        </w:rPr>
        <w:t xml:space="preserve"> и р</w:t>
      </w:r>
      <w:r w:rsidRPr="007A186A">
        <w:rPr>
          <w:color w:val="000000"/>
        </w:rPr>
        <w:t>олевые игры</w:t>
      </w:r>
      <w:r>
        <w:rPr>
          <w:color w:val="000000"/>
        </w:rPr>
        <w:t xml:space="preserve">, которые являются </w:t>
      </w:r>
      <w:r w:rsidRPr="005E1AD6">
        <w:rPr>
          <w:color w:val="000000"/>
        </w:rPr>
        <w:t>форм</w:t>
      </w:r>
      <w:r>
        <w:rPr>
          <w:color w:val="000000"/>
        </w:rPr>
        <w:t>ой</w:t>
      </w:r>
      <w:r w:rsidRPr="005E1AD6">
        <w:rPr>
          <w:color w:val="000000"/>
        </w:rPr>
        <w:t xml:space="preserve"> коллективной творческой деятельности по изучению уровня </w:t>
      </w:r>
      <w:proofErr w:type="spellStart"/>
      <w:r w:rsidRPr="005E1AD6">
        <w:rPr>
          <w:color w:val="000000"/>
        </w:rPr>
        <w:t>сформированности</w:t>
      </w:r>
      <w:proofErr w:type="spellEnd"/>
      <w:r w:rsidRPr="005E1AD6">
        <w:rPr>
          <w:color w:val="000000"/>
        </w:rPr>
        <w:t xml:space="preserve"> педагогических умений участников. </w:t>
      </w:r>
      <w:r>
        <w:rPr>
          <w:color w:val="000000"/>
        </w:rPr>
        <w:t>Т</w:t>
      </w:r>
      <w:r w:rsidRPr="005E1AD6">
        <w:rPr>
          <w:color w:val="000000"/>
        </w:rPr>
        <w:t xml:space="preserve">емами ролевых игр с родителями </w:t>
      </w:r>
      <w:r>
        <w:rPr>
          <w:color w:val="000000"/>
        </w:rPr>
        <w:t>на нашем собрании были</w:t>
      </w:r>
      <w:r w:rsidRPr="005E1AD6">
        <w:rPr>
          <w:color w:val="000000"/>
        </w:rPr>
        <w:t xml:space="preserve"> следующие: «Утро в вашем доме», «Ребенок пришел из школы», «Семейный совет». Методика ролевой игры предусматривает определение темы, состава участников, распределение ролей между ними, предварительное обсуждение возможных позиций и вариантов поведения участников игры. При этом важно проиграть несколько вариантов (положительных и отрицательных) поведения участников игры и путем совместного обсуждения выбрать оптимальный для данной ситуации способ действий.</w:t>
      </w:r>
      <w:r>
        <w:rPr>
          <w:color w:val="000000"/>
        </w:rPr>
        <w:t xml:space="preserve"> Родители сначала с опаской</w:t>
      </w:r>
      <w:r w:rsidR="00F2276B">
        <w:rPr>
          <w:color w:val="000000"/>
        </w:rPr>
        <w:t>, а потом с интересом включаются</w:t>
      </w:r>
      <w:r>
        <w:rPr>
          <w:color w:val="000000"/>
        </w:rPr>
        <w:t xml:space="preserve"> в такие игры.</w:t>
      </w:r>
    </w:p>
    <w:p w:rsidR="00310C37" w:rsidRPr="00EF05D5" w:rsidRDefault="004D1F85" w:rsidP="00310C37">
      <w:pPr>
        <w:pStyle w:val="af1"/>
        <w:shd w:val="clear" w:color="auto" w:fill="FFFFFF"/>
        <w:spacing w:before="0" w:beforeAutospacing="0" w:after="0" w:afterAutospacing="0"/>
        <w:ind w:firstLine="709"/>
        <w:jc w:val="both"/>
        <w:rPr>
          <w:rFonts w:ascii="Arial" w:hAnsi="Arial" w:cs="Arial"/>
          <w:color w:val="000000"/>
        </w:rPr>
      </w:pPr>
      <w:r>
        <w:rPr>
          <w:color w:val="000000"/>
        </w:rPr>
        <w:t>Р</w:t>
      </w:r>
      <w:r w:rsidR="00310C37" w:rsidRPr="00EF05D5">
        <w:rPr>
          <w:color w:val="000000"/>
        </w:rPr>
        <w:t xml:space="preserve">одители </w:t>
      </w:r>
      <w:r>
        <w:rPr>
          <w:color w:val="000000"/>
        </w:rPr>
        <w:t xml:space="preserve">являются частыми гостями и на внеклассных мероприятиях. Они </w:t>
      </w:r>
      <w:r w:rsidR="00310C37">
        <w:rPr>
          <w:color w:val="000000"/>
        </w:rPr>
        <w:t xml:space="preserve">принимают активное участие в </w:t>
      </w:r>
      <w:r w:rsidR="00310C37" w:rsidRPr="00C70A9A">
        <w:t>мероприятиях, посвященных Дню матери, празднованию Нового года, «Здравствуй, школа!».</w:t>
      </w:r>
      <w:r w:rsidR="00310C37" w:rsidRPr="00EF05D5">
        <w:rPr>
          <w:color w:val="000000"/>
        </w:rPr>
        <w:t xml:space="preserve"> Все это позволяет </w:t>
      </w:r>
      <w:r w:rsidR="00F2276B">
        <w:rPr>
          <w:color w:val="000000"/>
        </w:rPr>
        <w:t xml:space="preserve">родителям </w:t>
      </w:r>
      <w:r w:rsidR="00310C37" w:rsidRPr="00EF05D5">
        <w:rPr>
          <w:color w:val="000000"/>
        </w:rPr>
        <w:t>лу</w:t>
      </w:r>
      <w:r w:rsidR="00F2276B">
        <w:rPr>
          <w:color w:val="000000"/>
        </w:rPr>
        <w:t>чше узнать своих детей</w:t>
      </w:r>
      <w:r w:rsidR="00310C37" w:rsidRPr="00EF05D5">
        <w:rPr>
          <w:color w:val="000000"/>
        </w:rPr>
        <w:t>, открыть для себя еще не известные стороны их интересов, увлечений, таланта.</w:t>
      </w:r>
    </w:p>
    <w:p w:rsidR="00310C37" w:rsidRDefault="00310C37" w:rsidP="00310C37">
      <w:pPr>
        <w:pStyle w:val="af1"/>
        <w:shd w:val="clear" w:color="auto" w:fill="FFFFFF"/>
        <w:spacing w:before="0" w:beforeAutospacing="0" w:after="0" w:afterAutospacing="0"/>
        <w:ind w:firstLine="709"/>
        <w:jc w:val="both"/>
        <w:rPr>
          <w:color w:val="000000"/>
        </w:rPr>
      </w:pPr>
      <w:r>
        <w:rPr>
          <w:color w:val="000000"/>
        </w:rPr>
        <w:t>Одной из любимых родителями форм работы являются р</w:t>
      </w:r>
      <w:r w:rsidRPr="003A2E11">
        <w:rPr>
          <w:color w:val="000000"/>
        </w:rPr>
        <w:t>одительские вечера</w:t>
      </w:r>
      <w:r>
        <w:rPr>
          <w:color w:val="000000"/>
        </w:rPr>
        <w:t>. Они</w:t>
      </w:r>
      <w:r w:rsidRPr="00EF05D5">
        <w:rPr>
          <w:color w:val="000000"/>
        </w:rPr>
        <w:t> направлены на сплочение родительского коллектива. Провод</w:t>
      </w:r>
      <w:r w:rsidR="004D1F85">
        <w:rPr>
          <w:color w:val="000000"/>
        </w:rPr>
        <w:t>ятся</w:t>
      </w:r>
      <w:r>
        <w:rPr>
          <w:color w:val="000000"/>
        </w:rPr>
        <w:t xml:space="preserve"> такие встречи</w:t>
      </w:r>
      <w:r w:rsidRPr="00EF05D5">
        <w:rPr>
          <w:color w:val="000000"/>
        </w:rPr>
        <w:t xml:space="preserve"> два-три раза в год без присутствия д</w:t>
      </w:r>
      <w:r w:rsidR="004D1F85">
        <w:rPr>
          <w:color w:val="000000"/>
        </w:rPr>
        <w:t xml:space="preserve">етей. </w:t>
      </w:r>
      <w:r w:rsidR="00F2276B">
        <w:rPr>
          <w:color w:val="000000"/>
        </w:rPr>
        <w:t xml:space="preserve">К примеру, были проведены родительские вечера на следующие темы: </w:t>
      </w:r>
      <w:r>
        <w:rPr>
          <w:color w:val="000000"/>
        </w:rPr>
        <w:t xml:space="preserve"> «Рождественские посиделки», «Майские вечера», «День пап и мам».</w:t>
      </w:r>
      <w:r w:rsidRPr="00EF05D5">
        <w:rPr>
          <w:color w:val="000000"/>
        </w:rPr>
        <w:t xml:space="preserve"> </w:t>
      </w:r>
    </w:p>
    <w:p w:rsidR="00310C37" w:rsidRDefault="004D1F85" w:rsidP="004D1F85">
      <w:pPr>
        <w:pStyle w:val="af1"/>
        <w:shd w:val="clear" w:color="auto" w:fill="FFFFFF"/>
        <w:spacing w:before="0" w:beforeAutospacing="0" w:after="0" w:afterAutospacing="0"/>
        <w:ind w:firstLine="709"/>
        <w:jc w:val="both"/>
        <w:rPr>
          <w:color w:val="000000"/>
        </w:rPr>
      </w:pPr>
      <w:r>
        <w:rPr>
          <w:color w:val="000000"/>
        </w:rPr>
        <w:t>И</w:t>
      </w:r>
      <w:r w:rsidR="00310C37">
        <w:rPr>
          <w:color w:val="000000"/>
        </w:rPr>
        <w:t>спользуемые формы раб</w:t>
      </w:r>
      <w:r w:rsidR="00F2276B">
        <w:rPr>
          <w:color w:val="000000"/>
        </w:rPr>
        <w:t>оты с родителями не только развивают их</w:t>
      </w:r>
      <w:r w:rsidR="00310C37">
        <w:rPr>
          <w:color w:val="000000"/>
        </w:rPr>
        <w:t xml:space="preserve"> педагогический опыт, но и способствуют сплочению родительского коллектива, а это впоследствии поможет в работе </w:t>
      </w:r>
      <w:proofErr w:type="gramStart"/>
      <w:r w:rsidR="00310C37">
        <w:rPr>
          <w:color w:val="000000"/>
        </w:rPr>
        <w:t>с</w:t>
      </w:r>
      <w:proofErr w:type="gramEnd"/>
      <w:r w:rsidR="00310C37">
        <w:rPr>
          <w:color w:val="000000"/>
        </w:rPr>
        <w:t xml:space="preserve"> обучающимися и в основной  школе. </w:t>
      </w:r>
    </w:p>
    <w:p w:rsidR="00765300" w:rsidRDefault="00765300" w:rsidP="00310C37">
      <w:pPr>
        <w:pStyle w:val="af1"/>
        <w:shd w:val="clear" w:color="auto" w:fill="FFFFFF"/>
        <w:spacing w:before="0" w:beforeAutospacing="0" w:after="0" w:afterAutospacing="0"/>
        <w:ind w:firstLine="709"/>
        <w:jc w:val="both"/>
        <w:rPr>
          <w:color w:val="000000"/>
        </w:rPr>
      </w:pPr>
    </w:p>
    <w:p w:rsidR="00765300" w:rsidRDefault="00765300" w:rsidP="00310C37">
      <w:pPr>
        <w:pStyle w:val="af1"/>
        <w:shd w:val="clear" w:color="auto" w:fill="FFFFFF"/>
        <w:spacing w:before="0" w:beforeAutospacing="0" w:after="0" w:afterAutospacing="0"/>
        <w:ind w:firstLine="709"/>
        <w:jc w:val="both"/>
        <w:rPr>
          <w:color w:val="000000"/>
        </w:rPr>
      </w:pPr>
    </w:p>
    <w:p w:rsidR="00D637F1" w:rsidRDefault="00D637F1" w:rsidP="00765300">
      <w:pPr>
        <w:pStyle w:val="ab"/>
      </w:pPr>
      <w:bookmarkStart w:id="45" w:name="_Toc62131988"/>
      <w:bookmarkStart w:id="46" w:name="_Toc62220362"/>
    </w:p>
    <w:p w:rsidR="00D637F1" w:rsidRDefault="00D637F1" w:rsidP="00765300">
      <w:pPr>
        <w:pStyle w:val="ab"/>
      </w:pPr>
    </w:p>
    <w:p w:rsidR="00765300" w:rsidRPr="00765300" w:rsidRDefault="00765300" w:rsidP="00765300">
      <w:pPr>
        <w:pStyle w:val="ab"/>
      </w:pPr>
      <w:r w:rsidRPr="00765300">
        <w:lastRenderedPageBreak/>
        <w:t>Ефремова С.М.,</w:t>
      </w:r>
      <w:bookmarkEnd w:id="45"/>
      <w:bookmarkEnd w:id="46"/>
    </w:p>
    <w:p w:rsidR="00765300" w:rsidRPr="0077346B" w:rsidRDefault="00765300" w:rsidP="00C30965">
      <w:pPr>
        <w:pStyle w:val="29"/>
      </w:pPr>
      <w:bookmarkStart w:id="47" w:name="_Toc62131989"/>
      <w:r w:rsidRPr="0077346B">
        <w:t>МБОУ «</w:t>
      </w:r>
      <w:proofErr w:type="spellStart"/>
      <w:r>
        <w:t>Ергачин</w:t>
      </w:r>
      <w:r w:rsidRPr="0077346B">
        <w:t>ская</w:t>
      </w:r>
      <w:proofErr w:type="spellEnd"/>
      <w:r w:rsidRPr="0077346B">
        <w:t xml:space="preserve"> СОШ»,</w:t>
      </w:r>
      <w:bookmarkEnd w:id="47"/>
    </w:p>
    <w:p w:rsidR="00765300" w:rsidRDefault="00765300" w:rsidP="00C30965">
      <w:pPr>
        <w:pStyle w:val="29"/>
      </w:pPr>
      <w:bookmarkStart w:id="48" w:name="_Toc62131990"/>
      <w:r w:rsidRPr="0077346B">
        <w:t xml:space="preserve">Кунгурский </w:t>
      </w:r>
      <w:r>
        <w:t xml:space="preserve">муниципальный </w:t>
      </w:r>
      <w:r w:rsidRPr="0077346B">
        <w:t>район</w:t>
      </w:r>
      <w:bookmarkEnd w:id="48"/>
    </w:p>
    <w:p w:rsidR="001B0CEC" w:rsidRDefault="00765300" w:rsidP="00765300">
      <w:pPr>
        <w:pStyle w:val="11"/>
        <w:rPr>
          <w:caps/>
        </w:rPr>
      </w:pPr>
      <w:bookmarkStart w:id="49" w:name="_Toc62131991"/>
      <w:r w:rsidRPr="00765300">
        <w:rPr>
          <w:caps/>
        </w:rPr>
        <w:t xml:space="preserve">Классный час как средство воспитания гражданственности и патриотизма </w:t>
      </w:r>
    </w:p>
    <w:p w:rsidR="00765300" w:rsidRPr="00765300" w:rsidRDefault="00765300" w:rsidP="00765300">
      <w:pPr>
        <w:pStyle w:val="11"/>
        <w:rPr>
          <w:caps/>
        </w:rPr>
      </w:pPr>
      <w:r w:rsidRPr="00765300">
        <w:rPr>
          <w:caps/>
        </w:rPr>
        <w:t xml:space="preserve">у </w:t>
      </w:r>
      <w:proofErr w:type="gramStart"/>
      <w:r w:rsidRPr="00765300">
        <w:rPr>
          <w:caps/>
        </w:rPr>
        <w:t>обучающихся</w:t>
      </w:r>
      <w:proofErr w:type="gramEnd"/>
      <w:r w:rsidRPr="00765300">
        <w:rPr>
          <w:caps/>
        </w:rPr>
        <w:t xml:space="preserve"> начальной школы</w:t>
      </w:r>
      <w:bookmarkEnd w:id="49"/>
      <w:r w:rsidRPr="00765300">
        <w:rPr>
          <w:caps/>
        </w:rPr>
        <w:t xml:space="preserve"> </w:t>
      </w:r>
    </w:p>
    <w:p w:rsidR="00765300" w:rsidRDefault="00765300" w:rsidP="00765300">
      <w:pPr>
        <w:pStyle w:val="af2"/>
        <w:ind w:firstLine="709"/>
        <w:jc w:val="both"/>
        <w:rPr>
          <w:rFonts w:ascii="Times New Roman" w:hAnsi="Times New Roman" w:cs="Times New Roman"/>
          <w:sz w:val="24"/>
          <w:szCs w:val="24"/>
        </w:rPr>
      </w:pPr>
      <w:r w:rsidRPr="00393A67">
        <w:rPr>
          <w:rFonts w:ascii="Times New Roman" w:hAnsi="Times New Roman" w:cs="Times New Roman"/>
          <w:sz w:val="24"/>
          <w:szCs w:val="24"/>
        </w:rPr>
        <w:t>В законе Российской Федерации «Об образовании»</w:t>
      </w:r>
      <w:r>
        <w:rPr>
          <w:rFonts w:ascii="Times New Roman" w:hAnsi="Times New Roman" w:cs="Times New Roman"/>
          <w:sz w:val="24"/>
          <w:szCs w:val="24"/>
        </w:rPr>
        <w:t xml:space="preserve"> в качестве принципа государственной политики закреплено воспитание гражданственности, трудолюбия, уважения к правам и свободам человека, любви к окружающей природе, Родине, семье. Эти идеи были максимально развиты в федеральных государственных образовательных стандартах нового поколения</w:t>
      </w:r>
      <w:r w:rsidRPr="00FE2FB8">
        <w:rPr>
          <w:rFonts w:ascii="Times New Roman" w:hAnsi="Times New Roman" w:cs="Times New Roman"/>
          <w:sz w:val="24"/>
          <w:szCs w:val="24"/>
        </w:rPr>
        <w:t xml:space="preserve">. </w:t>
      </w:r>
      <w:r>
        <w:rPr>
          <w:rFonts w:ascii="Times New Roman" w:hAnsi="Times New Roman" w:cs="Times New Roman"/>
          <w:sz w:val="24"/>
          <w:szCs w:val="24"/>
        </w:rPr>
        <w:t>В</w:t>
      </w:r>
      <w:r w:rsidR="004D1F85">
        <w:rPr>
          <w:rFonts w:ascii="Times New Roman" w:hAnsi="Times New Roman" w:cs="Times New Roman"/>
          <w:sz w:val="24"/>
          <w:szCs w:val="24"/>
        </w:rPr>
        <w:t>о ФГОС</w:t>
      </w:r>
      <w:r>
        <w:rPr>
          <w:rFonts w:ascii="Times New Roman" w:hAnsi="Times New Roman" w:cs="Times New Roman"/>
          <w:sz w:val="24"/>
          <w:szCs w:val="24"/>
        </w:rPr>
        <w:t xml:space="preserve"> представлен «п</w:t>
      </w:r>
      <w:r w:rsidRPr="00F07244">
        <w:rPr>
          <w:rFonts w:ascii="Times New Roman" w:hAnsi="Times New Roman" w:cs="Times New Roman"/>
          <w:sz w:val="24"/>
          <w:szCs w:val="24"/>
        </w:rPr>
        <w:t>ортрет выпускника» на каждой ступени образования, где</w:t>
      </w:r>
      <w:r>
        <w:rPr>
          <w:rFonts w:ascii="Times New Roman" w:hAnsi="Times New Roman" w:cs="Times New Roman"/>
          <w:sz w:val="24"/>
          <w:szCs w:val="24"/>
        </w:rPr>
        <w:t xml:space="preserve"> </w:t>
      </w:r>
      <w:r w:rsidR="00F2276B">
        <w:rPr>
          <w:rFonts w:ascii="Times New Roman" w:hAnsi="Times New Roman" w:cs="Times New Roman"/>
          <w:sz w:val="24"/>
          <w:szCs w:val="24"/>
        </w:rPr>
        <w:t xml:space="preserve"> определены </w:t>
      </w:r>
      <w:r>
        <w:rPr>
          <w:rFonts w:ascii="Times New Roman" w:hAnsi="Times New Roman" w:cs="Times New Roman"/>
          <w:sz w:val="24"/>
          <w:szCs w:val="24"/>
        </w:rPr>
        <w:t>следующие качества:</w:t>
      </w:r>
    </w:p>
    <w:p w:rsidR="00765300" w:rsidRPr="00F07244" w:rsidRDefault="004D1F85" w:rsidP="004D1F85">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765300" w:rsidRPr="00F07244">
        <w:rPr>
          <w:rFonts w:ascii="Times New Roman" w:hAnsi="Times New Roman" w:cs="Times New Roman"/>
          <w:sz w:val="24"/>
          <w:szCs w:val="24"/>
        </w:rPr>
        <w:t>любящий свой народ, свой край и свою Родину;</w:t>
      </w:r>
    </w:p>
    <w:p w:rsidR="00765300" w:rsidRPr="00F07244" w:rsidRDefault="004D1F85" w:rsidP="004D1F85">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765300" w:rsidRPr="00F07244">
        <w:rPr>
          <w:rFonts w:ascii="Times New Roman" w:hAnsi="Times New Roman" w:cs="Times New Roman"/>
          <w:sz w:val="24"/>
          <w:szCs w:val="24"/>
        </w:rPr>
        <w:t>уважающий и принимающий ценности семьи и об</w:t>
      </w:r>
      <w:r w:rsidR="00765300">
        <w:rPr>
          <w:rFonts w:ascii="Times New Roman" w:hAnsi="Times New Roman" w:cs="Times New Roman"/>
          <w:sz w:val="24"/>
          <w:szCs w:val="24"/>
        </w:rPr>
        <w:t>щества… любящий свой край и своё</w:t>
      </w:r>
      <w:r w:rsidR="00765300" w:rsidRPr="00F07244">
        <w:rPr>
          <w:rFonts w:ascii="Times New Roman" w:hAnsi="Times New Roman" w:cs="Times New Roman"/>
          <w:sz w:val="24"/>
          <w:szCs w:val="24"/>
        </w:rPr>
        <w:t xml:space="preserve"> Отечество, знающий русский и родной язык, уважающий свой народ, его культуру и духовные традиции; </w:t>
      </w:r>
    </w:p>
    <w:p w:rsidR="00765300" w:rsidRPr="00F07244" w:rsidRDefault="004D1F85" w:rsidP="004D1F85">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765300" w:rsidRPr="00F07244">
        <w:rPr>
          <w:rFonts w:ascii="Times New Roman" w:hAnsi="Times New Roman" w:cs="Times New Roman"/>
          <w:sz w:val="24"/>
          <w:szCs w:val="24"/>
        </w:rPr>
        <w:t xml:space="preserve">осознающий и принимающий ценности человеческой жизни, семьи, гражданского общества, многонационального российского народа, человечества… любящий свой край и свою Родину, уважающий свой народ, его культуру и духовные традиции; </w:t>
      </w:r>
    </w:p>
    <w:p w:rsidR="00765300" w:rsidRDefault="004D1F85" w:rsidP="004D1F85">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sidR="00765300" w:rsidRPr="00F07244">
        <w:rPr>
          <w:rFonts w:ascii="Times New Roman" w:hAnsi="Times New Roman" w:cs="Times New Roman"/>
          <w:sz w:val="24"/>
          <w:szCs w:val="24"/>
        </w:rPr>
        <w:t>осознающий</w:t>
      </w:r>
      <w:proofErr w:type="gramEnd"/>
      <w:r w:rsidR="00765300" w:rsidRPr="00F07244">
        <w:rPr>
          <w:rFonts w:ascii="Times New Roman" w:hAnsi="Times New Roman" w:cs="Times New Roman"/>
          <w:sz w:val="24"/>
          <w:szCs w:val="24"/>
        </w:rPr>
        <w:t xml:space="preserve"> и принимающий традиционные ценности семьи, российского гражданского общества, многонационального российского народа, человечества, осознающий свою сопричастность судьбе Отечества…</w:t>
      </w:r>
    </w:p>
    <w:p w:rsidR="00765300" w:rsidRPr="00F07244" w:rsidRDefault="00765300" w:rsidP="00765300">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39223B">
        <w:rPr>
          <w:rFonts w:ascii="Times New Roman" w:hAnsi="Times New Roman" w:cs="Times New Roman"/>
          <w:sz w:val="24"/>
          <w:szCs w:val="24"/>
        </w:rPr>
        <w:t>С</w:t>
      </w:r>
      <w:r w:rsidR="00F2276B">
        <w:rPr>
          <w:rFonts w:ascii="Times New Roman" w:hAnsi="Times New Roman" w:cs="Times New Roman"/>
          <w:sz w:val="24"/>
          <w:szCs w:val="24"/>
        </w:rPr>
        <w:t>реди результатов освоения основной</w:t>
      </w:r>
      <w:r>
        <w:rPr>
          <w:rFonts w:ascii="Times New Roman" w:hAnsi="Times New Roman" w:cs="Times New Roman"/>
          <w:sz w:val="24"/>
          <w:szCs w:val="24"/>
        </w:rPr>
        <w:t xml:space="preserve"> образовательной программы на первое место п</w:t>
      </w:r>
      <w:r w:rsidR="0039223B">
        <w:rPr>
          <w:rFonts w:ascii="Times New Roman" w:hAnsi="Times New Roman" w:cs="Times New Roman"/>
          <w:sz w:val="24"/>
          <w:szCs w:val="24"/>
        </w:rPr>
        <w:t xml:space="preserve">оставлены личностные результаты, </w:t>
      </w:r>
      <w:r>
        <w:rPr>
          <w:rFonts w:ascii="Times New Roman" w:hAnsi="Times New Roman" w:cs="Times New Roman"/>
          <w:sz w:val="24"/>
          <w:szCs w:val="24"/>
        </w:rPr>
        <w:t xml:space="preserve"> </w:t>
      </w:r>
      <w:r w:rsidR="0039223B">
        <w:rPr>
          <w:rFonts w:ascii="Times New Roman" w:hAnsi="Times New Roman" w:cs="Times New Roman"/>
          <w:sz w:val="24"/>
          <w:szCs w:val="24"/>
        </w:rPr>
        <w:t>з</w:t>
      </w:r>
      <w:r>
        <w:rPr>
          <w:rFonts w:ascii="Times New Roman" w:hAnsi="Times New Roman" w:cs="Times New Roman"/>
          <w:sz w:val="24"/>
          <w:szCs w:val="24"/>
        </w:rPr>
        <w:t xml:space="preserve">атем уже </w:t>
      </w:r>
      <w:proofErr w:type="spellStart"/>
      <w:r>
        <w:rPr>
          <w:rFonts w:ascii="Times New Roman" w:hAnsi="Times New Roman" w:cs="Times New Roman"/>
          <w:sz w:val="24"/>
          <w:szCs w:val="24"/>
        </w:rPr>
        <w:t>метапредметные</w:t>
      </w:r>
      <w:proofErr w:type="spellEnd"/>
      <w:r>
        <w:rPr>
          <w:rFonts w:ascii="Times New Roman" w:hAnsi="Times New Roman" w:cs="Times New Roman"/>
          <w:sz w:val="24"/>
          <w:szCs w:val="24"/>
        </w:rPr>
        <w:t xml:space="preserve"> и предметные.</w:t>
      </w:r>
    </w:p>
    <w:p w:rsidR="00765300" w:rsidRPr="00A16C8D" w:rsidRDefault="00765300" w:rsidP="00765300">
      <w:pPr>
        <w:pStyle w:val="af2"/>
        <w:ind w:firstLine="709"/>
        <w:jc w:val="both"/>
        <w:rPr>
          <w:rFonts w:ascii="Times New Roman" w:hAnsi="Times New Roman" w:cs="Times New Roman"/>
          <w:sz w:val="24"/>
          <w:szCs w:val="24"/>
        </w:rPr>
      </w:pPr>
      <w:r w:rsidRPr="00FE2FB8">
        <w:rPr>
          <w:rFonts w:ascii="Times New Roman" w:hAnsi="Times New Roman" w:cs="Times New Roman"/>
          <w:sz w:val="24"/>
          <w:szCs w:val="24"/>
        </w:rPr>
        <w:t>Патриотизм</w:t>
      </w:r>
      <w:r>
        <w:rPr>
          <w:rFonts w:ascii="Times New Roman" w:hAnsi="Times New Roman" w:cs="Times New Roman"/>
          <w:sz w:val="24"/>
          <w:szCs w:val="24"/>
        </w:rPr>
        <w:t xml:space="preserve"> </w:t>
      </w:r>
      <w:r w:rsidRPr="00FE2FB8">
        <w:rPr>
          <w:rFonts w:ascii="Times New Roman" w:hAnsi="Times New Roman" w:cs="Times New Roman"/>
          <w:sz w:val="24"/>
          <w:szCs w:val="24"/>
        </w:rPr>
        <w:t>и</w:t>
      </w:r>
      <w:r w:rsidRPr="00A16C8D">
        <w:rPr>
          <w:rFonts w:ascii="Times New Roman" w:hAnsi="Times New Roman" w:cs="Times New Roman"/>
          <w:sz w:val="24"/>
          <w:szCs w:val="24"/>
        </w:rPr>
        <w:t xml:space="preserve"> гражданственность –  одно из наиболее глубоких человеческих чувств, выражающих преданность и  любовь к Родине, к своему народу.</w:t>
      </w:r>
    </w:p>
    <w:p w:rsidR="00765300" w:rsidRPr="00A16C8D" w:rsidRDefault="00765300" w:rsidP="00765300">
      <w:pPr>
        <w:pStyle w:val="af2"/>
        <w:ind w:firstLine="709"/>
        <w:jc w:val="both"/>
        <w:rPr>
          <w:rFonts w:ascii="Times New Roman" w:hAnsi="Times New Roman" w:cs="Times New Roman"/>
          <w:sz w:val="24"/>
          <w:szCs w:val="24"/>
        </w:rPr>
      </w:pPr>
      <w:r w:rsidRPr="00A16C8D">
        <w:rPr>
          <w:rFonts w:ascii="Times New Roman" w:hAnsi="Times New Roman" w:cs="Times New Roman"/>
          <w:sz w:val="24"/>
          <w:szCs w:val="24"/>
        </w:rPr>
        <w:t>Современные дети не прошли той патриотической школы, которая выпала на долю старшего поколения. Современное российское общество поглощено  экономическим кризисом, многопартийностью, деятельностью сект, межэтническими и межнациональными конфликтами. Всё это приводит к разрушению ценностных ориентиров молодого поколения.  Поэтому возникает необходимость осуществления  гражданского и патриотического воспитания на новом уровне, что спос</w:t>
      </w:r>
      <w:r w:rsidR="0039223B">
        <w:rPr>
          <w:rFonts w:ascii="Times New Roman" w:hAnsi="Times New Roman" w:cs="Times New Roman"/>
          <w:sz w:val="24"/>
          <w:szCs w:val="24"/>
        </w:rPr>
        <w:t>обствовало бы  у них правильному пониманию</w:t>
      </w:r>
      <w:r w:rsidRPr="00A16C8D">
        <w:rPr>
          <w:rFonts w:ascii="Times New Roman" w:hAnsi="Times New Roman" w:cs="Times New Roman"/>
          <w:sz w:val="24"/>
          <w:szCs w:val="24"/>
        </w:rPr>
        <w:t xml:space="preserve"> патриотизма и гражданской ответственности.</w:t>
      </w:r>
    </w:p>
    <w:p w:rsidR="00765300" w:rsidRPr="00A16C8D" w:rsidRDefault="00765300" w:rsidP="00765300">
      <w:pPr>
        <w:pStyle w:val="af2"/>
        <w:ind w:firstLine="709"/>
        <w:jc w:val="both"/>
        <w:rPr>
          <w:rFonts w:ascii="Times New Roman" w:hAnsi="Times New Roman" w:cs="Times New Roman"/>
          <w:sz w:val="24"/>
          <w:szCs w:val="24"/>
        </w:rPr>
      </w:pPr>
      <w:r w:rsidRPr="00A16C8D">
        <w:rPr>
          <w:rFonts w:ascii="Times New Roman" w:hAnsi="Times New Roman" w:cs="Times New Roman"/>
          <w:sz w:val="24"/>
          <w:szCs w:val="24"/>
        </w:rPr>
        <w:t xml:space="preserve">Задачей классного руководителя  является </w:t>
      </w:r>
      <w:r w:rsidR="0039223B">
        <w:rPr>
          <w:rFonts w:ascii="Times New Roman" w:hAnsi="Times New Roman" w:cs="Times New Roman"/>
          <w:sz w:val="24"/>
          <w:szCs w:val="24"/>
        </w:rPr>
        <w:t>воспитание</w:t>
      </w:r>
      <w:r w:rsidRPr="00A16C8D">
        <w:rPr>
          <w:rFonts w:ascii="Times New Roman" w:hAnsi="Times New Roman" w:cs="Times New Roman"/>
          <w:sz w:val="24"/>
          <w:szCs w:val="24"/>
        </w:rPr>
        <w:t xml:space="preserve"> обучающегося как гражданина своей страны</w:t>
      </w:r>
      <w:r w:rsidR="0039223B">
        <w:rPr>
          <w:rFonts w:ascii="Times New Roman" w:hAnsi="Times New Roman" w:cs="Times New Roman"/>
          <w:sz w:val="24"/>
          <w:szCs w:val="24"/>
        </w:rPr>
        <w:t xml:space="preserve">, развитие его </w:t>
      </w:r>
      <w:r w:rsidRPr="00A16C8D">
        <w:rPr>
          <w:rFonts w:ascii="Times New Roman" w:hAnsi="Times New Roman" w:cs="Times New Roman"/>
          <w:sz w:val="24"/>
          <w:szCs w:val="24"/>
        </w:rPr>
        <w:t xml:space="preserve"> гражданской активности.</w:t>
      </w:r>
      <w:r>
        <w:rPr>
          <w:rFonts w:ascii="Times New Roman" w:hAnsi="Times New Roman" w:cs="Times New Roman"/>
          <w:sz w:val="24"/>
          <w:szCs w:val="24"/>
        </w:rPr>
        <w:t xml:space="preserve"> Гражданско-</w:t>
      </w:r>
      <w:r w:rsidRPr="00A16C8D">
        <w:rPr>
          <w:rFonts w:ascii="Times New Roman" w:hAnsi="Times New Roman" w:cs="Times New Roman"/>
          <w:sz w:val="24"/>
          <w:szCs w:val="24"/>
        </w:rPr>
        <w:t xml:space="preserve">патриотическое воспитание также предполагает становление и формирование отношения к коллективу, семье, труду, людям, которые его окружают, своим обязанностям. </w:t>
      </w:r>
    </w:p>
    <w:p w:rsidR="00765300" w:rsidRPr="00A16C8D" w:rsidRDefault="00765300" w:rsidP="00765300">
      <w:pPr>
        <w:pStyle w:val="af2"/>
        <w:ind w:firstLine="709"/>
        <w:jc w:val="both"/>
        <w:rPr>
          <w:rFonts w:ascii="Times New Roman" w:hAnsi="Times New Roman" w:cs="Times New Roman"/>
          <w:sz w:val="24"/>
          <w:szCs w:val="24"/>
        </w:rPr>
      </w:pPr>
      <w:proofErr w:type="gramStart"/>
      <w:r w:rsidRPr="00A16C8D">
        <w:rPr>
          <w:rFonts w:ascii="Times New Roman" w:hAnsi="Times New Roman" w:cs="Times New Roman"/>
          <w:sz w:val="24"/>
          <w:szCs w:val="24"/>
        </w:rPr>
        <w:t xml:space="preserve">С первых </w:t>
      </w:r>
      <w:r w:rsidR="0039223B">
        <w:rPr>
          <w:rFonts w:ascii="Times New Roman" w:hAnsi="Times New Roman" w:cs="Times New Roman"/>
          <w:sz w:val="24"/>
          <w:szCs w:val="24"/>
        </w:rPr>
        <w:t>дней</w:t>
      </w:r>
      <w:r>
        <w:rPr>
          <w:rFonts w:ascii="Times New Roman" w:hAnsi="Times New Roman" w:cs="Times New Roman"/>
          <w:sz w:val="24"/>
          <w:szCs w:val="24"/>
        </w:rPr>
        <w:t xml:space="preserve"> пребывания </w:t>
      </w:r>
      <w:r w:rsidRPr="00A16C8D">
        <w:rPr>
          <w:rFonts w:ascii="Times New Roman" w:hAnsi="Times New Roman" w:cs="Times New Roman"/>
          <w:sz w:val="24"/>
          <w:szCs w:val="24"/>
        </w:rPr>
        <w:t>ребёнка в школе</w:t>
      </w:r>
      <w:r w:rsidR="0039223B">
        <w:rPr>
          <w:rFonts w:ascii="Times New Roman" w:hAnsi="Times New Roman" w:cs="Times New Roman"/>
          <w:sz w:val="24"/>
          <w:szCs w:val="24"/>
        </w:rPr>
        <w:t xml:space="preserve"> необходимо формировать у него позитивное отношение к школе, к знаниям, к своему здоровью, к своей семье и к малой родине</w:t>
      </w:r>
      <w:r>
        <w:rPr>
          <w:rFonts w:ascii="Times New Roman" w:hAnsi="Times New Roman" w:cs="Times New Roman"/>
          <w:sz w:val="24"/>
          <w:szCs w:val="24"/>
        </w:rPr>
        <w:t>.</w:t>
      </w:r>
      <w:r w:rsidR="0039223B">
        <w:rPr>
          <w:rFonts w:ascii="Times New Roman" w:hAnsi="Times New Roman" w:cs="Times New Roman"/>
          <w:sz w:val="24"/>
          <w:szCs w:val="24"/>
        </w:rPr>
        <w:t xml:space="preserve"> </w:t>
      </w:r>
      <w:r>
        <w:rPr>
          <w:rFonts w:ascii="Times New Roman" w:hAnsi="Times New Roman" w:cs="Times New Roman"/>
          <w:sz w:val="24"/>
          <w:szCs w:val="24"/>
        </w:rPr>
        <w:t xml:space="preserve"> 1 сентября во всех школах России традиционно проводятся линейки и классные часы «Уроки  мира», «Уроки мужества», на которых</w:t>
      </w:r>
      <w:r w:rsidRPr="00A16C8D">
        <w:rPr>
          <w:rFonts w:ascii="Times New Roman" w:hAnsi="Times New Roman" w:cs="Times New Roman"/>
          <w:sz w:val="24"/>
          <w:szCs w:val="24"/>
        </w:rPr>
        <w:t xml:space="preserve"> </w:t>
      </w:r>
      <w:r w:rsidR="004D1F85">
        <w:rPr>
          <w:rFonts w:ascii="Times New Roman" w:hAnsi="Times New Roman" w:cs="Times New Roman"/>
          <w:sz w:val="24"/>
          <w:szCs w:val="24"/>
        </w:rPr>
        <w:t>углубляются</w:t>
      </w:r>
      <w:r w:rsidRPr="00A16C8D">
        <w:rPr>
          <w:rFonts w:ascii="Times New Roman" w:hAnsi="Times New Roman" w:cs="Times New Roman"/>
          <w:sz w:val="24"/>
          <w:szCs w:val="24"/>
        </w:rPr>
        <w:t xml:space="preserve"> знания детей о символах России, о традициях русского народа.</w:t>
      </w:r>
      <w:proofErr w:type="gramEnd"/>
    </w:p>
    <w:p w:rsidR="00765300" w:rsidRPr="00A16C8D" w:rsidRDefault="00765300" w:rsidP="00765300">
      <w:pPr>
        <w:pStyle w:val="af2"/>
        <w:ind w:firstLine="709"/>
        <w:jc w:val="both"/>
        <w:rPr>
          <w:rFonts w:ascii="Times New Roman" w:hAnsi="Times New Roman" w:cs="Times New Roman"/>
          <w:sz w:val="24"/>
          <w:szCs w:val="24"/>
        </w:rPr>
      </w:pPr>
      <w:r w:rsidRPr="00A16C8D">
        <w:rPr>
          <w:rFonts w:ascii="Times New Roman" w:hAnsi="Times New Roman" w:cs="Times New Roman"/>
          <w:sz w:val="24"/>
          <w:szCs w:val="24"/>
        </w:rPr>
        <w:t>Немаловажная роль в воспитании</w:t>
      </w:r>
      <w:r w:rsidR="0039223B">
        <w:rPr>
          <w:rFonts w:ascii="Times New Roman" w:hAnsi="Times New Roman" w:cs="Times New Roman"/>
          <w:sz w:val="24"/>
          <w:szCs w:val="24"/>
        </w:rPr>
        <w:t xml:space="preserve"> патриотизма и гражданских качеств</w:t>
      </w:r>
      <w:r w:rsidRPr="00A16C8D">
        <w:rPr>
          <w:rFonts w:ascii="Times New Roman" w:hAnsi="Times New Roman" w:cs="Times New Roman"/>
          <w:sz w:val="24"/>
          <w:szCs w:val="24"/>
        </w:rPr>
        <w:t xml:space="preserve">,  принадлежит урокам «Окружающий мир», «Литературное чтение», «ОРКСЭ», «Внеклассное чтение» и  занятиям по внеурочной деятельности. </w:t>
      </w:r>
    </w:p>
    <w:p w:rsidR="00765300" w:rsidRPr="00A16C8D" w:rsidRDefault="00765300" w:rsidP="00765300">
      <w:pPr>
        <w:pStyle w:val="af2"/>
        <w:ind w:firstLine="709"/>
        <w:jc w:val="both"/>
        <w:rPr>
          <w:rFonts w:ascii="Times New Roman" w:hAnsi="Times New Roman" w:cs="Times New Roman"/>
          <w:sz w:val="24"/>
          <w:szCs w:val="24"/>
        </w:rPr>
      </w:pPr>
      <w:r w:rsidRPr="00A16C8D">
        <w:rPr>
          <w:rFonts w:ascii="Times New Roman" w:hAnsi="Times New Roman" w:cs="Times New Roman"/>
          <w:sz w:val="24"/>
          <w:szCs w:val="24"/>
        </w:rPr>
        <w:t>При осуществлении задач гражданско-патриотического воспитания могут применят</w:t>
      </w:r>
      <w:r>
        <w:rPr>
          <w:rFonts w:ascii="Times New Roman" w:hAnsi="Times New Roman" w:cs="Times New Roman"/>
          <w:sz w:val="24"/>
          <w:szCs w:val="24"/>
        </w:rPr>
        <w:t>ь</w:t>
      </w:r>
      <w:r w:rsidRPr="00A16C8D">
        <w:rPr>
          <w:rFonts w:ascii="Times New Roman" w:hAnsi="Times New Roman" w:cs="Times New Roman"/>
          <w:sz w:val="24"/>
          <w:szCs w:val="24"/>
        </w:rPr>
        <w:t>ся различные формы, например, экскурсии, игры, акции, библиотечные часы и т.д.</w:t>
      </w:r>
    </w:p>
    <w:p w:rsidR="00765300" w:rsidRPr="00A16C8D" w:rsidRDefault="00765300" w:rsidP="00765300">
      <w:pPr>
        <w:pStyle w:val="af2"/>
        <w:ind w:firstLine="709"/>
        <w:jc w:val="both"/>
        <w:rPr>
          <w:rFonts w:ascii="Times New Roman" w:hAnsi="Times New Roman" w:cs="Times New Roman"/>
          <w:sz w:val="24"/>
          <w:szCs w:val="24"/>
        </w:rPr>
      </w:pPr>
      <w:r w:rsidRPr="00A16C8D">
        <w:rPr>
          <w:rFonts w:ascii="Times New Roman" w:hAnsi="Times New Roman" w:cs="Times New Roman"/>
          <w:sz w:val="24"/>
          <w:szCs w:val="24"/>
        </w:rPr>
        <w:t xml:space="preserve">Одной из форм гражданско-патриотического воспитания являются классные часы. </w:t>
      </w:r>
      <w:proofErr w:type="gramStart"/>
      <w:r w:rsidRPr="00A16C8D">
        <w:rPr>
          <w:rFonts w:ascii="Times New Roman" w:hAnsi="Times New Roman" w:cs="Times New Roman"/>
          <w:sz w:val="24"/>
          <w:szCs w:val="24"/>
        </w:rPr>
        <w:t xml:space="preserve">Классные часы </w:t>
      </w:r>
      <w:r>
        <w:rPr>
          <w:rFonts w:ascii="Times New Roman" w:hAnsi="Times New Roman" w:cs="Times New Roman"/>
          <w:sz w:val="24"/>
          <w:szCs w:val="24"/>
        </w:rPr>
        <w:t xml:space="preserve">гражданской и </w:t>
      </w:r>
      <w:r w:rsidRPr="00A16C8D">
        <w:rPr>
          <w:rFonts w:ascii="Times New Roman" w:hAnsi="Times New Roman" w:cs="Times New Roman"/>
          <w:sz w:val="24"/>
          <w:szCs w:val="24"/>
        </w:rPr>
        <w:t xml:space="preserve">патриотической направленности помогают обучающимся </w:t>
      </w:r>
      <w:r w:rsidRPr="00A16C8D">
        <w:rPr>
          <w:rFonts w:ascii="Times New Roman" w:hAnsi="Times New Roman" w:cs="Times New Roman"/>
          <w:sz w:val="24"/>
          <w:szCs w:val="24"/>
        </w:rPr>
        <w:lastRenderedPageBreak/>
        <w:t>понять для себя</w:t>
      </w:r>
      <w:r>
        <w:rPr>
          <w:rFonts w:ascii="Times New Roman" w:hAnsi="Times New Roman" w:cs="Times New Roman"/>
          <w:sz w:val="24"/>
          <w:szCs w:val="24"/>
        </w:rPr>
        <w:t>,</w:t>
      </w:r>
      <w:r w:rsidRPr="00A16C8D">
        <w:rPr>
          <w:rFonts w:ascii="Times New Roman" w:hAnsi="Times New Roman" w:cs="Times New Roman"/>
          <w:sz w:val="24"/>
          <w:szCs w:val="24"/>
        </w:rPr>
        <w:t xml:space="preserve"> как они относятся к своей семье, к одноклассникам, к родному краю, к стране.</w:t>
      </w:r>
      <w:proofErr w:type="gramEnd"/>
      <w:r w:rsidRPr="00A16C8D">
        <w:rPr>
          <w:rFonts w:ascii="Times New Roman" w:hAnsi="Times New Roman" w:cs="Times New Roman"/>
          <w:sz w:val="24"/>
          <w:szCs w:val="24"/>
        </w:rPr>
        <w:t xml:space="preserve"> </w:t>
      </w:r>
      <w:r w:rsidR="0006268D">
        <w:rPr>
          <w:rFonts w:ascii="Times New Roman" w:hAnsi="Times New Roman" w:cs="Times New Roman"/>
          <w:sz w:val="24"/>
          <w:szCs w:val="24"/>
        </w:rPr>
        <w:t xml:space="preserve">Учат </w:t>
      </w:r>
      <w:r w:rsidRPr="00A16C8D">
        <w:rPr>
          <w:rFonts w:ascii="Times New Roman" w:hAnsi="Times New Roman" w:cs="Times New Roman"/>
          <w:sz w:val="24"/>
          <w:szCs w:val="24"/>
        </w:rPr>
        <w:t xml:space="preserve">любить, ценить, уважать своё </w:t>
      </w:r>
      <w:r w:rsidR="004D1F85">
        <w:rPr>
          <w:rFonts w:ascii="Times New Roman" w:hAnsi="Times New Roman" w:cs="Times New Roman"/>
          <w:sz w:val="24"/>
          <w:szCs w:val="24"/>
        </w:rPr>
        <w:t>О</w:t>
      </w:r>
      <w:r w:rsidRPr="00A16C8D">
        <w:rPr>
          <w:rFonts w:ascii="Times New Roman" w:hAnsi="Times New Roman" w:cs="Times New Roman"/>
          <w:sz w:val="24"/>
          <w:szCs w:val="24"/>
        </w:rPr>
        <w:t>течество, Родину.</w:t>
      </w:r>
    </w:p>
    <w:p w:rsidR="0006268D" w:rsidRDefault="00765300" w:rsidP="00765300">
      <w:pPr>
        <w:pStyle w:val="af2"/>
        <w:ind w:firstLine="709"/>
        <w:jc w:val="both"/>
        <w:rPr>
          <w:rFonts w:ascii="Times New Roman" w:hAnsi="Times New Roman" w:cs="Times New Roman"/>
          <w:sz w:val="24"/>
          <w:szCs w:val="24"/>
        </w:rPr>
      </w:pPr>
      <w:r w:rsidRPr="00A16C8D">
        <w:rPr>
          <w:rFonts w:ascii="Times New Roman" w:hAnsi="Times New Roman" w:cs="Times New Roman"/>
          <w:sz w:val="24"/>
          <w:szCs w:val="24"/>
        </w:rPr>
        <w:t xml:space="preserve">В процессе подготовки и проведения классных часов </w:t>
      </w:r>
      <w:r w:rsidR="0006268D">
        <w:rPr>
          <w:rFonts w:ascii="Times New Roman" w:hAnsi="Times New Roman" w:cs="Times New Roman"/>
          <w:sz w:val="24"/>
          <w:szCs w:val="24"/>
        </w:rPr>
        <w:t>решаются следующие</w:t>
      </w:r>
      <w:r w:rsidRPr="00A16C8D">
        <w:rPr>
          <w:rFonts w:ascii="Times New Roman" w:hAnsi="Times New Roman" w:cs="Times New Roman"/>
          <w:sz w:val="24"/>
          <w:szCs w:val="24"/>
        </w:rPr>
        <w:t xml:space="preserve"> задач</w:t>
      </w:r>
      <w:r w:rsidR="0006268D">
        <w:rPr>
          <w:rFonts w:ascii="Times New Roman" w:hAnsi="Times New Roman" w:cs="Times New Roman"/>
          <w:sz w:val="24"/>
          <w:szCs w:val="24"/>
        </w:rPr>
        <w:t>и</w:t>
      </w:r>
      <w:r w:rsidRPr="00A16C8D">
        <w:rPr>
          <w:rFonts w:ascii="Times New Roman" w:hAnsi="Times New Roman" w:cs="Times New Roman"/>
          <w:sz w:val="24"/>
          <w:szCs w:val="24"/>
        </w:rPr>
        <w:t xml:space="preserve">: </w:t>
      </w:r>
    </w:p>
    <w:p w:rsidR="0006268D" w:rsidRDefault="0006268D" w:rsidP="00765300">
      <w:pPr>
        <w:pStyle w:val="af2"/>
        <w:ind w:firstLine="709"/>
        <w:jc w:val="both"/>
        <w:rPr>
          <w:rFonts w:ascii="Times New Roman" w:hAnsi="Times New Roman" w:cs="Times New Roman"/>
          <w:sz w:val="24"/>
          <w:szCs w:val="24"/>
        </w:rPr>
      </w:pPr>
      <w:r>
        <w:rPr>
          <w:rFonts w:ascii="Times New Roman" w:hAnsi="Times New Roman" w:cs="Times New Roman"/>
          <w:sz w:val="24"/>
          <w:szCs w:val="24"/>
        </w:rPr>
        <w:t>- знакомство</w:t>
      </w:r>
      <w:r w:rsidR="00765300" w:rsidRPr="00A16C8D">
        <w:rPr>
          <w:rFonts w:ascii="Times New Roman" w:hAnsi="Times New Roman" w:cs="Times New Roman"/>
          <w:sz w:val="24"/>
          <w:szCs w:val="24"/>
        </w:rPr>
        <w:t xml:space="preserve"> с символами</w:t>
      </w:r>
      <w:r>
        <w:rPr>
          <w:rFonts w:ascii="Times New Roman" w:hAnsi="Times New Roman" w:cs="Times New Roman"/>
          <w:sz w:val="24"/>
          <w:szCs w:val="24"/>
        </w:rPr>
        <w:t xml:space="preserve">  и законами страны, воспитание уважения к ним;</w:t>
      </w:r>
    </w:p>
    <w:p w:rsidR="0006268D" w:rsidRDefault="0006268D" w:rsidP="00765300">
      <w:pPr>
        <w:pStyle w:val="af2"/>
        <w:ind w:firstLine="709"/>
        <w:jc w:val="both"/>
        <w:rPr>
          <w:rFonts w:ascii="Times New Roman" w:hAnsi="Times New Roman" w:cs="Times New Roman"/>
          <w:sz w:val="24"/>
          <w:szCs w:val="24"/>
        </w:rPr>
      </w:pPr>
      <w:r>
        <w:rPr>
          <w:rFonts w:ascii="Times New Roman" w:hAnsi="Times New Roman" w:cs="Times New Roman"/>
          <w:sz w:val="24"/>
          <w:szCs w:val="24"/>
        </w:rPr>
        <w:t>- рассмотрение единства</w:t>
      </w:r>
      <w:r w:rsidR="00765300" w:rsidRPr="00A16C8D">
        <w:rPr>
          <w:rFonts w:ascii="Times New Roman" w:hAnsi="Times New Roman" w:cs="Times New Roman"/>
          <w:sz w:val="24"/>
          <w:szCs w:val="24"/>
        </w:rPr>
        <w:t xml:space="preserve"> прав и обязанностей</w:t>
      </w:r>
      <w:r>
        <w:rPr>
          <w:rFonts w:ascii="Times New Roman" w:hAnsi="Times New Roman" w:cs="Times New Roman"/>
          <w:sz w:val="24"/>
          <w:szCs w:val="24"/>
        </w:rPr>
        <w:t xml:space="preserve"> человека;</w:t>
      </w:r>
    </w:p>
    <w:p w:rsidR="0006268D" w:rsidRDefault="0006268D" w:rsidP="00765300">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765300" w:rsidRPr="00A16C8D">
        <w:rPr>
          <w:rFonts w:ascii="Times New Roman" w:hAnsi="Times New Roman" w:cs="Times New Roman"/>
          <w:sz w:val="24"/>
          <w:szCs w:val="24"/>
        </w:rPr>
        <w:t>изучение обычаев и традиций</w:t>
      </w:r>
      <w:r>
        <w:rPr>
          <w:rFonts w:ascii="Times New Roman" w:hAnsi="Times New Roman" w:cs="Times New Roman"/>
          <w:sz w:val="24"/>
          <w:szCs w:val="24"/>
        </w:rPr>
        <w:t xml:space="preserve"> родной страны и других народов;</w:t>
      </w:r>
    </w:p>
    <w:p w:rsidR="0006268D" w:rsidRDefault="0006268D" w:rsidP="00765300">
      <w:pPr>
        <w:pStyle w:val="af2"/>
        <w:ind w:firstLine="709"/>
        <w:jc w:val="both"/>
        <w:rPr>
          <w:rFonts w:ascii="Times New Roman" w:hAnsi="Times New Roman" w:cs="Times New Roman"/>
          <w:sz w:val="24"/>
          <w:szCs w:val="24"/>
        </w:rPr>
      </w:pPr>
      <w:r>
        <w:rPr>
          <w:rFonts w:ascii="Times New Roman" w:hAnsi="Times New Roman" w:cs="Times New Roman"/>
          <w:sz w:val="24"/>
          <w:szCs w:val="24"/>
        </w:rPr>
        <w:t>-</w:t>
      </w:r>
      <w:r w:rsidR="00765300" w:rsidRPr="00A16C8D">
        <w:rPr>
          <w:rFonts w:ascii="Times New Roman" w:hAnsi="Times New Roman" w:cs="Times New Roman"/>
          <w:sz w:val="24"/>
          <w:szCs w:val="24"/>
        </w:rPr>
        <w:t xml:space="preserve"> обогащение знаниями об окружающем мире, </w:t>
      </w:r>
      <w:r>
        <w:rPr>
          <w:rFonts w:ascii="Times New Roman" w:hAnsi="Times New Roman" w:cs="Times New Roman"/>
          <w:sz w:val="24"/>
          <w:szCs w:val="24"/>
        </w:rPr>
        <w:t>о родном крае, обществе, профессиях;</w:t>
      </w:r>
    </w:p>
    <w:p w:rsidR="00765300" w:rsidRDefault="0006268D" w:rsidP="00765300">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765300" w:rsidRPr="00A16C8D">
        <w:rPr>
          <w:rFonts w:ascii="Times New Roman" w:hAnsi="Times New Roman" w:cs="Times New Roman"/>
          <w:sz w:val="24"/>
          <w:szCs w:val="24"/>
        </w:rPr>
        <w:t>развитие речи,</w:t>
      </w:r>
      <w:r>
        <w:rPr>
          <w:rFonts w:ascii="Times New Roman" w:hAnsi="Times New Roman" w:cs="Times New Roman"/>
          <w:sz w:val="24"/>
          <w:szCs w:val="24"/>
        </w:rPr>
        <w:t xml:space="preserve"> как элемента культуры любого народа;</w:t>
      </w:r>
    </w:p>
    <w:p w:rsidR="0006268D" w:rsidRPr="00A16C8D" w:rsidRDefault="0006268D" w:rsidP="00765300">
      <w:pPr>
        <w:pStyle w:val="af2"/>
        <w:ind w:firstLine="709"/>
        <w:jc w:val="both"/>
        <w:rPr>
          <w:rFonts w:ascii="Times New Roman" w:hAnsi="Times New Roman" w:cs="Times New Roman"/>
          <w:sz w:val="24"/>
          <w:szCs w:val="24"/>
        </w:rPr>
      </w:pPr>
      <w:r>
        <w:rPr>
          <w:rFonts w:ascii="Times New Roman" w:hAnsi="Times New Roman" w:cs="Times New Roman"/>
          <w:sz w:val="24"/>
          <w:szCs w:val="24"/>
        </w:rPr>
        <w:t>- формирование коллектива класса.</w:t>
      </w:r>
    </w:p>
    <w:p w:rsidR="00765300" w:rsidRPr="00A16C8D" w:rsidRDefault="004D1F85" w:rsidP="004D1F85">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Решение</w:t>
      </w:r>
      <w:r w:rsidR="00765300" w:rsidRPr="00A16C8D">
        <w:rPr>
          <w:rFonts w:ascii="Times New Roman" w:hAnsi="Times New Roman" w:cs="Times New Roman"/>
          <w:sz w:val="24"/>
          <w:szCs w:val="24"/>
        </w:rPr>
        <w:t xml:space="preserve"> всех перечисленных задач</w:t>
      </w:r>
      <w:r>
        <w:rPr>
          <w:rFonts w:ascii="Times New Roman" w:hAnsi="Times New Roman" w:cs="Times New Roman"/>
          <w:sz w:val="24"/>
          <w:szCs w:val="24"/>
        </w:rPr>
        <w:t xml:space="preserve"> - это</w:t>
      </w:r>
      <w:r w:rsidR="00765300" w:rsidRPr="00A16C8D">
        <w:rPr>
          <w:rFonts w:ascii="Times New Roman" w:hAnsi="Times New Roman" w:cs="Times New Roman"/>
          <w:sz w:val="24"/>
          <w:szCs w:val="24"/>
        </w:rPr>
        <w:t xml:space="preserve"> </w:t>
      </w:r>
      <w:r>
        <w:rPr>
          <w:rFonts w:ascii="Times New Roman" w:hAnsi="Times New Roman" w:cs="Times New Roman"/>
          <w:sz w:val="24"/>
          <w:szCs w:val="24"/>
        </w:rPr>
        <w:t>хорошо продуманная, разработанная и организованная</w:t>
      </w:r>
      <w:r w:rsidR="00765300" w:rsidRPr="00A16C8D">
        <w:rPr>
          <w:rFonts w:ascii="Times New Roman" w:hAnsi="Times New Roman" w:cs="Times New Roman"/>
          <w:sz w:val="24"/>
          <w:szCs w:val="24"/>
        </w:rPr>
        <w:t xml:space="preserve"> к</w:t>
      </w:r>
      <w:r>
        <w:rPr>
          <w:rFonts w:ascii="Times New Roman" w:hAnsi="Times New Roman" w:cs="Times New Roman"/>
          <w:sz w:val="24"/>
          <w:szCs w:val="24"/>
        </w:rPr>
        <w:t>лассным руководителем программа</w:t>
      </w:r>
      <w:r w:rsidR="00765300" w:rsidRPr="00A16C8D">
        <w:rPr>
          <w:rFonts w:ascii="Times New Roman" w:hAnsi="Times New Roman" w:cs="Times New Roman"/>
          <w:sz w:val="24"/>
          <w:szCs w:val="24"/>
        </w:rPr>
        <w:t xml:space="preserve"> на учебный год, где каждому классному часу отводится определённое место и роль.</w:t>
      </w:r>
    </w:p>
    <w:p w:rsidR="00765300" w:rsidRDefault="004D1F85" w:rsidP="00765300">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В </w:t>
      </w:r>
      <w:r w:rsidR="00765300" w:rsidRPr="00A16C8D">
        <w:rPr>
          <w:rFonts w:ascii="Times New Roman" w:hAnsi="Times New Roman" w:cs="Times New Roman"/>
          <w:sz w:val="24"/>
          <w:szCs w:val="24"/>
        </w:rPr>
        <w:t xml:space="preserve"> школе  еженедельно по понедельникам первым уроком</w:t>
      </w:r>
      <w:r w:rsidR="00765300">
        <w:rPr>
          <w:rFonts w:ascii="Times New Roman" w:hAnsi="Times New Roman" w:cs="Times New Roman"/>
          <w:sz w:val="24"/>
          <w:szCs w:val="24"/>
        </w:rPr>
        <w:t xml:space="preserve"> проводится </w:t>
      </w:r>
      <w:r w:rsidR="00765300" w:rsidRPr="00A16C8D">
        <w:rPr>
          <w:rFonts w:ascii="Times New Roman" w:hAnsi="Times New Roman" w:cs="Times New Roman"/>
          <w:sz w:val="24"/>
          <w:szCs w:val="24"/>
        </w:rPr>
        <w:t xml:space="preserve"> классный час </w:t>
      </w:r>
      <w:r w:rsidR="00765300">
        <w:rPr>
          <w:rFonts w:ascii="Times New Roman" w:hAnsi="Times New Roman" w:cs="Times New Roman"/>
          <w:sz w:val="24"/>
          <w:szCs w:val="24"/>
        </w:rPr>
        <w:t xml:space="preserve">с 1-11 классы. Данная форма </w:t>
      </w:r>
      <w:r w:rsidR="00765300" w:rsidRPr="00A16C8D">
        <w:rPr>
          <w:rFonts w:ascii="Times New Roman" w:hAnsi="Times New Roman" w:cs="Times New Roman"/>
          <w:sz w:val="24"/>
          <w:szCs w:val="24"/>
        </w:rPr>
        <w:t xml:space="preserve"> </w:t>
      </w:r>
      <w:r w:rsidR="00765300">
        <w:rPr>
          <w:rFonts w:ascii="Times New Roman" w:hAnsi="Times New Roman" w:cs="Times New Roman"/>
          <w:sz w:val="24"/>
          <w:szCs w:val="24"/>
        </w:rPr>
        <w:t>облегчает определение места классному часу для классного руководителя, в связи с большой нагрузкой и гибки</w:t>
      </w:r>
      <w:r>
        <w:rPr>
          <w:rFonts w:ascii="Times New Roman" w:hAnsi="Times New Roman" w:cs="Times New Roman"/>
          <w:sz w:val="24"/>
          <w:szCs w:val="24"/>
        </w:rPr>
        <w:t>м режимом в расписании. Поэтому</w:t>
      </w:r>
      <w:r w:rsidR="00765300">
        <w:rPr>
          <w:rFonts w:ascii="Times New Roman" w:hAnsi="Times New Roman" w:cs="Times New Roman"/>
          <w:sz w:val="24"/>
          <w:szCs w:val="24"/>
        </w:rPr>
        <w:t xml:space="preserve"> есть возможность провести все классные часы, которые запланированы. </w:t>
      </w:r>
    </w:p>
    <w:p w:rsidR="00765300" w:rsidRDefault="00765300" w:rsidP="00765300">
      <w:pPr>
        <w:pStyle w:val="af2"/>
        <w:ind w:firstLine="709"/>
        <w:jc w:val="both"/>
        <w:rPr>
          <w:rFonts w:ascii="Times New Roman" w:hAnsi="Times New Roman" w:cs="Times New Roman"/>
          <w:sz w:val="24"/>
          <w:szCs w:val="24"/>
        </w:rPr>
      </w:pPr>
      <w:r>
        <w:rPr>
          <w:rFonts w:ascii="Times New Roman" w:hAnsi="Times New Roman" w:cs="Times New Roman"/>
          <w:sz w:val="24"/>
          <w:szCs w:val="24"/>
        </w:rPr>
        <w:t>Классные часы посвящены разным тематикам. В основном тема классного часа связана с каким-то праздником. Их можно разделить на группы по разным направлениям:</w:t>
      </w:r>
    </w:p>
    <w:p w:rsidR="00765300" w:rsidRDefault="004D1F85" w:rsidP="00F216B1">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sidR="00765300" w:rsidRPr="009526A8">
        <w:rPr>
          <w:rFonts w:ascii="Times New Roman" w:hAnsi="Times New Roman" w:cs="Times New Roman"/>
          <w:sz w:val="24"/>
          <w:szCs w:val="24"/>
        </w:rPr>
        <w:t>посвящённые</w:t>
      </w:r>
      <w:proofErr w:type="gramEnd"/>
      <w:r w:rsidR="00765300" w:rsidRPr="009526A8">
        <w:rPr>
          <w:rFonts w:ascii="Times New Roman" w:hAnsi="Times New Roman" w:cs="Times New Roman"/>
          <w:sz w:val="24"/>
          <w:szCs w:val="24"/>
        </w:rPr>
        <w:t xml:space="preserve"> </w:t>
      </w:r>
      <w:r w:rsidR="00765300">
        <w:rPr>
          <w:rFonts w:ascii="Times New Roman" w:hAnsi="Times New Roman" w:cs="Times New Roman"/>
          <w:sz w:val="24"/>
          <w:szCs w:val="24"/>
        </w:rPr>
        <w:t xml:space="preserve">всемирным, </w:t>
      </w:r>
      <w:r w:rsidR="00765300" w:rsidRPr="009526A8">
        <w:rPr>
          <w:rFonts w:ascii="Times New Roman" w:hAnsi="Times New Roman" w:cs="Times New Roman"/>
          <w:sz w:val="24"/>
          <w:szCs w:val="24"/>
        </w:rPr>
        <w:t xml:space="preserve">международным </w:t>
      </w:r>
      <w:r w:rsidR="00765300">
        <w:rPr>
          <w:rFonts w:ascii="Times New Roman" w:hAnsi="Times New Roman" w:cs="Times New Roman"/>
          <w:sz w:val="24"/>
          <w:szCs w:val="24"/>
        </w:rPr>
        <w:t>и всероссийским праздникам (8 марта, Новый год, 23 февраля, День пожилых людей и т.д.) Цель этих</w:t>
      </w:r>
      <w:r w:rsidR="00765300" w:rsidRPr="009526A8">
        <w:rPr>
          <w:rFonts w:ascii="Times New Roman" w:hAnsi="Times New Roman" w:cs="Times New Roman"/>
          <w:sz w:val="24"/>
          <w:szCs w:val="24"/>
        </w:rPr>
        <w:t xml:space="preserve"> </w:t>
      </w:r>
      <w:r w:rsidR="00765300">
        <w:rPr>
          <w:rFonts w:ascii="Times New Roman" w:hAnsi="Times New Roman" w:cs="Times New Roman"/>
          <w:sz w:val="24"/>
          <w:szCs w:val="24"/>
        </w:rPr>
        <w:t>классных часов не только познакомить с историей возникновения этих праздников, с традициями празднования, но и зачем такие праздники существуют, и что они значат для нас. Результатом этих классных часов, чаще всего является подготовка к этим праздникам (концерт для родителей, день открытых дверей для бабушек и дедушек, изготовление подарков и т.д.);</w:t>
      </w:r>
    </w:p>
    <w:p w:rsidR="00765300" w:rsidRDefault="004D1F85" w:rsidP="00F216B1">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765300">
        <w:rPr>
          <w:rFonts w:ascii="Times New Roman" w:hAnsi="Times New Roman" w:cs="Times New Roman"/>
          <w:sz w:val="24"/>
          <w:szCs w:val="24"/>
        </w:rPr>
        <w:t xml:space="preserve">посвящённые профессиональным праздникам (День почты, День водителя, День учителя, День бухгалтера, День геолога и т.д.) Такие классные часы носят не только </w:t>
      </w:r>
      <w:proofErr w:type="spellStart"/>
      <w:r w:rsidR="00765300">
        <w:rPr>
          <w:rFonts w:ascii="Times New Roman" w:hAnsi="Times New Roman" w:cs="Times New Roman"/>
          <w:sz w:val="24"/>
          <w:szCs w:val="24"/>
        </w:rPr>
        <w:t>профориентационный</w:t>
      </w:r>
      <w:proofErr w:type="spellEnd"/>
      <w:r w:rsidR="00765300">
        <w:rPr>
          <w:rFonts w:ascii="Times New Roman" w:hAnsi="Times New Roman" w:cs="Times New Roman"/>
          <w:sz w:val="24"/>
          <w:szCs w:val="24"/>
        </w:rPr>
        <w:t xml:space="preserve"> характер, но и помогают детям найти своё место в жизни, проявить свою гражданскую позицию. Итогом таких классных часов могут быть акции-поздравления представителей этих профессий, экскурсии и встречи с представителями данных профессий, выставки рисунков «Кем я хочу быть»;</w:t>
      </w:r>
    </w:p>
    <w:p w:rsidR="00765300" w:rsidRPr="005E2528" w:rsidRDefault="004D1F85" w:rsidP="00F216B1">
      <w:pPr>
        <w:pStyle w:val="af2"/>
        <w:ind w:firstLine="993"/>
        <w:jc w:val="both"/>
        <w:rPr>
          <w:rFonts w:ascii="Times New Roman" w:hAnsi="Times New Roman" w:cs="Times New Roman"/>
          <w:sz w:val="24"/>
          <w:szCs w:val="24"/>
        </w:rPr>
      </w:pPr>
      <w:r>
        <w:rPr>
          <w:rFonts w:ascii="Times New Roman" w:hAnsi="Times New Roman" w:cs="Times New Roman"/>
          <w:sz w:val="24"/>
          <w:szCs w:val="24"/>
        </w:rPr>
        <w:t xml:space="preserve">- </w:t>
      </w:r>
      <w:r w:rsidR="00765300">
        <w:rPr>
          <w:rFonts w:ascii="Times New Roman" w:hAnsi="Times New Roman" w:cs="Times New Roman"/>
          <w:sz w:val="24"/>
          <w:szCs w:val="24"/>
        </w:rPr>
        <w:t>патриотические классные часы (День Победы, блока</w:t>
      </w:r>
      <w:r w:rsidR="00182638">
        <w:rPr>
          <w:rFonts w:ascii="Times New Roman" w:hAnsi="Times New Roman" w:cs="Times New Roman"/>
          <w:sz w:val="24"/>
          <w:szCs w:val="24"/>
        </w:rPr>
        <w:t>да Ленинграда, День защитников О</w:t>
      </w:r>
      <w:r w:rsidR="00765300">
        <w:rPr>
          <w:rFonts w:ascii="Times New Roman" w:hAnsi="Times New Roman" w:cs="Times New Roman"/>
          <w:sz w:val="24"/>
          <w:szCs w:val="24"/>
        </w:rPr>
        <w:t>течества,  День геро</w:t>
      </w:r>
      <w:r w:rsidR="00182638">
        <w:rPr>
          <w:rFonts w:ascii="Times New Roman" w:hAnsi="Times New Roman" w:cs="Times New Roman"/>
          <w:sz w:val="24"/>
          <w:szCs w:val="24"/>
        </w:rPr>
        <w:t>ев О</w:t>
      </w:r>
      <w:r w:rsidR="00765300">
        <w:rPr>
          <w:rFonts w:ascii="Times New Roman" w:hAnsi="Times New Roman" w:cs="Times New Roman"/>
          <w:sz w:val="24"/>
          <w:szCs w:val="24"/>
        </w:rPr>
        <w:t xml:space="preserve">течества и т.д.). Направленность этих классных часов говорит сама за себя. </w:t>
      </w:r>
      <w:r w:rsidR="00182638">
        <w:rPr>
          <w:rFonts w:ascii="Times New Roman" w:hAnsi="Times New Roman" w:cs="Times New Roman"/>
          <w:sz w:val="24"/>
          <w:szCs w:val="24"/>
        </w:rPr>
        <w:t>Проходят встречи с теми, кто хр</w:t>
      </w:r>
      <w:r w:rsidR="0006268D">
        <w:rPr>
          <w:rFonts w:ascii="Times New Roman" w:hAnsi="Times New Roman" w:cs="Times New Roman"/>
          <w:sz w:val="24"/>
          <w:szCs w:val="24"/>
        </w:rPr>
        <w:t>анит память о тех страшных днях;</w:t>
      </w:r>
    </w:p>
    <w:p w:rsidR="00765300" w:rsidRDefault="004D1F85" w:rsidP="00182638">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765300">
        <w:rPr>
          <w:rFonts w:ascii="Times New Roman" w:hAnsi="Times New Roman" w:cs="Times New Roman"/>
          <w:sz w:val="24"/>
          <w:szCs w:val="24"/>
        </w:rPr>
        <w:t xml:space="preserve">посвящённые проблемам класса (Что такое дружба, День толерантности, выборы классного актива, отчёты </w:t>
      </w:r>
      <w:proofErr w:type="gramStart"/>
      <w:r w:rsidR="00765300">
        <w:rPr>
          <w:rFonts w:ascii="Times New Roman" w:hAnsi="Times New Roman" w:cs="Times New Roman"/>
          <w:sz w:val="24"/>
          <w:szCs w:val="24"/>
        </w:rPr>
        <w:t>ответственных</w:t>
      </w:r>
      <w:proofErr w:type="gramEnd"/>
      <w:r w:rsidR="00765300">
        <w:rPr>
          <w:rFonts w:ascii="Times New Roman" w:hAnsi="Times New Roman" w:cs="Times New Roman"/>
          <w:sz w:val="24"/>
          <w:szCs w:val="24"/>
        </w:rPr>
        <w:t xml:space="preserve"> и т.д.) Чаще такие классные часы проводятся в виде классных собраний. В результате создаются памятки, правила, законы. На таких классных часах ярче всего проявляется гражданская позиция ребёнка.</w:t>
      </w:r>
    </w:p>
    <w:p w:rsidR="00765300" w:rsidRDefault="004D1F85" w:rsidP="00182638">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sidR="00765300">
        <w:rPr>
          <w:rFonts w:ascii="Times New Roman" w:hAnsi="Times New Roman" w:cs="Times New Roman"/>
          <w:sz w:val="24"/>
          <w:szCs w:val="24"/>
        </w:rPr>
        <w:t>посвящённые</w:t>
      </w:r>
      <w:proofErr w:type="gramEnd"/>
      <w:r w:rsidR="00765300">
        <w:rPr>
          <w:rFonts w:ascii="Times New Roman" w:hAnsi="Times New Roman" w:cs="Times New Roman"/>
          <w:sz w:val="24"/>
          <w:szCs w:val="24"/>
        </w:rPr>
        <w:t xml:space="preserve"> экологическим проблемам и окружающей природе (День Байкала, День птиц, День кошек и т. д.). Такие классные часы помогают увидеть детям, как прекрасен и удивителен наш мир, как много тайн ещё не раскрыто, как богата наша страна. В эти дни </w:t>
      </w:r>
      <w:r w:rsidR="00182638">
        <w:rPr>
          <w:rFonts w:ascii="Times New Roman" w:hAnsi="Times New Roman" w:cs="Times New Roman"/>
          <w:sz w:val="24"/>
          <w:szCs w:val="24"/>
        </w:rPr>
        <w:t>проводятся</w:t>
      </w:r>
      <w:r w:rsidR="00765300">
        <w:rPr>
          <w:rFonts w:ascii="Times New Roman" w:hAnsi="Times New Roman" w:cs="Times New Roman"/>
          <w:sz w:val="24"/>
          <w:szCs w:val="24"/>
        </w:rPr>
        <w:t xml:space="preserve"> акции по очистке территори</w:t>
      </w:r>
      <w:r w:rsidR="00182638">
        <w:rPr>
          <w:rFonts w:ascii="Times New Roman" w:hAnsi="Times New Roman" w:cs="Times New Roman"/>
          <w:sz w:val="24"/>
          <w:szCs w:val="24"/>
        </w:rPr>
        <w:t>и посёлка от мусора, развешиваются</w:t>
      </w:r>
      <w:r w:rsidR="00765300">
        <w:rPr>
          <w:rFonts w:ascii="Times New Roman" w:hAnsi="Times New Roman" w:cs="Times New Roman"/>
          <w:sz w:val="24"/>
          <w:szCs w:val="24"/>
        </w:rPr>
        <w:t xml:space="preserve"> по посёлку плакаты, посв</w:t>
      </w:r>
      <w:r w:rsidR="00182638">
        <w:rPr>
          <w:rFonts w:ascii="Times New Roman" w:hAnsi="Times New Roman" w:cs="Times New Roman"/>
          <w:sz w:val="24"/>
          <w:szCs w:val="24"/>
        </w:rPr>
        <w:t xml:space="preserve">ящённые охране природы. Проводятся выставки фотографий </w:t>
      </w:r>
      <w:r w:rsidR="00765300">
        <w:rPr>
          <w:rFonts w:ascii="Times New Roman" w:hAnsi="Times New Roman" w:cs="Times New Roman"/>
          <w:sz w:val="24"/>
          <w:szCs w:val="24"/>
        </w:rPr>
        <w:t>питомцев. С по</w:t>
      </w:r>
      <w:r w:rsidR="00182638">
        <w:rPr>
          <w:rFonts w:ascii="Times New Roman" w:hAnsi="Times New Roman" w:cs="Times New Roman"/>
          <w:sz w:val="24"/>
          <w:szCs w:val="24"/>
        </w:rPr>
        <w:t>мощью родителей развешиваются</w:t>
      </w:r>
      <w:r w:rsidR="00765300">
        <w:rPr>
          <w:rFonts w:ascii="Times New Roman" w:hAnsi="Times New Roman" w:cs="Times New Roman"/>
          <w:sz w:val="24"/>
          <w:szCs w:val="24"/>
        </w:rPr>
        <w:t xml:space="preserve"> скворечники.</w:t>
      </w:r>
    </w:p>
    <w:p w:rsidR="00765300" w:rsidRDefault="004D1F85" w:rsidP="00182638">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765300">
        <w:rPr>
          <w:rFonts w:ascii="Times New Roman" w:hAnsi="Times New Roman" w:cs="Times New Roman"/>
          <w:sz w:val="24"/>
          <w:szCs w:val="24"/>
        </w:rPr>
        <w:t xml:space="preserve">посвящённые ЗОЖ и нравственному воспитанию (курение, наркотики, профилактика болезней, режим дня, здоровое питание, ПДД, безопасный интернет и т.д.). Такие классные часы помогают формировать в маленьких гражданах ценностное отношение к своему здоровью, правильному поведению, </w:t>
      </w:r>
      <w:r w:rsidR="00925543">
        <w:rPr>
          <w:rFonts w:ascii="Times New Roman" w:hAnsi="Times New Roman" w:cs="Times New Roman"/>
          <w:sz w:val="24"/>
          <w:szCs w:val="24"/>
        </w:rPr>
        <w:t xml:space="preserve">развивать потребность в  здоровом </w:t>
      </w:r>
      <w:r w:rsidR="00765300">
        <w:rPr>
          <w:rFonts w:ascii="Times New Roman" w:hAnsi="Times New Roman" w:cs="Times New Roman"/>
          <w:sz w:val="24"/>
          <w:szCs w:val="24"/>
        </w:rPr>
        <w:t xml:space="preserve"> </w:t>
      </w:r>
      <w:r w:rsidR="00925543">
        <w:rPr>
          <w:rFonts w:ascii="Times New Roman" w:hAnsi="Times New Roman" w:cs="Times New Roman"/>
          <w:sz w:val="24"/>
          <w:szCs w:val="24"/>
        </w:rPr>
        <w:t>образе  жизни</w:t>
      </w:r>
      <w:r w:rsidR="00765300">
        <w:rPr>
          <w:rFonts w:ascii="Times New Roman" w:hAnsi="Times New Roman" w:cs="Times New Roman"/>
          <w:sz w:val="24"/>
          <w:szCs w:val="24"/>
        </w:rPr>
        <w:t>.</w:t>
      </w:r>
    </w:p>
    <w:p w:rsidR="00765300" w:rsidRDefault="004D1F85" w:rsidP="00182638">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765300">
        <w:rPr>
          <w:rFonts w:ascii="Times New Roman" w:hAnsi="Times New Roman" w:cs="Times New Roman"/>
          <w:sz w:val="24"/>
          <w:szCs w:val="24"/>
        </w:rPr>
        <w:t>Ещё одно направление, это классные часы посвящённые семье, семейным традициям, малой р</w:t>
      </w:r>
      <w:r w:rsidR="00182638">
        <w:rPr>
          <w:rFonts w:ascii="Times New Roman" w:hAnsi="Times New Roman" w:cs="Times New Roman"/>
          <w:sz w:val="24"/>
          <w:szCs w:val="24"/>
        </w:rPr>
        <w:t>одине. На такие классные часы приглашаются родители</w:t>
      </w:r>
      <w:r w:rsidR="00765300">
        <w:rPr>
          <w:rFonts w:ascii="Times New Roman" w:hAnsi="Times New Roman" w:cs="Times New Roman"/>
          <w:sz w:val="24"/>
          <w:szCs w:val="24"/>
        </w:rPr>
        <w:t xml:space="preserve"> с генеалогическим д</w:t>
      </w:r>
      <w:r w:rsidR="00182638">
        <w:rPr>
          <w:rFonts w:ascii="Times New Roman" w:hAnsi="Times New Roman" w:cs="Times New Roman"/>
          <w:sz w:val="24"/>
          <w:szCs w:val="24"/>
        </w:rPr>
        <w:t>ревом. Устраиваются чаепития. Проводятся</w:t>
      </w:r>
      <w:r w:rsidR="00765300">
        <w:rPr>
          <w:rFonts w:ascii="Times New Roman" w:hAnsi="Times New Roman" w:cs="Times New Roman"/>
          <w:sz w:val="24"/>
          <w:szCs w:val="24"/>
        </w:rPr>
        <w:t xml:space="preserve"> выставки, например: </w:t>
      </w:r>
      <w:r w:rsidR="00765300">
        <w:rPr>
          <w:rFonts w:ascii="Times New Roman" w:hAnsi="Times New Roman" w:cs="Times New Roman"/>
          <w:sz w:val="24"/>
          <w:szCs w:val="24"/>
        </w:rPr>
        <w:lastRenderedPageBreak/>
        <w:t>«Любимое блюдо нашей семьи», «Наш</w:t>
      </w:r>
      <w:r w:rsidR="00182638">
        <w:rPr>
          <w:rFonts w:ascii="Times New Roman" w:hAnsi="Times New Roman" w:cs="Times New Roman"/>
          <w:sz w:val="24"/>
          <w:szCs w:val="24"/>
        </w:rPr>
        <w:t>и раритеты и реликвии». Проводятся</w:t>
      </w:r>
      <w:r w:rsidR="00765300">
        <w:rPr>
          <w:rFonts w:ascii="Times New Roman" w:hAnsi="Times New Roman" w:cs="Times New Roman"/>
          <w:sz w:val="24"/>
          <w:szCs w:val="24"/>
        </w:rPr>
        <w:t xml:space="preserve"> экскурсии по посёлку.</w:t>
      </w:r>
    </w:p>
    <w:p w:rsidR="00FE52EC" w:rsidRDefault="00765300" w:rsidP="00765300">
      <w:pPr>
        <w:pStyle w:val="af2"/>
        <w:ind w:firstLine="709"/>
        <w:jc w:val="both"/>
        <w:rPr>
          <w:rFonts w:ascii="Times New Roman" w:hAnsi="Times New Roman" w:cs="Times New Roman"/>
          <w:sz w:val="24"/>
          <w:szCs w:val="24"/>
        </w:rPr>
      </w:pPr>
      <w:r w:rsidRPr="007C3300">
        <w:rPr>
          <w:rFonts w:ascii="Times New Roman" w:hAnsi="Times New Roman" w:cs="Times New Roman"/>
          <w:sz w:val="24"/>
          <w:szCs w:val="24"/>
        </w:rPr>
        <w:t>Будущее нашей страны</w:t>
      </w:r>
      <w:r>
        <w:rPr>
          <w:rFonts w:ascii="Times New Roman" w:hAnsi="Times New Roman" w:cs="Times New Roman"/>
          <w:sz w:val="24"/>
          <w:szCs w:val="24"/>
        </w:rPr>
        <w:t xml:space="preserve"> будет зависеть от того, как его построят сегодняшние дети – будущие граждане. А значит, зависит и от нас, как мы их воспитаем. Наше общество испытывает духовно-нравственный кризис. Агрессия и безнравственность поглощает молодое поколение. Современная молодёжь имеет доступ к различным источникам информации, в которых часто есть недостоверная, а </w:t>
      </w:r>
      <w:r w:rsidR="00182638">
        <w:rPr>
          <w:rFonts w:ascii="Times New Roman" w:hAnsi="Times New Roman" w:cs="Times New Roman"/>
          <w:sz w:val="24"/>
          <w:szCs w:val="24"/>
        </w:rPr>
        <w:t xml:space="preserve">иногда и вредоносная. </w:t>
      </w:r>
      <w:r>
        <w:rPr>
          <w:rFonts w:ascii="Times New Roman" w:hAnsi="Times New Roman" w:cs="Times New Roman"/>
          <w:sz w:val="24"/>
          <w:szCs w:val="24"/>
        </w:rPr>
        <w:t>Историю стрем</w:t>
      </w:r>
      <w:r w:rsidR="00182638">
        <w:rPr>
          <w:rFonts w:ascii="Times New Roman" w:hAnsi="Times New Roman" w:cs="Times New Roman"/>
          <w:sz w:val="24"/>
          <w:szCs w:val="24"/>
        </w:rPr>
        <w:t xml:space="preserve">ятся переделать, уменьшив роль </w:t>
      </w:r>
      <w:r>
        <w:rPr>
          <w:rFonts w:ascii="Times New Roman" w:hAnsi="Times New Roman" w:cs="Times New Roman"/>
          <w:sz w:val="24"/>
          <w:szCs w:val="24"/>
        </w:rPr>
        <w:t xml:space="preserve">нашей страны в Великой Отечественной войне 1941-1945 годов. </w:t>
      </w:r>
      <w:r w:rsidR="00182638">
        <w:rPr>
          <w:rFonts w:ascii="Times New Roman" w:hAnsi="Times New Roman" w:cs="Times New Roman"/>
          <w:sz w:val="24"/>
          <w:szCs w:val="24"/>
        </w:rPr>
        <w:t>Для классного руководителя</w:t>
      </w:r>
      <w:r>
        <w:rPr>
          <w:rFonts w:ascii="Times New Roman" w:hAnsi="Times New Roman" w:cs="Times New Roman"/>
          <w:sz w:val="24"/>
          <w:szCs w:val="24"/>
        </w:rPr>
        <w:t xml:space="preserve"> встаёт важная и серьёзная задача - построить свою работу так, чтобы воспитать достойных граждан и патриотов своей с</w:t>
      </w:r>
      <w:r w:rsidR="00AF7A0A">
        <w:rPr>
          <w:rFonts w:ascii="Times New Roman" w:hAnsi="Times New Roman" w:cs="Times New Roman"/>
          <w:sz w:val="24"/>
          <w:szCs w:val="24"/>
        </w:rPr>
        <w:t xml:space="preserve">траны. </w:t>
      </w:r>
    </w:p>
    <w:p w:rsidR="00D955AA" w:rsidRDefault="00D955AA" w:rsidP="00D955AA">
      <w:pPr>
        <w:pStyle w:val="ab"/>
        <w:ind w:left="0" w:firstLine="0"/>
        <w:rPr>
          <w:i w:val="0"/>
          <w:szCs w:val="24"/>
        </w:rPr>
      </w:pPr>
      <w:bookmarkStart w:id="50" w:name="_Toc62131992"/>
      <w:bookmarkStart w:id="51" w:name="_Toc62220363"/>
    </w:p>
    <w:p w:rsidR="00D955AA" w:rsidRDefault="00D955AA" w:rsidP="00D955AA">
      <w:pPr>
        <w:pStyle w:val="ab"/>
        <w:ind w:left="0" w:firstLine="0"/>
        <w:rPr>
          <w:i w:val="0"/>
          <w:szCs w:val="24"/>
        </w:rPr>
      </w:pPr>
    </w:p>
    <w:p w:rsidR="00D955AA" w:rsidRDefault="00D955AA" w:rsidP="00D955AA">
      <w:pPr>
        <w:pStyle w:val="ab"/>
        <w:ind w:left="0" w:firstLine="0"/>
        <w:rPr>
          <w:i w:val="0"/>
          <w:szCs w:val="24"/>
        </w:rPr>
      </w:pPr>
    </w:p>
    <w:p w:rsidR="00D955AA" w:rsidRDefault="00D955AA" w:rsidP="00D955AA">
      <w:pPr>
        <w:pStyle w:val="ab"/>
        <w:ind w:left="0" w:firstLine="0"/>
        <w:rPr>
          <w:i w:val="0"/>
          <w:szCs w:val="24"/>
        </w:rPr>
      </w:pPr>
    </w:p>
    <w:p w:rsidR="00D955AA" w:rsidRDefault="00D955AA" w:rsidP="00D955AA">
      <w:pPr>
        <w:pStyle w:val="ab"/>
        <w:ind w:left="0" w:firstLine="0"/>
        <w:rPr>
          <w:i w:val="0"/>
          <w:szCs w:val="24"/>
        </w:rPr>
      </w:pPr>
    </w:p>
    <w:p w:rsidR="00D955AA" w:rsidRDefault="00D955AA" w:rsidP="00D955AA">
      <w:pPr>
        <w:pStyle w:val="ab"/>
        <w:ind w:left="0" w:firstLine="0"/>
        <w:rPr>
          <w:i w:val="0"/>
          <w:szCs w:val="24"/>
        </w:rPr>
      </w:pPr>
    </w:p>
    <w:p w:rsidR="00D955AA" w:rsidRDefault="00D955AA" w:rsidP="00D955AA">
      <w:pPr>
        <w:pStyle w:val="ab"/>
        <w:ind w:left="0" w:firstLine="0"/>
        <w:rPr>
          <w:i w:val="0"/>
          <w:szCs w:val="24"/>
        </w:rPr>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D637F1" w:rsidRDefault="00D637F1" w:rsidP="00D955AA">
      <w:pPr>
        <w:pStyle w:val="ab"/>
        <w:ind w:left="0" w:firstLine="0"/>
      </w:pPr>
    </w:p>
    <w:p w:rsidR="00FE52EC" w:rsidRPr="003860A0" w:rsidRDefault="00FE52EC" w:rsidP="00D955AA">
      <w:pPr>
        <w:pStyle w:val="ab"/>
        <w:ind w:left="0" w:firstLine="0"/>
      </w:pPr>
      <w:proofErr w:type="spellStart"/>
      <w:r w:rsidRPr="003860A0">
        <w:lastRenderedPageBreak/>
        <w:t>Корюхова</w:t>
      </w:r>
      <w:proofErr w:type="spellEnd"/>
      <w:r w:rsidRPr="003860A0">
        <w:t xml:space="preserve"> С.Г.</w:t>
      </w:r>
      <w:r>
        <w:t>,</w:t>
      </w:r>
      <w:bookmarkEnd w:id="50"/>
      <w:bookmarkEnd w:id="51"/>
    </w:p>
    <w:p w:rsidR="00FE52EC" w:rsidRPr="003860A0" w:rsidRDefault="00FE52EC" w:rsidP="00FE52EC">
      <w:pPr>
        <w:pStyle w:val="c0"/>
        <w:shd w:val="clear" w:color="auto" w:fill="FFFFFF"/>
        <w:spacing w:before="0" w:beforeAutospacing="0" w:after="0" w:afterAutospacing="0"/>
        <w:ind w:firstLine="5387"/>
        <w:jc w:val="right"/>
        <w:rPr>
          <w:rFonts w:eastAsiaTheme="majorEastAsia"/>
          <w:i/>
          <w:color w:val="000000"/>
        </w:rPr>
      </w:pPr>
      <w:r w:rsidRPr="003860A0">
        <w:rPr>
          <w:rFonts w:eastAsiaTheme="majorEastAsia"/>
          <w:i/>
          <w:color w:val="000000"/>
        </w:rPr>
        <w:t>МБОУ «</w:t>
      </w:r>
      <w:proofErr w:type="spellStart"/>
      <w:r w:rsidRPr="003860A0">
        <w:rPr>
          <w:rFonts w:eastAsiaTheme="majorEastAsia"/>
          <w:i/>
          <w:color w:val="000000"/>
        </w:rPr>
        <w:t>Троельжанская</w:t>
      </w:r>
      <w:proofErr w:type="spellEnd"/>
      <w:r w:rsidRPr="003860A0">
        <w:rPr>
          <w:rFonts w:eastAsiaTheme="majorEastAsia"/>
          <w:i/>
          <w:color w:val="000000"/>
        </w:rPr>
        <w:t xml:space="preserve"> СОШ»</w:t>
      </w:r>
      <w:r>
        <w:rPr>
          <w:rFonts w:eastAsiaTheme="majorEastAsia"/>
          <w:i/>
          <w:color w:val="000000"/>
        </w:rPr>
        <w:t>,</w:t>
      </w:r>
    </w:p>
    <w:p w:rsidR="00FE52EC" w:rsidRDefault="00FE52EC" w:rsidP="00FE52EC">
      <w:pPr>
        <w:pStyle w:val="c0"/>
        <w:shd w:val="clear" w:color="auto" w:fill="FFFFFF"/>
        <w:spacing w:before="0" w:beforeAutospacing="0" w:after="0" w:afterAutospacing="0"/>
        <w:ind w:firstLine="5387"/>
        <w:jc w:val="right"/>
        <w:rPr>
          <w:rFonts w:eastAsiaTheme="majorEastAsia"/>
          <w:i/>
          <w:color w:val="000000"/>
        </w:rPr>
      </w:pPr>
      <w:r w:rsidRPr="003860A0">
        <w:rPr>
          <w:rFonts w:eastAsiaTheme="majorEastAsia"/>
          <w:i/>
          <w:color w:val="000000"/>
        </w:rPr>
        <w:t>Кунгурский муниципальный район</w:t>
      </w:r>
    </w:p>
    <w:p w:rsidR="00FE52EC" w:rsidRPr="008B75F7" w:rsidRDefault="00925543" w:rsidP="00FE52EC">
      <w:pPr>
        <w:pStyle w:val="11"/>
        <w:rPr>
          <w:caps/>
        </w:rPr>
      </w:pPr>
      <w:bookmarkStart w:id="52" w:name="_Toc62131993"/>
      <w:r>
        <w:rPr>
          <w:caps/>
        </w:rPr>
        <w:t xml:space="preserve">Родительский патруль как </w:t>
      </w:r>
      <w:r w:rsidR="008B75F7" w:rsidRPr="008B75F7">
        <w:rPr>
          <w:caps/>
        </w:rPr>
        <w:t xml:space="preserve"> форм</w:t>
      </w:r>
      <w:r>
        <w:rPr>
          <w:caps/>
        </w:rPr>
        <w:t>а</w:t>
      </w:r>
      <w:r w:rsidR="008B75F7" w:rsidRPr="008B75F7">
        <w:rPr>
          <w:caps/>
        </w:rPr>
        <w:t xml:space="preserve"> работы по </w:t>
      </w:r>
      <w:r>
        <w:rPr>
          <w:caps/>
        </w:rPr>
        <w:t xml:space="preserve">обеспечению </w:t>
      </w:r>
      <w:r w:rsidR="008B75F7" w:rsidRPr="008B75F7">
        <w:rPr>
          <w:caps/>
        </w:rPr>
        <w:t xml:space="preserve">безопасности </w:t>
      </w:r>
      <w:r>
        <w:rPr>
          <w:caps/>
        </w:rPr>
        <w:t xml:space="preserve">детей  на дорогах </w:t>
      </w:r>
      <w:bookmarkEnd w:id="52"/>
    </w:p>
    <w:p w:rsidR="00925543" w:rsidRDefault="00FE52EC" w:rsidP="00FE52EC">
      <w:pPr>
        <w:pStyle w:val="c0"/>
        <w:shd w:val="clear" w:color="auto" w:fill="FFFFFF"/>
        <w:spacing w:before="0" w:beforeAutospacing="0" w:after="0" w:afterAutospacing="0"/>
        <w:ind w:firstLine="709"/>
        <w:jc w:val="both"/>
        <w:rPr>
          <w:shd w:val="clear" w:color="auto" w:fill="FFFFFF"/>
        </w:rPr>
      </w:pPr>
      <w:r w:rsidRPr="0080044E">
        <w:rPr>
          <w:shd w:val="clear" w:color="auto" w:fill="FFFFFF"/>
        </w:rPr>
        <w:t>Воспитательная работа классного руководителя не может строиться без учета того, что индивидуальность ребенка формируется в семье, где он проводит большую часть времени. Одним из направлений воспитательной программы класса является направление «Работа с родителями». Родители имеют наибольший авторитет</w:t>
      </w:r>
      <w:r>
        <w:rPr>
          <w:shd w:val="clear" w:color="auto" w:fill="FFFFFF"/>
        </w:rPr>
        <w:t xml:space="preserve"> в глазах ребёнка. Именно к ним</w:t>
      </w:r>
      <w:r w:rsidRPr="0080044E">
        <w:rPr>
          <w:shd w:val="clear" w:color="auto" w:fill="FFFFFF"/>
        </w:rPr>
        <w:t xml:space="preserve"> дети прислушиваются в первую очередь.  Для работы по профилакти</w:t>
      </w:r>
      <w:r w:rsidR="00925543">
        <w:rPr>
          <w:shd w:val="clear" w:color="auto" w:fill="FFFFFF"/>
        </w:rPr>
        <w:t>ке безопасности детей на дорогах</w:t>
      </w:r>
      <w:r w:rsidR="00AF7A0A">
        <w:rPr>
          <w:shd w:val="clear" w:color="auto" w:fill="FFFFFF"/>
        </w:rPr>
        <w:t xml:space="preserve"> на базе</w:t>
      </w:r>
      <w:r w:rsidRPr="0080044E">
        <w:rPr>
          <w:shd w:val="clear" w:color="auto" w:fill="FFFFFF"/>
        </w:rPr>
        <w:t xml:space="preserve"> школы был создан «Родительский патруль»</w:t>
      </w:r>
      <w:r w:rsidR="00925543">
        <w:rPr>
          <w:shd w:val="clear" w:color="auto" w:fill="FFFFFF"/>
        </w:rPr>
        <w:t>.</w:t>
      </w:r>
      <w:r w:rsidRPr="0080044E">
        <w:rPr>
          <w:shd w:val="clear" w:color="auto" w:fill="FFFFFF"/>
        </w:rPr>
        <w:t xml:space="preserve"> </w:t>
      </w:r>
    </w:p>
    <w:p w:rsidR="00925543" w:rsidRDefault="00FE52EC" w:rsidP="00FE52EC">
      <w:pPr>
        <w:pStyle w:val="c0"/>
        <w:shd w:val="clear" w:color="auto" w:fill="FFFFFF"/>
        <w:spacing w:before="0" w:beforeAutospacing="0" w:after="0" w:afterAutospacing="0"/>
        <w:ind w:firstLine="709"/>
        <w:jc w:val="both"/>
        <w:rPr>
          <w:rFonts w:eastAsiaTheme="majorEastAsia"/>
        </w:rPr>
      </w:pPr>
      <w:r w:rsidRPr="0080044E">
        <w:rPr>
          <w:rFonts w:eastAsiaTheme="majorEastAsia"/>
        </w:rPr>
        <w:t xml:space="preserve">Целью создания «Родительского патруля» является комплексный, межведомственный подход отработки навыков безопасного поведения </w:t>
      </w:r>
      <w:r w:rsidR="00925543">
        <w:rPr>
          <w:rFonts w:eastAsiaTheme="majorEastAsia"/>
        </w:rPr>
        <w:t xml:space="preserve">детей на дорогах. </w:t>
      </w:r>
    </w:p>
    <w:p w:rsidR="00FE52EC" w:rsidRPr="0080044E" w:rsidRDefault="00925543" w:rsidP="002758A3">
      <w:pPr>
        <w:pStyle w:val="c0"/>
        <w:shd w:val="clear" w:color="auto" w:fill="FFFFFF"/>
        <w:spacing w:before="0" w:beforeAutospacing="0" w:after="0" w:afterAutospacing="0"/>
        <w:ind w:firstLine="709"/>
        <w:jc w:val="both"/>
        <w:rPr>
          <w:rFonts w:eastAsiaTheme="majorEastAsia"/>
        </w:rPr>
      </w:pPr>
      <w:r>
        <w:rPr>
          <w:rFonts w:eastAsiaTheme="majorEastAsia"/>
        </w:rPr>
        <w:t xml:space="preserve">Он </w:t>
      </w:r>
      <w:r w:rsidRPr="0080044E">
        <w:rPr>
          <w:rFonts w:eastAsiaTheme="majorEastAsia"/>
        </w:rPr>
        <w:t>был сформирован из числа родителей обучающихся каждого класса, желающих принять участие в данной работе на добровольной работе. Был сост</w:t>
      </w:r>
      <w:r>
        <w:rPr>
          <w:rFonts w:eastAsiaTheme="majorEastAsia"/>
        </w:rPr>
        <w:t xml:space="preserve">авлен график работы, разработано Положение, где определены права и обязанности родительского патруля, </w:t>
      </w:r>
      <w:r w:rsidR="002758A3">
        <w:rPr>
          <w:rFonts w:eastAsiaTheme="majorEastAsia"/>
        </w:rPr>
        <w:t xml:space="preserve">компетентности, регламент </w:t>
      </w:r>
      <w:r>
        <w:rPr>
          <w:rFonts w:eastAsiaTheme="majorEastAsia"/>
        </w:rPr>
        <w:t xml:space="preserve"> функционирования.</w:t>
      </w:r>
      <w:r w:rsidR="002758A3">
        <w:rPr>
          <w:rFonts w:eastAsiaTheme="majorEastAsia"/>
        </w:rPr>
        <w:t xml:space="preserve"> В компетенции родителей, осуществляющих патрулирование, </w:t>
      </w:r>
      <w:r w:rsidR="00FE52EC" w:rsidRPr="0080044E">
        <w:rPr>
          <w:rFonts w:eastAsiaTheme="majorEastAsia"/>
        </w:rPr>
        <w:t>выявлять случаи нарушения норм поведения на дорогах поселе</w:t>
      </w:r>
      <w:r w:rsidR="002758A3">
        <w:rPr>
          <w:rFonts w:eastAsiaTheme="majorEastAsia"/>
        </w:rPr>
        <w:t>ния и</w:t>
      </w:r>
      <w:r w:rsidR="00FE52EC">
        <w:rPr>
          <w:rFonts w:eastAsiaTheme="majorEastAsia"/>
        </w:rPr>
        <w:t xml:space="preserve"> способствовать соблюдению </w:t>
      </w:r>
      <w:r w:rsidR="00FE52EC" w:rsidRPr="0080044E">
        <w:rPr>
          <w:rFonts w:eastAsiaTheme="majorEastAsia"/>
        </w:rPr>
        <w:t>пр</w:t>
      </w:r>
      <w:r w:rsidR="00FE52EC">
        <w:rPr>
          <w:rFonts w:eastAsiaTheme="majorEastAsia"/>
        </w:rPr>
        <w:t xml:space="preserve">авопорядка </w:t>
      </w:r>
      <w:proofErr w:type="gramStart"/>
      <w:r w:rsidR="00FE52EC">
        <w:rPr>
          <w:rFonts w:eastAsiaTheme="majorEastAsia"/>
        </w:rPr>
        <w:t>обучающимися</w:t>
      </w:r>
      <w:proofErr w:type="gramEnd"/>
      <w:r w:rsidR="00FE52EC">
        <w:rPr>
          <w:rFonts w:eastAsiaTheme="majorEastAsia"/>
        </w:rPr>
        <w:t xml:space="preserve"> школы. </w:t>
      </w:r>
      <w:r w:rsidR="002758A3">
        <w:rPr>
          <w:rFonts w:eastAsiaTheme="majorEastAsia"/>
        </w:rPr>
        <w:t xml:space="preserve">Функции </w:t>
      </w:r>
      <w:r w:rsidR="00FE52EC" w:rsidRPr="0080044E">
        <w:rPr>
          <w:rFonts w:eastAsiaTheme="majorEastAsia"/>
        </w:rPr>
        <w:t xml:space="preserve">родительского патруля </w:t>
      </w:r>
      <w:r w:rsidR="00FE52EC">
        <w:rPr>
          <w:rFonts w:eastAsiaTheme="majorEastAsia"/>
        </w:rPr>
        <w:t>следующие</w:t>
      </w:r>
      <w:r w:rsidR="00FE52EC" w:rsidRPr="0080044E">
        <w:rPr>
          <w:rFonts w:eastAsiaTheme="majorEastAsia"/>
        </w:rPr>
        <w:t>:</w:t>
      </w:r>
    </w:p>
    <w:p w:rsidR="00FE52EC" w:rsidRPr="0080044E" w:rsidRDefault="00FE52EC" w:rsidP="00FE52EC">
      <w:pPr>
        <w:pStyle w:val="c0"/>
        <w:shd w:val="clear" w:color="auto" w:fill="FFFFFF"/>
        <w:spacing w:before="0" w:beforeAutospacing="0" w:after="0" w:afterAutospacing="0"/>
        <w:ind w:firstLine="709"/>
        <w:jc w:val="both"/>
        <w:rPr>
          <w:rFonts w:eastAsiaTheme="majorEastAsia"/>
        </w:rPr>
      </w:pPr>
      <w:r w:rsidRPr="0080044E">
        <w:rPr>
          <w:rFonts w:eastAsiaTheme="majorEastAsia"/>
        </w:rPr>
        <w:t xml:space="preserve">-  выявление причин и  условий, способствующих правонарушению; </w:t>
      </w:r>
    </w:p>
    <w:p w:rsidR="00FE52EC" w:rsidRPr="0080044E" w:rsidRDefault="00FE52EC" w:rsidP="00FE52EC">
      <w:pPr>
        <w:shd w:val="clear" w:color="auto" w:fill="FFFFFF"/>
        <w:spacing w:after="0" w:line="240" w:lineRule="auto"/>
        <w:ind w:firstLine="709"/>
        <w:jc w:val="both"/>
        <w:rPr>
          <w:rFonts w:eastAsia="Times New Roman" w:cs="Times New Roman"/>
          <w:sz w:val="24"/>
          <w:szCs w:val="24"/>
        </w:rPr>
      </w:pPr>
      <w:r w:rsidRPr="0080044E">
        <w:rPr>
          <w:rFonts w:cs="Times New Roman"/>
          <w:sz w:val="24"/>
          <w:szCs w:val="24"/>
        </w:rPr>
        <w:t>-</w:t>
      </w:r>
      <w:proofErr w:type="gramStart"/>
      <w:r w:rsidRPr="0080044E">
        <w:rPr>
          <w:rFonts w:eastAsia="Times New Roman" w:cs="Times New Roman"/>
          <w:sz w:val="24"/>
          <w:szCs w:val="24"/>
        </w:rPr>
        <w:t>контроль за</w:t>
      </w:r>
      <w:proofErr w:type="gramEnd"/>
      <w:r w:rsidRPr="0080044E">
        <w:rPr>
          <w:rFonts w:eastAsia="Times New Roman" w:cs="Times New Roman"/>
          <w:sz w:val="24"/>
          <w:szCs w:val="24"/>
        </w:rPr>
        <w:t xml:space="preserve"> соблюдением ПДД детьми по пути в школу и обратно;</w:t>
      </w:r>
    </w:p>
    <w:p w:rsidR="00FE52EC" w:rsidRPr="0080044E" w:rsidRDefault="00FE52EC" w:rsidP="00FE52EC">
      <w:pPr>
        <w:shd w:val="clear" w:color="auto" w:fill="FFFFFF"/>
        <w:spacing w:after="0" w:line="240" w:lineRule="auto"/>
        <w:ind w:firstLine="709"/>
        <w:jc w:val="both"/>
        <w:rPr>
          <w:rFonts w:eastAsia="Times New Roman" w:cs="Times New Roman"/>
          <w:sz w:val="24"/>
          <w:szCs w:val="24"/>
        </w:rPr>
      </w:pPr>
      <w:r w:rsidRPr="0080044E">
        <w:rPr>
          <w:rFonts w:eastAsia="Times New Roman" w:cs="Times New Roman"/>
          <w:sz w:val="24"/>
          <w:szCs w:val="24"/>
        </w:rPr>
        <w:t xml:space="preserve">- </w:t>
      </w:r>
      <w:proofErr w:type="gramStart"/>
      <w:r w:rsidRPr="0080044E">
        <w:rPr>
          <w:rFonts w:eastAsia="Times New Roman" w:cs="Times New Roman"/>
          <w:sz w:val="24"/>
          <w:szCs w:val="24"/>
        </w:rPr>
        <w:t>контроль за</w:t>
      </w:r>
      <w:proofErr w:type="gramEnd"/>
      <w:r w:rsidRPr="0080044E">
        <w:rPr>
          <w:rFonts w:eastAsia="Times New Roman" w:cs="Times New Roman"/>
          <w:sz w:val="24"/>
          <w:szCs w:val="24"/>
        </w:rPr>
        <w:t xml:space="preserve"> использованием учащимися свето</w:t>
      </w:r>
      <w:r w:rsidR="002758A3">
        <w:rPr>
          <w:rFonts w:eastAsia="Times New Roman" w:cs="Times New Roman"/>
          <w:sz w:val="24"/>
          <w:szCs w:val="24"/>
        </w:rPr>
        <w:t>отражающих</w:t>
      </w:r>
      <w:r w:rsidRPr="0080044E">
        <w:rPr>
          <w:rFonts w:eastAsia="Times New Roman" w:cs="Times New Roman"/>
          <w:sz w:val="24"/>
          <w:szCs w:val="24"/>
        </w:rPr>
        <w:t xml:space="preserve"> элементов на одежде и аксессуарах;</w:t>
      </w:r>
    </w:p>
    <w:p w:rsidR="00FE52EC" w:rsidRPr="0080044E" w:rsidRDefault="00FE52EC" w:rsidP="00FE52EC">
      <w:pPr>
        <w:shd w:val="clear" w:color="auto" w:fill="FFFFFF"/>
        <w:spacing w:after="0" w:line="240" w:lineRule="auto"/>
        <w:ind w:firstLine="709"/>
        <w:jc w:val="both"/>
        <w:rPr>
          <w:rFonts w:eastAsia="Times New Roman" w:cs="Times New Roman"/>
          <w:sz w:val="24"/>
          <w:szCs w:val="24"/>
        </w:rPr>
      </w:pPr>
      <w:r w:rsidRPr="0080044E">
        <w:rPr>
          <w:rFonts w:eastAsia="Times New Roman" w:cs="Times New Roman"/>
          <w:sz w:val="24"/>
          <w:szCs w:val="24"/>
        </w:rPr>
        <w:t xml:space="preserve">- профилактическая работа с учащимися, </w:t>
      </w:r>
      <w:r w:rsidR="002758A3">
        <w:rPr>
          <w:rFonts w:eastAsia="Times New Roman" w:cs="Times New Roman"/>
          <w:sz w:val="24"/>
          <w:szCs w:val="24"/>
        </w:rPr>
        <w:t xml:space="preserve">нарушивших </w:t>
      </w:r>
      <w:r w:rsidRPr="0080044E">
        <w:rPr>
          <w:rFonts w:eastAsia="Times New Roman" w:cs="Times New Roman"/>
          <w:sz w:val="24"/>
          <w:szCs w:val="24"/>
        </w:rPr>
        <w:t xml:space="preserve"> ПДД и их родителями.</w:t>
      </w:r>
    </w:p>
    <w:p w:rsidR="00FE52EC" w:rsidRPr="0080044E" w:rsidRDefault="00FE52EC" w:rsidP="00FE52EC">
      <w:pPr>
        <w:pStyle w:val="c0"/>
        <w:shd w:val="clear" w:color="auto" w:fill="FFFFFF"/>
        <w:spacing w:before="0" w:beforeAutospacing="0" w:after="0" w:afterAutospacing="0"/>
        <w:ind w:firstLine="709"/>
        <w:jc w:val="both"/>
        <w:rPr>
          <w:rFonts w:eastAsiaTheme="majorEastAsia"/>
        </w:rPr>
      </w:pPr>
      <w:r w:rsidRPr="0080044E">
        <w:rPr>
          <w:rFonts w:eastAsiaTheme="majorEastAsia"/>
        </w:rPr>
        <w:t>Родительский патруль следует по разработанному маршруту.</w:t>
      </w:r>
      <w:r w:rsidR="006F4D73">
        <w:rPr>
          <w:rFonts w:eastAsiaTheme="majorEastAsia"/>
        </w:rPr>
        <w:t xml:space="preserve"> </w:t>
      </w:r>
      <w:r w:rsidRPr="0080044E">
        <w:rPr>
          <w:rFonts w:eastAsiaTheme="majorEastAsia"/>
        </w:rPr>
        <w:t xml:space="preserve">Количественный состав при патрулировании может быть от 3 до 5 человек, в зависимости от протяжённости запланированного маршрута. </w:t>
      </w:r>
    </w:p>
    <w:p w:rsidR="00FE52EC" w:rsidRPr="0080044E" w:rsidRDefault="00FE52EC" w:rsidP="00FE52EC">
      <w:pPr>
        <w:pStyle w:val="c0"/>
        <w:shd w:val="clear" w:color="auto" w:fill="FFFFFF"/>
        <w:spacing w:before="0" w:beforeAutospacing="0" w:after="0" w:afterAutospacing="0"/>
        <w:ind w:firstLine="709"/>
        <w:jc w:val="both"/>
        <w:rPr>
          <w:rFonts w:eastAsiaTheme="majorEastAsia"/>
        </w:rPr>
      </w:pPr>
      <w:r w:rsidRPr="0080044E">
        <w:rPr>
          <w:rFonts w:eastAsiaTheme="majorEastAsia"/>
        </w:rPr>
        <w:t xml:space="preserve">По факту выявленных нарушений участниками </w:t>
      </w:r>
      <w:r w:rsidR="002758A3">
        <w:rPr>
          <w:rFonts w:eastAsiaTheme="majorEastAsia"/>
        </w:rPr>
        <w:t xml:space="preserve"> патрулирования </w:t>
      </w:r>
      <w:r w:rsidRPr="0080044E">
        <w:rPr>
          <w:rFonts w:eastAsiaTheme="majorEastAsia"/>
        </w:rPr>
        <w:t>составляется рапорт. Данные передаются классному руководителю.</w:t>
      </w:r>
      <w:r>
        <w:rPr>
          <w:rFonts w:eastAsiaTheme="majorEastAsia"/>
        </w:rPr>
        <w:t xml:space="preserve"> Кроме того</w:t>
      </w:r>
      <w:r w:rsidRPr="0080044E">
        <w:rPr>
          <w:rFonts w:eastAsiaTheme="majorEastAsia"/>
        </w:rPr>
        <w:t xml:space="preserve"> принимаются и другие меры по ликвидации нарушений:</w:t>
      </w:r>
    </w:p>
    <w:p w:rsidR="00FE52EC" w:rsidRPr="0080044E" w:rsidRDefault="00FE52EC" w:rsidP="00FE52EC">
      <w:pPr>
        <w:pStyle w:val="c0"/>
        <w:shd w:val="clear" w:color="auto" w:fill="FFFFFF"/>
        <w:spacing w:before="0" w:beforeAutospacing="0" w:after="0" w:afterAutospacing="0"/>
        <w:ind w:firstLine="709"/>
        <w:jc w:val="both"/>
        <w:rPr>
          <w:rFonts w:eastAsiaTheme="majorEastAsia"/>
        </w:rPr>
      </w:pPr>
      <w:r w:rsidRPr="0080044E">
        <w:rPr>
          <w:rFonts w:eastAsiaTheme="majorEastAsia"/>
        </w:rPr>
        <w:t xml:space="preserve">- </w:t>
      </w:r>
      <w:r>
        <w:rPr>
          <w:rFonts w:eastAsiaTheme="majorEastAsia"/>
        </w:rPr>
        <w:t xml:space="preserve">команда родительского патруля </w:t>
      </w:r>
      <w:r w:rsidRPr="0080044E">
        <w:rPr>
          <w:rFonts w:eastAsiaTheme="majorEastAsia"/>
        </w:rPr>
        <w:t>прин</w:t>
      </w:r>
      <w:r>
        <w:rPr>
          <w:rFonts w:eastAsiaTheme="majorEastAsia"/>
        </w:rPr>
        <w:t>имает</w:t>
      </w:r>
      <w:r w:rsidR="002758A3">
        <w:rPr>
          <w:rFonts w:eastAsiaTheme="majorEastAsia"/>
        </w:rPr>
        <w:t xml:space="preserve"> участие</w:t>
      </w:r>
      <w:r w:rsidRPr="0080044E">
        <w:rPr>
          <w:rFonts w:eastAsiaTheme="majorEastAsia"/>
        </w:rPr>
        <w:t xml:space="preserve"> в родительских собр</w:t>
      </w:r>
      <w:r>
        <w:rPr>
          <w:rFonts w:eastAsiaTheme="majorEastAsia"/>
        </w:rPr>
        <w:t>а</w:t>
      </w:r>
      <w:r w:rsidRPr="0080044E">
        <w:rPr>
          <w:rFonts w:eastAsiaTheme="majorEastAsia"/>
        </w:rPr>
        <w:t>ниях</w:t>
      </w:r>
      <w:r w:rsidR="002758A3">
        <w:rPr>
          <w:rFonts w:eastAsiaTheme="majorEastAsia"/>
        </w:rPr>
        <w:t xml:space="preserve"> и информирует родителей о мерах обеспечения безопасности детей родителями</w:t>
      </w:r>
      <w:r w:rsidRPr="0080044E">
        <w:rPr>
          <w:rFonts w:eastAsiaTheme="majorEastAsia"/>
        </w:rPr>
        <w:t>;</w:t>
      </w:r>
    </w:p>
    <w:p w:rsidR="00FE52EC" w:rsidRPr="0080044E" w:rsidRDefault="00FE52EC" w:rsidP="00FE52EC">
      <w:pPr>
        <w:pStyle w:val="c0"/>
        <w:shd w:val="clear" w:color="auto" w:fill="FFFFFF"/>
        <w:spacing w:before="0" w:beforeAutospacing="0" w:after="0" w:afterAutospacing="0"/>
        <w:ind w:firstLine="709"/>
        <w:jc w:val="both"/>
        <w:rPr>
          <w:rFonts w:eastAsiaTheme="majorEastAsia"/>
        </w:rPr>
      </w:pPr>
      <w:r w:rsidRPr="0080044E">
        <w:rPr>
          <w:rFonts w:eastAsiaTheme="majorEastAsia"/>
        </w:rPr>
        <w:t>-</w:t>
      </w:r>
      <w:r>
        <w:rPr>
          <w:rFonts w:eastAsiaTheme="majorEastAsia"/>
        </w:rPr>
        <w:t xml:space="preserve">ведёт </w:t>
      </w:r>
      <w:r w:rsidRPr="0080044E">
        <w:rPr>
          <w:rFonts w:eastAsiaTheme="majorEastAsia"/>
        </w:rPr>
        <w:t>совместн</w:t>
      </w:r>
      <w:r>
        <w:rPr>
          <w:rFonts w:eastAsiaTheme="majorEastAsia"/>
        </w:rPr>
        <w:t>ую</w:t>
      </w:r>
      <w:r w:rsidRPr="0080044E">
        <w:rPr>
          <w:rFonts w:eastAsiaTheme="majorEastAsia"/>
        </w:rPr>
        <w:t xml:space="preserve"> работ</w:t>
      </w:r>
      <w:r>
        <w:rPr>
          <w:rFonts w:eastAsiaTheme="majorEastAsia"/>
        </w:rPr>
        <w:t>у</w:t>
      </w:r>
      <w:r w:rsidR="002758A3">
        <w:rPr>
          <w:rFonts w:eastAsiaTheme="majorEastAsia"/>
        </w:rPr>
        <w:t xml:space="preserve"> </w:t>
      </w:r>
      <w:r w:rsidRPr="0080044E">
        <w:rPr>
          <w:rFonts w:eastAsiaTheme="majorEastAsia"/>
        </w:rPr>
        <w:t>с сотрудниками ГИБДД и ЮИД;</w:t>
      </w:r>
    </w:p>
    <w:p w:rsidR="00FE52EC" w:rsidRPr="0080044E" w:rsidRDefault="00FE52EC" w:rsidP="00FE52EC">
      <w:pPr>
        <w:pStyle w:val="c0"/>
        <w:shd w:val="clear" w:color="auto" w:fill="FFFFFF"/>
        <w:spacing w:before="0" w:beforeAutospacing="0" w:after="0" w:afterAutospacing="0"/>
        <w:ind w:firstLine="709"/>
        <w:jc w:val="both"/>
        <w:rPr>
          <w:rFonts w:eastAsiaTheme="majorEastAsia"/>
        </w:rPr>
      </w:pPr>
      <w:r>
        <w:rPr>
          <w:rFonts w:eastAsiaTheme="majorEastAsia"/>
        </w:rPr>
        <w:t>-</w:t>
      </w:r>
      <w:r w:rsidR="002758A3" w:rsidRPr="0080044E">
        <w:rPr>
          <w:rFonts w:eastAsiaTheme="majorEastAsia"/>
        </w:rPr>
        <w:t xml:space="preserve"> </w:t>
      </w:r>
      <w:r>
        <w:rPr>
          <w:rFonts w:eastAsiaTheme="majorEastAsia"/>
        </w:rPr>
        <w:t xml:space="preserve">составляет </w:t>
      </w:r>
      <w:r w:rsidR="002758A3">
        <w:rPr>
          <w:rFonts w:eastAsiaTheme="majorEastAsia"/>
        </w:rPr>
        <w:t xml:space="preserve">с учащимися </w:t>
      </w:r>
      <w:r>
        <w:rPr>
          <w:rFonts w:eastAsiaTheme="majorEastAsia"/>
        </w:rPr>
        <w:t>схемы «Безопас</w:t>
      </w:r>
      <w:r w:rsidR="002758A3">
        <w:rPr>
          <w:rFonts w:eastAsiaTheme="majorEastAsia"/>
        </w:rPr>
        <w:t>ный путь до школы» и размещает</w:t>
      </w:r>
      <w:r>
        <w:rPr>
          <w:rFonts w:eastAsiaTheme="majorEastAsia"/>
        </w:rPr>
        <w:t xml:space="preserve"> их </w:t>
      </w:r>
      <w:r w:rsidR="002758A3">
        <w:rPr>
          <w:rFonts w:eastAsiaTheme="majorEastAsia"/>
        </w:rPr>
        <w:t xml:space="preserve">в </w:t>
      </w:r>
      <w:r>
        <w:rPr>
          <w:rFonts w:eastAsiaTheme="majorEastAsia"/>
        </w:rPr>
        <w:t>дневниках;</w:t>
      </w:r>
    </w:p>
    <w:p w:rsidR="00FE52EC" w:rsidRPr="0080044E" w:rsidRDefault="00FE52EC" w:rsidP="00FE52EC">
      <w:pPr>
        <w:pStyle w:val="c0"/>
        <w:shd w:val="clear" w:color="auto" w:fill="FFFFFF"/>
        <w:spacing w:before="0" w:beforeAutospacing="0" w:after="0" w:afterAutospacing="0"/>
        <w:ind w:firstLine="709"/>
        <w:jc w:val="both"/>
        <w:rPr>
          <w:rFonts w:eastAsiaTheme="majorEastAsia"/>
        </w:rPr>
      </w:pPr>
      <w:r>
        <w:rPr>
          <w:rFonts w:eastAsiaTheme="majorEastAsia"/>
        </w:rPr>
        <w:t>- разд</w:t>
      </w:r>
      <w:r w:rsidR="002758A3">
        <w:rPr>
          <w:rFonts w:eastAsiaTheme="majorEastAsia"/>
        </w:rPr>
        <w:t>а</w:t>
      </w:r>
      <w:r>
        <w:rPr>
          <w:rFonts w:eastAsiaTheme="majorEastAsia"/>
        </w:rPr>
        <w:t>ёт  памят</w:t>
      </w:r>
      <w:r w:rsidRPr="0080044E">
        <w:rPr>
          <w:rFonts w:eastAsiaTheme="majorEastAsia"/>
        </w:rPr>
        <w:t>к</w:t>
      </w:r>
      <w:r>
        <w:rPr>
          <w:rFonts w:eastAsiaTheme="majorEastAsia"/>
        </w:rPr>
        <w:t>и</w:t>
      </w:r>
      <w:r w:rsidRPr="0080044E">
        <w:rPr>
          <w:rFonts w:eastAsiaTheme="majorEastAsia"/>
        </w:rPr>
        <w:t xml:space="preserve"> родителям – автомобилистам «Ребёнок в автомобиле»;</w:t>
      </w:r>
    </w:p>
    <w:p w:rsidR="00FE52EC" w:rsidRPr="0080044E" w:rsidRDefault="00FE52EC" w:rsidP="00FE52EC">
      <w:pPr>
        <w:pStyle w:val="c0"/>
        <w:shd w:val="clear" w:color="auto" w:fill="FFFFFF"/>
        <w:spacing w:before="0" w:beforeAutospacing="0" w:after="0" w:afterAutospacing="0"/>
        <w:ind w:firstLine="709"/>
        <w:jc w:val="both"/>
        <w:rPr>
          <w:rFonts w:eastAsiaTheme="majorEastAsia"/>
        </w:rPr>
      </w:pPr>
      <w:r>
        <w:rPr>
          <w:rFonts w:eastAsiaTheme="majorEastAsia"/>
        </w:rPr>
        <w:t>- проверяет</w:t>
      </w:r>
      <w:r w:rsidRPr="0080044E">
        <w:rPr>
          <w:rFonts w:eastAsiaTheme="majorEastAsia"/>
        </w:rPr>
        <w:t xml:space="preserve"> правил</w:t>
      </w:r>
      <w:r>
        <w:rPr>
          <w:rFonts w:eastAsiaTheme="majorEastAsia"/>
        </w:rPr>
        <w:t>а</w:t>
      </w:r>
      <w:r w:rsidRPr="0080044E">
        <w:rPr>
          <w:rFonts w:eastAsiaTheme="majorEastAsia"/>
        </w:rPr>
        <w:t xml:space="preserve"> перевозки детей в автобусе и др.</w:t>
      </w:r>
    </w:p>
    <w:p w:rsidR="00FE52EC" w:rsidRPr="0080044E" w:rsidRDefault="00FE52EC" w:rsidP="00FE52EC">
      <w:pPr>
        <w:spacing w:after="0" w:line="240" w:lineRule="auto"/>
        <w:ind w:firstLine="709"/>
        <w:jc w:val="both"/>
        <w:rPr>
          <w:rFonts w:cs="Times New Roman"/>
          <w:sz w:val="24"/>
          <w:szCs w:val="24"/>
        </w:rPr>
      </w:pPr>
      <w:r w:rsidRPr="0080044E">
        <w:rPr>
          <w:rFonts w:cs="Times New Roman"/>
          <w:sz w:val="24"/>
          <w:szCs w:val="24"/>
          <w:shd w:val="clear" w:color="auto" w:fill="FFFFFF"/>
        </w:rPr>
        <w:t>Основной способ формирования навыков поведения детей на дороге – наблюдение, подражание  взрослым, прежде всего родителям. Работать нужно всем обществом сообща, не выделяя отдельно семью,  школу  или ГИБДД.  Данная работа  показ</w:t>
      </w:r>
      <w:r>
        <w:rPr>
          <w:rFonts w:cs="Times New Roman"/>
          <w:sz w:val="24"/>
          <w:szCs w:val="24"/>
          <w:shd w:val="clear" w:color="auto" w:fill="FFFFFF"/>
        </w:rPr>
        <w:t>ывает</w:t>
      </w:r>
      <w:r w:rsidRPr="0080044E">
        <w:rPr>
          <w:rFonts w:cs="Times New Roman"/>
          <w:sz w:val="24"/>
          <w:szCs w:val="24"/>
          <w:shd w:val="clear" w:color="auto" w:fill="FFFFFF"/>
        </w:rPr>
        <w:t xml:space="preserve"> на практике систему деятельности школы по обучению родителей и детей основным правилам </w:t>
      </w:r>
      <w:r>
        <w:rPr>
          <w:rFonts w:cs="Times New Roman"/>
          <w:sz w:val="24"/>
          <w:szCs w:val="24"/>
          <w:shd w:val="clear" w:color="auto" w:fill="FFFFFF"/>
        </w:rPr>
        <w:t xml:space="preserve">дорожного </w:t>
      </w:r>
      <w:r w:rsidRPr="0080044E">
        <w:rPr>
          <w:rFonts w:cs="Times New Roman"/>
          <w:sz w:val="24"/>
          <w:szCs w:val="24"/>
          <w:shd w:val="clear" w:color="auto" w:fill="FFFFFF"/>
        </w:rPr>
        <w:t xml:space="preserve">движения и воспитания у них привычек и поведения умелых и осторожных пешеходов и пассажиров. </w:t>
      </w:r>
    </w:p>
    <w:p w:rsidR="00FE52EC" w:rsidRDefault="00FE52EC" w:rsidP="00765300">
      <w:pPr>
        <w:pStyle w:val="af2"/>
        <w:ind w:firstLine="709"/>
        <w:jc w:val="both"/>
        <w:rPr>
          <w:rFonts w:ascii="Times New Roman" w:hAnsi="Times New Roman" w:cs="Times New Roman"/>
          <w:sz w:val="24"/>
          <w:szCs w:val="24"/>
        </w:rPr>
      </w:pPr>
    </w:p>
    <w:p w:rsidR="008F567D" w:rsidRDefault="008F567D">
      <w:pPr>
        <w:rPr>
          <w:rFonts w:cs="Times New Roman"/>
          <w:i/>
          <w:sz w:val="24"/>
        </w:rPr>
      </w:pPr>
      <w:bookmarkStart w:id="53" w:name="_Toc62131994"/>
    </w:p>
    <w:p w:rsidR="002758A3" w:rsidRDefault="002758A3" w:rsidP="00FA0D4A">
      <w:pPr>
        <w:pStyle w:val="ab"/>
      </w:pPr>
      <w:bookmarkStart w:id="54" w:name="_Toc62220364"/>
    </w:p>
    <w:p w:rsidR="002758A3" w:rsidRDefault="002758A3" w:rsidP="00FA0D4A">
      <w:pPr>
        <w:pStyle w:val="ab"/>
      </w:pPr>
    </w:p>
    <w:p w:rsidR="00D955AA" w:rsidRDefault="00D955AA" w:rsidP="00FA0D4A">
      <w:pPr>
        <w:pStyle w:val="ab"/>
      </w:pPr>
    </w:p>
    <w:p w:rsidR="00FA0D4A" w:rsidRPr="00163472" w:rsidRDefault="00FA0D4A" w:rsidP="00FA0D4A">
      <w:pPr>
        <w:pStyle w:val="ab"/>
      </w:pPr>
      <w:r w:rsidRPr="00163472">
        <w:lastRenderedPageBreak/>
        <w:t>Костылева О</w:t>
      </w:r>
      <w:r>
        <w:t>.</w:t>
      </w:r>
      <w:r w:rsidRPr="00163472">
        <w:t xml:space="preserve"> В</w:t>
      </w:r>
      <w:r>
        <w:t>.</w:t>
      </w:r>
      <w:r w:rsidRPr="00163472">
        <w:t>,</w:t>
      </w:r>
      <w:bookmarkEnd w:id="53"/>
      <w:bookmarkEnd w:id="54"/>
    </w:p>
    <w:p w:rsidR="00FA0D4A" w:rsidRPr="00807E6B" w:rsidRDefault="00FA0D4A" w:rsidP="00FA0D4A">
      <w:pPr>
        <w:spacing w:after="0" w:line="240" w:lineRule="auto"/>
        <w:ind w:firstLine="709"/>
        <w:jc w:val="right"/>
        <w:rPr>
          <w:i/>
          <w:color w:val="000000" w:themeColor="text1"/>
          <w:sz w:val="24"/>
          <w:szCs w:val="24"/>
        </w:rPr>
      </w:pPr>
      <w:r w:rsidRPr="00807E6B">
        <w:rPr>
          <w:i/>
          <w:color w:val="000000" w:themeColor="text1"/>
          <w:sz w:val="24"/>
          <w:szCs w:val="24"/>
        </w:rPr>
        <w:t>МБОУ «ВОК»,</w:t>
      </w:r>
    </w:p>
    <w:p w:rsidR="00FA0D4A" w:rsidRPr="00163472" w:rsidRDefault="00FA0D4A" w:rsidP="00FA0D4A">
      <w:pPr>
        <w:spacing w:after="0" w:line="240" w:lineRule="auto"/>
        <w:ind w:firstLine="709"/>
        <w:jc w:val="right"/>
        <w:rPr>
          <w:i/>
          <w:color w:val="000000" w:themeColor="text1"/>
        </w:rPr>
      </w:pPr>
      <w:proofErr w:type="spellStart"/>
      <w:r w:rsidRPr="00807E6B">
        <w:rPr>
          <w:i/>
          <w:color w:val="000000" w:themeColor="text1"/>
          <w:sz w:val="24"/>
          <w:szCs w:val="24"/>
        </w:rPr>
        <w:t>Верещагинский</w:t>
      </w:r>
      <w:proofErr w:type="spellEnd"/>
      <w:r w:rsidRPr="00807E6B">
        <w:rPr>
          <w:i/>
          <w:color w:val="000000" w:themeColor="text1"/>
          <w:sz w:val="24"/>
          <w:szCs w:val="24"/>
        </w:rPr>
        <w:t xml:space="preserve"> городской округ</w:t>
      </w:r>
    </w:p>
    <w:p w:rsidR="00FA0D4A" w:rsidRPr="007E627C" w:rsidRDefault="00FA0D4A" w:rsidP="007E627C">
      <w:pPr>
        <w:pStyle w:val="11"/>
        <w:rPr>
          <w:caps/>
          <w:szCs w:val="24"/>
        </w:rPr>
      </w:pPr>
      <w:bookmarkStart w:id="55" w:name="_Toc62131995"/>
      <w:r w:rsidRPr="007E627C">
        <w:rPr>
          <w:caps/>
        </w:rPr>
        <w:t xml:space="preserve">Воспитание гражданственности и патриотизма </w:t>
      </w:r>
      <w:r w:rsidRPr="007E627C">
        <w:rPr>
          <w:caps/>
          <w:szCs w:val="24"/>
        </w:rPr>
        <w:t>младших школьников</w:t>
      </w:r>
      <w:bookmarkEnd w:id="55"/>
    </w:p>
    <w:p w:rsidR="00FA0D4A" w:rsidRPr="0007186A" w:rsidRDefault="00FA0D4A" w:rsidP="0017220D">
      <w:pPr>
        <w:spacing w:after="0" w:line="240" w:lineRule="auto"/>
        <w:ind w:left="4820"/>
        <w:jc w:val="both"/>
        <w:rPr>
          <w:i/>
          <w:color w:val="000000" w:themeColor="text1"/>
          <w:sz w:val="24"/>
          <w:szCs w:val="24"/>
        </w:rPr>
      </w:pPr>
      <w:r w:rsidRPr="0007186A">
        <w:rPr>
          <w:i/>
          <w:color w:val="000000" w:themeColor="text1"/>
          <w:sz w:val="24"/>
          <w:szCs w:val="24"/>
        </w:rPr>
        <w:t>Горе той стране, где слова «патриот» или «демократ» сч</w:t>
      </w:r>
      <w:r w:rsidR="006F4D73">
        <w:rPr>
          <w:i/>
          <w:color w:val="000000" w:themeColor="text1"/>
          <w:sz w:val="24"/>
          <w:szCs w:val="24"/>
        </w:rPr>
        <w:t>итаются бранью</w:t>
      </w:r>
      <w:r w:rsidRPr="0007186A">
        <w:rPr>
          <w:i/>
          <w:color w:val="000000" w:themeColor="text1"/>
          <w:sz w:val="24"/>
          <w:szCs w:val="24"/>
        </w:rPr>
        <w:t>.</w:t>
      </w:r>
    </w:p>
    <w:p w:rsidR="000C5F69" w:rsidRDefault="000C5F69" w:rsidP="00FA0D4A">
      <w:pPr>
        <w:spacing w:after="0" w:line="240" w:lineRule="auto"/>
        <w:ind w:firstLine="709"/>
        <w:jc w:val="right"/>
        <w:rPr>
          <w:i/>
          <w:color w:val="000000" w:themeColor="text1"/>
          <w:sz w:val="24"/>
          <w:szCs w:val="24"/>
        </w:rPr>
      </w:pPr>
    </w:p>
    <w:p w:rsidR="00FA0D4A" w:rsidRPr="0007186A" w:rsidRDefault="00FA0D4A" w:rsidP="00FA0D4A">
      <w:pPr>
        <w:spacing w:after="0" w:line="240" w:lineRule="auto"/>
        <w:ind w:firstLine="709"/>
        <w:jc w:val="right"/>
        <w:rPr>
          <w:i/>
          <w:color w:val="000000" w:themeColor="text1"/>
          <w:sz w:val="24"/>
          <w:szCs w:val="24"/>
        </w:rPr>
      </w:pPr>
      <w:r w:rsidRPr="0007186A">
        <w:rPr>
          <w:i/>
          <w:color w:val="000000" w:themeColor="text1"/>
          <w:sz w:val="24"/>
          <w:szCs w:val="24"/>
        </w:rPr>
        <w:t>А.И. Солженицын</w:t>
      </w:r>
    </w:p>
    <w:p w:rsidR="00FA0D4A" w:rsidRPr="0007186A" w:rsidRDefault="00FA0D4A" w:rsidP="00FA0D4A">
      <w:pPr>
        <w:spacing w:after="0" w:line="240" w:lineRule="auto"/>
        <w:ind w:firstLine="709"/>
        <w:jc w:val="right"/>
        <w:rPr>
          <w:i/>
          <w:color w:val="000000" w:themeColor="text1"/>
          <w:sz w:val="24"/>
          <w:szCs w:val="24"/>
        </w:rPr>
      </w:pPr>
    </w:p>
    <w:p w:rsidR="00FA0D4A" w:rsidRPr="0007186A" w:rsidRDefault="00FA0D4A" w:rsidP="00FA0D4A">
      <w:pPr>
        <w:spacing w:after="0" w:line="240" w:lineRule="auto"/>
        <w:ind w:firstLine="709"/>
        <w:jc w:val="both"/>
        <w:rPr>
          <w:color w:val="000000" w:themeColor="text1"/>
          <w:sz w:val="24"/>
          <w:szCs w:val="24"/>
        </w:rPr>
      </w:pPr>
      <w:r w:rsidRPr="006F4D73">
        <w:rPr>
          <w:color w:val="000000" w:themeColor="text1"/>
          <w:sz w:val="24"/>
          <w:szCs w:val="24"/>
        </w:rPr>
        <w:t>Патриотизм</w:t>
      </w:r>
      <w:r w:rsidRPr="0007186A">
        <w:rPr>
          <w:color w:val="000000" w:themeColor="text1"/>
          <w:sz w:val="24"/>
          <w:szCs w:val="24"/>
        </w:rPr>
        <w:t xml:space="preserve"> – одна из важнейших черт всесторонне развитой личности и отличительное качество граждан России во все времена. </w:t>
      </w:r>
    </w:p>
    <w:p w:rsidR="00FA0D4A" w:rsidRPr="0007186A" w:rsidRDefault="00FA0D4A" w:rsidP="00FA0D4A">
      <w:pPr>
        <w:spacing w:after="0" w:line="240" w:lineRule="auto"/>
        <w:ind w:firstLine="709"/>
        <w:jc w:val="both"/>
        <w:rPr>
          <w:color w:val="000000" w:themeColor="text1"/>
          <w:sz w:val="24"/>
          <w:szCs w:val="24"/>
        </w:rPr>
      </w:pPr>
      <w:r w:rsidRPr="0007186A">
        <w:rPr>
          <w:color w:val="000000" w:themeColor="text1"/>
          <w:sz w:val="24"/>
          <w:szCs w:val="24"/>
        </w:rPr>
        <w:t>Младший школьный возраст</w:t>
      </w:r>
      <w:r w:rsidR="006F4D73">
        <w:rPr>
          <w:color w:val="000000" w:themeColor="text1"/>
          <w:sz w:val="24"/>
          <w:szCs w:val="24"/>
        </w:rPr>
        <w:t xml:space="preserve"> -</w:t>
      </w:r>
      <w:r w:rsidRPr="0007186A">
        <w:rPr>
          <w:color w:val="000000" w:themeColor="text1"/>
          <w:sz w:val="24"/>
          <w:szCs w:val="24"/>
        </w:rPr>
        <w:t xml:space="preserve"> благодатный период для воспитания патриотизма. На фоне современных геополитических изменений вопрос о гражданственности и патриотизме встает особо остро. </w:t>
      </w:r>
    </w:p>
    <w:p w:rsidR="00FA0D4A" w:rsidRPr="0007186A" w:rsidRDefault="00FA0D4A" w:rsidP="00EB42B0">
      <w:pPr>
        <w:spacing w:after="0" w:line="240" w:lineRule="auto"/>
        <w:ind w:firstLine="709"/>
        <w:jc w:val="both"/>
        <w:rPr>
          <w:color w:val="000000" w:themeColor="text1"/>
          <w:sz w:val="24"/>
          <w:szCs w:val="24"/>
        </w:rPr>
      </w:pPr>
      <w:r w:rsidRPr="0007186A">
        <w:rPr>
          <w:color w:val="000000" w:themeColor="text1"/>
          <w:sz w:val="24"/>
          <w:szCs w:val="24"/>
        </w:rPr>
        <w:t>А кто же</w:t>
      </w:r>
      <w:r w:rsidR="006F4D73">
        <w:rPr>
          <w:color w:val="000000" w:themeColor="text1"/>
          <w:sz w:val="24"/>
          <w:szCs w:val="24"/>
        </w:rPr>
        <w:t>,</w:t>
      </w:r>
      <w:r w:rsidRPr="0007186A">
        <w:rPr>
          <w:color w:val="000000" w:themeColor="text1"/>
          <w:sz w:val="24"/>
          <w:szCs w:val="24"/>
        </w:rPr>
        <w:t xml:space="preserve"> как не педагог</w:t>
      </w:r>
      <w:r w:rsidR="006F4D73">
        <w:rPr>
          <w:color w:val="000000" w:themeColor="text1"/>
          <w:sz w:val="24"/>
          <w:szCs w:val="24"/>
        </w:rPr>
        <w:t>,</w:t>
      </w:r>
      <w:r w:rsidRPr="0007186A">
        <w:rPr>
          <w:color w:val="000000" w:themeColor="text1"/>
          <w:sz w:val="24"/>
          <w:szCs w:val="24"/>
        </w:rPr>
        <w:t xml:space="preserve"> сможет привить чувство любви</w:t>
      </w:r>
      <w:r w:rsidR="001C3A9F">
        <w:rPr>
          <w:color w:val="000000" w:themeColor="text1"/>
          <w:sz w:val="24"/>
          <w:szCs w:val="24"/>
        </w:rPr>
        <w:t xml:space="preserve"> и гордости за Родину, воспитать</w:t>
      </w:r>
      <w:r w:rsidRPr="0007186A">
        <w:rPr>
          <w:color w:val="000000" w:themeColor="text1"/>
          <w:sz w:val="24"/>
          <w:szCs w:val="24"/>
        </w:rPr>
        <w:t xml:space="preserve"> гражданина своей страны. Родителям некогда, они поглощены в свои проблемы. Осуждая и ругая правительство и депутатов</w:t>
      </w:r>
      <w:r w:rsidR="006F4D73">
        <w:rPr>
          <w:color w:val="000000" w:themeColor="text1"/>
          <w:sz w:val="24"/>
          <w:szCs w:val="24"/>
        </w:rPr>
        <w:t>,</w:t>
      </w:r>
      <w:r w:rsidRPr="0007186A">
        <w:rPr>
          <w:color w:val="000000" w:themeColor="text1"/>
          <w:sz w:val="24"/>
          <w:szCs w:val="24"/>
        </w:rPr>
        <w:t xml:space="preserve"> они не задумываются о том, что дети слышат и учатся </w:t>
      </w:r>
      <w:r w:rsidR="00EB42B0">
        <w:rPr>
          <w:color w:val="000000" w:themeColor="text1"/>
          <w:sz w:val="24"/>
          <w:szCs w:val="24"/>
        </w:rPr>
        <w:t xml:space="preserve">их </w:t>
      </w:r>
      <w:r w:rsidRPr="0007186A">
        <w:rPr>
          <w:color w:val="000000" w:themeColor="text1"/>
          <w:sz w:val="24"/>
          <w:szCs w:val="24"/>
        </w:rPr>
        <w:t xml:space="preserve">манере поведения. Да и в интернете их </w:t>
      </w:r>
      <w:r w:rsidR="00EB42B0" w:rsidRPr="0007186A">
        <w:rPr>
          <w:color w:val="000000" w:themeColor="text1"/>
          <w:sz w:val="24"/>
          <w:szCs w:val="24"/>
        </w:rPr>
        <w:t xml:space="preserve">любимые </w:t>
      </w:r>
      <w:proofErr w:type="spellStart"/>
      <w:r w:rsidRPr="0007186A">
        <w:rPr>
          <w:color w:val="000000" w:themeColor="text1"/>
          <w:sz w:val="24"/>
          <w:szCs w:val="24"/>
        </w:rPr>
        <w:t>блогеры</w:t>
      </w:r>
      <w:proofErr w:type="spellEnd"/>
      <w:r w:rsidRPr="0007186A">
        <w:rPr>
          <w:color w:val="000000" w:themeColor="text1"/>
          <w:sz w:val="24"/>
          <w:szCs w:val="24"/>
        </w:rPr>
        <w:t xml:space="preserve"> делают себе известность на</w:t>
      </w:r>
      <w:r w:rsidR="00EB42B0">
        <w:rPr>
          <w:color w:val="000000" w:themeColor="text1"/>
          <w:sz w:val="24"/>
          <w:szCs w:val="24"/>
        </w:rPr>
        <w:t xml:space="preserve"> противопоставлении себя общепринятым нормам и ценностям. </w:t>
      </w:r>
      <w:r w:rsidRPr="0007186A">
        <w:rPr>
          <w:color w:val="000000" w:themeColor="text1"/>
          <w:sz w:val="24"/>
          <w:szCs w:val="24"/>
        </w:rPr>
        <w:t xml:space="preserve">Поэтому воспитанию гражданственности и патриотизма </w:t>
      </w:r>
      <w:r w:rsidR="00EB42B0">
        <w:rPr>
          <w:color w:val="000000" w:themeColor="text1"/>
          <w:sz w:val="24"/>
          <w:szCs w:val="24"/>
        </w:rPr>
        <w:t xml:space="preserve">уделяется особое внимание </w:t>
      </w:r>
      <w:r w:rsidR="006F4D73">
        <w:rPr>
          <w:color w:val="000000" w:themeColor="text1"/>
          <w:sz w:val="24"/>
          <w:szCs w:val="24"/>
        </w:rPr>
        <w:t>при разработке программы развития класса.</w:t>
      </w:r>
    </w:p>
    <w:p w:rsidR="00FA0D4A" w:rsidRPr="0007186A" w:rsidRDefault="00FA0D4A" w:rsidP="00FA0D4A">
      <w:pPr>
        <w:widowControl w:val="0"/>
        <w:spacing w:after="0" w:line="240" w:lineRule="auto"/>
        <w:ind w:firstLine="709"/>
        <w:jc w:val="both"/>
        <w:rPr>
          <w:color w:val="000000" w:themeColor="text1"/>
          <w:sz w:val="24"/>
          <w:szCs w:val="24"/>
        </w:rPr>
      </w:pPr>
      <w:r w:rsidRPr="006F4D73">
        <w:rPr>
          <w:color w:val="000000" w:themeColor="text1"/>
          <w:sz w:val="24"/>
          <w:szCs w:val="24"/>
        </w:rPr>
        <w:t>Цель патриотического воспитания</w:t>
      </w:r>
      <w:r w:rsidRPr="0007186A">
        <w:rPr>
          <w:color w:val="000000" w:themeColor="text1"/>
          <w:sz w:val="24"/>
          <w:szCs w:val="24"/>
        </w:rPr>
        <w:t xml:space="preserve"> – формирование гражданского самосознания, чувства долга и патриотизма, гордости и ответственности за Отечество. </w:t>
      </w:r>
    </w:p>
    <w:p w:rsidR="00FA0D4A" w:rsidRPr="006F4D73" w:rsidRDefault="00FA0D4A" w:rsidP="00FA0D4A">
      <w:pPr>
        <w:widowControl w:val="0"/>
        <w:spacing w:after="0" w:line="240" w:lineRule="auto"/>
        <w:ind w:firstLine="709"/>
        <w:jc w:val="both"/>
        <w:rPr>
          <w:color w:val="000000" w:themeColor="text1"/>
          <w:sz w:val="24"/>
          <w:szCs w:val="24"/>
        </w:rPr>
      </w:pPr>
      <w:r w:rsidRPr="0007186A">
        <w:rPr>
          <w:color w:val="000000" w:themeColor="text1"/>
          <w:sz w:val="24"/>
          <w:szCs w:val="24"/>
        </w:rPr>
        <w:t xml:space="preserve">Достижение указанной цели осуществляется через решение следующих </w:t>
      </w:r>
      <w:r w:rsidRPr="006F4D73">
        <w:rPr>
          <w:color w:val="000000" w:themeColor="text1"/>
          <w:sz w:val="24"/>
          <w:szCs w:val="24"/>
        </w:rPr>
        <w:t>задач:</w:t>
      </w:r>
    </w:p>
    <w:p w:rsidR="00FA0D4A" w:rsidRPr="0007186A" w:rsidRDefault="00FA0D4A" w:rsidP="00FA0D4A">
      <w:pPr>
        <w:widowControl w:val="0"/>
        <w:spacing w:after="0" w:line="240" w:lineRule="auto"/>
        <w:ind w:firstLine="709"/>
        <w:jc w:val="both"/>
        <w:rPr>
          <w:color w:val="000000" w:themeColor="text1"/>
          <w:sz w:val="24"/>
          <w:szCs w:val="24"/>
        </w:rPr>
      </w:pPr>
      <w:r w:rsidRPr="0007186A">
        <w:rPr>
          <w:color w:val="000000" w:themeColor="text1"/>
          <w:sz w:val="24"/>
          <w:szCs w:val="24"/>
        </w:rPr>
        <w:t>-утверждение  в сознании и чувствах детей социально значимых патриотических ценностей, взглядов и убеждений, уважения к культурному и историческому прошлому России, к традициям, повышение престижа государственной, особенно военной, службы;</w:t>
      </w:r>
    </w:p>
    <w:p w:rsidR="00FA0D4A" w:rsidRPr="0007186A" w:rsidRDefault="00FA0D4A" w:rsidP="00FA0D4A">
      <w:pPr>
        <w:widowControl w:val="0"/>
        <w:spacing w:after="0" w:line="240" w:lineRule="auto"/>
        <w:ind w:firstLine="709"/>
        <w:jc w:val="both"/>
        <w:rPr>
          <w:color w:val="000000" w:themeColor="text1"/>
          <w:sz w:val="24"/>
          <w:szCs w:val="24"/>
        </w:rPr>
      </w:pPr>
      <w:r w:rsidRPr="0007186A">
        <w:rPr>
          <w:color w:val="000000" w:themeColor="text1"/>
          <w:sz w:val="24"/>
          <w:szCs w:val="24"/>
        </w:rPr>
        <w:t xml:space="preserve">-создание и обеспечение реализации возможностей для полноценной </w:t>
      </w:r>
      <w:proofErr w:type="gramStart"/>
      <w:r w:rsidRPr="0007186A">
        <w:rPr>
          <w:color w:val="000000" w:themeColor="text1"/>
          <w:sz w:val="24"/>
          <w:szCs w:val="24"/>
        </w:rPr>
        <w:t>социализации</w:t>
      </w:r>
      <w:proofErr w:type="gramEnd"/>
      <w:r w:rsidRPr="0007186A">
        <w:rPr>
          <w:color w:val="000000" w:themeColor="text1"/>
          <w:sz w:val="24"/>
          <w:szCs w:val="24"/>
        </w:rPr>
        <w:t xml:space="preserve"> будущих граждан России, более активного вовлечения их в решение социально-экономических, культурных, правовых, экологических и других проблем класса, школы, города, страны;</w:t>
      </w:r>
    </w:p>
    <w:p w:rsidR="00FA0D4A" w:rsidRPr="0007186A" w:rsidRDefault="00FA0D4A" w:rsidP="00FA0D4A">
      <w:pPr>
        <w:pStyle w:val="105"/>
        <w:rPr>
          <w:snapToGrid/>
          <w:color w:val="000000" w:themeColor="text1"/>
          <w:sz w:val="24"/>
          <w:szCs w:val="24"/>
        </w:rPr>
      </w:pPr>
      <w:r w:rsidRPr="0007186A">
        <w:rPr>
          <w:snapToGrid/>
          <w:color w:val="000000" w:themeColor="text1"/>
          <w:sz w:val="24"/>
          <w:szCs w:val="24"/>
        </w:rPr>
        <w:t>-воспитание учащихся в духе уважения к Конституции страны, законности, нормам общественной и коллективной жизни, создание условий для обеспечения реализации конституционных прав человека и его обязанностей, гражданского, профессионального и воинского долга;</w:t>
      </w:r>
    </w:p>
    <w:p w:rsidR="00FA0D4A" w:rsidRPr="0007186A" w:rsidRDefault="00FA0D4A" w:rsidP="00FA0D4A">
      <w:pPr>
        <w:pStyle w:val="105"/>
        <w:rPr>
          <w:snapToGrid/>
          <w:color w:val="000000" w:themeColor="text1"/>
          <w:sz w:val="24"/>
          <w:szCs w:val="24"/>
        </w:rPr>
      </w:pPr>
      <w:r w:rsidRPr="0007186A">
        <w:rPr>
          <w:snapToGrid/>
          <w:color w:val="000000" w:themeColor="text1"/>
          <w:sz w:val="24"/>
          <w:szCs w:val="24"/>
        </w:rPr>
        <w:t>-привитие учащимся чувства гордости, глубокого уважения и почитания символов государства – Герба, Флага, Гимна Российской Федерации, другой российской символики и исторических святынь Отечества;</w:t>
      </w:r>
    </w:p>
    <w:p w:rsidR="00FA0D4A" w:rsidRPr="0007186A" w:rsidRDefault="00FA0D4A" w:rsidP="00FA0D4A">
      <w:pPr>
        <w:pStyle w:val="105"/>
        <w:rPr>
          <w:snapToGrid/>
          <w:color w:val="000000" w:themeColor="text1"/>
          <w:sz w:val="24"/>
          <w:szCs w:val="24"/>
        </w:rPr>
      </w:pPr>
      <w:r w:rsidRPr="0007186A">
        <w:rPr>
          <w:snapToGrid/>
          <w:color w:val="000000" w:themeColor="text1"/>
          <w:sz w:val="24"/>
          <w:szCs w:val="24"/>
        </w:rPr>
        <w:t>-формирование расовой, национальной, религиозной терпимости, развитие дружеских отношений между народами.</w:t>
      </w:r>
    </w:p>
    <w:p w:rsidR="00FA0D4A" w:rsidRPr="0007186A" w:rsidRDefault="00FA0D4A" w:rsidP="00FA0D4A">
      <w:pPr>
        <w:pStyle w:val="105"/>
        <w:rPr>
          <w:snapToGrid/>
          <w:color w:val="000000" w:themeColor="text1"/>
          <w:sz w:val="24"/>
          <w:szCs w:val="24"/>
        </w:rPr>
      </w:pPr>
      <w:r w:rsidRPr="0007186A">
        <w:rPr>
          <w:snapToGrid/>
          <w:color w:val="000000" w:themeColor="text1"/>
          <w:sz w:val="24"/>
          <w:szCs w:val="24"/>
        </w:rPr>
        <w:t xml:space="preserve">Достижение цели и задач осуществляется через четыре блока деятельности. </w:t>
      </w:r>
    </w:p>
    <w:p w:rsidR="00FA0D4A" w:rsidRPr="0007186A" w:rsidRDefault="00FA0D4A" w:rsidP="00EB42B0">
      <w:pPr>
        <w:pStyle w:val="105"/>
        <w:jc w:val="center"/>
        <w:rPr>
          <w:b/>
          <w:color w:val="000000" w:themeColor="text1"/>
          <w:sz w:val="24"/>
          <w:szCs w:val="24"/>
        </w:rPr>
      </w:pPr>
      <w:r w:rsidRPr="006F4D73">
        <w:rPr>
          <w:snapToGrid/>
          <w:color w:val="000000" w:themeColor="text1"/>
          <w:sz w:val="24"/>
          <w:szCs w:val="24"/>
        </w:rPr>
        <w:t>Патриотическое и гражданское воспитание</w:t>
      </w:r>
      <w:r w:rsidRPr="0007186A">
        <w:rPr>
          <w:b/>
          <w:snapToGrid/>
          <w:color w:val="000000" w:themeColor="text1"/>
          <w:sz w:val="24"/>
          <w:szCs w:val="24"/>
        </w:rPr>
        <w:t>.</w:t>
      </w:r>
    </w:p>
    <w:p w:rsidR="00FA0D4A" w:rsidRPr="0007186A" w:rsidRDefault="00D637F1" w:rsidP="00FA0D4A">
      <w:pPr>
        <w:spacing w:after="0" w:line="240" w:lineRule="auto"/>
        <w:ind w:firstLine="709"/>
        <w:rPr>
          <w:color w:val="000000" w:themeColor="text1"/>
          <w:sz w:val="24"/>
          <w:szCs w:val="24"/>
        </w:rPr>
      </w:pPr>
      <w:r>
        <w:rPr>
          <w:noProof/>
          <w:color w:val="000000" w:themeColor="text1"/>
          <w:sz w:val="24"/>
          <w:szCs w:val="24"/>
        </w:rPr>
        <w:pict>
          <v:shape id="Прямая со стрелкой 4" o:spid="_x0000_s1092" type="#_x0000_t32" style="position:absolute;left:0;text-align:left;margin-left:316.8pt;margin-top:3.2pt;width:131.25pt;height:38.2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" strokecolor="black [3213]" strokeweight=".5pt">
            <v:stroke endarrow="block" joinstyle="miter"/>
          </v:shape>
        </w:pict>
      </w:r>
      <w:r>
        <w:rPr>
          <w:noProof/>
          <w:color w:val="000000" w:themeColor="text1"/>
          <w:sz w:val="24"/>
          <w:szCs w:val="24"/>
        </w:rPr>
        <w:pict>
          <v:line id="Прямая соединительная линия 1" o:spid="_x0000_s1091" style="position:absolute;left:0;text-align:left;flip:x;z-index:251662336;visibility:visible" from="196.8pt,.9pt" to="196.8pt,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">
            <v:stroke endarrow="block"/>
          </v:line>
        </w:pict>
      </w:r>
      <w:r>
        <w:rPr>
          <w:noProof/>
          <w:snapToGrid w:val="0"/>
          <w:color w:val="000000" w:themeColor="text1"/>
          <w:sz w:val="24"/>
          <w:szCs w:val="24"/>
        </w:rPr>
        <w:pict>
          <v:line id="Прямая соединительная линия 2" o:spid="_x0000_s1089" style="position:absolute;left:0;text-align:left;flip:x;z-index:251660288;visibility:visible" from="87.9pt,.9pt" to="129.75pt,4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">
            <v:stroke endarrow="block"/>
          </v:line>
        </w:pict>
      </w:r>
      <w:r>
        <w:rPr>
          <w:noProof/>
          <w:color w:val="000000" w:themeColor="text1"/>
          <w:sz w:val="24"/>
          <w:szCs w:val="24"/>
        </w:rPr>
        <w:pict>
          <v:line id="Прямая соединительная линия 3" o:spid="_x0000_s1090" style="position:absolute;left:0;text-align:left;z-index:251661312;visibility:visible" from="243.3pt,2.45pt" to="301.45pt,3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">
            <v:stroke endarrow="block"/>
          </v:line>
        </w:pict>
      </w:r>
    </w:p>
    <w:p w:rsidR="00FA0D4A" w:rsidRPr="0007186A" w:rsidRDefault="00FA0D4A" w:rsidP="00FA0D4A">
      <w:pPr>
        <w:spacing w:after="0" w:line="240" w:lineRule="auto"/>
        <w:ind w:firstLine="709"/>
        <w:rPr>
          <w:color w:val="000000" w:themeColor="text1"/>
          <w:sz w:val="24"/>
          <w:szCs w:val="24"/>
        </w:rPr>
      </w:pPr>
    </w:p>
    <w:p w:rsidR="00FA0D4A" w:rsidRPr="0007186A" w:rsidRDefault="00FA0D4A" w:rsidP="00FA0D4A">
      <w:pPr>
        <w:spacing w:after="0" w:line="240" w:lineRule="auto"/>
        <w:ind w:firstLine="709"/>
        <w:rPr>
          <w:color w:val="000000" w:themeColor="text1"/>
          <w:sz w:val="24"/>
          <w:szCs w:val="24"/>
        </w:rPr>
      </w:pPr>
    </w:p>
    <w:p w:rsidR="00FA0D4A" w:rsidRPr="00163472" w:rsidRDefault="00FA0D4A" w:rsidP="00536FB6">
      <w:pPr>
        <w:spacing w:after="0" w:line="240" w:lineRule="auto"/>
        <w:ind w:left="7938" w:hanging="7938"/>
        <w:rPr>
          <w:color w:val="000000" w:themeColor="text1"/>
        </w:rPr>
      </w:pPr>
      <w:r w:rsidRPr="0007186A">
        <w:rPr>
          <w:color w:val="000000" w:themeColor="text1"/>
          <w:sz w:val="24"/>
          <w:szCs w:val="24"/>
        </w:rPr>
        <w:t xml:space="preserve">Учебная деятельность </w:t>
      </w:r>
      <w:r w:rsidR="00536FB6">
        <w:rPr>
          <w:color w:val="000000" w:themeColor="text1"/>
          <w:sz w:val="24"/>
          <w:szCs w:val="24"/>
        </w:rPr>
        <w:t xml:space="preserve">  Социальное </w:t>
      </w:r>
      <w:r w:rsidR="00536FB6" w:rsidRPr="0007186A">
        <w:rPr>
          <w:color w:val="000000" w:themeColor="text1"/>
          <w:sz w:val="24"/>
          <w:szCs w:val="24"/>
        </w:rPr>
        <w:t>сотрудничество</w:t>
      </w:r>
      <w:r w:rsidRPr="0007186A">
        <w:rPr>
          <w:color w:val="000000" w:themeColor="text1"/>
          <w:sz w:val="24"/>
          <w:szCs w:val="24"/>
        </w:rPr>
        <w:t xml:space="preserve">    Работа с родителями     Внеурочная</w:t>
      </w:r>
      <w:r w:rsidRPr="00163472">
        <w:rPr>
          <w:color w:val="000000" w:themeColor="text1"/>
        </w:rPr>
        <w:t xml:space="preserve"> </w:t>
      </w:r>
      <w:r w:rsidRPr="00536FB6">
        <w:rPr>
          <w:color w:val="000000" w:themeColor="text1"/>
          <w:sz w:val="24"/>
          <w:szCs w:val="24"/>
        </w:rPr>
        <w:t>деятельность</w:t>
      </w:r>
    </w:p>
    <w:p w:rsidR="00FA0D4A" w:rsidRPr="00163472" w:rsidRDefault="00FA0D4A" w:rsidP="00FA0D4A">
      <w:pPr>
        <w:spacing w:after="0" w:line="240" w:lineRule="auto"/>
        <w:ind w:firstLine="709"/>
        <w:jc w:val="both"/>
        <w:rPr>
          <w:color w:val="000000" w:themeColor="text1"/>
        </w:rPr>
      </w:pPr>
    </w:p>
    <w:p w:rsidR="00FA0D4A" w:rsidRPr="00FA0D4A" w:rsidRDefault="00FA0D4A" w:rsidP="00044D7F">
      <w:pPr>
        <w:pStyle w:val="a7"/>
        <w:numPr>
          <w:ilvl w:val="0"/>
          <w:numId w:val="10"/>
        </w:numPr>
        <w:spacing w:after="0" w:line="240" w:lineRule="auto"/>
        <w:ind w:left="0" w:firstLine="709"/>
        <w:jc w:val="both"/>
        <w:rPr>
          <w:rFonts w:ascii="Times New Roman" w:hAnsi="Times New Roman" w:cs="Times New Roman"/>
          <w:color w:val="000000" w:themeColor="text1"/>
          <w:sz w:val="24"/>
          <w:szCs w:val="24"/>
        </w:rPr>
      </w:pPr>
      <w:r w:rsidRPr="006F4D73">
        <w:rPr>
          <w:rFonts w:ascii="Times New Roman" w:hAnsi="Times New Roman" w:cs="Times New Roman"/>
          <w:color w:val="000000" w:themeColor="text1"/>
          <w:sz w:val="24"/>
          <w:szCs w:val="24"/>
        </w:rPr>
        <w:lastRenderedPageBreak/>
        <w:t>Учебная деятельность</w:t>
      </w:r>
      <w:r w:rsidR="00EB42B0">
        <w:rPr>
          <w:rFonts w:ascii="Times New Roman" w:hAnsi="Times New Roman" w:cs="Times New Roman"/>
          <w:color w:val="000000" w:themeColor="text1"/>
          <w:sz w:val="24"/>
          <w:szCs w:val="24"/>
        </w:rPr>
        <w:t>, которая  направленна на изучение</w:t>
      </w:r>
      <w:r w:rsidRPr="00FA0D4A">
        <w:rPr>
          <w:rFonts w:ascii="Times New Roman" w:hAnsi="Times New Roman" w:cs="Times New Roman"/>
          <w:color w:val="000000" w:themeColor="text1"/>
          <w:sz w:val="24"/>
          <w:szCs w:val="24"/>
        </w:rPr>
        <w:t xml:space="preserve"> истории страны, Пермского кра</w:t>
      </w:r>
      <w:r w:rsidR="006F4D73">
        <w:rPr>
          <w:rFonts w:ascii="Times New Roman" w:hAnsi="Times New Roman" w:cs="Times New Roman"/>
          <w:color w:val="000000" w:themeColor="text1"/>
          <w:sz w:val="24"/>
          <w:szCs w:val="24"/>
        </w:rPr>
        <w:t xml:space="preserve">я, родного города, </w:t>
      </w:r>
      <w:r w:rsidR="00EB42B0">
        <w:rPr>
          <w:rFonts w:ascii="Times New Roman" w:hAnsi="Times New Roman" w:cs="Times New Roman"/>
          <w:color w:val="000000" w:themeColor="text1"/>
          <w:sz w:val="24"/>
          <w:szCs w:val="24"/>
        </w:rPr>
        <w:t xml:space="preserve"> на </w:t>
      </w:r>
      <w:r w:rsidR="006F4D73">
        <w:rPr>
          <w:rFonts w:ascii="Times New Roman" w:hAnsi="Times New Roman" w:cs="Times New Roman"/>
          <w:color w:val="000000" w:themeColor="text1"/>
          <w:sz w:val="24"/>
          <w:szCs w:val="24"/>
        </w:rPr>
        <w:t>чтение книг п</w:t>
      </w:r>
      <w:r w:rsidRPr="00FA0D4A">
        <w:rPr>
          <w:rFonts w:ascii="Times New Roman" w:hAnsi="Times New Roman" w:cs="Times New Roman"/>
          <w:color w:val="000000" w:themeColor="text1"/>
          <w:sz w:val="24"/>
          <w:szCs w:val="24"/>
        </w:rPr>
        <w:t xml:space="preserve">ермских писателей, </w:t>
      </w:r>
      <w:r w:rsidR="00EB42B0">
        <w:rPr>
          <w:rFonts w:ascii="Times New Roman" w:hAnsi="Times New Roman" w:cs="Times New Roman"/>
          <w:color w:val="000000" w:themeColor="text1"/>
          <w:sz w:val="24"/>
          <w:szCs w:val="24"/>
        </w:rPr>
        <w:t xml:space="preserve">на </w:t>
      </w:r>
      <w:r w:rsidRPr="00FA0D4A">
        <w:rPr>
          <w:rFonts w:ascii="Times New Roman" w:hAnsi="Times New Roman" w:cs="Times New Roman"/>
          <w:color w:val="000000" w:themeColor="text1"/>
          <w:sz w:val="24"/>
          <w:szCs w:val="24"/>
        </w:rPr>
        <w:t xml:space="preserve">изучение флоры и фауны, </w:t>
      </w:r>
      <w:r w:rsidR="00EB42B0">
        <w:rPr>
          <w:rFonts w:ascii="Times New Roman" w:hAnsi="Times New Roman" w:cs="Times New Roman"/>
          <w:color w:val="000000" w:themeColor="text1"/>
          <w:sz w:val="24"/>
          <w:szCs w:val="24"/>
        </w:rPr>
        <w:t>на знакомство с заповедниками</w:t>
      </w:r>
      <w:r w:rsidRPr="00FA0D4A">
        <w:rPr>
          <w:rFonts w:ascii="Times New Roman" w:hAnsi="Times New Roman" w:cs="Times New Roman"/>
          <w:color w:val="000000" w:themeColor="text1"/>
          <w:sz w:val="24"/>
          <w:szCs w:val="24"/>
        </w:rPr>
        <w:t xml:space="preserve"> Пермского края, </w:t>
      </w:r>
      <w:r w:rsidR="00EB42B0">
        <w:rPr>
          <w:rFonts w:ascii="Times New Roman" w:hAnsi="Times New Roman" w:cs="Times New Roman"/>
          <w:color w:val="000000" w:themeColor="text1"/>
          <w:sz w:val="24"/>
          <w:szCs w:val="24"/>
        </w:rPr>
        <w:t xml:space="preserve">на </w:t>
      </w:r>
      <w:r w:rsidRPr="00FA0D4A">
        <w:rPr>
          <w:rFonts w:ascii="Times New Roman" w:hAnsi="Times New Roman" w:cs="Times New Roman"/>
          <w:color w:val="000000" w:themeColor="text1"/>
          <w:sz w:val="24"/>
          <w:szCs w:val="24"/>
        </w:rPr>
        <w:t xml:space="preserve">написание сочинений о родном уголке, составление и решение </w:t>
      </w:r>
      <w:r w:rsidR="00EB42B0">
        <w:rPr>
          <w:rFonts w:ascii="Times New Roman" w:hAnsi="Times New Roman" w:cs="Times New Roman"/>
          <w:color w:val="000000" w:themeColor="text1"/>
          <w:sz w:val="24"/>
          <w:szCs w:val="24"/>
        </w:rPr>
        <w:t xml:space="preserve"> практико</w:t>
      </w:r>
      <w:r w:rsidRPr="00FA0D4A">
        <w:rPr>
          <w:rFonts w:ascii="Times New Roman" w:hAnsi="Times New Roman" w:cs="Times New Roman"/>
          <w:color w:val="000000" w:themeColor="text1"/>
          <w:sz w:val="24"/>
          <w:szCs w:val="24"/>
        </w:rPr>
        <w:t>-ориентированн</w:t>
      </w:r>
      <w:r w:rsidR="00EB42B0">
        <w:rPr>
          <w:rFonts w:ascii="Times New Roman" w:hAnsi="Times New Roman" w:cs="Times New Roman"/>
          <w:color w:val="000000" w:themeColor="text1"/>
          <w:sz w:val="24"/>
          <w:szCs w:val="24"/>
        </w:rPr>
        <w:t xml:space="preserve">ых заданий на уроках математики, осуществляется на всех уроках учебного плана младших школьников. </w:t>
      </w:r>
    </w:p>
    <w:p w:rsidR="00FA0D4A" w:rsidRPr="001F5EFD" w:rsidRDefault="00FA0D4A" w:rsidP="001F5EFD">
      <w:pPr>
        <w:pStyle w:val="a7"/>
        <w:numPr>
          <w:ilvl w:val="0"/>
          <w:numId w:val="10"/>
        </w:numPr>
        <w:spacing w:after="0" w:line="240" w:lineRule="auto"/>
        <w:ind w:left="0" w:firstLine="709"/>
        <w:jc w:val="both"/>
        <w:rPr>
          <w:rFonts w:ascii="Times New Roman" w:hAnsi="Times New Roman" w:cs="Times New Roman"/>
          <w:color w:val="000000" w:themeColor="text1"/>
          <w:sz w:val="24"/>
          <w:szCs w:val="24"/>
        </w:rPr>
      </w:pPr>
      <w:r w:rsidRPr="006F4D73">
        <w:rPr>
          <w:rFonts w:ascii="Times New Roman" w:hAnsi="Times New Roman" w:cs="Times New Roman"/>
          <w:color w:val="000000" w:themeColor="text1"/>
          <w:sz w:val="24"/>
          <w:szCs w:val="24"/>
        </w:rPr>
        <w:t>Внеурочная деятельность</w:t>
      </w:r>
      <w:r w:rsidR="00EB42B0">
        <w:rPr>
          <w:rFonts w:ascii="Times New Roman" w:hAnsi="Times New Roman" w:cs="Times New Roman"/>
          <w:color w:val="000000" w:themeColor="text1"/>
          <w:sz w:val="24"/>
          <w:szCs w:val="24"/>
        </w:rPr>
        <w:t xml:space="preserve"> </w:t>
      </w:r>
      <w:r w:rsidR="001F5EFD">
        <w:rPr>
          <w:rFonts w:ascii="Times New Roman" w:hAnsi="Times New Roman" w:cs="Times New Roman"/>
          <w:color w:val="000000" w:themeColor="text1"/>
          <w:sz w:val="24"/>
          <w:szCs w:val="24"/>
        </w:rPr>
        <w:t>представлена экскурсиями</w:t>
      </w:r>
      <w:r w:rsidRPr="001F5EFD">
        <w:rPr>
          <w:rFonts w:ascii="Times New Roman" w:hAnsi="Times New Roman" w:cs="Times New Roman"/>
          <w:color w:val="000000" w:themeColor="text1"/>
          <w:sz w:val="24"/>
          <w:szCs w:val="24"/>
        </w:rPr>
        <w:t xml:space="preserve"> на предприятия города</w:t>
      </w:r>
      <w:r w:rsidR="001F5EFD">
        <w:rPr>
          <w:rFonts w:ascii="Times New Roman" w:hAnsi="Times New Roman" w:cs="Times New Roman"/>
          <w:color w:val="000000" w:themeColor="text1"/>
          <w:sz w:val="24"/>
          <w:szCs w:val="24"/>
        </w:rPr>
        <w:t>, поездками по территории края и России, циклом классных часов, где могут быть использованы виртуальные экскурсии, социальным проектированием и их реализацией в окружающей среде.</w:t>
      </w:r>
    </w:p>
    <w:p w:rsidR="00FA0D4A" w:rsidRPr="001F5EFD" w:rsidRDefault="00FA0D4A" w:rsidP="001F5EFD">
      <w:pPr>
        <w:pStyle w:val="a7"/>
        <w:numPr>
          <w:ilvl w:val="0"/>
          <w:numId w:val="10"/>
        </w:numPr>
        <w:spacing w:after="0" w:line="240" w:lineRule="auto"/>
        <w:ind w:left="0" w:firstLine="709"/>
        <w:jc w:val="both"/>
        <w:rPr>
          <w:rFonts w:ascii="Times New Roman" w:hAnsi="Times New Roman" w:cs="Times New Roman"/>
          <w:color w:val="000000" w:themeColor="text1"/>
          <w:sz w:val="24"/>
          <w:szCs w:val="24"/>
        </w:rPr>
      </w:pPr>
      <w:r w:rsidRPr="006F4D73">
        <w:rPr>
          <w:rFonts w:ascii="Times New Roman" w:hAnsi="Times New Roman" w:cs="Times New Roman"/>
          <w:color w:val="000000" w:themeColor="text1"/>
          <w:sz w:val="24"/>
          <w:szCs w:val="24"/>
        </w:rPr>
        <w:t>Социальное сотрудничество</w:t>
      </w:r>
      <w:r w:rsidR="001F5EFD">
        <w:rPr>
          <w:rFonts w:ascii="Times New Roman" w:hAnsi="Times New Roman" w:cs="Times New Roman"/>
          <w:color w:val="000000" w:themeColor="text1"/>
          <w:sz w:val="24"/>
          <w:szCs w:val="24"/>
        </w:rPr>
        <w:t xml:space="preserve"> осуществляется с такими  учреждениями культуры как: м</w:t>
      </w:r>
      <w:r w:rsidRPr="001F5EFD">
        <w:rPr>
          <w:rFonts w:ascii="Times New Roman" w:hAnsi="Times New Roman" w:cs="Times New Roman"/>
          <w:color w:val="000000" w:themeColor="text1"/>
          <w:sz w:val="24"/>
          <w:szCs w:val="24"/>
        </w:rPr>
        <w:t>узей города</w:t>
      </w:r>
      <w:r w:rsidR="001F5EFD">
        <w:rPr>
          <w:rFonts w:ascii="Times New Roman" w:hAnsi="Times New Roman" w:cs="Times New Roman"/>
          <w:color w:val="000000" w:themeColor="text1"/>
          <w:sz w:val="24"/>
          <w:szCs w:val="24"/>
        </w:rPr>
        <w:t>, д</w:t>
      </w:r>
      <w:r w:rsidRPr="001F5EFD">
        <w:rPr>
          <w:rFonts w:ascii="Times New Roman" w:hAnsi="Times New Roman" w:cs="Times New Roman"/>
          <w:color w:val="000000" w:themeColor="text1"/>
          <w:sz w:val="24"/>
          <w:szCs w:val="24"/>
        </w:rPr>
        <w:t>етская библиотека</w:t>
      </w:r>
      <w:r w:rsidR="001F5EFD">
        <w:rPr>
          <w:rFonts w:ascii="Times New Roman" w:hAnsi="Times New Roman" w:cs="Times New Roman"/>
          <w:color w:val="000000" w:themeColor="text1"/>
          <w:sz w:val="24"/>
          <w:szCs w:val="24"/>
        </w:rPr>
        <w:t>, г</w:t>
      </w:r>
      <w:r w:rsidRPr="001F5EFD">
        <w:rPr>
          <w:rFonts w:ascii="Times New Roman" w:hAnsi="Times New Roman" w:cs="Times New Roman"/>
          <w:color w:val="000000" w:themeColor="text1"/>
          <w:sz w:val="24"/>
          <w:szCs w:val="24"/>
        </w:rPr>
        <w:t>ородской центр кино и досуга</w:t>
      </w:r>
      <w:r w:rsidR="001F5EFD">
        <w:rPr>
          <w:rFonts w:ascii="Times New Roman" w:hAnsi="Times New Roman" w:cs="Times New Roman"/>
          <w:color w:val="000000" w:themeColor="text1"/>
          <w:sz w:val="24"/>
          <w:szCs w:val="24"/>
        </w:rPr>
        <w:t>.</w:t>
      </w:r>
    </w:p>
    <w:p w:rsidR="00FA0D4A" w:rsidRPr="006F4D73" w:rsidRDefault="00FA0D4A" w:rsidP="00044D7F">
      <w:pPr>
        <w:pStyle w:val="a7"/>
        <w:numPr>
          <w:ilvl w:val="0"/>
          <w:numId w:val="10"/>
        </w:numPr>
        <w:spacing w:after="0" w:line="240" w:lineRule="auto"/>
        <w:ind w:left="0" w:firstLine="709"/>
        <w:jc w:val="both"/>
        <w:rPr>
          <w:rFonts w:ascii="Times New Roman" w:hAnsi="Times New Roman" w:cs="Times New Roman"/>
          <w:color w:val="000000" w:themeColor="text1"/>
          <w:sz w:val="24"/>
          <w:szCs w:val="24"/>
        </w:rPr>
      </w:pPr>
      <w:r w:rsidRPr="006F4D73">
        <w:rPr>
          <w:rFonts w:ascii="Times New Roman" w:hAnsi="Times New Roman" w:cs="Times New Roman"/>
          <w:color w:val="000000" w:themeColor="text1"/>
          <w:sz w:val="24"/>
          <w:szCs w:val="24"/>
        </w:rPr>
        <w:t>Работа с родителями</w:t>
      </w:r>
      <w:r w:rsidR="001F5EFD">
        <w:rPr>
          <w:rFonts w:ascii="Times New Roman" w:hAnsi="Times New Roman" w:cs="Times New Roman"/>
          <w:color w:val="000000" w:themeColor="text1"/>
          <w:sz w:val="24"/>
          <w:szCs w:val="24"/>
        </w:rPr>
        <w:t xml:space="preserve"> связана с организацией совместных поездок и экскурсий, классных мероприятий, их привлечением к социальному проектированию.</w:t>
      </w:r>
    </w:p>
    <w:p w:rsidR="00FA0D4A" w:rsidRPr="00FA0D4A" w:rsidRDefault="00FA0D4A" w:rsidP="005B1859">
      <w:pPr>
        <w:pStyle w:val="a7"/>
        <w:spacing w:after="0" w:line="240" w:lineRule="auto"/>
        <w:ind w:left="0" w:firstLine="709"/>
        <w:jc w:val="both"/>
        <w:rPr>
          <w:rFonts w:ascii="Times New Roman" w:hAnsi="Times New Roman" w:cs="Times New Roman"/>
          <w:color w:val="000000" w:themeColor="text1"/>
          <w:sz w:val="24"/>
          <w:szCs w:val="24"/>
          <w:shd w:val="clear" w:color="auto" w:fill="FFFFFF"/>
        </w:rPr>
      </w:pPr>
      <w:r w:rsidRPr="00FA0D4A">
        <w:rPr>
          <w:rFonts w:ascii="Times New Roman" w:hAnsi="Times New Roman" w:cs="Times New Roman"/>
          <w:bCs/>
          <w:color w:val="000000" w:themeColor="text1"/>
          <w:sz w:val="24"/>
          <w:szCs w:val="24"/>
          <w:shd w:val="clear" w:color="auto" w:fill="FFFFFF"/>
        </w:rPr>
        <w:t>Целью социального проектирования</w:t>
      </w:r>
      <w:r w:rsidRPr="00FA0D4A">
        <w:rPr>
          <w:rFonts w:ascii="Times New Roman" w:hAnsi="Times New Roman" w:cs="Times New Roman"/>
          <w:b/>
          <w:bCs/>
          <w:color w:val="000000" w:themeColor="text1"/>
          <w:sz w:val="24"/>
          <w:szCs w:val="24"/>
          <w:shd w:val="clear" w:color="auto" w:fill="FFFFFF"/>
        </w:rPr>
        <w:t> </w:t>
      </w:r>
      <w:r w:rsidRPr="00FA0D4A">
        <w:rPr>
          <w:rFonts w:ascii="Times New Roman" w:hAnsi="Times New Roman" w:cs="Times New Roman"/>
          <w:color w:val="000000" w:themeColor="text1"/>
          <w:sz w:val="24"/>
          <w:szCs w:val="24"/>
          <w:shd w:val="clear" w:color="auto" w:fill="FFFFFF"/>
        </w:rPr>
        <w:t xml:space="preserve">является привлечение внимания воспитанников к актуальным социальным проблемам, включение детей в реальную практическую деятельность по </w:t>
      </w:r>
      <w:r w:rsidR="001F5EFD">
        <w:rPr>
          <w:rFonts w:ascii="Times New Roman" w:hAnsi="Times New Roman" w:cs="Times New Roman"/>
          <w:color w:val="000000" w:themeColor="text1"/>
          <w:sz w:val="24"/>
          <w:szCs w:val="24"/>
          <w:shd w:val="clear" w:color="auto" w:fill="FFFFFF"/>
        </w:rPr>
        <w:t xml:space="preserve">их </w:t>
      </w:r>
      <w:r w:rsidRPr="00FA0D4A">
        <w:rPr>
          <w:rFonts w:ascii="Times New Roman" w:hAnsi="Times New Roman" w:cs="Times New Roman"/>
          <w:color w:val="000000" w:themeColor="text1"/>
          <w:sz w:val="24"/>
          <w:szCs w:val="24"/>
          <w:shd w:val="clear" w:color="auto" w:fill="FFFFFF"/>
        </w:rPr>
        <w:t>р</w:t>
      </w:r>
      <w:r w:rsidR="001F5EFD">
        <w:rPr>
          <w:rFonts w:ascii="Times New Roman" w:hAnsi="Times New Roman" w:cs="Times New Roman"/>
          <w:color w:val="000000" w:themeColor="text1"/>
          <w:sz w:val="24"/>
          <w:szCs w:val="24"/>
          <w:shd w:val="clear" w:color="auto" w:fill="FFFFFF"/>
        </w:rPr>
        <w:t>азрешению.</w:t>
      </w:r>
      <w:r w:rsidR="005B1859">
        <w:rPr>
          <w:rFonts w:ascii="Times New Roman" w:hAnsi="Times New Roman" w:cs="Times New Roman"/>
          <w:color w:val="000000" w:themeColor="text1"/>
          <w:sz w:val="24"/>
          <w:szCs w:val="24"/>
          <w:shd w:val="clear" w:color="auto" w:fill="FFFFFF"/>
        </w:rPr>
        <w:t xml:space="preserve"> </w:t>
      </w:r>
      <w:r w:rsidRPr="00FA0D4A">
        <w:rPr>
          <w:rFonts w:ascii="Times New Roman" w:hAnsi="Times New Roman" w:cs="Times New Roman"/>
          <w:color w:val="000000" w:themeColor="text1"/>
          <w:sz w:val="24"/>
          <w:szCs w:val="24"/>
        </w:rPr>
        <w:t>Эта технология прочно вошла в воспитательную деятельность совр</w:t>
      </w:r>
      <w:r w:rsidR="001F5EFD">
        <w:rPr>
          <w:rFonts w:ascii="Times New Roman" w:hAnsi="Times New Roman" w:cs="Times New Roman"/>
          <w:color w:val="000000" w:themeColor="text1"/>
          <w:sz w:val="24"/>
          <w:szCs w:val="24"/>
        </w:rPr>
        <w:t xml:space="preserve">еменных классных руководителей, так как </w:t>
      </w:r>
      <w:r w:rsidRPr="00FA0D4A">
        <w:rPr>
          <w:rFonts w:ascii="Times New Roman" w:hAnsi="Times New Roman" w:cs="Times New Roman"/>
          <w:color w:val="000000" w:themeColor="text1"/>
          <w:sz w:val="24"/>
          <w:szCs w:val="24"/>
          <w:shd w:val="clear" w:color="auto" w:fill="FFFFFF"/>
        </w:rPr>
        <w:t xml:space="preserve">формирует социально-личностные компетенции, среди которых важнейшими являются навыки </w:t>
      </w:r>
      <w:r w:rsidR="001F5EFD">
        <w:rPr>
          <w:rFonts w:ascii="Times New Roman" w:hAnsi="Times New Roman" w:cs="Times New Roman"/>
          <w:color w:val="000000" w:themeColor="text1"/>
          <w:sz w:val="24"/>
          <w:szCs w:val="24"/>
          <w:shd w:val="clear" w:color="auto" w:fill="FFFFFF"/>
        </w:rPr>
        <w:t>планирования</w:t>
      </w:r>
      <w:r w:rsidRPr="00FA0D4A">
        <w:rPr>
          <w:rFonts w:ascii="Times New Roman" w:hAnsi="Times New Roman" w:cs="Times New Roman"/>
          <w:color w:val="000000" w:themeColor="text1"/>
          <w:sz w:val="24"/>
          <w:szCs w:val="24"/>
          <w:shd w:val="clear" w:color="auto" w:fill="FFFFFF"/>
        </w:rPr>
        <w:t xml:space="preserve"> предстоящей деятельности, расчет необходимых ресурсов, анализ результатов и </w:t>
      </w:r>
      <w:r w:rsidR="005B1859">
        <w:rPr>
          <w:rFonts w:ascii="Times New Roman" w:hAnsi="Times New Roman" w:cs="Times New Roman"/>
          <w:color w:val="000000" w:themeColor="text1"/>
          <w:sz w:val="24"/>
          <w:szCs w:val="24"/>
          <w:shd w:val="clear" w:color="auto" w:fill="FFFFFF"/>
        </w:rPr>
        <w:t>подведения окончательных итогов</w:t>
      </w:r>
      <w:r w:rsidRPr="00FA0D4A">
        <w:rPr>
          <w:rFonts w:ascii="Times New Roman" w:hAnsi="Times New Roman" w:cs="Times New Roman"/>
          <w:color w:val="000000" w:themeColor="text1"/>
          <w:sz w:val="24"/>
          <w:szCs w:val="24"/>
          <w:shd w:val="clear" w:color="auto" w:fill="FFFFFF"/>
        </w:rPr>
        <w:t xml:space="preserve">, </w:t>
      </w:r>
      <w:r w:rsidR="005B1859">
        <w:rPr>
          <w:rFonts w:ascii="Times New Roman" w:hAnsi="Times New Roman" w:cs="Times New Roman"/>
          <w:color w:val="000000" w:themeColor="text1"/>
          <w:sz w:val="24"/>
          <w:szCs w:val="24"/>
          <w:shd w:val="clear" w:color="auto" w:fill="FFFFFF"/>
        </w:rPr>
        <w:t>развитие социальной мобильности, навыков</w:t>
      </w:r>
      <w:r w:rsidRPr="00FA0D4A">
        <w:rPr>
          <w:rFonts w:ascii="Times New Roman" w:hAnsi="Times New Roman" w:cs="Times New Roman"/>
          <w:color w:val="000000" w:themeColor="text1"/>
          <w:sz w:val="24"/>
          <w:szCs w:val="24"/>
          <w:shd w:val="clear" w:color="auto" w:fill="FFFFFF"/>
        </w:rPr>
        <w:t xml:space="preserve"> командной работы.</w:t>
      </w:r>
    </w:p>
    <w:p w:rsidR="00FA0D4A" w:rsidRPr="00FA0D4A" w:rsidRDefault="00FA0D4A" w:rsidP="001257EA">
      <w:pPr>
        <w:pStyle w:val="a7"/>
        <w:spacing w:after="0" w:line="240" w:lineRule="auto"/>
        <w:ind w:left="0" w:firstLine="709"/>
        <w:jc w:val="both"/>
        <w:rPr>
          <w:rFonts w:ascii="Times New Roman" w:hAnsi="Times New Roman" w:cs="Times New Roman"/>
          <w:color w:val="000000" w:themeColor="text1"/>
          <w:sz w:val="24"/>
          <w:szCs w:val="24"/>
        </w:rPr>
      </w:pPr>
      <w:r w:rsidRPr="00FA0D4A">
        <w:rPr>
          <w:rFonts w:ascii="Times New Roman" w:hAnsi="Times New Roman" w:cs="Times New Roman"/>
          <w:color w:val="000000" w:themeColor="text1"/>
          <w:sz w:val="24"/>
          <w:szCs w:val="24"/>
        </w:rPr>
        <w:t>Увлекательными и интересным</w:t>
      </w:r>
      <w:r w:rsidR="005B1859">
        <w:rPr>
          <w:rFonts w:ascii="Times New Roman" w:hAnsi="Times New Roman" w:cs="Times New Roman"/>
          <w:color w:val="000000" w:themeColor="text1"/>
          <w:sz w:val="24"/>
          <w:szCs w:val="24"/>
        </w:rPr>
        <w:t>и получаются Новогодние проекты.</w:t>
      </w:r>
    </w:p>
    <w:p w:rsidR="00FA0D4A" w:rsidRPr="005B1859" w:rsidRDefault="005B1859" w:rsidP="005B1859">
      <w:pPr>
        <w:tabs>
          <w:tab w:val="left" w:pos="993"/>
        </w:tabs>
        <w:spacing w:after="0" w:line="240" w:lineRule="auto"/>
        <w:ind w:firstLine="709"/>
        <w:jc w:val="both"/>
        <w:rPr>
          <w:rFonts w:cs="Times New Roman"/>
          <w:color w:val="000000" w:themeColor="text1"/>
          <w:sz w:val="24"/>
          <w:szCs w:val="24"/>
        </w:rPr>
      </w:pPr>
      <w:r>
        <w:rPr>
          <w:rFonts w:cs="Times New Roman"/>
          <w:color w:val="000000" w:themeColor="text1"/>
          <w:sz w:val="24"/>
          <w:szCs w:val="24"/>
        </w:rPr>
        <w:t>К примеру, н</w:t>
      </w:r>
      <w:r w:rsidR="00FA0D4A" w:rsidRPr="001257EA">
        <w:rPr>
          <w:rFonts w:cs="Times New Roman"/>
          <w:color w:val="000000" w:themeColor="text1"/>
          <w:sz w:val="24"/>
          <w:szCs w:val="24"/>
        </w:rPr>
        <w:t>овогоднее поздравление с</w:t>
      </w:r>
      <w:r>
        <w:rPr>
          <w:rFonts w:cs="Times New Roman"/>
          <w:color w:val="000000" w:themeColor="text1"/>
          <w:sz w:val="24"/>
          <w:szCs w:val="24"/>
        </w:rPr>
        <w:t xml:space="preserve"> пожеланиями для жителей города в</w:t>
      </w:r>
      <w:r w:rsidR="00FA0D4A" w:rsidRPr="001257EA">
        <w:rPr>
          <w:rFonts w:cs="Times New Roman"/>
          <w:color w:val="000000" w:themeColor="text1"/>
          <w:sz w:val="24"/>
          <w:szCs w:val="24"/>
        </w:rPr>
        <w:t xml:space="preserve"> поделках, сделанными своими руками</w:t>
      </w:r>
      <w:r>
        <w:rPr>
          <w:rFonts w:cs="Times New Roman"/>
          <w:color w:val="000000" w:themeColor="text1"/>
          <w:sz w:val="24"/>
          <w:szCs w:val="24"/>
        </w:rPr>
        <w:t xml:space="preserve">. </w:t>
      </w:r>
      <w:r w:rsidR="00FA0D4A" w:rsidRPr="00FA0D4A">
        <w:rPr>
          <w:rFonts w:cs="Times New Roman"/>
          <w:color w:val="000000" w:themeColor="text1"/>
          <w:sz w:val="24"/>
          <w:szCs w:val="24"/>
        </w:rPr>
        <w:t xml:space="preserve">Новогоднее поздравление в форме громкого вещания в </w:t>
      </w:r>
      <w:r>
        <w:rPr>
          <w:rFonts w:cs="Times New Roman"/>
          <w:color w:val="000000" w:themeColor="text1"/>
          <w:sz w:val="24"/>
          <w:szCs w:val="24"/>
        </w:rPr>
        <w:t xml:space="preserve">центре города. Учащимися были подобраны, </w:t>
      </w:r>
      <w:r w:rsidR="00FA0D4A" w:rsidRPr="00FA0D4A">
        <w:rPr>
          <w:rFonts w:cs="Times New Roman"/>
          <w:color w:val="000000" w:themeColor="text1"/>
          <w:sz w:val="24"/>
          <w:szCs w:val="24"/>
        </w:rPr>
        <w:t xml:space="preserve">выучены </w:t>
      </w:r>
      <w:r>
        <w:rPr>
          <w:rFonts w:cs="Times New Roman"/>
          <w:color w:val="000000" w:themeColor="text1"/>
          <w:sz w:val="24"/>
          <w:szCs w:val="24"/>
        </w:rPr>
        <w:t xml:space="preserve"> и записаны </w:t>
      </w:r>
      <w:r w:rsidR="00FA0D4A" w:rsidRPr="00FA0D4A">
        <w:rPr>
          <w:rFonts w:cs="Times New Roman"/>
          <w:color w:val="000000" w:themeColor="text1"/>
          <w:sz w:val="24"/>
          <w:szCs w:val="24"/>
        </w:rPr>
        <w:t>новогодние стихи</w:t>
      </w:r>
      <w:r>
        <w:rPr>
          <w:rFonts w:cs="Times New Roman"/>
          <w:color w:val="000000" w:themeColor="text1"/>
          <w:sz w:val="24"/>
          <w:szCs w:val="24"/>
        </w:rPr>
        <w:t xml:space="preserve"> с пожеланиями</w:t>
      </w:r>
      <w:r w:rsidR="00FA0D4A" w:rsidRPr="00FA0D4A">
        <w:rPr>
          <w:rFonts w:cs="Times New Roman"/>
          <w:color w:val="000000" w:themeColor="text1"/>
          <w:sz w:val="24"/>
          <w:szCs w:val="24"/>
        </w:rPr>
        <w:t xml:space="preserve">, </w:t>
      </w:r>
      <w:r>
        <w:rPr>
          <w:rFonts w:cs="Times New Roman"/>
          <w:color w:val="000000" w:themeColor="text1"/>
          <w:sz w:val="24"/>
          <w:szCs w:val="24"/>
        </w:rPr>
        <w:t xml:space="preserve">которые услышали </w:t>
      </w:r>
      <w:r w:rsidR="00FA0D4A" w:rsidRPr="00FA0D4A">
        <w:rPr>
          <w:rFonts w:cs="Times New Roman"/>
          <w:color w:val="000000" w:themeColor="text1"/>
          <w:sz w:val="24"/>
          <w:szCs w:val="24"/>
        </w:rPr>
        <w:t>жители города.</w:t>
      </w:r>
      <w:r>
        <w:rPr>
          <w:rFonts w:cs="Times New Roman"/>
          <w:color w:val="000000" w:themeColor="text1"/>
          <w:sz w:val="24"/>
          <w:szCs w:val="24"/>
        </w:rPr>
        <w:t xml:space="preserve"> Учащиеся приняли участие в создании новогодних фигур</w:t>
      </w:r>
      <w:r w:rsidR="00FA0D4A" w:rsidRPr="005B1859">
        <w:rPr>
          <w:rFonts w:cs="Times New Roman"/>
          <w:color w:val="000000" w:themeColor="text1"/>
          <w:sz w:val="24"/>
          <w:szCs w:val="24"/>
        </w:rPr>
        <w:t xml:space="preserve"> на территории школы и детского сада</w:t>
      </w:r>
      <w:r>
        <w:rPr>
          <w:rFonts w:cs="Times New Roman"/>
          <w:color w:val="000000" w:themeColor="text1"/>
          <w:sz w:val="24"/>
          <w:szCs w:val="24"/>
        </w:rPr>
        <w:t xml:space="preserve"> из снега и льда</w:t>
      </w:r>
      <w:r w:rsidR="00FA0D4A" w:rsidRPr="005B1859">
        <w:rPr>
          <w:rFonts w:cs="Times New Roman"/>
          <w:color w:val="000000" w:themeColor="text1"/>
          <w:sz w:val="24"/>
          <w:szCs w:val="24"/>
        </w:rPr>
        <w:t>.</w:t>
      </w:r>
    </w:p>
    <w:p w:rsidR="00FA0D4A" w:rsidRPr="001257EA" w:rsidRDefault="00FA0D4A" w:rsidP="001257EA">
      <w:pPr>
        <w:tabs>
          <w:tab w:val="left" w:pos="993"/>
        </w:tabs>
        <w:spacing w:after="0" w:line="240" w:lineRule="auto"/>
        <w:ind w:firstLine="709"/>
        <w:jc w:val="both"/>
        <w:rPr>
          <w:rFonts w:cs="Times New Roman"/>
          <w:color w:val="000000" w:themeColor="text1"/>
          <w:sz w:val="24"/>
          <w:szCs w:val="24"/>
        </w:rPr>
      </w:pPr>
      <w:r w:rsidRPr="001257EA">
        <w:rPr>
          <w:rFonts w:cs="Times New Roman"/>
          <w:color w:val="000000" w:themeColor="text1"/>
          <w:sz w:val="24"/>
          <w:szCs w:val="24"/>
        </w:rPr>
        <w:t>У многих детей класса есть младшие братья и сестры. Именно для них были проведены праздники силами моих учеников в стенах школы.</w:t>
      </w:r>
    </w:p>
    <w:p w:rsidR="001C3A9F" w:rsidRDefault="001C3A9F" w:rsidP="001257EA">
      <w:pPr>
        <w:pStyle w:val="a7"/>
        <w:tabs>
          <w:tab w:val="left" w:pos="993"/>
        </w:tabs>
        <w:spacing w:after="0" w:line="240" w:lineRule="auto"/>
        <w:ind w:left="0"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Вместе со своими родителями младшие школьники реализовали следующие социальные проекты:</w:t>
      </w:r>
    </w:p>
    <w:p w:rsidR="00FA0D4A" w:rsidRPr="00FA0D4A" w:rsidRDefault="001C3A9F" w:rsidP="001257EA">
      <w:pPr>
        <w:pStyle w:val="a7"/>
        <w:tabs>
          <w:tab w:val="left" w:pos="993"/>
        </w:tabs>
        <w:spacing w:after="0" w:line="240" w:lineRule="auto"/>
        <w:ind w:left="0"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FA0D4A" w:rsidRPr="00FA0D4A">
        <w:rPr>
          <w:rFonts w:ascii="Times New Roman" w:hAnsi="Times New Roman" w:cs="Times New Roman"/>
          <w:color w:val="000000" w:themeColor="text1"/>
          <w:sz w:val="24"/>
          <w:szCs w:val="24"/>
        </w:rPr>
        <w:t>реконструкция детской площадки около больницы для детей стационара;</w:t>
      </w:r>
    </w:p>
    <w:p w:rsidR="00FA0D4A" w:rsidRPr="001257EA" w:rsidRDefault="001C3A9F" w:rsidP="001257EA">
      <w:pPr>
        <w:tabs>
          <w:tab w:val="left" w:pos="0"/>
        </w:tabs>
        <w:spacing w:after="0" w:line="240" w:lineRule="auto"/>
        <w:ind w:firstLine="709"/>
        <w:jc w:val="both"/>
        <w:rPr>
          <w:rFonts w:cs="Times New Roman"/>
          <w:color w:val="000000" w:themeColor="text1"/>
          <w:sz w:val="24"/>
          <w:szCs w:val="24"/>
        </w:rPr>
      </w:pPr>
      <w:r>
        <w:rPr>
          <w:rFonts w:cs="Times New Roman"/>
          <w:color w:val="000000" w:themeColor="text1"/>
          <w:sz w:val="24"/>
          <w:szCs w:val="24"/>
        </w:rPr>
        <w:t xml:space="preserve">- </w:t>
      </w:r>
      <w:r w:rsidR="00FA0D4A" w:rsidRPr="001257EA">
        <w:rPr>
          <w:rFonts w:cs="Times New Roman"/>
          <w:color w:val="000000" w:themeColor="text1"/>
          <w:sz w:val="24"/>
          <w:szCs w:val="24"/>
        </w:rPr>
        <w:t>информационный стенд для коридора больницы для посетителей, ожидающих очередь к врачу;</w:t>
      </w:r>
    </w:p>
    <w:p w:rsidR="00FA0D4A" w:rsidRPr="001257EA" w:rsidRDefault="001C3A9F" w:rsidP="001257EA">
      <w:pPr>
        <w:spacing w:after="0" w:line="240" w:lineRule="auto"/>
        <w:ind w:firstLine="709"/>
        <w:jc w:val="both"/>
        <w:rPr>
          <w:rFonts w:cs="Times New Roman"/>
          <w:color w:val="000000" w:themeColor="text1"/>
          <w:sz w:val="24"/>
          <w:szCs w:val="24"/>
        </w:rPr>
      </w:pPr>
      <w:r>
        <w:rPr>
          <w:rFonts w:cs="Times New Roman"/>
          <w:color w:val="000000" w:themeColor="text1"/>
          <w:sz w:val="24"/>
          <w:szCs w:val="24"/>
        </w:rPr>
        <w:t xml:space="preserve">- </w:t>
      </w:r>
      <w:r w:rsidR="00FA0D4A" w:rsidRPr="001257EA">
        <w:rPr>
          <w:rFonts w:cs="Times New Roman"/>
          <w:color w:val="000000" w:themeColor="text1"/>
          <w:sz w:val="24"/>
          <w:szCs w:val="24"/>
        </w:rPr>
        <w:t xml:space="preserve">клумба для офиса Туристического агентства; </w:t>
      </w:r>
    </w:p>
    <w:p w:rsidR="00FA0D4A" w:rsidRPr="00FA0D4A" w:rsidRDefault="001C3A9F" w:rsidP="001257EA">
      <w:pPr>
        <w:pStyle w:val="a7"/>
        <w:tabs>
          <w:tab w:val="left" w:pos="993"/>
        </w:tabs>
        <w:spacing w:after="0" w:line="240" w:lineRule="auto"/>
        <w:ind w:left="0"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FA0D4A" w:rsidRPr="00FA0D4A">
        <w:rPr>
          <w:rFonts w:ascii="Times New Roman" w:hAnsi="Times New Roman" w:cs="Times New Roman"/>
          <w:color w:val="000000" w:themeColor="text1"/>
          <w:sz w:val="24"/>
          <w:szCs w:val="24"/>
        </w:rPr>
        <w:t>цветы для школьного двора.</w:t>
      </w:r>
    </w:p>
    <w:p w:rsidR="00FA0D4A" w:rsidRPr="00FA0D4A" w:rsidRDefault="00FA0D4A" w:rsidP="00FA0D4A">
      <w:pPr>
        <w:pStyle w:val="a7"/>
        <w:spacing w:after="0" w:line="240" w:lineRule="auto"/>
        <w:ind w:left="0" w:firstLine="709"/>
        <w:jc w:val="both"/>
        <w:rPr>
          <w:rFonts w:ascii="Times New Roman" w:hAnsi="Times New Roman" w:cs="Times New Roman"/>
          <w:color w:val="000000" w:themeColor="text1"/>
          <w:sz w:val="24"/>
          <w:szCs w:val="24"/>
        </w:rPr>
      </w:pPr>
      <w:r w:rsidRPr="00FA0D4A">
        <w:rPr>
          <w:rFonts w:ascii="Times New Roman" w:hAnsi="Times New Roman" w:cs="Times New Roman"/>
          <w:color w:val="000000" w:themeColor="text1"/>
          <w:sz w:val="24"/>
          <w:szCs w:val="24"/>
        </w:rPr>
        <w:t>Через работу в социальном проектировании дети учатся видеть проблемы людей, живущих рядом, у них появляется желание помочь, подарить радость. А это важные качества в воспитании гражданских чувств.</w:t>
      </w:r>
    </w:p>
    <w:p w:rsidR="00FA0D4A" w:rsidRPr="00FA0D4A" w:rsidRDefault="00FA0D4A" w:rsidP="00FA0D4A">
      <w:pPr>
        <w:pStyle w:val="a7"/>
        <w:spacing w:after="0" w:line="240" w:lineRule="auto"/>
        <w:ind w:left="0" w:firstLine="709"/>
        <w:jc w:val="both"/>
        <w:rPr>
          <w:rFonts w:ascii="Times New Roman" w:hAnsi="Times New Roman" w:cs="Times New Roman"/>
          <w:color w:val="000000" w:themeColor="text1"/>
          <w:sz w:val="24"/>
          <w:szCs w:val="24"/>
        </w:rPr>
      </w:pPr>
      <w:r w:rsidRPr="00FA0D4A">
        <w:rPr>
          <w:rFonts w:ascii="Times New Roman" w:hAnsi="Times New Roman" w:cs="Times New Roman"/>
          <w:color w:val="000000" w:themeColor="text1"/>
          <w:sz w:val="24"/>
          <w:szCs w:val="24"/>
        </w:rPr>
        <w:t>Система  деятельности по воспитанию гражданских и патриотических чувств у младших школ</w:t>
      </w:r>
      <w:r w:rsidR="001257EA">
        <w:rPr>
          <w:rFonts w:ascii="Times New Roman" w:hAnsi="Times New Roman" w:cs="Times New Roman"/>
          <w:color w:val="000000" w:themeColor="text1"/>
          <w:sz w:val="24"/>
          <w:szCs w:val="24"/>
        </w:rPr>
        <w:t>ьников даёт свои результаты. В</w:t>
      </w:r>
      <w:r w:rsidRPr="00FA0D4A">
        <w:rPr>
          <w:rFonts w:ascii="Times New Roman" w:hAnsi="Times New Roman" w:cs="Times New Roman"/>
          <w:color w:val="000000" w:themeColor="text1"/>
          <w:sz w:val="24"/>
          <w:szCs w:val="24"/>
        </w:rPr>
        <w:t>ыпускники являются активными членами органов детского самоуправления школы. Продолжают свою деятельность и в детских объединениях города, например, «Альянс»</w:t>
      </w:r>
      <w:r w:rsidR="001257EA">
        <w:rPr>
          <w:rFonts w:ascii="Times New Roman" w:hAnsi="Times New Roman" w:cs="Times New Roman"/>
          <w:color w:val="000000" w:themeColor="text1"/>
          <w:sz w:val="24"/>
          <w:szCs w:val="24"/>
        </w:rPr>
        <w:t>,</w:t>
      </w:r>
      <w:r w:rsidRPr="00FA0D4A">
        <w:rPr>
          <w:rFonts w:ascii="Times New Roman" w:hAnsi="Times New Roman" w:cs="Times New Roman"/>
          <w:color w:val="000000" w:themeColor="text1"/>
          <w:sz w:val="24"/>
          <w:szCs w:val="24"/>
        </w:rPr>
        <w:t xml:space="preserve"> и принимают участие в проведении городских мероприятий.</w:t>
      </w:r>
    </w:p>
    <w:p w:rsidR="00FA0D4A" w:rsidRDefault="00FA0D4A" w:rsidP="00FA0D4A">
      <w:pPr>
        <w:spacing w:after="0" w:line="240" w:lineRule="auto"/>
        <w:ind w:firstLine="709"/>
        <w:jc w:val="both"/>
        <w:rPr>
          <w:rFonts w:cs="Times New Roman"/>
          <w:color w:val="000000" w:themeColor="text1"/>
          <w:sz w:val="24"/>
          <w:szCs w:val="24"/>
        </w:rPr>
      </w:pPr>
      <w:r w:rsidRPr="00FA0D4A">
        <w:rPr>
          <w:rFonts w:cs="Times New Roman"/>
          <w:color w:val="000000" w:themeColor="text1"/>
          <w:sz w:val="24"/>
          <w:szCs w:val="24"/>
        </w:rPr>
        <w:t xml:space="preserve"> От родителей и жителей города получаем положительные отзывы. Дети растут и воспитываются в атмосфере добра, созидания и активной помощи людям. А значит, будут </w:t>
      </w:r>
      <w:r w:rsidR="001C3A9F">
        <w:rPr>
          <w:rFonts w:cs="Times New Roman"/>
          <w:color w:val="000000" w:themeColor="text1"/>
          <w:sz w:val="24"/>
          <w:szCs w:val="24"/>
        </w:rPr>
        <w:t>активными гражданами и патриотами</w:t>
      </w:r>
      <w:r w:rsidRPr="00FA0D4A">
        <w:rPr>
          <w:rFonts w:cs="Times New Roman"/>
          <w:color w:val="000000" w:themeColor="text1"/>
          <w:sz w:val="24"/>
          <w:szCs w:val="24"/>
        </w:rPr>
        <w:t>.</w:t>
      </w:r>
    </w:p>
    <w:tbl>
      <w:tblPr>
        <w:tblStyle w:val="af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29"/>
        <w:gridCol w:w="4898"/>
      </w:tblGrid>
      <w:tr w:rsidR="00FA0D4A" w:rsidTr="00FA0D4A">
        <w:tc>
          <w:tcPr>
            <w:tcW w:w="4927" w:type="dxa"/>
          </w:tcPr>
          <w:p w:rsidR="00FA0D4A" w:rsidRDefault="00FA0D4A" w:rsidP="00FA0D4A">
            <w:pPr>
              <w:jc w:val="center"/>
              <w:rPr>
                <w:color w:val="000000" w:themeColor="text1"/>
                <w:sz w:val="24"/>
                <w:szCs w:val="24"/>
              </w:rPr>
            </w:pPr>
            <w:r w:rsidRPr="00163472">
              <w:rPr>
                <w:noProof/>
                <w:color w:val="000000" w:themeColor="text1"/>
              </w:rPr>
              <w:lastRenderedPageBreak/>
              <w:drawing>
                <wp:inline distT="0" distB="0" distL="0" distR="0">
                  <wp:extent cx="1887793" cy="1417478"/>
                  <wp:effectExtent l="19050" t="0" r="0" b="0"/>
                  <wp:docPr id="1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00816" cy="1427257"/>
                          </a:xfrm>
                          <a:prstGeom prst="rect">
                            <a:avLst/>
                          </a:prstGeom>
                          <a:noFill/>
                        </pic:spPr>
                      </pic:pic>
                    </a:graphicData>
                  </a:graphic>
                </wp:inline>
              </w:drawing>
            </w:r>
          </w:p>
        </w:tc>
        <w:tc>
          <w:tcPr>
            <w:tcW w:w="4927" w:type="dxa"/>
            <w:gridSpan w:val="2"/>
          </w:tcPr>
          <w:p w:rsidR="00FA0D4A" w:rsidRDefault="00FA0D4A" w:rsidP="00FA0D4A">
            <w:pPr>
              <w:jc w:val="center"/>
              <w:rPr>
                <w:color w:val="000000" w:themeColor="text1"/>
                <w:sz w:val="24"/>
                <w:szCs w:val="24"/>
              </w:rPr>
            </w:pPr>
            <w:r w:rsidRPr="00163472">
              <w:rPr>
                <w:noProof/>
                <w:color w:val="000000" w:themeColor="text1"/>
              </w:rPr>
              <w:drawing>
                <wp:inline distT="0" distB="0" distL="0" distR="0">
                  <wp:extent cx="1926354" cy="1445342"/>
                  <wp:effectExtent l="19050" t="0" r="0" b="0"/>
                  <wp:docPr id="1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44258" cy="1458775"/>
                          </a:xfrm>
                          <a:prstGeom prst="rect">
                            <a:avLst/>
                          </a:prstGeom>
                          <a:noFill/>
                        </pic:spPr>
                      </pic:pic>
                    </a:graphicData>
                  </a:graphic>
                </wp:inline>
              </w:drawing>
            </w:r>
          </w:p>
        </w:tc>
      </w:tr>
      <w:tr w:rsidR="00FA0D4A" w:rsidTr="00FA0D4A">
        <w:tc>
          <w:tcPr>
            <w:tcW w:w="9854" w:type="dxa"/>
            <w:gridSpan w:val="3"/>
          </w:tcPr>
          <w:p w:rsidR="00FA0D4A" w:rsidRPr="00FA0D4A" w:rsidRDefault="00FA0D4A" w:rsidP="00FA0D4A">
            <w:pPr>
              <w:ind w:left="709" w:firstLine="709"/>
              <w:jc w:val="center"/>
              <w:rPr>
                <w:color w:val="000000" w:themeColor="text1"/>
              </w:rPr>
            </w:pPr>
            <w:r w:rsidRPr="00163472">
              <w:rPr>
                <w:color w:val="000000" w:themeColor="text1"/>
              </w:rPr>
              <w:t>Проект «Новогодние пожелания»</w:t>
            </w:r>
          </w:p>
        </w:tc>
      </w:tr>
      <w:tr w:rsidR="00FA0D4A" w:rsidTr="00FA0D4A">
        <w:tc>
          <w:tcPr>
            <w:tcW w:w="4956" w:type="dxa"/>
            <w:gridSpan w:val="2"/>
          </w:tcPr>
          <w:p w:rsidR="00FA0D4A" w:rsidRPr="00163472" w:rsidRDefault="00FA0D4A" w:rsidP="00FA0D4A">
            <w:pPr>
              <w:ind w:left="851"/>
              <w:jc w:val="center"/>
              <w:rPr>
                <w:color w:val="000000" w:themeColor="text1"/>
              </w:rPr>
            </w:pPr>
            <w:r w:rsidRPr="00163472">
              <w:rPr>
                <w:noProof/>
                <w:color w:val="000000" w:themeColor="text1"/>
              </w:rPr>
              <w:drawing>
                <wp:inline distT="0" distB="0" distL="0" distR="0">
                  <wp:extent cx="1945517" cy="1459137"/>
                  <wp:effectExtent l="19050" t="0" r="0" b="0"/>
                  <wp:docPr id="17" name="Рисунок 8" descr="G:\С НОУТБУКА\2019-02-05\15471440389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С НОУТБУКА\2019-02-05\154714403895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49758" cy="1462318"/>
                          </a:xfrm>
                          <a:prstGeom prst="rect">
                            <a:avLst/>
                          </a:prstGeom>
                          <a:noFill/>
                          <a:ln>
                            <a:noFill/>
                          </a:ln>
                        </pic:spPr>
                      </pic:pic>
                    </a:graphicData>
                  </a:graphic>
                </wp:inline>
              </w:drawing>
            </w:r>
          </w:p>
        </w:tc>
        <w:tc>
          <w:tcPr>
            <w:tcW w:w="4898" w:type="dxa"/>
          </w:tcPr>
          <w:p w:rsidR="00FA0D4A" w:rsidRPr="00163472" w:rsidRDefault="00FA0D4A" w:rsidP="00FA0D4A">
            <w:pPr>
              <w:ind w:left="856"/>
              <w:jc w:val="center"/>
              <w:rPr>
                <w:color w:val="000000" w:themeColor="text1"/>
              </w:rPr>
            </w:pPr>
            <w:r w:rsidRPr="00163472">
              <w:rPr>
                <w:noProof/>
                <w:color w:val="000000" w:themeColor="text1"/>
              </w:rPr>
              <w:drawing>
                <wp:inline distT="0" distB="0" distL="0" distR="0">
                  <wp:extent cx="1032387" cy="1376517"/>
                  <wp:effectExtent l="19050" t="0" r="0" b="0"/>
                  <wp:docPr id="18" name="Рисунок 9" descr="G:\С НОУТБУКА\2019-02-05\1547144038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С НОУТБУКА\2019-02-05\1547144038169.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32263" cy="1376352"/>
                          </a:xfrm>
                          <a:prstGeom prst="rect">
                            <a:avLst/>
                          </a:prstGeom>
                          <a:noFill/>
                          <a:ln>
                            <a:noFill/>
                          </a:ln>
                        </pic:spPr>
                      </pic:pic>
                    </a:graphicData>
                  </a:graphic>
                </wp:inline>
              </w:drawing>
            </w:r>
          </w:p>
        </w:tc>
      </w:tr>
      <w:tr w:rsidR="00FA0D4A" w:rsidTr="0007186A">
        <w:tc>
          <w:tcPr>
            <w:tcW w:w="9854" w:type="dxa"/>
            <w:gridSpan w:val="3"/>
          </w:tcPr>
          <w:p w:rsidR="00FA0D4A" w:rsidRPr="00163472" w:rsidRDefault="00FA0D4A" w:rsidP="00FA0D4A">
            <w:pPr>
              <w:ind w:left="709" w:firstLine="709"/>
              <w:jc w:val="center"/>
              <w:rPr>
                <w:noProof/>
                <w:color w:val="000000" w:themeColor="text1"/>
              </w:rPr>
            </w:pPr>
            <w:r w:rsidRPr="00163472">
              <w:rPr>
                <w:color w:val="000000" w:themeColor="text1"/>
              </w:rPr>
              <w:t>Проект «Цветы для школьного двора»</w:t>
            </w:r>
          </w:p>
        </w:tc>
      </w:tr>
      <w:tr w:rsidR="00FA0D4A" w:rsidTr="0007186A">
        <w:tc>
          <w:tcPr>
            <w:tcW w:w="9854" w:type="dxa"/>
            <w:gridSpan w:val="3"/>
          </w:tcPr>
          <w:p w:rsidR="00FA0D4A" w:rsidRPr="00163472" w:rsidRDefault="00FA0D4A" w:rsidP="00FA0D4A">
            <w:pPr>
              <w:jc w:val="center"/>
              <w:rPr>
                <w:noProof/>
                <w:color w:val="000000" w:themeColor="text1"/>
              </w:rPr>
            </w:pPr>
            <w:r w:rsidRPr="00163472">
              <w:rPr>
                <w:noProof/>
                <w:color w:val="000000" w:themeColor="text1"/>
              </w:rPr>
              <w:drawing>
                <wp:inline distT="0" distB="0" distL="0" distR="0">
                  <wp:extent cx="1956650" cy="1467717"/>
                  <wp:effectExtent l="19050" t="0" r="5500" b="0"/>
                  <wp:docPr id="19" name="Рисунок 5" descr="E:\фото телефон\Camera\IMG_20151225_203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фото телефон\Camera\IMG_20151225_203845.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66349" cy="1474993"/>
                          </a:xfrm>
                          <a:prstGeom prst="rect">
                            <a:avLst/>
                          </a:prstGeom>
                          <a:noFill/>
                          <a:ln>
                            <a:noFill/>
                          </a:ln>
                        </pic:spPr>
                      </pic:pic>
                    </a:graphicData>
                  </a:graphic>
                </wp:inline>
              </w:drawing>
            </w:r>
          </w:p>
        </w:tc>
      </w:tr>
      <w:tr w:rsidR="00FA0D4A" w:rsidTr="0007186A">
        <w:tc>
          <w:tcPr>
            <w:tcW w:w="9854" w:type="dxa"/>
            <w:gridSpan w:val="3"/>
          </w:tcPr>
          <w:p w:rsidR="00FA0D4A" w:rsidRPr="00163472" w:rsidRDefault="00FA0D4A" w:rsidP="00FA0D4A">
            <w:pPr>
              <w:ind w:left="709" w:firstLine="709"/>
              <w:jc w:val="center"/>
              <w:rPr>
                <w:noProof/>
                <w:color w:val="000000" w:themeColor="text1"/>
              </w:rPr>
            </w:pPr>
            <w:r w:rsidRPr="00163472">
              <w:rPr>
                <w:color w:val="000000" w:themeColor="text1"/>
              </w:rPr>
              <w:t>Проект «Снежные фигуры»</w:t>
            </w:r>
          </w:p>
        </w:tc>
      </w:tr>
      <w:tr w:rsidR="00FA0D4A" w:rsidTr="00FA0D4A">
        <w:tc>
          <w:tcPr>
            <w:tcW w:w="4956" w:type="dxa"/>
            <w:gridSpan w:val="2"/>
          </w:tcPr>
          <w:p w:rsidR="00FA0D4A" w:rsidRPr="00163472" w:rsidRDefault="00FA0D4A" w:rsidP="00FA0D4A">
            <w:pPr>
              <w:ind w:left="851"/>
              <w:jc w:val="center"/>
              <w:rPr>
                <w:noProof/>
                <w:color w:val="000000" w:themeColor="text1"/>
              </w:rPr>
            </w:pPr>
            <w:r w:rsidRPr="00163472">
              <w:rPr>
                <w:noProof/>
                <w:color w:val="000000" w:themeColor="text1"/>
              </w:rPr>
              <w:drawing>
                <wp:inline distT="0" distB="0" distL="0" distR="0">
                  <wp:extent cx="1002890" cy="1337731"/>
                  <wp:effectExtent l="19050" t="0" r="6760" b="0"/>
                  <wp:docPr id="20" name="Рисунок 10" descr="E:\С НОУТБУКА\документы\класс\фото 4 в\Фото2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С НОУТБУКА\документы\класс\фото 4 в\Фото2038.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13798" cy="1352281"/>
                          </a:xfrm>
                          <a:prstGeom prst="rect">
                            <a:avLst/>
                          </a:prstGeom>
                          <a:noFill/>
                          <a:ln>
                            <a:noFill/>
                          </a:ln>
                        </pic:spPr>
                      </pic:pic>
                    </a:graphicData>
                  </a:graphic>
                </wp:inline>
              </w:drawing>
            </w:r>
          </w:p>
        </w:tc>
        <w:tc>
          <w:tcPr>
            <w:tcW w:w="4898" w:type="dxa"/>
          </w:tcPr>
          <w:p w:rsidR="00FA0D4A" w:rsidRPr="00163472" w:rsidRDefault="00FA0D4A" w:rsidP="00FA0D4A">
            <w:pPr>
              <w:ind w:left="856"/>
              <w:jc w:val="center"/>
              <w:rPr>
                <w:noProof/>
                <w:color w:val="000000" w:themeColor="text1"/>
              </w:rPr>
            </w:pPr>
            <w:r w:rsidRPr="00163472">
              <w:rPr>
                <w:noProof/>
                <w:color w:val="000000" w:themeColor="text1"/>
              </w:rPr>
              <w:drawing>
                <wp:inline distT="0" distB="0" distL="0" distR="0">
                  <wp:extent cx="1912791" cy="1434008"/>
                  <wp:effectExtent l="19050" t="0" r="0" b="0"/>
                  <wp:docPr id="21" name="Рисунок 11" descr="E:\С НОУТБУКА\документы\класс\фото 4 в\Фото2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С НОУТБУКА\документы\класс\фото 4 в\Фото2040.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698" cy="1439936"/>
                          </a:xfrm>
                          <a:prstGeom prst="rect">
                            <a:avLst/>
                          </a:prstGeom>
                          <a:noFill/>
                          <a:ln>
                            <a:noFill/>
                          </a:ln>
                        </pic:spPr>
                      </pic:pic>
                    </a:graphicData>
                  </a:graphic>
                </wp:inline>
              </w:drawing>
            </w:r>
          </w:p>
        </w:tc>
      </w:tr>
      <w:tr w:rsidR="00FA0D4A" w:rsidTr="0007186A">
        <w:tc>
          <w:tcPr>
            <w:tcW w:w="9854" w:type="dxa"/>
            <w:gridSpan w:val="3"/>
          </w:tcPr>
          <w:p w:rsidR="00FA0D4A" w:rsidRPr="00163472" w:rsidRDefault="00FA0D4A" w:rsidP="00FA0D4A">
            <w:pPr>
              <w:jc w:val="center"/>
              <w:rPr>
                <w:noProof/>
                <w:color w:val="000000" w:themeColor="text1"/>
              </w:rPr>
            </w:pPr>
            <w:r w:rsidRPr="00163472">
              <w:rPr>
                <w:color w:val="000000" w:themeColor="text1"/>
              </w:rPr>
              <w:t>Проект « Детская площадка у больницы»</w:t>
            </w:r>
          </w:p>
        </w:tc>
      </w:tr>
    </w:tbl>
    <w:p w:rsidR="00FA0D4A" w:rsidRDefault="00FA0D4A" w:rsidP="00FA0D4A">
      <w:pPr>
        <w:spacing w:after="0" w:line="240" w:lineRule="auto"/>
        <w:ind w:firstLine="709"/>
        <w:jc w:val="both"/>
        <w:rPr>
          <w:rFonts w:cs="Times New Roman"/>
          <w:color w:val="000000" w:themeColor="text1"/>
          <w:sz w:val="24"/>
          <w:szCs w:val="24"/>
        </w:rPr>
      </w:pPr>
    </w:p>
    <w:p w:rsidR="00517CF6" w:rsidRPr="00FA0D4A" w:rsidRDefault="00517CF6" w:rsidP="00FA0D4A">
      <w:pPr>
        <w:spacing w:after="0" w:line="240" w:lineRule="auto"/>
        <w:ind w:firstLine="709"/>
        <w:jc w:val="both"/>
        <w:rPr>
          <w:rFonts w:cs="Times New Roman"/>
          <w:color w:val="000000" w:themeColor="text1"/>
          <w:sz w:val="24"/>
          <w:szCs w:val="24"/>
        </w:rPr>
      </w:pPr>
    </w:p>
    <w:p w:rsidR="00D637F1" w:rsidRDefault="00D637F1" w:rsidP="004502B2">
      <w:pPr>
        <w:pStyle w:val="ab"/>
      </w:pPr>
      <w:bookmarkStart w:id="56" w:name="_Toc62131996"/>
      <w:bookmarkStart w:id="57" w:name="_Toc62220365"/>
    </w:p>
    <w:p w:rsidR="00D637F1" w:rsidRDefault="00D637F1" w:rsidP="004502B2">
      <w:pPr>
        <w:pStyle w:val="ab"/>
      </w:pPr>
    </w:p>
    <w:p w:rsidR="00D637F1" w:rsidRDefault="00D637F1" w:rsidP="004502B2">
      <w:pPr>
        <w:pStyle w:val="ab"/>
      </w:pPr>
    </w:p>
    <w:p w:rsidR="00D637F1" w:rsidRDefault="00D637F1" w:rsidP="004502B2">
      <w:pPr>
        <w:pStyle w:val="ab"/>
      </w:pPr>
    </w:p>
    <w:p w:rsidR="00D637F1" w:rsidRDefault="00D637F1" w:rsidP="004502B2">
      <w:pPr>
        <w:pStyle w:val="ab"/>
      </w:pPr>
    </w:p>
    <w:p w:rsidR="00D637F1" w:rsidRDefault="00D637F1" w:rsidP="004502B2">
      <w:pPr>
        <w:pStyle w:val="ab"/>
      </w:pPr>
    </w:p>
    <w:p w:rsidR="00D637F1" w:rsidRDefault="00D637F1" w:rsidP="004502B2">
      <w:pPr>
        <w:pStyle w:val="ab"/>
      </w:pPr>
    </w:p>
    <w:p w:rsidR="00D637F1" w:rsidRDefault="00D637F1" w:rsidP="004502B2">
      <w:pPr>
        <w:pStyle w:val="ab"/>
      </w:pPr>
    </w:p>
    <w:p w:rsidR="00D637F1" w:rsidRDefault="00D637F1" w:rsidP="004502B2">
      <w:pPr>
        <w:pStyle w:val="ab"/>
      </w:pPr>
    </w:p>
    <w:p w:rsidR="00D637F1" w:rsidRDefault="00D637F1" w:rsidP="004502B2">
      <w:pPr>
        <w:pStyle w:val="ab"/>
      </w:pPr>
    </w:p>
    <w:p w:rsidR="00D637F1" w:rsidRDefault="00D637F1" w:rsidP="004502B2">
      <w:pPr>
        <w:pStyle w:val="ab"/>
      </w:pPr>
    </w:p>
    <w:p w:rsidR="00D637F1" w:rsidRDefault="00D637F1" w:rsidP="004502B2">
      <w:pPr>
        <w:pStyle w:val="ab"/>
      </w:pPr>
    </w:p>
    <w:p w:rsidR="00D637F1" w:rsidRDefault="00D637F1" w:rsidP="004502B2">
      <w:pPr>
        <w:pStyle w:val="ab"/>
      </w:pPr>
    </w:p>
    <w:p w:rsidR="004502B2" w:rsidRPr="00B559E8" w:rsidRDefault="004502B2" w:rsidP="004502B2">
      <w:pPr>
        <w:pStyle w:val="ab"/>
      </w:pPr>
      <w:proofErr w:type="spellStart"/>
      <w:r w:rsidRPr="00B559E8">
        <w:lastRenderedPageBreak/>
        <w:t>Косухина</w:t>
      </w:r>
      <w:proofErr w:type="spellEnd"/>
      <w:r w:rsidRPr="00B559E8">
        <w:t xml:space="preserve"> Е.А.,</w:t>
      </w:r>
      <w:bookmarkEnd w:id="56"/>
      <w:bookmarkEnd w:id="57"/>
    </w:p>
    <w:p w:rsidR="004502B2" w:rsidRPr="00B559E8" w:rsidRDefault="004502B2" w:rsidP="004502B2">
      <w:pPr>
        <w:pStyle w:val="af1"/>
        <w:spacing w:before="0" w:beforeAutospacing="0" w:after="0" w:afterAutospacing="0"/>
        <w:jc w:val="right"/>
        <w:rPr>
          <w:i/>
          <w:color w:val="000000"/>
        </w:rPr>
      </w:pPr>
      <w:r w:rsidRPr="00B559E8">
        <w:rPr>
          <w:i/>
          <w:color w:val="000000"/>
        </w:rPr>
        <w:t>МБОУ «</w:t>
      </w:r>
      <w:proofErr w:type="spellStart"/>
      <w:r w:rsidRPr="00B559E8">
        <w:rPr>
          <w:i/>
          <w:color w:val="000000"/>
        </w:rPr>
        <w:t>Троельжанская</w:t>
      </w:r>
      <w:proofErr w:type="spellEnd"/>
      <w:r w:rsidRPr="00B559E8">
        <w:rPr>
          <w:i/>
          <w:color w:val="000000"/>
        </w:rPr>
        <w:t xml:space="preserve"> СОШ»,</w:t>
      </w:r>
    </w:p>
    <w:p w:rsidR="004502B2" w:rsidRPr="00B559E8" w:rsidRDefault="004502B2" w:rsidP="004502B2">
      <w:pPr>
        <w:pStyle w:val="af1"/>
        <w:spacing w:before="0" w:beforeAutospacing="0" w:after="0" w:afterAutospacing="0"/>
        <w:jc w:val="right"/>
        <w:rPr>
          <w:i/>
          <w:color w:val="000000"/>
        </w:rPr>
      </w:pPr>
      <w:r w:rsidRPr="00B559E8">
        <w:rPr>
          <w:i/>
          <w:color w:val="000000"/>
        </w:rPr>
        <w:t>Кунгурский муниципальный район</w:t>
      </w:r>
    </w:p>
    <w:p w:rsidR="004502B2" w:rsidRPr="004502B2" w:rsidRDefault="004502B2" w:rsidP="004502B2">
      <w:pPr>
        <w:pStyle w:val="11"/>
        <w:rPr>
          <w:caps/>
        </w:rPr>
      </w:pPr>
      <w:bookmarkStart w:id="58" w:name="_Toc62131997"/>
      <w:r w:rsidRPr="004502B2">
        <w:rPr>
          <w:caps/>
        </w:rPr>
        <w:t>Волшебный компас в море профессий</w:t>
      </w:r>
      <w:bookmarkEnd w:id="58"/>
    </w:p>
    <w:p w:rsidR="004502B2" w:rsidRDefault="001257EA" w:rsidP="001257EA">
      <w:pPr>
        <w:spacing w:after="0" w:line="240" w:lineRule="auto"/>
        <w:ind w:left="5670"/>
        <w:jc w:val="both"/>
        <w:rPr>
          <w:bCs/>
          <w:i/>
          <w:sz w:val="24"/>
          <w:szCs w:val="24"/>
        </w:rPr>
      </w:pPr>
      <w:r>
        <w:rPr>
          <w:bCs/>
          <w:i/>
          <w:sz w:val="24"/>
          <w:szCs w:val="24"/>
        </w:rPr>
        <w:t xml:space="preserve"> </w:t>
      </w:r>
      <w:r w:rsidR="004502B2" w:rsidRPr="009248D1">
        <w:rPr>
          <w:bCs/>
          <w:i/>
          <w:sz w:val="24"/>
          <w:szCs w:val="24"/>
        </w:rPr>
        <w:t>Когда человек не знает, к какой пристани он держит путь,</w:t>
      </w:r>
      <w:r w:rsidR="00807E6B">
        <w:rPr>
          <w:bCs/>
          <w:i/>
          <w:sz w:val="24"/>
          <w:szCs w:val="24"/>
        </w:rPr>
        <w:t xml:space="preserve"> </w:t>
      </w:r>
      <w:r w:rsidR="004502B2" w:rsidRPr="009248D1">
        <w:rPr>
          <w:bCs/>
          <w:i/>
          <w:sz w:val="24"/>
          <w:szCs w:val="24"/>
        </w:rPr>
        <w:t xml:space="preserve">для него </w:t>
      </w:r>
      <w:r>
        <w:rPr>
          <w:bCs/>
          <w:i/>
          <w:sz w:val="24"/>
          <w:szCs w:val="24"/>
        </w:rPr>
        <w:t>ни один ветер не будет попутным</w:t>
      </w:r>
      <w:r w:rsidR="004502B2" w:rsidRPr="009248D1">
        <w:rPr>
          <w:bCs/>
          <w:i/>
          <w:sz w:val="24"/>
          <w:szCs w:val="24"/>
        </w:rPr>
        <w:t xml:space="preserve">. </w:t>
      </w:r>
    </w:p>
    <w:p w:rsidR="00BB1267" w:rsidRPr="009248D1" w:rsidRDefault="00BB1267" w:rsidP="001257EA">
      <w:pPr>
        <w:spacing w:after="0" w:line="240" w:lineRule="auto"/>
        <w:ind w:left="5670"/>
        <w:jc w:val="both"/>
        <w:rPr>
          <w:i/>
          <w:sz w:val="24"/>
          <w:szCs w:val="24"/>
        </w:rPr>
      </w:pPr>
    </w:p>
    <w:p w:rsidR="004502B2" w:rsidRPr="009248D1" w:rsidRDefault="004502B2" w:rsidP="004502B2">
      <w:pPr>
        <w:spacing w:after="0" w:line="240" w:lineRule="auto"/>
        <w:jc w:val="right"/>
        <w:rPr>
          <w:i/>
          <w:sz w:val="24"/>
          <w:szCs w:val="24"/>
        </w:rPr>
      </w:pPr>
      <w:r w:rsidRPr="009248D1">
        <w:rPr>
          <w:bCs/>
          <w:i/>
          <w:sz w:val="24"/>
          <w:szCs w:val="24"/>
        </w:rPr>
        <w:t>Сенека.</w:t>
      </w:r>
    </w:p>
    <w:p w:rsidR="004502B2" w:rsidRPr="009248D1" w:rsidRDefault="004502B2" w:rsidP="004502B2">
      <w:pPr>
        <w:spacing w:after="0" w:line="240" w:lineRule="auto"/>
        <w:jc w:val="both"/>
        <w:rPr>
          <w:i/>
          <w:sz w:val="24"/>
          <w:szCs w:val="24"/>
        </w:rPr>
      </w:pPr>
    </w:p>
    <w:p w:rsidR="001C3A9F" w:rsidRDefault="004502B2" w:rsidP="004502B2">
      <w:pPr>
        <w:spacing w:after="0" w:line="240" w:lineRule="auto"/>
        <w:ind w:firstLine="709"/>
        <w:jc w:val="both"/>
        <w:rPr>
          <w:sz w:val="24"/>
          <w:szCs w:val="24"/>
        </w:rPr>
      </w:pPr>
      <w:r w:rsidRPr="00AE5332">
        <w:rPr>
          <w:sz w:val="24"/>
          <w:szCs w:val="24"/>
        </w:rPr>
        <w:t xml:space="preserve">Одной из основных характеристик выпускника основной школы является ориентация в мире профессий, понимание значения профессиональной деятельности для человека в интересах устойчивого развития общества и природы. </w:t>
      </w:r>
      <w:r w:rsidR="001C3A9F">
        <w:rPr>
          <w:sz w:val="24"/>
          <w:szCs w:val="24"/>
        </w:rPr>
        <w:t>С</w:t>
      </w:r>
      <w:r w:rsidRPr="00AE5332">
        <w:rPr>
          <w:sz w:val="24"/>
          <w:szCs w:val="24"/>
        </w:rPr>
        <w:t>оздавать</w:t>
      </w:r>
      <w:r w:rsidR="001C3A9F">
        <w:rPr>
          <w:sz w:val="24"/>
          <w:szCs w:val="24"/>
        </w:rPr>
        <w:t xml:space="preserve"> </w:t>
      </w:r>
      <w:r w:rsidRPr="00AE5332">
        <w:rPr>
          <w:sz w:val="24"/>
          <w:szCs w:val="24"/>
        </w:rPr>
        <w:t xml:space="preserve"> условия для формирования представлений о мире профессий необходимо на протяжении </w:t>
      </w:r>
      <w:r w:rsidR="001C3A9F">
        <w:rPr>
          <w:sz w:val="24"/>
          <w:szCs w:val="24"/>
        </w:rPr>
        <w:t xml:space="preserve">всех лет </w:t>
      </w:r>
      <w:r w:rsidRPr="00AE5332">
        <w:rPr>
          <w:sz w:val="24"/>
          <w:szCs w:val="24"/>
        </w:rPr>
        <w:t>обучения</w:t>
      </w:r>
      <w:r w:rsidR="001C3A9F">
        <w:rPr>
          <w:sz w:val="24"/>
          <w:szCs w:val="24"/>
        </w:rPr>
        <w:t xml:space="preserve"> в школе. </w:t>
      </w:r>
      <w:r w:rsidRPr="00AE5332">
        <w:rPr>
          <w:sz w:val="24"/>
          <w:szCs w:val="24"/>
        </w:rPr>
        <w:t xml:space="preserve"> </w:t>
      </w:r>
    </w:p>
    <w:p w:rsidR="004502B2" w:rsidRPr="00AE5332" w:rsidRDefault="001C3A9F" w:rsidP="004502B2">
      <w:pPr>
        <w:spacing w:after="0" w:line="240" w:lineRule="auto"/>
        <w:ind w:firstLine="709"/>
        <w:jc w:val="both"/>
        <w:rPr>
          <w:sz w:val="24"/>
          <w:szCs w:val="24"/>
        </w:rPr>
      </w:pPr>
      <w:r>
        <w:rPr>
          <w:sz w:val="24"/>
          <w:szCs w:val="24"/>
        </w:rPr>
        <w:t xml:space="preserve">В младших классах </w:t>
      </w:r>
      <w:r w:rsidR="00704D84">
        <w:rPr>
          <w:sz w:val="24"/>
          <w:szCs w:val="24"/>
        </w:rPr>
        <w:t xml:space="preserve"> </w:t>
      </w:r>
      <w:proofErr w:type="spellStart"/>
      <w:r w:rsidR="00704D84">
        <w:rPr>
          <w:sz w:val="24"/>
          <w:szCs w:val="24"/>
        </w:rPr>
        <w:t>профориентационная</w:t>
      </w:r>
      <w:proofErr w:type="spellEnd"/>
      <w:r w:rsidR="00704D84">
        <w:rPr>
          <w:sz w:val="24"/>
          <w:szCs w:val="24"/>
        </w:rPr>
        <w:t xml:space="preserve"> работа</w:t>
      </w:r>
      <w:r w:rsidR="004502B2" w:rsidRPr="00AE5332">
        <w:rPr>
          <w:sz w:val="24"/>
          <w:szCs w:val="24"/>
        </w:rPr>
        <w:t xml:space="preserve"> </w:t>
      </w:r>
      <w:r w:rsidR="00704D84">
        <w:rPr>
          <w:sz w:val="24"/>
          <w:szCs w:val="24"/>
        </w:rPr>
        <w:t xml:space="preserve"> проводится как на уроках, так и </w:t>
      </w:r>
      <w:r w:rsidR="004502B2" w:rsidRPr="00AE5332">
        <w:rPr>
          <w:sz w:val="24"/>
          <w:szCs w:val="24"/>
        </w:rPr>
        <w:t>во внеурочной деятельности.</w:t>
      </w:r>
    </w:p>
    <w:p w:rsidR="004502B2" w:rsidRDefault="004502B2" w:rsidP="004502B2">
      <w:pPr>
        <w:spacing w:after="0" w:line="240" w:lineRule="auto"/>
        <w:ind w:firstLine="709"/>
        <w:jc w:val="both"/>
        <w:rPr>
          <w:sz w:val="24"/>
          <w:szCs w:val="24"/>
        </w:rPr>
      </w:pPr>
      <w:r w:rsidRPr="00AE5332">
        <w:rPr>
          <w:sz w:val="24"/>
          <w:szCs w:val="24"/>
        </w:rPr>
        <w:t>В 1 классе основной целью работы было знакомство с многообразием популярных профессий.</w:t>
      </w:r>
      <w:r>
        <w:rPr>
          <w:sz w:val="24"/>
          <w:szCs w:val="24"/>
        </w:rPr>
        <w:t xml:space="preserve"> </w:t>
      </w:r>
      <w:r w:rsidRPr="00AE5332">
        <w:rPr>
          <w:sz w:val="24"/>
          <w:szCs w:val="24"/>
        </w:rPr>
        <w:t>Работа была направлена на формирование у школьников</w:t>
      </w:r>
      <w:r>
        <w:rPr>
          <w:sz w:val="24"/>
          <w:szCs w:val="24"/>
        </w:rPr>
        <w:t>:</w:t>
      </w:r>
    </w:p>
    <w:p w:rsidR="004502B2" w:rsidRPr="001257EA" w:rsidRDefault="004502B2" w:rsidP="004502B2">
      <w:pPr>
        <w:spacing w:after="0" w:line="240" w:lineRule="auto"/>
        <w:ind w:firstLine="709"/>
        <w:jc w:val="both"/>
        <w:rPr>
          <w:sz w:val="24"/>
          <w:szCs w:val="24"/>
        </w:rPr>
      </w:pPr>
      <w:r w:rsidRPr="001257EA">
        <w:rPr>
          <w:sz w:val="24"/>
          <w:szCs w:val="24"/>
        </w:rPr>
        <w:t xml:space="preserve">- общих представлений о роли труда в жизни людей; </w:t>
      </w:r>
    </w:p>
    <w:p w:rsidR="004502B2" w:rsidRPr="001257EA" w:rsidRDefault="004502B2" w:rsidP="004502B2">
      <w:pPr>
        <w:spacing w:after="0" w:line="240" w:lineRule="auto"/>
        <w:ind w:firstLine="709"/>
        <w:jc w:val="both"/>
        <w:rPr>
          <w:sz w:val="24"/>
          <w:szCs w:val="24"/>
        </w:rPr>
      </w:pPr>
      <w:r>
        <w:rPr>
          <w:sz w:val="24"/>
          <w:szCs w:val="24"/>
        </w:rPr>
        <w:t xml:space="preserve">- </w:t>
      </w:r>
      <w:r w:rsidRPr="00AE5332">
        <w:rPr>
          <w:sz w:val="24"/>
          <w:szCs w:val="24"/>
        </w:rPr>
        <w:t xml:space="preserve">на расширение знаний </w:t>
      </w:r>
      <w:r w:rsidRPr="00AE5332">
        <w:rPr>
          <w:sz w:val="24"/>
          <w:szCs w:val="24"/>
          <w:u w:val="single"/>
        </w:rPr>
        <w:t>о</w:t>
      </w:r>
      <w:r w:rsidRPr="00AE5332">
        <w:rPr>
          <w:sz w:val="24"/>
          <w:szCs w:val="24"/>
        </w:rPr>
        <w:t xml:space="preserve"> </w:t>
      </w:r>
      <w:r w:rsidRPr="001257EA">
        <w:rPr>
          <w:sz w:val="24"/>
          <w:szCs w:val="24"/>
        </w:rPr>
        <w:t xml:space="preserve">производственной деятельности людей, о технике; </w:t>
      </w:r>
    </w:p>
    <w:p w:rsidR="004502B2" w:rsidRPr="001257EA" w:rsidRDefault="004502B2" w:rsidP="004502B2">
      <w:pPr>
        <w:spacing w:after="0" w:line="240" w:lineRule="auto"/>
        <w:ind w:firstLine="709"/>
        <w:jc w:val="both"/>
        <w:rPr>
          <w:sz w:val="24"/>
          <w:szCs w:val="24"/>
        </w:rPr>
      </w:pPr>
      <w:r w:rsidRPr="001257EA">
        <w:rPr>
          <w:sz w:val="24"/>
          <w:szCs w:val="24"/>
        </w:rPr>
        <w:t>- на воспитание уважения к людям труда.</w:t>
      </w:r>
    </w:p>
    <w:p w:rsidR="004502B2" w:rsidRPr="00AE5332" w:rsidRDefault="004502B2" w:rsidP="004502B2">
      <w:pPr>
        <w:spacing w:after="0" w:line="240" w:lineRule="auto"/>
        <w:ind w:firstLine="709"/>
        <w:jc w:val="both"/>
        <w:rPr>
          <w:sz w:val="24"/>
          <w:szCs w:val="24"/>
        </w:rPr>
      </w:pPr>
      <w:r w:rsidRPr="001257EA">
        <w:rPr>
          <w:sz w:val="24"/>
          <w:szCs w:val="24"/>
        </w:rPr>
        <w:t xml:space="preserve"> Важно не только знакомить детей с многообразием</w:t>
      </w:r>
      <w:r w:rsidRPr="00AE5332">
        <w:rPr>
          <w:sz w:val="24"/>
          <w:szCs w:val="24"/>
        </w:rPr>
        <w:t xml:space="preserve"> профессий, но и учить ценить и уважать труд других людей.</w:t>
      </w:r>
    </w:p>
    <w:p w:rsidR="004502B2" w:rsidRPr="00AE5332" w:rsidRDefault="004502B2" w:rsidP="004502B2">
      <w:pPr>
        <w:spacing w:after="0" w:line="240" w:lineRule="auto"/>
        <w:ind w:firstLine="709"/>
        <w:jc w:val="both"/>
        <w:rPr>
          <w:sz w:val="24"/>
          <w:szCs w:val="24"/>
        </w:rPr>
      </w:pPr>
      <w:r w:rsidRPr="00AE5332">
        <w:rPr>
          <w:sz w:val="24"/>
          <w:szCs w:val="24"/>
        </w:rPr>
        <w:t xml:space="preserve">В 1 классе были организованы: </w:t>
      </w:r>
    </w:p>
    <w:p w:rsidR="004502B2" w:rsidRPr="00AE5332" w:rsidRDefault="004502B2" w:rsidP="001257EA">
      <w:pPr>
        <w:spacing w:after="0" w:line="240" w:lineRule="auto"/>
        <w:ind w:firstLine="709"/>
        <w:jc w:val="both"/>
        <w:rPr>
          <w:sz w:val="24"/>
          <w:szCs w:val="24"/>
        </w:rPr>
      </w:pPr>
      <w:r w:rsidRPr="00AE5332">
        <w:rPr>
          <w:sz w:val="24"/>
          <w:szCs w:val="24"/>
        </w:rPr>
        <w:t>– экскурсии на школьный участок, в школьные кабинеты (библиотеку, мастерскую, и др.);</w:t>
      </w:r>
    </w:p>
    <w:p w:rsidR="004502B2" w:rsidRPr="00AE5332" w:rsidRDefault="004502B2" w:rsidP="001257EA">
      <w:pPr>
        <w:spacing w:after="0" w:line="240" w:lineRule="auto"/>
        <w:ind w:firstLine="709"/>
        <w:jc w:val="both"/>
        <w:rPr>
          <w:sz w:val="24"/>
          <w:szCs w:val="24"/>
        </w:rPr>
      </w:pPr>
      <w:r w:rsidRPr="00AE5332">
        <w:rPr>
          <w:sz w:val="24"/>
          <w:szCs w:val="24"/>
        </w:rPr>
        <w:t>– поездка в Батутный центр позволила не только отдохнуть, но и познакомиться с трудом инструктора по прыжкам;</w:t>
      </w:r>
    </w:p>
    <w:p w:rsidR="004502B2" w:rsidRPr="00AE5332" w:rsidRDefault="004502B2" w:rsidP="001257EA">
      <w:pPr>
        <w:spacing w:after="0" w:line="240" w:lineRule="auto"/>
        <w:ind w:firstLine="709"/>
        <w:jc w:val="both"/>
        <w:rPr>
          <w:sz w:val="24"/>
          <w:szCs w:val="24"/>
        </w:rPr>
      </w:pPr>
      <w:r w:rsidRPr="00AE5332">
        <w:rPr>
          <w:sz w:val="24"/>
          <w:szCs w:val="24"/>
        </w:rPr>
        <w:t>- были проведены беседы про «Уважение к людям труда», о «Труде людей осенью», о работе технического персонала школы;</w:t>
      </w:r>
    </w:p>
    <w:p w:rsidR="004502B2" w:rsidRPr="00AE5332" w:rsidRDefault="004502B2" w:rsidP="001257EA">
      <w:pPr>
        <w:spacing w:after="0" w:line="240" w:lineRule="auto"/>
        <w:ind w:firstLine="709"/>
        <w:jc w:val="both"/>
        <w:rPr>
          <w:sz w:val="24"/>
          <w:szCs w:val="24"/>
        </w:rPr>
      </w:pPr>
      <w:r w:rsidRPr="00AE5332">
        <w:rPr>
          <w:sz w:val="24"/>
          <w:szCs w:val="24"/>
        </w:rPr>
        <w:t xml:space="preserve">- проведена Беседа – мини-опрос «Кем я хочу стать?» </w:t>
      </w:r>
    </w:p>
    <w:p w:rsidR="00704D84" w:rsidRPr="00AE5332" w:rsidRDefault="004502B2" w:rsidP="00704D84">
      <w:pPr>
        <w:spacing w:after="0" w:line="240" w:lineRule="auto"/>
        <w:ind w:firstLine="709"/>
        <w:jc w:val="both"/>
        <w:rPr>
          <w:sz w:val="24"/>
          <w:szCs w:val="24"/>
        </w:rPr>
      </w:pPr>
      <w:r w:rsidRPr="00AE5332">
        <w:rPr>
          <w:sz w:val="24"/>
          <w:szCs w:val="24"/>
        </w:rPr>
        <w:t>-</w:t>
      </w:r>
      <w:r>
        <w:rPr>
          <w:sz w:val="24"/>
          <w:szCs w:val="24"/>
        </w:rPr>
        <w:t xml:space="preserve"> </w:t>
      </w:r>
      <w:r w:rsidRPr="00AE5332">
        <w:rPr>
          <w:sz w:val="24"/>
          <w:szCs w:val="24"/>
        </w:rPr>
        <w:t xml:space="preserve">экскурсия на </w:t>
      </w:r>
      <w:proofErr w:type="spellStart"/>
      <w:r w:rsidRPr="00AE5332">
        <w:rPr>
          <w:sz w:val="24"/>
          <w:szCs w:val="24"/>
        </w:rPr>
        <w:t>страусиную</w:t>
      </w:r>
      <w:proofErr w:type="spellEnd"/>
      <w:r w:rsidRPr="00AE5332">
        <w:rPr>
          <w:sz w:val="24"/>
          <w:szCs w:val="24"/>
        </w:rPr>
        <w:t xml:space="preserve"> ферму дала возможность познакомиться с профессиями экскурсовода, животновода – скотника, ветеринара.</w:t>
      </w:r>
    </w:p>
    <w:p w:rsidR="004502B2" w:rsidRPr="00AE5332" w:rsidRDefault="004502B2" w:rsidP="004502B2">
      <w:pPr>
        <w:spacing w:after="0" w:line="240" w:lineRule="auto"/>
        <w:ind w:firstLine="709"/>
        <w:jc w:val="both"/>
        <w:rPr>
          <w:sz w:val="24"/>
          <w:szCs w:val="24"/>
        </w:rPr>
      </w:pPr>
      <w:r w:rsidRPr="00AE5332">
        <w:rPr>
          <w:sz w:val="24"/>
          <w:szCs w:val="24"/>
        </w:rPr>
        <w:t>Во 2 классе ос</w:t>
      </w:r>
      <w:r>
        <w:rPr>
          <w:sz w:val="24"/>
          <w:szCs w:val="24"/>
        </w:rPr>
        <w:t xml:space="preserve">обое внимание </w:t>
      </w:r>
      <w:r w:rsidR="00704D84">
        <w:rPr>
          <w:sz w:val="24"/>
          <w:szCs w:val="24"/>
        </w:rPr>
        <w:t xml:space="preserve"> обращается </w:t>
      </w:r>
      <w:r>
        <w:rPr>
          <w:sz w:val="24"/>
          <w:szCs w:val="24"/>
        </w:rPr>
        <w:t xml:space="preserve">на </w:t>
      </w:r>
      <w:r w:rsidR="00704D84">
        <w:rPr>
          <w:sz w:val="24"/>
          <w:szCs w:val="24"/>
        </w:rPr>
        <w:t xml:space="preserve">качества </w:t>
      </w:r>
      <w:r w:rsidR="001257EA">
        <w:rPr>
          <w:sz w:val="24"/>
          <w:szCs w:val="24"/>
        </w:rPr>
        <w:t>людей</w:t>
      </w:r>
      <w:r w:rsidR="00704D84">
        <w:rPr>
          <w:sz w:val="24"/>
          <w:szCs w:val="24"/>
        </w:rPr>
        <w:t xml:space="preserve">, значимые в </w:t>
      </w:r>
      <w:r w:rsidRPr="00AE5332">
        <w:rPr>
          <w:sz w:val="24"/>
          <w:szCs w:val="24"/>
        </w:rPr>
        <w:t xml:space="preserve"> той или </w:t>
      </w:r>
      <w:r w:rsidR="00704D84">
        <w:rPr>
          <w:sz w:val="24"/>
          <w:szCs w:val="24"/>
        </w:rPr>
        <w:t xml:space="preserve">в </w:t>
      </w:r>
      <w:r w:rsidRPr="00AE5332">
        <w:rPr>
          <w:sz w:val="24"/>
          <w:szCs w:val="24"/>
        </w:rPr>
        <w:t>иной профессии.</w:t>
      </w:r>
    </w:p>
    <w:p w:rsidR="004502B2" w:rsidRPr="00AE5332" w:rsidRDefault="004502B2" w:rsidP="004502B2">
      <w:pPr>
        <w:spacing w:after="0" w:line="240" w:lineRule="auto"/>
        <w:ind w:firstLine="720"/>
        <w:jc w:val="both"/>
        <w:rPr>
          <w:sz w:val="24"/>
          <w:szCs w:val="24"/>
        </w:rPr>
      </w:pPr>
      <w:r w:rsidRPr="001257EA">
        <w:rPr>
          <w:sz w:val="24"/>
          <w:szCs w:val="24"/>
        </w:rPr>
        <w:t>Основными направлениями</w:t>
      </w:r>
      <w:r w:rsidRPr="00AE5332">
        <w:rPr>
          <w:b/>
          <w:sz w:val="24"/>
          <w:szCs w:val="24"/>
        </w:rPr>
        <w:t xml:space="preserve"> </w:t>
      </w:r>
      <w:r w:rsidRPr="00AE5332">
        <w:rPr>
          <w:sz w:val="24"/>
          <w:szCs w:val="24"/>
        </w:rPr>
        <w:t xml:space="preserve">работы стало знакомство школьников с профессиями окружающих людей, расширение их представлений о разных профессиях. Дети в этот период учатся налаживать отношения в трудовых коллективах, осваивать различные умения и навыки трудовой деятельности.  </w:t>
      </w:r>
    </w:p>
    <w:p w:rsidR="004502B2" w:rsidRPr="00AE5332" w:rsidRDefault="004502B2" w:rsidP="004502B2">
      <w:pPr>
        <w:spacing w:after="0" w:line="240" w:lineRule="auto"/>
        <w:ind w:firstLine="709"/>
        <w:jc w:val="both"/>
        <w:rPr>
          <w:sz w:val="24"/>
          <w:szCs w:val="24"/>
        </w:rPr>
      </w:pPr>
      <w:r w:rsidRPr="00AE5332">
        <w:rPr>
          <w:sz w:val="24"/>
          <w:szCs w:val="24"/>
        </w:rPr>
        <w:t xml:space="preserve">Какие нужны способности для выполнения того или иного вида труда? А какими способностями обладаете вы? Такими вопросами можно начинать работу по профессиональной ориентации во втором классе. </w:t>
      </w:r>
    </w:p>
    <w:p w:rsidR="004502B2" w:rsidRPr="00AE5332" w:rsidRDefault="004502B2" w:rsidP="004502B2">
      <w:pPr>
        <w:spacing w:after="0" w:line="240" w:lineRule="auto"/>
        <w:ind w:firstLine="709"/>
        <w:jc w:val="both"/>
        <w:rPr>
          <w:sz w:val="24"/>
          <w:szCs w:val="24"/>
        </w:rPr>
      </w:pPr>
      <w:r>
        <w:rPr>
          <w:sz w:val="24"/>
          <w:szCs w:val="24"/>
        </w:rPr>
        <w:t xml:space="preserve">Во 2 классе </w:t>
      </w:r>
      <w:r w:rsidRPr="00AE5332">
        <w:rPr>
          <w:sz w:val="24"/>
          <w:szCs w:val="24"/>
        </w:rPr>
        <w:t>были организованы:</w:t>
      </w:r>
    </w:p>
    <w:p w:rsidR="004502B2" w:rsidRPr="00AE5332" w:rsidRDefault="004502B2" w:rsidP="001257EA">
      <w:pPr>
        <w:spacing w:after="0" w:line="240" w:lineRule="auto"/>
        <w:ind w:firstLine="709"/>
        <w:jc w:val="both"/>
        <w:rPr>
          <w:sz w:val="24"/>
          <w:szCs w:val="24"/>
        </w:rPr>
      </w:pPr>
      <w:r w:rsidRPr="00AE5332">
        <w:rPr>
          <w:sz w:val="24"/>
          <w:szCs w:val="24"/>
        </w:rPr>
        <w:t xml:space="preserve"> - беседы по темам «Повар – мастер приготовле</w:t>
      </w:r>
      <w:r w:rsidR="00704D84">
        <w:rPr>
          <w:sz w:val="24"/>
          <w:szCs w:val="24"/>
        </w:rPr>
        <w:t xml:space="preserve">ния блюд», «Труд людей весной» - </w:t>
      </w:r>
      <w:r w:rsidRPr="00AE5332">
        <w:rPr>
          <w:sz w:val="24"/>
          <w:szCs w:val="24"/>
        </w:rPr>
        <w:t>беседы о профессиях</w:t>
      </w:r>
      <w:r>
        <w:rPr>
          <w:sz w:val="24"/>
          <w:szCs w:val="24"/>
        </w:rPr>
        <w:t xml:space="preserve"> тракториста, шофера, овощевода</w:t>
      </w:r>
      <w:r w:rsidRPr="00AE5332">
        <w:rPr>
          <w:sz w:val="24"/>
          <w:szCs w:val="24"/>
        </w:rPr>
        <w:t>;</w:t>
      </w:r>
    </w:p>
    <w:p w:rsidR="004502B2" w:rsidRPr="00AE5332" w:rsidRDefault="004502B2" w:rsidP="001257EA">
      <w:pPr>
        <w:spacing w:after="0" w:line="240" w:lineRule="auto"/>
        <w:ind w:firstLine="709"/>
        <w:jc w:val="both"/>
        <w:rPr>
          <w:sz w:val="24"/>
          <w:szCs w:val="24"/>
        </w:rPr>
      </w:pPr>
      <w:r w:rsidRPr="00AE5332">
        <w:rPr>
          <w:sz w:val="24"/>
          <w:szCs w:val="24"/>
        </w:rPr>
        <w:t>- экскурсии в столовую, в парикмахерскую, в магазин;</w:t>
      </w:r>
    </w:p>
    <w:p w:rsidR="004502B2" w:rsidRPr="00AE5332" w:rsidRDefault="004502B2" w:rsidP="001257EA">
      <w:pPr>
        <w:spacing w:after="0" w:line="240" w:lineRule="auto"/>
        <w:ind w:firstLine="709"/>
        <w:jc w:val="both"/>
        <w:rPr>
          <w:sz w:val="24"/>
          <w:szCs w:val="24"/>
        </w:rPr>
      </w:pPr>
      <w:r w:rsidRPr="00AE5332">
        <w:rPr>
          <w:sz w:val="24"/>
          <w:szCs w:val="24"/>
        </w:rPr>
        <w:t>- знакомство с работой автоинспектора;</w:t>
      </w:r>
    </w:p>
    <w:p w:rsidR="004502B2" w:rsidRPr="00AE5332" w:rsidRDefault="004502B2" w:rsidP="001257EA">
      <w:pPr>
        <w:spacing w:after="0" w:line="240" w:lineRule="auto"/>
        <w:ind w:firstLine="709"/>
        <w:jc w:val="both"/>
        <w:rPr>
          <w:sz w:val="24"/>
          <w:szCs w:val="24"/>
        </w:rPr>
      </w:pPr>
      <w:r w:rsidRPr="00AE5332">
        <w:rPr>
          <w:sz w:val="24"/>
          <w:szCs w:val="24"/>
        </w:rPr>
        <w:t xml:space="preserve">– в феврале - знакомство с профессиями наших пап; </w:t>
      </w:r>
    </w:p>
    <w:p w:rsidR="004502B2" w:rsidRPr="00AE5332" w:rsidRDefault="004502B2" w:rsidP="001257EA">
      <w:pPr>
        <w:spacing w:after="0" w:line="240" w:lineRule="auto"/>
        <w:ind w:firstLine="709"/>
        <w:jc w:val="both"/>
        <w:rPr>
          <w:sz w:val="24"/>
          <w:szCs w:val="24"/>
        </w:rPr>
      </w:pPr>
      <w:r w:rsidRPr="00AE5332">
        <w:rPr>
          <w:sz w:val="24"/>
          <w:szCs w:val="24"/>
        </w:rPr>
        <w:t xml:space="preserve">– в марте - знакомство с профессиями наших мам. </w:t>
      </w:r>
    </w:p>
    <w:p w:rsidR="004502B2" w:rsidRPr="00AE5332" w:rsidRDefault="004502B2" w:rsidP="001257EA">
      <w:pPr>
        <w:spacing w:after="0" w:line="240" w:lineRule="auto"/>
        <w:ind w:firstLine="709"/>
        <w:jc w:val="both"/>
        <w:rPr>
          <w:sz w:val="24"/>
          <w:szCs w:val="24"/>
        </w:rPr>
      </w:pPr>
      <w:r w:rsidRPr="00AE5332">
        <w:rPr>
          <w:sz w:val="24"/>
          <w:szCs w:val="24"/>
        </w:rPr>
        <w:t>- выращивание рассады цветов для себя и пришкольного участка;</w:t>
      </w:r>
    </w:p>
    <w:p w:rsidR="004502B2" w:rsidRPr="00AE5332" w:rsidRDefault="004502B2" w:rsidP="001257EA">
      <w:pPr>
        <w:spacing w:after="0" w:line="240" w:lineRule="auto"/>
        <w:ind w:firstLine="709"/>
        <w:jc w:val="both"/>
        <w:rPr>
          <w:sz w:val="24"/>
          <w:szCs w:val="24"/>
        </w:rPr>
      </w:pPr>
      <w:r w:rsidRPr="00AE5332">
        <w:rPr>
          <w:sz w:val="24"/>
          <w:szCs w:val="24"/>
        </w:rPr>
        <w:lastRenderedPageBreak/>
        <w:t>- экскурсия по музеям города Кунгура – знакомство с работой экскурсовода.</w:t>
      </w:r>
    </w:p>
    <w:p w:rsidR="004502B2" w:rsidRPr="00AE5332" w:rsidRDefault="004502B2" w:rsidP="004502B2">
      <w:pPr>
        <w:spacing w:after="0" w:line="240" w:lineRule="auto"/>
        <w:jc w:val="both"/>
        <w:rPr>
          <w:sz w:val="24"/>
          <w:szCs w:val="24"/>
        </w:rPr>
      </w:pPr>
      <w:r w:rsidRPr="00AE5332">
        <w:rPr>
          <w:sz w:val="24"/>
          <w:szCs w:val="24"/>
        </w:rPr>
        <w:t xml:space="preserve"> 3 класс – это время выработки первых навыков организации своей работы и работы товарищей</w:t>
      </w:r>
    </w:p>
    <w:p w:rsidR="004502B2" w:rsidRPr="00AE5332" w:rsidRDefault="004502B2" w:rsidP="004502B2">
      <w:pPr>
        <w:spacing w:after="0" w:line="240" w:lineRule="auto"/>
        <w:ind w:firstLine="709"/>
        <w:jc w:val="both"/>
        <w:rPr>
          <w:sz w:val="24"/>
          <w:szCs w:val="24"/>
        </w:rPr>
      </w:pPr>
      <w:r w:rsidRPr="00AE5332">
        <w:rPr>
          <w:sz w:val="24"/>
          <w:szCs w:val="24"/>
        </w:rPr>
        <w:t xml:space="preserve">Целями и задачами </w:t>
      </w:r>
      <w:proofErr w:type="spellStart"/>
      <w:r w:rsidRPr="00AE5332">
        <w:rPr>
          <w:sz w:val="24"/>
          <w:szCs w:val="24"/>
        </w:rPr>
        <w:t>профориентационной</w:t>
      </w:r>
      <w:proofErr w:type="spellEnd"/>
      <w:r w:rsidRPr="00AE5332">
        <w:rPr>
          <w:sz w:val="24"/>
          <w:szCs w:val="24"/>
        </w:rPr>
        <w:t xml:space="preserve"> работы в 3 классе является продолжение развития </w:t>
      </w:r>
      <w:proofErr w:type="spellStart"/>
      <w:r w:rsidRPr="00AE5332">
        <w:rPr>
          <w:sz w:val="24"/>
          <w:szCs w:val="24"/>
        </w:rPr>
        <w:t>общетрудовых</w:t>
      </w:r>
      <w:proofErr w:type="spellEnd"/>
      <w:r w:rsidRPr="00AE5332">
        <w:rPr>
          <w:sz w:val="24"/>
          <w:szCs w:val="24"/>
        </w:rPr>
        <w:t xml:space="preserve"> знаний, умений и навыков. У школьников формируется активность и инициативность, </w:t>
      </w:r>
      <w:proofErr w:type="gramStart"/>
      <w:r w:rsidRPr="00AE5332">
        <w:rPr>
          <w:sz w:val="24"/>
          <w:szCs w:val="24"/>
        </w:rPr>
        <w:t>способствующие</w:t>
      </w:r>
      <w:proofErr w:type="gramEnd"/>
      <w:r w:rsidRPr="00AE5332">
        <w:rPr>
          <w:sz w:val="24"/>
          <w:szCs w:val="24"/>
        </w:rPr>
        <w:t xml:space="preserve"> в дальнейшем поиску полезных дел. Кроме этого, у детей формируется чувство ответственности за качество выполняемой работы. </w:t>
      </w:r>
    </w:p>
    <w:p w:rsidR="004502B2" w:rsidRPr="00AE5332" w:rsidRDefault="004502B2" w:rsidP="004502B2">
      <w:pPr>
        <w:spacing w:after="0" w:line="240" w:lineRule="auto"/>
        <w:ind w:firstLine="720"/>
        <w:jc w:val="both"/>
        <w:rPr>
          <w:sz w:val="24"/>
          <w:szCs w:val="24"/>
        </w:rPr>
      </w:pPr>
      <w:r w:rsidRPr="00AE5332">
        <w:rPr>
          <w:sz w:val="24"/>
          <w:szCs w:val="24"/>
        </w:rPr>
        <w:t xml:space="preserve">Например, ребёнку, желающему стать тренером по </w:t>
      </w:r>
      <w:proofErr w:type="spellStart"/>
      <w:r w:rsidRPr="00AE5332">
        <w:rPr>
          <w:sz w:val="24"/>
          <w:szCs w:val="24"/>
        </w:rPr>
        <w:t>чирлидингу</w:t>
      </w:r>
      <w:proofErr w:type="spellEnd"/>
      <w:r w:rsidRPr="00AE5332">
        <w:rPr>
          <w:sz w:val="24"/>
          <w:szCs w:val="24"/>
        </w:rPr>
        <w:t xml:space="preserve"> – поручаем постановку танца, работу по формированию гибкости у подруг. «Художникам» поручаем оформление класса, газет, участию в конкурсах художественного мастерства. «Юным водителям» – знакомство с п</w:t>
      </w:r>
      <w:r w:rsidR="001257EA">
        <w:rPr>
          <w:sz w:val="24"/>
          <w:szCs w:val="24"/>
        </w:rPr>
        <w:t>равилами дорожного движения, а П</w:t>
      </w:r>
      <w:r w:rsidRPr="00AE5332">
        <w:rPr>
          <w:sz w:val="24"/>
          <w:szCs w:val="24"/>
        </w:rPr>
        <w:t>ожарному с правилами противопожарной безопасности.</w:t>
      </w:r>
    </w:p>
    <w:p w:rsidR="004502B2" w:rsidRPr="00AE5332" w:rsidRDefault="001257EA" w:rsidP="004502B2">
      <w:pPr>
        <w:spacing w:after="0" w:line="240" w:lineRule="auto"/>
        <w:ind w:firstLine="709"/>
        <w:jc w:val="both"/>
        <w:rPr>
          <w:sz w:val="24"/>
          <w:szCs w:val="24"/>
        </w:rPr>
      </w:pPr>
      <w:r>
        <w:rPr>
          <w:sz w:val="24"/>
          <w:szCs w:val="24"/>
        </w:rPr>
        <w:t>В 3 классе</w:t>
      </w:r>
      <w:r w:rsidR="004502B2" w:rsidRPr="00AE5332">
        <w:rPr>
          <w:sz w:val="24"/>
          <w:szCs w:val="24"/>
        </w:rPr>
        <w:t xml:space="preserve"> была организована:  </w:t>
      </w:r>
    </w:p>
    <w:p w:rsidR="004502B2" w:rsidRPr="00AE5332" w:rsidRDefault="004502B2" w:rsidP="001257EA">
      <w:pPr>
        <w:spacing w:after="0" w:line="240" w:lineRule="auto"/>
        <w:ind w:firstLine="709"/>
        <w:jc w:val="both"/>
        <w:rPr>
          <w:sz w:val="24"/>
          <w:szCs w:val="24"/>
        </w:rPr>
      </w:pPr>
      <w:r w:rsidRPr="00AE5332">
        <w:rPr>
          <w:sz w:val="24"/>
          <w:szCs w:val="24"/>
        </w:rPr>
        <w:t xml:space="preserve">- беседа «Все профессии нужны, все профессии важны», по итогам которой проведено очередное анкетирование детей; </w:t>
      </w:r>
    </w:p>
    <w:p w:rsidR="004502B2" w:rsidRPr="00AE5332" w:rsidRDefault="004502B2" w:rsidP="001257EA">
      <w:pPr>
        <w:spacing w:after="0" w:line="240" w:lineRule="auto"/>
        <w:ind w:firstLine="709"/>
        <w:jc w:val="both"/>
        <w:rPr>
          <w:sz w:val="24"/>
          <w:szCs w:val="24"/>
        </w:rPr>
      </w:pPr>
      <w:proofErr w:type="gramStart"/>
      <w:r w:rsidRPr="00AE5332">
        <w:rPr>
          <w:sz w:val="24"/>
          <w:szCs w:val="24"/>
        </w:rPr>
        <w:t xml:space="preserve">- знакомство с </w:t>
      </w:r>
      <w:r>
        <w:rPr>
          <w:sz w:val="24"/>
          <w:szCs w:val="24"/>
        </w:rPr>
        <w:t xml:space="preserve">редкими, но нужными профессиями: </w:t>
      </w:r>
      <w:r w:rsidRPr="00AE5332">
        <w:rPr>
          <w:sz w:val="24"/>
          <w:szCs w:val="24"/>
        </w:rPr>
        <w:t>архитектор, биолог, журналист,</w:t>
      </w:r>
      <w:r>
        <w:rPr>
          <w:sz w:val="24"/>
          <w:szCs w:val="24"/>
        </w:rPr>
        <w:t xml:space="preserve"> инженер, модельер, следователь</w:t>
      </w:r>
      <w:r w:rsidR="001257EA">
        <w:rPr>
          <w:sz w:val="24"/>
          <w:szCs w:val="24"/>
        </w:rPr>
        <w:t>;</w:t>
      </w:r>
      <w:proofErr w:type="gramEnd"/>
    </w:p>
    <w:p w:rsidR="004502B2" w:rsidRPr="00AE5332" w:rsidRDefault="004502B2" w:rsidP="001257EA">
      <w:pPr>
        <w:spacing w:after="0" w:line="240" w:lineRule="auto"/>
        <w:ind w:firstLine="709"/>
        <w:jc w:val="both"/>
        <w:rPr>
          <w:sz w:val="24"/>
          <w:szCs w:val="24"/>
        </w:rPr>
      </w:pPr>
      <w:r w:rsidRPr="00AE5332">
        <w:rPr>
          <w:sz w:val="24"/>
          <w:szCs w:val="24"/>
        </w:rPr>
        <w:t xml:space="preserve">- </w:t>
      </w:r>
      <w:r w:rsidR="001257EA">
        <w:rPr>
          <w:sz w:val="24"/>
          <w:szCs w:val="24"/>
        </w:rPr>
        <w:t>планируется встреча</w:t>
      </w:r>
      <w:r>
        <w:rPr>
          <w:sz w:val="24"/>
          <w:szCs w:val="24"/>
        </w:rPr>
        <w:t xml:space="preserve"> с писателем </w:t>
      </w:r>
      <w:r w:rsidRPr="00AE5332">
        <w:rPr>
          <w:sz w:val="24"/>
          <w:szCs w:val="24"/>
        </w:rPr>
        <w:t>Андрее</w:t>
      </w:r>
      <w:r>
        <w:rPr>
          <w:sz w:val="24"/>
          <w:szCs w:val="24"/>
        </w:rPr>
        <w:t>м Зелениным</w:t>
      </w:r>
      <w:r w:rsidR="00704D84">
        <w:rPr>
          <w:sz w:val="24"/>
          <w:szCs w:val="24"/>
        </w:rPr>
        <w:t xml:space="preserve"> и экскурсия</w:t>
      </w:r>
      <w:r w:rsidRPr="00AE5332">
        <w:rPr>
          <w:sz w:val="24"/>
          <w:szCs w:val="24"/>
        </w:rPr>
        <w:t xml:space="preserve"> в Кунгурскую </w:t>
      </w:r>
      <w:r w:rsidR="00704D84">
        <w:rPr>
          <w:sz w:val="24"/>
          <w:szCs w:val="24"/>
        </w:rPr>
        <w:t>л</w:t>
      </w:r>
      <w:r w:rsidRPr="00AE5332">
        <w:rPr>
          <w:sz w:val="24"/>
          <w:szCs w:val="24"/>
        </w:rPr>
        <w:t>едяную пещеру (знакомство с профессией экскурсовода)</w:t>
      </w:r>
      <w:r w:rsidR="000314F7">
        <w:rPr>
          <w:sz w:val="24"/>
          <w:szCs w:val="24"/>
        </w:rPr>
        <w:t>.</w:t>
      </w:r>
    </w:p>
    <w:p w:rsidR="004502B2" w:rsidRDefault="004502B2" w:rsidP="004502B2">
      <w:pPr>
        <w:spacing w:after="0" w:line="240" w:lineRule="auto"/>
        <w:ind w:firstLine="709"/>
        <w:jc w:val="both"/>
        <w:rPr>
          <w:sz w:val="24"/>
          <w:szCs w:val="24"/>
        </w:rPr>
      </w:pPr>
      <w:r>
        <w:rPr>
          <w:sz w:val="24"/>
          <w:szCs w:val="24"/>
        </w:rPr>
        <w:t xml:space="preserve">4-й класс </w:t>
      </w:r>
      <w:r w:rsidRPr="00AE5332">
        <w:rPr>
          <w:sz w:val="24"/>
          <w:szCs w:val="24"/>
        </w:rPr>
        <w:t>–</w:t>
      </w:r>
      <w:r>
        <w:rPr>
          <w:sz w:val="24"/>
          <w:szCs w:val="24"/>
        </w:rPr>
        <w:t xml:space="preserve"> </w:t>
      </w:r>
      <w:r w:rsidRPr="00AE5332">
        <w:rPr>
          <w:sz w:val="24"/>
          <w:szCs w:val="24"/>
        </w:rPr>
        <w:t xml:space="preserve">это обобщение представлений о труде. </w:t>
      </w:r>
    </w:p>
    <w:p w:rsidR="004502B2" w:rsidRPr="00AE5332" w:rsidRDefault="004502B2" w:rsidP="004502B2">
      <w:pPr>
        <w:spacing w:after="0" w:line="240" w:lineRule="auto"/>
        <w:ind w:firstLine="709"/>
        <w:jc w:val="both"/>
        <w:rPr>
          <w:sz w:val="24"/>
          <w:szCs w:val="24"/>
        </w:rPr>
      </w:pPr>
      <w:r w:rsidRPr="00AE5332">
        <w:rPr>
          <w:sz w:val="24"/>
          <w:szCs w:val="24"/>
        </w:rPr>
        <w:t>Обобщая и развивая представления о труде, полученные учащимися в 1-3 классах, продолжается воспитание любви к труду, уважения к люд</w:t>
      </w:r>
      <w:r>
        <w:rPr>
          <w:sz w:val="24"/>
          <w:szCs w:val="24"/>
        </w:rPr>
        <w:t>ям труда,</w:t>
      </w:r>
      <w:r w:rsidRPr="00AE5332">
        <w:rPr>
          <w:sz w:val="24"/>
          <w:szCs w:val="24"/>
        </w:rPr>
        <w:t xml:space="preserve"> расширение и углубление представления о различных профессиях. </w:t>
      </w:r>
    </w:p>
    <w:p w:rsidR="004502B2" w:rsidRPr="00FE7F63" w:rsidRDefault="004502B2" w:rsidP="004502B2">
      <w:pPr>
        <w:spacing w:after="0" w:line="240" w:lineRule="auto"/>
        <w:ind w:firstLine="709"/>
        <w:jc w:val="both"/>
        <w:rPr>
          <w:sz w:val="24"/>
          <w:szCs w:val="24"/>
        </w:rPr>
      </w:pPr>
      <w:r w:rsidRPr="00FE7F63">
        <w:rPr>
          <w:sz w:val="24"/>
          <w:szCs w:val="24"/>
        </w:rPr>
        <w:t>Примерные виды и формы работы в 4 классе</w:t>
      </w:r>
      <w:r>
        <w:rPr>
          <w:sz w:val="24"/>
          <w:szCs w:val="24"/>
        </w:rPr>
        <w:t>:</w:t>
      </w:r>
      <w:r w:rsidRPr="00FE7F63">
        <w:rPr>
          <w:sz w:val="24"/>
          <w:szCs w:val="24"/>
        </w:rPr>
        <w:t xml:space="preserve"> </w:t>
      </w:r>
    </w:p>
    <w:p w:rsidR="004502B2" w:rsidRPr="00AE5332" w:rsidRDefault="004502B2" w:rsidP="000314F7">
      <w:pPr>
        <w:spacing w:after="0" w:line="240" w:lineRule="auto"/>
        <w:ind w:firstLine="709"/>
        <w:jc w:val="both"/>
        <w:rPr>
          <w:sz w:val="24"/>
          <w:szCs w:val="24"/>
        </w:rPr>
      </w:pPr>
      <w:r w:rsidRPr="00AE5332">
        <w:rPr>
          <w:sz w:val="24"/>
          <w:szCs w:val="24"/>
        </w:rPr>
        <w:t xml:space="preserve">- </w:t>
      </w:r>
      <w:r>
        <w:rPr>
          <w:sz w:val="24"/>
          <w:szCs w:val="24"/>
        </w:rPr>
        <w:t xml:space="preserve">продолжаются </w:t>
      </w:r>
      <w:r w:rsidRPr="00AE5332">
        <w:rPr>
          <w:sz w:val="24"/>
          <w:szCs w:val="24"/>
        </w:rPr>
        <w:t>беседы о профессиях актёра, библиотекаря, парикмахера, портного, пожарного</w:t>
      </w:r>
      <w:r>
        <w:rPr>
          <w:sz w:val="24"/>
          <w:szCs w:val="24"/>
        </w:rPr>
        <w:t>;</w:t>
      </w:r>
    </w:p>
    <w:p w:rsidR="004502B2" w:rsidRPr="00AE5332" w:rsidRDefault="004502B2" w:rsidP="000314F7">
      <w:pPr>
        <w:spacing w:after="0" w:line="240" w:lineRule="auto"/>
        <w:ind w:firstLine="709"/>
        <w:jc w:val="both"/>
        <w:rPr>
          <w:sz w:val="24"/>
          <w:szCs w:val="24"/>
        </w:rPr>
      </w:pPr>
      <w:r w:rsidRPr="00AE5332">
        <w:rPr>
          <w:sz w:val="24"/>
          <w:szCs w:val="24"/>
        </w:rPr>
        <w:t>- планируется э</w:t>
      </w:r>
      <w:r>
        <w:rPr>
          <w:sz w:val="24"/>
          <w:szCs w:val="24"/>
        </w:rPr>
        <w:t>кскурсия в поликлинику (з</w:t>
      </w:r>
      <w:r w:rsidRPr="00AE5332">
        <w:rPr>
          <w:sz w:val="24"/>
          <w:szCs w:val="24"/>
        </w:rPr>
        <w:t>накомство с медицинскими профессиями</w:t>
      </w:r>
      <w:r>
        <w:rPr>
          <w:sz w:val="24"/>
          <w:szCs w:val="24"/>
        </w:rPr>
        <w:t>);</w:t>
      </w:r>
    </w:p>
    <w:p w:rsidR="004502B2" w:rsidRPr="00AE5332" w:rsidRDefault="004502B2" w:rsidP="000314F7">
      <w:pPr>
        <w:spacing w:after="0" w:line="240" w:lineRule="auto"/>
        <w:ind w:firstLine="709"/>
        <w:jc w:val="both"/>
        <w:rPr>
          <w:sz w:val="24"/>
          <w:szCs w:val="24"/>
        </w:rPr>
      </w:pPr>
      <w:r w:rsidRPr="00AE5332">
        <w:rPr>
          <w:sz w:val="24"/>
          <w:szCs w:val="24"/>
        </w:rPr>
        <w:t>- экскурсия в пожарную часть (пожарная машина</w:t>
      </w:r>
      <w:r>
        <w:rPr>
          <w:sz w:val="24"/>
          <w:szCs w:val="24"/>
        </w:rPr>
        <w:t xml:space="preserve"> уже неоднократно</w:t>
      </w:r>
      <w:r w:rsidRPr="00AE5332">
        <w:rPr>
          <w:sz w:val="24"/>
          <w:szCs w:val="24"/>
        </w:rPr>
        <w:t xml:space="preserve"> приезжала на территорию школы, где пожарные знакомили дете</w:t>
      </w:r>
      <w:r>
        <w:rPr>
          <w:sz w:val="24"/>
          <w:szCs w:val="24"/>
        </w:rPr>
        <w:t>й с особенностями своей работы).</w:t>
      </w:r>
    </w:p>
    <w:p w:rsidR="004502B2" w:rsidRPr="00AE5332" w:rsidRDefault="004502B2" w:rsidP="004502B2">
      <w:pPr>
        <w:spacing w:after="0" w:line="240" w:lineRule="auto"/>
        <w:ind w:firstLine="709"/>
        <w:jc w:val="both"/>
        <w:rPr>
          <w:sz w:val="24"/>
          <w:szCs w:val="24"/>
        </w:rPr>
      </w:pPr>
      <w:proofErr w:type="spellStart"/>
      <w:r w:rsidRPr="00AE5332">
        <w:rPr>
          <w:sz w:val="24"/>
          <w:szCs w:val="24"/>
        </w:rPr>
        <w:t>Профориентационная</w:t>
      </w:r>
      <w:proofErr w:type="spellEnd"/>
      <w:r w:rsidRPr="00AE5332">
        <w:rPr>
          <w:sz w:val="24"/>
          <w:szCs w:val="24"/>
        </w:rPr>
        <w:t xml:space="preserve"> работа в младших классах не должна ограничиваться одним видом деятельности, надо постараться использоват</w:t>
      </w:r>
      <w:r>
        <w:rPr>
          <w:sz w:val="24"/>
          <w:szCs w:val="24"/>
        </w:rPr>
        <w:t>ь разнообразные приемы и методы:</w:t>
      </w:r>
      <w:r w:rsidRPr="00AE5332">
        <w:rPr>
          <w:sz w:val="24"/>
          <w:szCs w:val="24"/>
        </w:rPr>
        <w:t xml:space="preserve">  </w:t>
      </w:r>
    </w:p>
    <w:p w:rsidR="004502B2" w:rsidRPr="00AE5332" w:rsidRDefault="004502B2" w:rsidP="000314F7">
      <w:pPr>
        <w:spacing w:after="0" w:line="240" w:lineRule="auto"/>
        <w:ind w:firstLine="709"/>
        <w:jc w:val="both"/>
        <w:rPr>
          <w:sz w:val="24"/>
          <w:szCs w:val="24"/>
        </w:rPr>
      </w:pPr>
      <w:r w:rsidRPr="00AE5332">
        <w:rPr>
          <w:sz w:val="24"/>
          <w:szCs w:val="24"/>
        </w:rPr>
        <w:t xml:space="preserve">- мини-опрос «Что вам известно о профессии?»;  </w:t>
      </w:r>
    </w:p>
    <w:p w:rsidR="004502B2" w:rsidRPr="00AE5332" w:rsidRDefault="004502B2" w:rsidP="000314F7">
      <w:pPr>
        <w:spacing w:after="0" w:line="240" w:lineRule="auto"/>
        <w:ind w:firstLine="709"/>
        <w:jc w:val="both"/>
        <w:rPr>
          <w:sz w:val="24"/>
          <w:szCs w:val="24"/>
        </w:rPr>
      </w:pPr>
      <w:r w:rsidRPr="00AE5332">
        <w:rPr>
          <w:sz w:val="24"/>
          <w:szCs w:val="24"/>
        </w:rPr>
        <w:t>- мини-лекцию;</w:t>
      </w:r>
    </w:p>
    <w:p w:rsidR="004502B2" w:rsidRPr="00AE5332" w:rsidRDefault="004502B2" w:rsidP="000314F7">
      <w:pPr>
        <w:spacing w:after="0" w:line="240" w:lineRule="auto"/>
        <w:ind w:firstLine="709"/>
        <w:jc w:val="both"/>
        <w:rPr>
          <w:sz w:val="24"/>
          <w:szCs w:val="24"/>
        </w:rPr>
      </w:pPr>
      <w:r w:rsidRPr="00AE5332">
        <w:rPr>
          <w:sz w:val="24"/>
          <w:szCs w:val="24"/>
        </w:rPr>
        <w:t xml:space="preserve">- видеосюжет о работе; </w:t>
      </w:r>
    </w:p>
    <w:p w:rsidR="004502B2" w:rsidRPr="00AE5332" w:rsidRDefault="004502B2" w:rsidP="000314F7">
      <w:pPr>
        <w:spacing w:after="0" w:line="240" w:lineRule="auto"/>
        <w:ind w:firstLine="709"/>
        <w:jc w:val="both"/>
        <w:rPr>
          <w:sz w:val="24"/>
          <w:szCs w:val="24"/>
        </w:rPr>
      </w:pPr>
      <w:r w:rsidRPr="00AE5332">
        <w:rPr>
          <w:sz w:val="24"/>
          <w:szCs w:val="24"/>
        </w:rPr>
        <w:t xml:space="preserve">- игры, связанные с профессией. </w:t>
      </w:r>
    </w:p>
    <w:p w:rsidR="004502B2" w:rsidRPr="00AE5332" w:rsidRDefault="004502B2" w:rsidP="004502B2">
      <w:pPr>
        <w:spacing w:after="0" w:line="240" w:lineRule="auto"/>
        <w:ind w:firstLine="709"/>
        <w:jc w:val="both"/>
        <w:rPr>
          <w:sz w:val="24"/>
          <w:szCs w:val="24"/>
        </w:rPr>
      </w:pPr>
      <w:r w:rsidRPr="00AE5332">
        <w:rPr>
          <w:sz w:val="24"/>
          <w:szCs w:val="24"/>
        </w:rPr>
        <w:t>Целью всех игр и упражнений является повторение и расширение знаний о мире профессий. Дети учатся работать в коллективе, правильно реагировать на происходящие ситуации, учатся поддерживать своих товарищей.</w:t>
      </w:r>
    </w:p>
    <w:p w:rsidR="004502B2" w:rsidRPr="00AE5332" w:rsidRDefault="004502B2" w:rsidP="004502B2">
      <w:pPr>
        <w:spacing w:after="0" w:line="240" w:lineRule="auto"/>
        <w:ind w:firstLine="709"/>
        <w:jc w:val="both"/>
        <w:rPr>
          <w:bCs/>
          <w:sz w:val="24"/>
          <w:szCs w:val="24"/>
        </w:rPr>
      </w:pPr>
      <w:r w:rsidRPr="00AE5332">
        <w:rPr>
          <w:sz w:val="24"/>
          <w:szCs w:val="24"/>
        </w:rPr>
        <w:t>Хочется предложить наиболее интересные игры:</w:t>
      </w:r>
      <w:r w:rsidRPr="00AE5332">
        <w:rPr>
          <w:bCs/>
          <w:sz w:val="24"/>
          <w:szCs w:val="24"/>
        </w:rPr>
        <w:t xml:space="preserve"> </w:t>
      </w:r>
      <w:proofErr w:type="gramStart"/>
      <w:r w:rsidRPr="00AE5332">
        <w:rPr>
          <w:bCs/>
          <w:sz w:val="24"/>
          <w:szCs w:val="24"/>
        </w:rPr>
        <w:t>«Царь Картошка», «Двенадцать вопросов»</w:t>
      </w:r>
      <w:r w:rsidRPr="00AE5332">
        <w:rPr>
          <w:sz w:val="24"/>
          <w:szCs w:val="24"/>
        </w:rPr>
        <w:t xml:space="preserve">, «Поймай – скажи», «Назови слова – действия», «Бюро находок», «Что лишнее», </w:t>
      </w:r>
      <w:r w:rsidRPr="00AE5332">
        <w:rPr>
          <w:bCs/>
          <w:color w:val="000000"/>
          <w:sz w:val="24"/>
          <w:szCs w:val="24"/>
        </w:rPr>
        <w:t xml:space="preserve">«Доскажи словечко», </w:t>
      </w:r>
      <w:r w:rsidRPr="00AE5332">
        <w:rPr>
          <w:sz w:val="24"/>
          <w:szCs w:val="24"/>
        </w:rPr>
        <w:t>«Покажи профессию»,</w:t>
      </w:r>
      <w:r>
        <w:rPr>
          <w:sz w:val="24"/>
          <w:szCs w:val="24"/>
        </w:rPr>
        <w:t xml:space="preserve"> </w:t>
      </w:r>
      <w:proofErr w:type="spellStart"/>
      <w:r w:rsidRPr="00AE5332">
        <w:rPr>
          <w:bCs/>
          <w:sz w:val="24"/>
          <w:szCs w:val="24"/>
        </w:rPr>
        <w:t>профлото</w:t>
      </w:r>
      <w:proofErr w:type="spellEnd"/>
      <w:r w:rsidRPr="00AE5332">
        <w:rPr>
          <w:bCs/>
          <w:sz w:val="24"/>
          <w:szCs w:val="24"/>
        </w:rPr>
        <w:t xml:space="preserve"> «Собери профессию», </w:t>
      </w:r>
      <w:proofErr w:type="spellStart"/>
      <w:r w:rsidRPr="00AE5332">
        <w:rPr>
          <w:bCs/>
          <w:sz w:val="24"/>
          <w:szCs w:val="24"/>
        </w:rPr>
        <w:t>профориентационная</w:t>
      </w:r>
      <w:proofErr w:type="spellEnd"/>
      <w:r w:rsidRPr="00AE5332">
        <w:rPr>
          <w:bCs/>
          <w:sz w:val="24"/>
          <w:szCs w:val="24"/>
        </w:rPr>
        <w:t xml:space="preserve"> игра «ПИРАМИДА» (для девочек, для мальчиков), «Профессиональная рулетка», </w:t>
      </w:r>
      <w:proofErr w:type="spellStart"/>
      <w:r w:rsidRPr="00AE5332">
        <w:rPr>
          <w:sz w:val="24"/>
          <w:szCs w:val="24"/>
        </w:rPr>
        <w:t>лэпбук</w:t>
      </w:r>
      <w:proofErr w:type="spellEnd"/>
      <w:r w:rsidRPr="00AE5332">
        <w:rPr>
          <w:sz w:val="24"/>
          <w:szCs w:val="24"/>
        </w:rPr>
        <w:t xml:space="preserve"> – «Профессии в игре».</w:t>
      </w:r>
      <w:proofErr w:type="gramEnd"/>
    </w:p>
    <w:p w:rsidR="004502B2" w:rsidRPr="00AE5332" w:rsidRDefault="004502B2" w:rsidP="004502B2">
      <w:pPr>
        <w:spacing w:after="0" w:line="240" w:lineRule="auto"/>
        <w:ind w:firstLine="709"/>
        <w:jc w:val="both"/>
        <w:rPr>
          <w:sz w:val="24"/>
          <w:szCs w:val="24"/>
        </w:rPr>
      </w:pPr>
      <w:r w:rsidRPr="000314F7">
        <w:rPr>
          <w:sz w:val="24"/>
          <w:szCs w:val="24"/>
        </w:rPr>
        <w:t>В 1 класс</w:t>
      </w:r>
      <w:r w:rsidR="000314F7" w:rsidRPr="000314F7">
        <w:rPr>
          <w:sz w:val="24"/>
          <w:szCs w:val="24"/>
        </w:rPr>
        <w:t>е</w:t>
      </w:r>
      <w:r w:rsidRPr="00AE5332">
        <w:rPr>
          <w:sz w:val="24"/>
          <w:szCs w:val="24"/>
        </w:rPr>
        <w:t xml:space="preserve"> был проведён опрос о том, </w:t>
      </w:r>
      <w:r w:rsidRPr="000314F7">
        <w:rPr>
          <w:sz w:val="24"/>
          <w:szCs w:val="24"/>
        </w:rPr>
        <w:t>кто кем хочет быть.</w:t>
      </w:r>
      <w:r w:rsidRPr="00AE5332">
        <w:rPr>
          <w:sz w:val="24"/>
          <w:szCs w:val="24"/>
        </w:rPr>
        <w:t xml:space="preserve"> </w:t>
      </w:r>
      <w:proofErr w:type="gramStart"/>
      <w:r w:rsidRPr="00AE5332">
        <w:rPr>
          <w:sz w:val="24"/>
          <w:szCs w:val="24"/>
        </w:rPr>
        <w:t>Дети проявили разнообразие в своих желаниях – хирург, ветеринар, кинолог, пожарный, полицейский, «</w:t>
      </w:r>
      <w:proofErr w:type="spellStart"/>
      <w:r w:rsidRPr="00AE5332">
        <w:rPr>
          <w:sz w:val="24"/>
          <w:szCs w:val="24"/>
        </w:rPr>
        <w:t>разводитель</w:t>
      </w:r>
      <w:proofErr w:type="spellEnd"/>
      <w:r w:rsidRPr="00AE5332">
        <w:rPr>
          <w:sz w:val="24"/>
          <w:szCs w:val="24"/>
        </w:rPr>
        <w:t xml:space="preserve"> змей и пауков», «</w:t>
      </w:r>
      <w:proofErr w:type="spellStart"/>
      <w:r w:rsidRPr="00AE5332">
        <w:rPr>
          <w:sz w:val="24"/>
          <w:szCs w:val="24"/>
        </w:rPr>
        <w:t>камазист</w:t>
      </w:r>
      <w:proofErr w:type="spellEnd"/>
      <w:r w:rsidRPr="00AE5332">
        <w:rPr>
          <w:sz w:val="24"/>
          <w:szCs w:val="24"/>
        </w:rPr>
        <w:t>», парикмахер, визажист, учитель, повар.</w:t>
      </w:r>
      <w:proofErr w:type="gramEnd"/>
    </w:p>
    <w:p w:rsidR="004502B2" w:rsidRPr="00AE5332" w:rsidRDefault="004502B2" w:rsidP="004502B2">
      <w:pPr>
        <w:spacing w:after="0" w:line="240" w:lineRule="auto"/>
        <w:jc w:val="both"/>
        <w:rPr>
          <w:sz w:val="24"/>
          <w:szCs w:val="24"/>
        </w:rPr>
      </w:pPr>
      <w:r w:rsidRPr="00AE5332">
        <w:rPr>
          <w:sz w:val="24"/>
          <w:szCs w:val="24"/>
        </w:rPr>
        <w:t xml:space="preserve">Во 2 классе </w:t>
      </w:r>
      <w:r w:rsidRPr="000314F7">
        <w:rPr>
          <w:sz w:val="24"/>
          <w:szCs w:val="24"/>
        </w:rPr>
        <w:t>дети заполнили анкету, исходя из собственных интересов</w:t>
      </w:r>
      <w:r w:rsidRPr="00AE5332">
        <w:rPr>
          <w:sz w:val="24"/>
          <w:szCs w:val="24"/>
        </w:rPr>
        <w:t>:</w:t>
      </w:r>
    </w:p>
    <w:p w:rsidR="004502B2" w:rsidRPr="00AE5332" w:rsidRDefault="004502B2" w:rsidP="004502B2">
      <w:pPr>
        <w:spacing w:after="0" w:line="240" w:lineRule="auto"/>
        <w:jc w:val="both"/>
        <w:rPr>
          <w:sz w:val="24"/>
          <w:szCs w:val="24"/>
        </w:rPr>
      </w:pPr>
      <w:r w:rsidRPr="00AE5332">
        <w:rPr>
          <w:sz w:val="24"/>
          <w:szCs w:val="24"/>
        </w:rPr>
        <w:t xml:space="preserve">Когда я вырасту, я стану ___________________________, потому что я люблю (мне нравится) __________________________________. </w:t>
      </w:r>
    </w:p>
    <w:p w:rsidR="004502B2" w:rsidRPr="00AE5332" w:rsidRDefault="004502B2" w:rsidP="004502B2">
      <w:pPr>
        <w:spacing w:after="0" w:line="240" w:lineRule="auto"/>
        <w:ind w:firstLine="709"/>
        <w:jc w:val="both"/>
        <w:rPr>
          <w:sz w:val="24"/>
          <w:szCs w:val="24"/>
        </w:rPr>
      </w:pPr>
      <w:proofErr w:type="gramStart"/>
      <w:r w:rsidRPr="00AE5332">
        <w:rPr>
          <w:sz w:val="24"/>
          <w:szCs w:val="24"/>
        </w:rPr>
        <w:t xml:space="preserve">Беседуя с детьми в этом году (в 3 классе), </w:t>
      </w:r>
      <w:r w:rsidR="000314F7">
        <w:rPr>
          <w:sz w:val="24"/>
          <w:szCs w:val="24"/>
        </w:rPr>
        <w:t>им была предложена анкета, уже дополненная</w:t>
      </w:r>
      <w:r w:rsidRPr="00AE5332">
        <w:rPr>
          <w:sz w:val="24"/>
          <w:szCs w:val="24"/>
        </w:rPr>
        <w:t xml:space="preserve"> пунктами «Я буду приносить пользу (Кому?</w:t>
      </w:r>
      <w:proofErr w:type="gramEnd"/>
      <w:r w:rsidRPr="00AE5332">
        <w:rPr>
          <w:sz w:val="24"/>
          <w:szCs w:val="24"/>
        </w:rPr>
        <w:t xml:space="preserve"> </w:t>
      </w:r>
      <w:proofErr w:type="gramStart"/>
      <w:r w:rsidRPr="00AE5332">
        <w:rPr>
          <w:sz w:val="24"/>
          <w:szCs w:val="24"/>
        </w:rPr>
        <w:t>Чем?) и «Какими качествами я должен буду обладать?</w:t>
      </w:r>
      <w:r w:rsidR="000314F7">
        <w:rPr>
          <w:sz w:val="24"/>
          <w:szCs w:val="24"/>
        </w:rPr>
        <w:t>».</w:t>
      </w:r>
      <w:proofErr w:type="gramEnd"/>
    </w:p>
    <w:p w:rsidR="004502B2" w:rsidRPr="00AE5332" w:rsidRDefault="004502B2" w:rsidP="004502B2">
      <w:pPr>
        <w:spacing w:after="0" w:line="240" w:lineRule="auto"/>
        <w:ind w:firstLine="720"/>
        <w:jc w:val="both"/>
        <w:rPr>
          <w:sz w:val="24"/>
          <w:szCs w:val="24"/>
        </w:rPr>
      </w:pPr>
      <w:r w:rsidRPr="00AE5332">
        <w:rPr>
          <w:sz w:val="24"/>
          <w:szCs w:val="24"/>
        </w:rPr>
        <w:lastRenderedPageBreak/>
        <w:t>Проанализировав ответы детей, и сравнив результаты по годам, выяснилось, что 4 человека устойчивы в своих желаниях. У 5 человек на протяжении 3 лет проявляется интерес к двум профессиям. Остальные пока из года в год мен</w:t>
      </w:r>
      <w:r w:rsidR="000314F7">
        <w:rPr>
          <w:sz w:val="24"/>
          <w:szCs w:val="24"/>
        </w:rPr>
        <w:t xml:space="preserve">яют свои предпочтения. И это </w:t>
      </w:r>
      <w:r w:rsidRPr="00AE5332">
        <w:rPr>
          <w:sz w:val="24"/>
          <w:szCs w:val="24"/>
        </w:rPr>
        <w:t>нормально. Ведь и интересы детей сейчас тоже меняются.</w:t>
      </w:r>
    </w:p>
    <w:p w:rsidR="004502B2" w:rsidRPr="00AE5332" w:rsidRDefault="004502B2" w:rsidP="004502B2">
      <w:pPr>
        <w:spacing w:after="0" w:line="240" w:lineRule="auto"/>
        <w:ind w:firstLine="709"/>
        <w:jc w:val="both"/>
        <w:rPr>
          <w:sz w:val="24"/>
          <w:szCs w:val="24"/>
        </w:rPr>
      </w:pPr>
      <w:r w:rsidRPr="00AE5332">
        <w:rPr>
          <w:sz w:val="24"/>
          <w:szCs w:val="24"/>
        </w:rPr>
        <w:t xml:space="preserve">Выявив интересы и предпочтения детей, </w:t>
      </w:r>
      <w:r w:rsidR="000314F7">
        <w:rPr>
          <w:sz w:val="24"/>
          <w:szCs w:val="24"/>
        </w:rPr>
        <w:t>стало ясно</w:t>
      </w:r>
      <w:r w:rsidRPr="00AE5332">
        <w:rPr>
          <w:sz w:val="24"/>
          <w:szCs w:val="24"/>
        </w:rPr>
        <w:t xml:space="preserve">, какими качествами необходимо обладать человеку данной профессии, чему нужно учиться, какие знания помогут в освоении её. Таким образом, идет мотивационная работа. </w:t>
      </w:r>
    </w:p>
    <w:p w:rsidR="004502B2" w:rsidRPr="00AE5332" w:rsidRDefault="004502B2" w:rsidP="004502B2">
      <w:pPr>
        <w:spacing w:after="0" w:line="240" w:lineRule="auto"/>
        <w:ind w:firstLine="709"/>
        <w:jc w:val="both"/>
        <w:rPr>
          <w:sz w:val="24"/>
          <w:szCs w:val="24"/>
        </w:rPr>
      </w:pPr>
      <w:r w:rsidRPr="00AE5332">
        <w:rPr>
          <w:sz w:val="24"/>
          <w:szCs w:val="24"/>
        </w:rPr>
        <w:t xml:space="preserve">По результатам анкетирования </w:t>
      </w:r>
      <w:r w:rsidR="000314F7">
        <w:rPr>
          <w:sz w:val="24"/>
          <w:szCs w:val="24"/>
        </w:rPr>
        <w:t>детям было предложено</w:t>
      </w:r>
      <w:r>
        <w:rPr>
          <w:sz w:val="24"/>
          <w:szCs w:val="24"/>
        </w:rPr>
        <w:t xml:space="preserve"> написать мини-</w:t>
      </w:r>
      <w:r w:rsidRPr="00AE5332">
        <w:rPr>
          <w:sz w:val="24"/>
          <w:szCs w:val="24"/>
        </w:rPr>
        <w:t>сочинение и выполнить рисунок своей будущей профессии. При обработке и анализе детских работ следует обратить внимание, как т</w:t>
      </w:r>
      <w:r w:rsidR="000314F7">
        <w:rPr>
          <w:sz w:val="24"/>
          <w:szCs w:val="24"/>
        </w:rPr>
        <w:t>очно детям удалось показать выбранную</w:t>
      </w:r>
      <w:r w:rsidRPr="00AE5332">
        <w:rPr>
          <w:sz w:val="24"/>
          <w:szCs w:val="24"/>
        </w:rPr>
        <w:t xml:space="preserve"> профессию, могут ли они в ней выделить суть, какие средства, приемы используют для обыгрывания, показа, «защиты» профессии. </w:t>
      </w:r>
    </w:p>
    <w:p w:rsidR="004502B2" w:rsidRPr="00AE5332" w:rsidRDefault="004502B2" w:rsidP="004502B2">
      <w:pPr>
        <w:spacing w:after="0" w:line="240" w:lineRule="auto"/>
        <w:ind w:firstLine="709"/>
        <w:jc w:val="both"/>
        <w:rPr>
          <w:sz w:val="24"/>
          <w:szCs w:val="24"/>
        </w:rPr>
      </w:pPr>
      <w:r w:rsidRPr="00AE5332">
        <w:rPr>
          <w:sz w:val="24"/>
          <w:szCs w:val="24"/>
        </w:rPr>
        <w:t>Таким образом, наша задача, как педагога, используя все возможности внеурочной, да и урочной де</w:t>
      </w:r>
      <w:r w:rsidR="000314F7">
        <w:rPr>
          <w:sz w:val="24"/>
          <w:szCs w:val="24"/>
        </w:rPr>
        <w:t xml:space="preserve">ятельности, </w:t>
      </w:r>
      <w:r w:rsidRPr="00AE5332">
        <w:rPr>
          <w:sz w:val="24"/>
          <w:szCs w:val="24"/>
        </w:rPr>
        <w:t xml:space="preserve">помочь детям разобраться в море Профессий, помогая им всегда оставаться на плаву и стремиться к своей мечте. Ведь именно </w:t>
      </w:r>
      <w:r w:rsidR="000314F7">
        <w:rPr>
          <w:sz w:val="24"/>
          <w:szCs w:val="24"/>
        </w:rPr>
        <w:t>учитель является</w:t>
      </w:r>
      <w:r w:rsidRPr="00AE5332">
        <w:rPr>
          <w:sz w:val="24"/>
          <w:szCs w:val="24"/>
        </w:rPr>
        <w:t xml:space="preserve"> тем волшебным компасом, который помогает ориентироваться детям в окружающем их мире.</w:t>
      </w:r>
    </w:p>
    <w:p w:rsidR="004502B2" w:rsidRPr="00AE5332" w:rsidRDefault="004502B2" w:rsidP="004502B2">
      <w:pPr>
        <w:spacing w:after="0" w:line="240" w:lineRule="auto"/>
        <w:jc w:val="both"/>
        <w:rPr>
          <w:sz w:val="24"/>
          <w:szCs w:val="24"/>
        </w:rPr>
      </w:pPr>
    </w:p>
    <w:p w:rsidR="004502B2" w:rsidRDefault="004502B2" w:rsidP="004502B2">
      <w:pPr>
        <w:pStyle w:val="af2"/>
        <w:ind w:firstLine="709"/>
        <w:jc w:val="both"/>
        <w:rPr>
          <w:rFonts w:ascii="Times New Roman" w:hAnsi="Times New Roman" w:cs="Times New Roman"/>
          <w:sz w:val="24"/>
          <w:szCs w:val="24"/>
        </w:rPr>
      </w:pPr>
    </w:p>
    <w:p w:rsidR="00D637F1" w:rsidRDefault="00D637F1" w:rsidP="009B7373">
      <w:pPr>
        <w:pStyle w:val="ab"/>
      </w:pPr>
      <w:bookmarkStart w:id="59" w:name="_Toc62131998"/>
      <w:bookmarkStart w:id="60" w:name="_Toc62220366"/>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D637F1" w:rsidRDefault="00D637F1" w:rsidP="009B7373">
      <w:pPr>
        <w:pStyle w:val="ab"/>
      </w:pPr>
    </w:p>
    <w:p w:rsidR="009B7373" w:rsidRPr="009B7373" w:rsidRDefault="009B7373" w:rsidP="009B7373">
      <w:pPr>
        <w:pStyle w:val="ab"/>
      </w:pPr>
      <w:r w:rsidRPr="009B7373">
        <w:lastRenderedPageBreak/>
        <w:t>Кузнецова А.И.,</w:t>
      </w:r>
      <w:bookmarkEnd w:id="59"/>
      <w:bookmarkEnd w:id="60"/>
    </w:p>
    <w:p w:rsidR="009B7373" w:rsidRPr="0077346B" w:rsidRDefault="009B7373" w:rsidP="004F0296">
      <w:pPr>
        <w:pStyle w:val="29"/>
      </w:pPr>
      <w:bookmarkStart w:id="61" w:name="_Toc62131999"/>
      <w:r w:rsidRPr="0077346B">
        <w:t>МБОУ «</w:t>
      </w:r>
      <w:r>
        <w:t>ВОК</w:t>
      </w:r>
      <w:r w:rsidRPr="0077346B">
        <w:t>»</w:t>
      </w:r>
      <w:r>
        <w:t xml:space="preserve"> СП Школа №2</w:t>
      </w:r>
      <w:r w:rsidRPr="0077346B">
        <w:t>,</w:t>
      </w:r>
      <w:bookmarkEnd w:id="61"/>
    </w:p>
    <w:p w:rsidR="009B7373" w:rsidRDefault="009B7373" w:rsidP="004F0296">
      <w:pPr>
        <w:pStyle w:val="29"/>
      </w:pPr>
      <w:bookmarkStart w:id="62" w:name="_Toc62132000"/>
      <w:proofErr w:type="spellStart"/>
      <w:r w:rsidRPr="00283287">
        <w:t>Верещагинский</w:t>
      </w:r>
      <w:proofErr w:type="spellEnd"/>
      <w:r w:rsidRPr="00283287">
        <w:t xml:space="preserve"> городской округ</w:t>
      </w:r>
      <w:bookmarkEnd w:id="62"/>
    </w:p>
    <w:p w:rsidR="009B7373" w:rsidRPr="009B7373" w:rsidRDefault="009B7373" w:rsidP="009B7373">
      <w:pPr>
        <w:pStyle w:val="11"/>
        <w:rPr>
          <w:i/>
          <w:caps/>
        </w:rPr>
      </w:pPr>
      <w:bookmarkStart w:id="63" w:name="_Toc62132001"/>
      <w:r w:rsidRPr="009B7373">
        <w:rPr>
          <w:caps/>
        </w:rPr>
        <w:t>Активные формы работы с родителями</w:t>
      </w:r>
      <w:bookmarkEnd w:id="63"/>
      <w:r w:rsidRPr="009B7373">
        <w:rPr>
          <w:caps/>
        </w:rPr>
        <w:t xml:space="preserve"> </w:t>
      </w:r>
    </w:p>
    <w:p w:rsidR="009B7373" w:rsidRPr="006F0994" w:rsidRDefault="009B7373" w:rsidP="006F0994">
      <w:pPr>
        <w:pStyle w:val="af"/>
        <w:spacing w:line="240" w:lineRule="auto"/>
        <w:rPr>
          <w:sz w:val="24"/>
          <w:szCs w:val="24"/>
        </w:rPr>
      </w:pPr>
      <w:bookmarkStart w:id="64" w:name="_Toc62132002"/>
      <w:proofErr w:type="gramStart"/>
      <w:r w:rsidRPr="006F0994">
        <w:rPr>
          <w:sz w:val="24"/>
          <w:szCs w:val="24"/>
        </w:rPr>
        <w:t>Актуальность проблемы включения родителей в активное сотрудничество со школой на современном этапе подтверждается заинтересованностью со стороны государства и прописана в Стратегии развития воспитания в Российской Федерации на период до 2025 года</w:t>
      </w:r>
      <w:r w:rsidR="000314F7">
        <w:rPr>
          <w:sz w:val="24"/>
          <w:szCs w:val="24"/>
        </w:rPr>
        <w:t xml:space="preserve">: </w:t>
      </w:r>
      <w:r w:rsidRPr="006F0994">
        <w:rPr>
          <w:sz w:val="24"/>
          <w:szCs w:val="24"/>
        </w:rPr>
        <w:t xml:space="preserve"> «</w:t>
      </w:r>
      <w:r w:rsidR="000314F7">
        <w:rPr>
          <w:sz w:val="24"/>
          <w:szCs w:val="24"/>
        </w:rPr>
        <w:t>…</w:t>
      </w:r>
      <w:r w:rsidRPr="006F0994">
        <w:rPr>
          <w:sz w:val="24"/>
          <w:szCs w:val="24"/>
        </w:rPr>
        <w:t>поддержка семейного воспитания включает создание условий для расширения участия семьи в воспитательной деятельности организаций, осуществляющих образовательную деятельность и работающих с детьми;</w:t>
      </w:r>
      <w:proofErr w:type="gramEnd"/>
      <w:r w:rsidRPr="006F0994">
        <w:rPr>
          <w:sz w:val="24"/>
          <w:szCs w:val="24"/>
        </w:rPr>
        <w:t xml:space="preserve"> расширение инфраструктуры семейного отдыха, семейного образовательного туризма и спорта, включая организованный отдых в каникулярное время; создание условий для просвещения и консультирования родителей по правовым, экономическим, медицинским, психолого-педагогическим и иным вопросам семейного воспитания…». В начальной школе главной проблемой является разрозненный состав родителей – по сути</w:t>
      </w:r>
      <w:r w:rsidR="000314F7">
        <w:rPr>
          <w:sz w:val="24"/>
          <w:szCs w:val="24"/>
        </w:rPr>
        <w:t>,</w:t>
      </w:r>
      <w:r w:rsidRPr="006F0994">
        <w:rPr>
          <w:sz w:val="24"/>
          <w:szCs w:val="24"/>
        </w:rPr>
        <w:t xml:space="preserve"> чужих друг другу взрослых людей, которые</w:t>
      </w:r>
      <w:r w:rsidR="000314F7">
        <w:rPr>
          <w:sz w:val="24"/>
          <w:szCs w:val="24"/>
        </w:rPr>
        <w:t>,</w:t>
      </w:r>
      <w:r w:rsidRPr="006F0994">
        <w:rPr>
          <w:sz w:val="24"/>
          <w:szCs w:val="24"/>
        </w:rPr>
        <w:t xml:space="preserve"> волей судьбы</w:t>
      </w:r>
      <w:r w:rsidR="000314F7">
        <w:rPr>
          <w:sz w:val="24"/>
          <w:szCs w:val="24"/>
        </w:rPr>
        <w:t>,</w:t>
      </w:r>
      <w:r w:rsidRPr="006F0994">
        <w:rPr>
          <w:sz w:val="24"/>
          <w:szCs w:val="24"/>
        </w:rPr>
        <w:t xml:space="preserve"> попадают в один класс. Каждый из них имеет собственный опыт взаимодействия с образовательной организацией – кто положительный, а кто и отрицательный, что так же влияет на готовность к выбору позиции – активной или пассивной.  И, если не предоставить каждому родителю возможность личного участия в жизни класса, то большинство так и останется наблюдателем, случайным попутчиком на период школьной жизни ребенка. На этом этапе формируется цель: сплочение коллектива родителей для реализации единых подходов к воспитанию детей средствами активных методов взаимодействия.</w:t>
      </w:r>
      <w:bookmarkEnd w:id="64"/>
    </w:p>
    <w:p w:rsidR="009B7373" w:rsidRPr="006F0994" w:rsidRDefault="009B7373" w:rsidP="006F0994">
      <w:pPr>
        <w:pStyle w:val="af"/>
        <w:spacing w:line="240" w:lineRule="auto"/>
        <w:rPr>
          <w:rStyle w:val="FontStyle17"/>
          <w:rFonts w:ascii="Times New Roman" w:cs="Times New Roman"/>
          <w:sz w:val="24"/>
          <w:szCs w:val="24"/>
        </w:rPr>
      </w:pPr>
      <w:bookmarkStart w:id="65" w:name="_Toc62132003"/>
      <w:r w:rsidRPr="006F0994">
        <w:rPr>
          <w:sz w:val="24"/>
          <w:szCs w:val="24"/>
        </w:rPr>
        <w:t>Школа в цепочке «ребенок-школ</w:t>
      </w:r>
      <w:proofErr w:type="gramStart"/>
      <w:r w:rsidRPr="006F0994">
        <w:rPr>
          <w:sz w:val="24"/>
          <w:szCs w:val="24"/>
        </w:rPr>
        <w:t>а-</w:t>
      </w:r>
      <w:proofErr w:type="gramEnd"/>
      <w:r w:rsidRPr="006F0994">
        <w:rPr>
          <w:sz w:val="24"/>
          <w:szCs w:val="24"/>
        </w:rPr>
        <w:t xml:space="preserve"> семья» выступает связующим звеном, являющимся базой не только для развития и воспитания детей, но и для</w:t>
      </w:r>
      <w:r w:rsidRPr="006F0994">
        <w:rPr>
          <w:rStyle w:val="FontStyle17"/>
          <w:rFonts w:ascii="Times New Roman" w:cs="Times New Roman"/>
          <w:i/>
          <w:sz w:val="24"/>
          <w:szCs w:val="24"/>
        </w:rPr>
        <w:t xml:space="preserve"> </w:t>
      </w:r>
      <w:r w:rsidRPr="006F0994">
        <w:rPr>
          <w:rStyle w:val="FontStyle17"/>
          <w:rFonts w:ascii="Times New Roman" w:cs="Times New Roman"/>
          <w:sz w:val="24"/>
          <w:szCs w:val="24"/>
        </w:rPr>
        <w:t>обеспечения поддержки семейного воспитания, содействия формированию ответственного отношения родителей или законных представителей к воспитанию детей. Чем активнее родители будут включены в воспитательный процесс класса, тем эффективнее будут решаться задачи воспитания</w:t>
      </w:r>
      <w:r w:rsidR="000314F7">
        <w:rPr>
          <w:rStyle w:val="FontStyle17"/>
          <w:rFonts w:ascii="Times New Roman" w:cs="Times New Roman"/>
          <w:sz w:val="24"/>
          <w:szCs w:val="24"/>
        </w:rPr>
        <w:t>. О</w:t>
      </w:r>
      <w:r w:rsidRPr="006F0994">
        <w:rPr>
          <w:rStyle w:val="FontStyle17"/>
          <w:rFonts w:ascii="Times New Roman" w:cs="Times New Roman"/>
          <w:sz w:val="24"/>
          <w:szCs w:val="24"/>
        </w:rPr>
        <w:t>т</w:t>
      </w:r>
      <w:r w:rsidR="000314F7">
        <w:rPr>
          <w:rStyle w:val="FontStyle17"/>
          <w:rFonts w:ascii="Times New Roman" w:cs="Times New Roman"/>
          <w:sz w:val="24"/>
          <w:szCs w:val="24"/>
        </w:rPr>
        <w:t xml:space="preserve"> учителя начальных классов </w:t>
      </w:r>
      <w:r w:rsidRPr="006F0994">
        <w:rPr>
          <w:rStyle w:val="FontStyle17"/>
          <w:rFonts w:ascii="Times New Roman" w:cs="Times New Roman"/>
          <w:sz w:val="24"/>
          <w:szCs w:val="24"/>
        </w:rPr>
        <w:t xml:space="preserve">во многом зависит, как сложится воспитательная система в классе в дальнейшем, когда дети перейдут </w:t>
      </w:r>
      <w:bookmarkEnd w:id="65"/>
      <w:r w:rsidR="000314F7">
        <w:rPr>
          <w:rStyle w:val="FontStyle17"/>
          <w:rFonts w:ascii="Times New Roman" w:cs="Times New Roman"/>
          <w:sz w:val="24"/>
          <w:szCs w:val="24"/>
        </w:rPr>
        <w:t>на уровень основного общего образования.</w:t>
      </w:r>
      <w:r w:rsidRPr="006F0994">
        <w:rPr>
          <w:rStyle w:val="FontStyle17"/>
          <w:rFonts w:ascii="Times New Roman" w:cs="Times New Roman"/>
          <w:sz w:val="24"/>
          <w:szCs w:val="24"/>
        </w:rPr>
        <w:t xml:space="preserve"> </w:t>
      </w:r>
    </w:p>
    <w:p w:rsidR="009B7373" w:rsidRPr="006F0994" w:rsidRDefault="009B7373" w:rsidP="006F0994">
      <w:pPr>
        <w:pStyle w:val="af"/>
        <w:spacing w:line="240" w:lineRule="auto"/>
        <w:rPr>
          <w:sz w:val="24"/>
          <w:szCs w:val="24"/>
        </w:rPr>
      </w:pPr>
      <w:r w:rsidRPr="006F0994">
        <w:rPr>
          <w:sz w:val="24"/>
          <w:szCs w:val="24"/>
        </w:rPr>
        <w:t>С вновь набранным первым к</w:t>
      </w:r>
      <w:r w:rsidR="00824C16">
        <w:rPr>
          <w:sz w:val="24"/>
          <w:szCs w:val="24"/>
        </w:rPr>
        <w:t>лассом работа с родителями строится</w:t>
      </w:r>
      <w:r w:rsidRPr="006F0994">
        <w:rPr>
          <w:sz w:val="24"/>
          <w:szCs w:val="24"/>
        </w:rPr>
        <w:t xml:space="preserve"> в трех направлениях: </w:t>
      </w:r>
    </w:p>
    <w:p w:rsidR="009B7373" w:rsidRPr="006F0994" w:rsidRDefault="009B7373" w:rsidP="006F0994">
      <w:pPr>
        <w:pStyle w:val="af"/>
        <w:spacing w:line="240" w:lineRule="auto"/>
        <w:rPr>
          <w:sz w:val="24"/>
          <w:szCs w:val="24"/>
        </w:rPr>
      </w:pPr>
      <w:r w:rsidRPr="006F0994">
        <w:rPr>
          <w:sz w:val="24"/>
          <w:szCs w:val="24"/>
        </w:rPr>
        <w:t>- родительские собрания в активной форме;</w:t>
      </w:r>
    </w:p>
    <w:p w:rsidR="009B7373" w:rsidRPr="006F0994" w:rsidRDefault="009B7373" w:rsidP="006F0994">
      <w:pPr>
        <w:pStyle w:val="af"/>
        <w:spacing w:line="240" w:lineRule="auto"/>
        <w:rPr>
          <w:sz w:val="24"/>
          <w:szCs w:val="24"/>
        </w:rPr>
      </w:pPr>
      <w:r w:rsidRPr="006F0994">
        <w:rPr>
          <w:sz w:val="24"/>
          <w:szCs w:val="24"/>
        </w:rPr>
        <w:t>- совместные мероприятия детей и родителей;</w:t>
      </w:r>
    </w:p>
    <w:p w:rsidR="009B7373" w:rsidRPr="006F0994" w:rsidRDefault="009B7373" w:rsidP="006F0994">
      <w:pPr>
        <w:pStyle w:val="af"/>
        <w:spacing w:line="240" w:lineRule="auto"/>
        <w:rPr>
          <w:sz w:val="24"/>
          <w:szCs w:val="24"/>
        </w:rPr>
      </w:pPr>
      <w:r w:rsidRPr="006F0994">
        <w:rPr>
          <w:sz w:val="24"/>
          <w:szCs w:val="24"/>
        </w:rPr>
        <w:t xml:space="preserve">- привлечение родителей к реализации социальных проектов и акций. </w:t>
      </w:r>
    </w:p>
    <w:p w:rsidR="009B7373" w:rsidRPr="006F0994" w:rsidRDefault="009B7373" w:rsidP="006F0994">
      <w:pPr>
        <w:pStyle w:val="af"/>
        <w:spacing w:line="240" w:lineRule="auto"/>
        <w:rPr>
          <w:sz w:val="24"/>
          <w:szCs w:val="24"/>
        </w:rPr>
      </w:pPr>
      <w:r w:rsidRPr="006F0994">
        <w:rPr>
          <w:sz w:val="24"/>
          <w:szCs w:val="24"/>
        </w:rPr>
        <w:t>Знакомство с родителями будущих первоклассников на первом род</w:t>
      </w:r>
      <w:r w:rsidR="00824C16">
        <w:rPr>
          <w:sz w:val="24"/>
          <w:szCs w:val="24"/>
        </w:rPr>
        <w:t>ительском собрании сразу проводится</w:t>
      </w:r>
      <w:r w:rsidRPr="006F0994">
        <w:rPr>
          <w:sz w:val="24"/>
          <w:szCs w:val="24"/>
        </w:rPr>
        <w:t xml:space="preserve"> в активном формате.  Оно начинается с </w:t>
      </w:r>
      <w:r w:rsidR="00824C16">
        <w:rPr>
          <w:sz w:val="24"/>
          <w:szCs w:val="24"/>
        </w:rPr>
        <w:t>составления модели выпускника 4</w:t>
      </w:r>
      <w:r w:rsidRPr="006F0994">
        <w:rPr>
          <w:sz w:val="24"/>
          <w:szCs w:val="24"/>
        </w:rPr>
        <w:t xml:space="preserve"> класса, где родители, объединяясь в группы по цветовому признаку, прописывают качественные показатели выпускника. Данная форма проведения соб</w:t>
      </w:r>
      <w:r w:rsidR="00824C16">
        <w:rPr>
          <w:sz w:val="24"/>
          <w:szCs w:val="24"/>
        </w:rPr>
        <w:t>рания позволяет изучить</w:t>
      </w:r>
      <w:r w:rsidRPr="006F0994">
        <w:rPr>
          <w:sz w:val="24"/>
          <w:szCs w:val="24"/>
        </w:rPr>
        <w:t xml:space="preserve"> классному руководителю запрос заказчика (родителей). А з</w:t>
      </w:r>
      <w:r w:rsidR="00824C16">
        <w:rPr>
          <w:sz w:val="24"/>
          <w:szCs w:val="24"/>
        </w:rPr>
        <w:t>атем на этом же собрании делается вывод</w:t>
      </w:r>
      <w:r w:rsidRPr="006F0994">
        <w:rPr>
          <w:sz w:val="24"/>
          <w:szCs w:val="24"/>
        </w:rPr>
        <w:t>, что сформировать ученика с такими качествами учителю в одиночку за 4 года обучения просто не реально. В этот момент выбирается активный родительский комитет, который дает задел в работе на все четыре года. Он же принимает активное участие в первом мероприятии – празднике 1 сентября. Как правило, это мероприятие в классе проходит очень интересно с большой долей участия родителей.  На следующем родительском собрании начинаем работу по планированию на год.</w:t>
      </w:r>
    </w:p>
    <w:p w:rsidR="009B7373" w:rsidRPr="006F0994" w:rsidRDefault="009B7373" w:rsidP="006F0994">
      <w:pPr>
        <w:pStyle w:val="af"/>
        <w:spacing w:line="240" w:lineRule="auto"/>
        <w:rPr>
          <w:sz w:val="24"/>
          <w:szCs w:val="24"/>
        </w:rPr>
      </w:pPr>
      <w:r w:rsidRPr="006F0994">
        <w:rPr>
          <w:sz w:val="24"/>
          <w:szCs w:val="24"/>
        </w:rPr>
        <w:t xml:space="preserve">Планирование идет следующим образом: предлагаются мероприятия разной направленности с учетом программы развития класса, обсуждаются, распределяются ответственные. В конце года на очередном родительском собрании идет анализ проведенных мероприятий. По принципу карусели в четырех группах прописываются плюсы, минусы каждого мероприятия, включая то, что можно было бы изменить в следующий раз. Такая </w:t>
      </w:r>
      <w:r w:rsidRPr="006F0994">
        <w:rPr>
          <w:sz w:val="24"/>
          <w:szCs w:val="24"/>
        </w:rPr>
        <w:lastRenderedPageBreak/>
        <w:t>форма позволяет учесть пожелания при планировании на следующий год. Проведение собрания в таком формате позволяет исключить негативные моменты, недовольства со стороны родителей, дать возможность высказать свое мнение.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81"/>
        <w:gridCol w:w="2551"/>
        <w:gridCol w:w="4507"/>
      </w:tblGrid>
      <w:tr w:rsidR="009B7373" w:rsidRPr="004837BF" w:rsidTr="009B7373">
        <w:tc>
          <w:tcPr>
            <w:tcW w:w="2581" w:type="dxa"/>
          </w:tcPr>
          <w:p w:rsidR="009B7373" w:rsidRPr="004837BF" w:rsidRDefault="009B7373" w:rsidP="0007186A">
            <w:pPr>
              <w:spacing w:after="0" w:line="240" w:lineRule="auto"/>
              <w:jc w:val="center"/>
              <w:rPr>
                <w:sz w:val="24"/>
                <w:szCs w:val="24"/>
              </w:rPr>
            </w:pPr>
            <w:r w:rsidRPr="004837BF">
              <w:rPr>
                <w:sz w:val="24"/>
                <w:szCs w:val="24"/>
              </w:rPr>
              <w:t>Мероприятие</w:t>
            </w:r>
          </w:p>
        </w:tc>
        <w:tc>
          <w:tcPr>
            <w:tcW w:w="2551" w:type="dxa"/>
          </w:tcPr>
          <w:p w:rsidR="009B7373" w:rsidRPr="004837BF" w:rsidRDefault="009B7373" w:rsidP="0007186A">
            <w:pPr>
              <w:spacing w:after="0" w:line="240" w:lineRule="auto"/>
              <w:jc w:val="center"/>
              <w:rPr>
                <w:sz w:val="24"/>
                <w:szCs w:val="24"/>
              </w:rPr>
            </w:pPr>
            <w:r w:rsidRPr="004837BF">
              <w:rPr>
                <w:sz w:val="24"/>
                <w:szCs w:val="24"/>
              </w:rPr>
              <w:t>Плюсы мероприятия</w:t>
            </w:r>
          </w:p>
        </w:tc>
        <w:tc>
          <w:tcPr>
            <w:tcW w:w="4507" w:type="dxa"/>
          </w:tcPr>
          <w:p w:rsidR="009B7373" w:rsidRPr="004837BF" w:rsidRDefault="009B7373" w:rsidP="0007186A">
            <w:pPr>
              <w:spacing w:after="0" w:line="240" w:lineRule="auto"/>
              <w:jc w:val="center"/>
              <w:rPr>
                <w:sz w:val="24"/>
                <w:szCs w:val="24"/>
              </w:rPr>
            </w:pPr>
            <w:r w:rsidRPr="004837BF">
              <w:rPr>
                <w:sz w:val="24"/>
                <w:szCs w:val="24"/>
              </w:rPr>
              <w:t>Что можно изменить, если проводить подобное мероприятие вновь</w:t>
            </w:r>
          </w:p>
        </w:tc>
      </w:tr>
      <w:tr w:rsidR="009B7373" w:rsidRPr="004837BF" w:rsidTr="009B7373">
        <w:tc>
          <w:tcPr>
            <w:tcW w:w="2581" w:type="dxa"/>
            <w:vMerge w:val="restart"/>
          </w:tcPr>
          <w:p w:rsidR="009B7373" w:rsidRPr="004837BF" w:rsidRDefault="00824C16" w:rsidP="00824C16">
            <w:pPr>
              <w:pStyle w:val="a7"/>
              <w:spacing w:after="0" w:line="240" w:lineRule="auto"/>
              <w:ind w:left="0"/>
              <w:rPr>
                <w:rFonts w:ascii="Times New Roman" w:hAnsi="Times New Roman"/>
                <w:sz w:val="24"/>
                <w:szCs w:val="24"/>
              </w:rPr>
            </w:pPr>
            <w:r>
              <w:rPr>
                <w:rFonts w:ascii="Times New Roman" w:hAnsi="Times New Roman"/>
                <w:sz w:val="24"/>
                <w:szCs w:val="24"/>
              </w:rPr>
              <w:t xml:space="preserve">- </w:t>
            </w:r>
            <w:r w:rsidR="009B7373" w:rsidRPr="004837BF">
              <w:rPr>
                <w:rFonts w:ascii="Times New Roman" w:hAnsi="Times New Roman"/>
                <w:sz w:val="24"/>
                <w:szCs w:val="24"/>
              </w:rPr>
              <w:t>Игра с родителями «Первоклассный читатель»</w:t>
            </w:r>
          </w:p>
          <w:p w:rsidR="009B7373" w:rsidRPr="004837BF" w:rsidRDefault="00824C16" w:rsidP="00824C16">
            <w:pPr>
              <w:pStyle w:val="a7"/>
              <w:spacing w:after="0" w:line="240" w:lineRule="auto"/>
              <w:ind w:left="0"/>
              <w:rPr>
                <w:rFonts w:ascii="Times New Roman" w:hAnsi="Times New Roman"/>
                <w:sz w:val="24"/>
                <w:szCs w:val="24"/>
              </w:rPr>
            </w:pPr>
            <w:r>
              <w:rPr>
                <w:rFonts w:ascii="Times New Roman" w:hAnsi="Times New Roman"/>
                <w:sz w:val="24"/>
                <w:szCs w:val="24"/>
              </w:rPr>
              <w:t xml:space="preserve">- </w:t>
            </w:r>
            <w:r w:rsidR="009B7373" w:rsidRPr="004837BF">
              <w:rPr>
                <w:rFonts w:ascii="Times New Roman" w:hAnsi="Times New Roman"/>
                <w:sz w:val="24"/>
                <w:szCs w:val="24"/>
              </w:rPr>
              <w:t>……..</w:t>
            </w:r>
          </w:p>
        </w:tc>
        <w:tc>
          <w:tcPr>
            <w:tcW w:w="2551" w:type="dxa"/>
          </w:tcPr>
          <w:p w:rsidR="009B7373" w:rsidRPr="004837BF" w:rsidRDefault="009B7373" w:rsidP="0007186A">
            <w:pPr>
              <w:spacing w:after="0" w:line="240" w:lineRule="auto"/>
              <w:rPr>
                <w:sz w:val="24"/>
                <w:szCs w:val="24"/>
              </w:rPr>
            </w:pPr>
            <w:r w:rsidRPr="004837BF">
              <w:rPr>
                <w:sz w:val="24"/>
                <w:szCs w:val="24"/>
              </w:rPr>
              <w:t>1.</w:t>
            </w:r>
          </w:p>
        </w:tc>
        <w:tc>
          <w:tcPr>
            <w:tcW w:w="4507" w:type="dxa"/>
          </w:tcPr>
          <w:p w:rsidR="009B7373" w:rsidRPr="004837BF" w:rsidRDefault="009B7373" w:rsidP="0007186A">
            <w:pPr>
              <w:spacing w:after="0" w:line="240" w:lineRule="auto"/>
              <w:rPr>
                <w:sz w:val="24"/>
                <w:szCs w:val="24"/>
              </w:rPr>
            </w:pPr>
            <w:r w:rsidRPr="004837BF">
              <w:rPr>
                <w:sz w:val="24"/>
                <w:szCs w:val="24"/>
              </w:rPr>
              <w:t>1.</w:t>
            </w:r>
          </w:p>
        </w:tc>
      </w:tr>
      <w:tr w:rsidR="009B7373" w:rsidRPr="004837BF" w:rsidTr="009B7373">
        <w:tc>
          <w:tcPr>
            <w:tcW w:w="2581" w:type="dxa"/>
            <w:vMerge/>
          </w:tcPr>
          <w:p w:rsidR="009B7373" w:rsidRPr="004837BF" w:rsidRDefault="009B7373" w:rsidP="0007186A">
            <w:pPr>
              <w:spacing w:after="0" w:line="240" w:lineRule="auto"/>
              <w:rPr>
                <w:sz w:val="24"/>
                <w:szCs w:val="24"/>
              </w:rPr>
            </w:pPr>
          </w:p>
        </w:tc>
        <w:tc>
          <w:tcPr>
            <w:tcW w:w="2551" w:type="dxa"/>
          </w:tcPr>
          <w:p w:rsidR="009B7373" w:rsidRPr="004837BF" w:rsidRDefault="009B7373" w:rsidP="0007186A">
            <w:pPr>
              <w:spacing w:after="0" w:line="240" w:lineRule="auto"/>
              <w:rPr>
                <w:sz w:val="24"/>
                <w:szCs w:val="24"/>
              </w:rPr>
            </w:pPr>
            <w:r w:rsidRPr="004837BF">
              <w:rPr>
                <w:sz w:val="24"/>
                <w:szCs w:val="24"/>
              </w:rPr>
              <w:t>2.</w:t>
            </w:r>
          </w:p>
        </w:tc>
        <w:tc>
          <w:tcPr>
            <w:tcW w:w="4507" w:type="dxa"/>
          </w:tcPr>
          <w:p w:rsidR="009B7373" w:rsidRPr="004837BF" w:rsidRDefault="009B7373" w:rsidP="0007186A">
            <w:pPr>
              <w:spacing w:after="0" w:line="240" w:lineRule="auto"/>
              <w:rPr>
                <w:sz w:val="24"/>
                <w:szCs w:val="24"/>
              </w:rPr>
            </w:pPr>
            <w:r w:rsidRPr="004837BF">
              <w:rPr>
                <w:sz w:val="24"/>
                <w:szCs w:val="24"/>
              </w:rPr>
              <w:t>2.</w:t>
            </w:r>
          </w:p>
        </w:tc>
      </w:tr>
      <w:tr w:rsidR="009B7373" w:rsidRPr="004837BF" w:rsidTr="009B7373">
        <w:tc>
          <w:tcPr>
            <w:tcW w:w="2581" w:type="dxa"/>
            <w:vMerge/>
          </w:tcPr>
          <w:p w:rsidR="009B7373" w:rsidRPr="004837BF" w:rsidRDefault="009B7373" w:rsidP="0007186A">
            <w:pPr>
              <w:spacing w:after="0" w:line="240" w:lineRule="auto"/>
              <w:rPr>
                <w:sz w:val="24"/>
                <w:szCs w:val="24"/>
              </w:rPr>
            </w:pPr>
          </w:p>
        </w:tc>
        <w:tc>
          <w:tcPr>
            <w:tcW w:w="2551" w:type="dxa"/>
          </w:tcPr>
          <w:p w:rsidR="009B7373" w:rsidRPr="004837BF" w:rsidRDefault="009B7373" w:rsidP="0007186A">
            <w:pPr>
              <w:spacing w:after="0" w:line="240" w:lineRule="auto"/>
              <w:rPr>
                <w:sz w:val="24"/>
                <w:szCs w:val="24"/>
              </w:rPr>
            </w:pPr>
            <w:r w:rsidRPr="004837BF">
              <w:rPr>
                <w:sz w:val="24"/>
                <w:szCs w:val="24"/>
              </w:rPr>
              <w:t>3.</w:t>
            </w:r>
          </w:p>
        </w:tc>
        <w:tc>
          <w:tcPr>
            <w:tcW w:w="4507" w:type="dxa"/>
          </w:tcPr>
          <w:p w:rsidR="009B7373" w:rsidRPr="004837BF" w:rsidRDefault="009B7373" w:rsidP="0007186A">
            <w:pPr>
              <w:spacing w:after="0" w:line="240" w:lineRule="auto"/>
              <w:rPr>
                <w:sz w:val="24"/>
                <w:szCs w:val="24"/>
              </w:rPr>
            </w:pPr>
            <w:r w:rsidRPr="004837BF">
              <w:rPr>
                <w:sz w:val="24"/>
                <w:szCs w:val="24"/>
              </w:rPr>
              <w:t>3.</w:t>
            </w:r>
          </w:p>
        </w:tc>
      </w:tr>
      <w:tr w:rsidR="009B7373" w:rsidRPr="004837BF" w:rsidTr="009B7373">
        <w:tc>
          <w:tcPr>
            <w:tcW w:w="2581" w:type="dxa"/>
            <w:vMerge/>
          </w:tcPr>
          <w:p w:rsidR="009B7373" w:rsidRPr="004837BF" w:rsidRDefault="009B7373" w:rsidP="0007186A">
            <w:pPr>
              <w:spacing w:after="0" w:line="240" w:lineRule="auto"/>
              <w:rPr>
                <w:sz w:val="24"/>
                <w:szCs w:val="24"/>
              </w:rPr>
            </w:pPr>
          </w:p>
        </w:tc>
        <w:tc>
          <w:tcPr>
            <w:tcW w:w="2551" w:type="dxa"/>
          </w:tcPr>
          <w:p w:rsidR="009B7373" w:rsidRPr="004837BF" w:rsidRDefault="009B7373" w:rsidP="0007186A">
            <w:pPr>
              <w:spacing w:after="0" w:line="240" w:lineRule="auto"/>
              <w:rPr>
                <w:sz w:val="24"/>
                <w:szCs w:val="24"/>
              </w:rPr>
            </w:pPr>
            <w:r w:rsidRPr="004837BF">
              <w:rPr>
                <w:sz w:val="24"/>
                <w:szCs w:val="24"/>
              </w:rPr>
              <w:t>4.</w:t>
            </w:r>
          </w:p>
        </w:tc>
        <w:tc>
          <w:tcPr>
            <w:tcW w:w="4507" w:type="dxa"/>
          </w:tcPr>
          <w:p w:rsidR="009B7373" w:rsidRPr="004837BF" w:rsidRDefault="009B7373" w:rsidP="0007186A">
            <w:pPr>
              <w:spacing w:after="0" w:line="240" w:lineRule="auto"/>
              <w:rPr>
                <w:sz w:val="24"/>
                <w:szCs w:val="24"/>
              </w:rPr>
            </w:pPr>
            <w:r w:rsidRPr="004837BF">
              <w:rPr>
                <w:sz w:val="24"/>
                <w:szCs w:val="24"/>
              </w:rPr>
              <w:t>4.</w:t>
            </w:r>
          </w:p>
        </w:tc>
      </w:tr>
    </w:tbl>
    <w:p w:rsidR="009B7373" w:rsidRPr="00A35A88" w:rsidRDefault="009B7373" w:rsidP="009B7373">
      <w:pPr>
        <w:spacing w:after="0" w:line="240" w:lineRule="auto"/>
        <w:rPr>
          <w:sz w:val="24"/>
          <w:szCs w:val="24"/>
        </w:rPr>
      </w:pPr>
    </w:p>
    <w:p w:rsidR="009B7373" w:rsidRPr="00A35A88" w:rsidRDefault="009B7373" w:rsidP="009B7373">
      <w:pPr>
        <w:spacing w:after="0" w:line="240" w:lineRule="auto"/>
        <w:rPr>
          <w:sz w:val="24"/>
          <w:szCs w:val="24"/>
        </w:rPr>
      </w:pPr>
      <w:r w:rsidRPr="00A35A88">
        <w:rPr>
          <w:sz w:val="24"/>
          <w:szCs w:val="24"/>
        </w:rPr>
        <w:tab/>
        <w:t>Кроме того, родителям предлагается проанализировать свою роль в воспитательной системе класса. Предлагается заполнить следующую таблицу.</w:t>
      </w:r>
    </w:p>
    <w:p w:rsidR="009B7373" w:rsidRPr="00A35A88" w:rsidRDefault="009B7373" w:rsidP="009B7373">
      <w:pPr>
        <w:spacing w:after="0" w:line="240" w:lineRule="auto"/>
        <w:rPr>
          <w:sz w:val="24"/>
          <w:szCs w:val="24"/>
        </w:rPr>
      </w:pPr>
      <w:r w:rsidRPr="00A35A88">
        <w:rPr>
          <w:sz w:val="24"/>
          <w:szCs w:val="24"/>
        </w:rPr>
        <w:t>Ф.И.О.___________________________________________________</w:t>
      </w:r>
    </w:p>
    <w:p w:rsidR="009B7373" w:rsidRPr="00A35A88" w:rsidRDefault="009B7373" w:rsidP="009B7373">
      <w:pPr>
        <w:spacing w:after="0" w:line="240" w:lineRule="auto"/>
        <w:rPr>
          <w:sz w:val="24"/>
          <w:szCs w:val="24"/>
        </w:rPr>
      </w:pPr>
      <w:r w:rsidRPr="00A35A88">
        <w:rPr>
          <w:sz w:val="24"/>
          <w:szCs w:val="24"/>
        </w:rPr>
        <w:tab/>
        <w:t xml:space="preserve">Определите свою роль в воспитательной системе класса в 20.. -20.. учебном году </w:t>
      </w:r>
    </w:p>
    <w:p w:rsidR="009B7373" w:rsidRPr="00A35A88" w:rsidRDefault="009B7373" w:rsidP="009B7373">
      <w:pPr>
        <w:spacing w:after="0" w:line="240" w:lineRule="auto"/>
        <w:rPr>
          <w:sz w:val="24"/>
          <w:szCs w:val="24"/>
        </w:rPr>
      </w:pPr>
      <w:r w:rsidRPr="00A35A88">
        <w:rPr>
          <w:sz w:val="24"/>
          <w:szCs w:val="24"/>
        </w:rPr>
        <w:t>(поставьте «+» в соответствующей графе)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560"/>
        <w:gridCol w:w="2763"/>
        <w:gridCol w:w="1682"/>
        <w:gridCol w:w="1479"/>
      </w:tblGrid>
      <w:tr w:rsidR="009B7373" w:rsidRPr="004837BF" w:rsidTr="009B7373">
        <w:tc>
          <w:tcPr>
            <w:tcW w:w="2155" w:type="dxa"/>
          </w:tcPr>
          <w:p w:rsidR="009B7373" w:rsidRPr="004837BF" w:rsidRDefault="009B7373" w:rsidP="0007186A">
            <w:pPr>
              <w:spacing w:after="0" w:line="240" w:lineRule="auto"/>
              <w:jc w:val="center"/>
              <w:rPr>
                <w:sz w:val="24"/>
                <w:szCs w:val="24"/>
              </w:rPr>
            </w:pPr>
            <w:r w:rsidRPr="004837BF">
              <w:rPr>
                <w:sz w:val="24"/>
                <w:szCs w:val="24"/>
              </w:rPr>
              <w:t>Мероприятия</w:t>
            </w:r>
          </w:p>
        </w:tc>
        <w:tc>
          <w:tcPr>
            <w:tcW w:w="1560" w:type="dxa"/>
          </w:tcPr>
          <w:p w:rsidR="009B7373" w:rsidRPr="004837BF" w:rsidRDefault="009B7373" w:rsidP="0007186A">
            <w:pPr>
              <w:spacing w:after="0" w:line="240" w:lineRule="auto"/>
              <w:jc w:val="center"/>
              <w:rPr>
                <w:sz w:val="24"/>
                <w:szCs w:val="24"/>
              </w:rPr>
            </w:pPr>
            <w:r w:rsidRPr="004837BF">
              <w:rPr>
                <w:sz w:val="24"/>
                <w:szCs w:val="24"/>
              </w:rPr>
              <w:t>Организатор</w:t>
            </w:r>
          </w:p>
        </w:tc>
        <w:tc>
          <w:tcPr>
            <w:tcW w:w="2763" w:type="dxa"/>
          </w:tcPr>
          <w:p w:rsidR="009B7373" w:rsidRPr="004837BF" w:rsidRDefault="009B7373" w:rsidP="0007186A">
            <w:pPr>
              <w:spacing w:after="0" w:line="240" w:lineRule="auto"/>
              <w:jc w:val="center"/>
              <w:rPr>
                <w:sz w:val="24"/>
                <w:szCs w:val="24"/>
              </w:rPr>
            </w:pPr>
            <w:r w:rsidRPr="004837BF">
              <w:rPr>
                <w:sz w:val="24"/>
                <w:szCs w:val="24"/>
              </w:rPr>
              <w:t>Помощник в проведении</w:t>
            </w:r>
          </w:p>
          <w:p w:rsidR="009B7373" w:rsidRPr="004837BF" w:rsidRDefault="009B7373" w:rsidP="0007186A">
            <w:pPr>
              <w:spacing w:after="0" w:line="240" w:lineRule="auto"/>
              <w:jc w:val="center"/>
              <w:rPr>
                <w:sz w:val="24"/>
                <w:szCs w:val="24"/>
              </w:rPr>
            </w:pPr>
            <w:r w:rsidRPr="004837BF">
              <w:rPr>
                <w:sz w:val="24"/>
                <w:szCs w:val="24"/>
              </w:rPr>
              <w:t>(</w:t>
            </w:r>
            <w:r w:rsidR="00824C16">
              <w:rPr>
                <w:sz w:val="24"/>
                <w:szCs w:val="24"/>
              </w:rPr>
              <w:t xml:space="preserve">в </w:t>
            </w:r>
            <w:r w:rsidRPr="004837BF">
              <w:rPr>
                <w:sz w:val="24"/>
                <w:szCs w:val="24"/>
              </w:rPr>
              <w:t>сопровождении детей)</w:t>
            </w:r>
          </w:p>
        </w:tc>
        <w:tc>
          <w:tcPr>
            <w:tcW w:w="1682" w:type="dxa"/>
          </w:tcPr>
          <w:p w:rsidR="009B7373" w:rsidRPr="004837BF" w:rsidRDefault="009B7373" w:rsidP="0007186A">
            <w:pPr>
              <w:spacing w:after="0" w:line="240" w:lineRule="auto"/>
              <w:jc w:val="center"/>
              <w:rPr>
                <w:sz w:val="24"/>
                <w:szCs w:val="24"/>
              </w:rPr>
            </w:pPr>
            <w:r w:rsidRPr="004837BF">
              <w:rPr>
                <w:sz w:val="24"/>
                <w:szCs w:val="24"/>
              </w:rPr>
              <w:t>Активный участник</w:t>
            </w:r>
          </w:p>
        </w:tc>
        <w:tc>
          <w:tcPr>
            <w:tcW w:w="1479" w:type="dxa"/>
          </w:tcPr>
          <w:p w:rsidR="009B7373" w:rsidRPr="004837BF" w:rsidRDefault="009B7373" w:rsidP="0007186A">
            <w:pPr>
              <w:spacing w:after="0" w:line="240" w:lineRule="auto"/>
              <w:jc w:val="center"/>
              <w:rPr>
                <w:sz w:val="24"/>
                <w:szCs w:val="24"/>
              </w:rPr>
            </w:pPr>
            <w:r w:rsidRPr="004837BF">
              <w:rPr>
                <w:sz w:val="24"/>
                <w:szCs w:val="24"/>
              </w:rPr>
              <w:t>Участник</w:t>
            </w:r>
          </w:p>
          <w:p w:rsidR="009B7373" w:rsidRPr="004837BF" w:rsidRDefault="009B7373" w:rsidP="0007186A">
            <w:pPr>
              <w:spacing w:after="0" w:line="240" w:lineRule="auto"/>
              <w:jc w:val="center"/>
              <w:rPr>
                <w:sz w:val="24"/>
                <w:szCs w:val="24"/>
              </w:rPr>
            </w:pPr>
            <w:r w:rsidRPr="004837BF">
              <w:rPr>
                <w:sz w:val="24"/>
                <w:szCs w:val="24"/>
              </w:rPr>
              <w:t>(зритель)</w:t>
            </w:r>
          </w:p>
        </w:tc>
      </w:tr>
      <w:tr w:rsidR="009B7373" w:rsidRPr="004837BF" w:rsidTr="009B7373">
        <w:tc>
          <w:tcPr>
            <w:tcW w:w="2155" w:type="dxa"/>
          </w:tcPr>
          <w:p w:rsidR="009B7373" w:rsidRPr="004837BF" w:rsidRDefault="009B7373" w:rsidP="0007186A">
            <w:pPr>
              <w:spacing w:after="0" w:line="240" w:lineRule="auto"/>
              <w:rPr>
                <w:sz w:val="24"/>
                <w:szCs w:val="24"/>
              </w:rPr>
            </w:pPr>
            <w:r w:rsidRPr="004837BF">
              <w:rPr>
                <w:sz w:val="24"/>
                <w:szCs w:val="24"/>
              </w:rPr>
              <w:t>День знаний</w:t>
            </w:r>
          </w:p>
        </w:tc>
        <w:tc>
          <w:tcPr>
            <w:tcW w:w="1560" w:type="dxa"/>
          </w:tcPr>
          <w:p w:rsidR="009B7373" w:rsidRPr="004837BF" w:rsidRDefault="009B7373" w:rsidP="0007186A">
            <w:pPr>
              <w:spacing w:after="0" w:line="240" w:lineRule="auto"/>
              <w:jc w:val="center"/>
              <w:rPr>
                <w:sz w:val="24"/>
                <w:szCs w:val="24"/>
              </w:rPr>
            </w:pPr>
          </w:p>
        </w:tc>
        <w:tc>
          <w:tcPr>
            <w:tcW w:w="2763" w:type="dxa"/>
          </w:tcPr>
          <w:p w:rsidR="009B7373" w:rsidRPr="004837BF" w:rsidRDefault="009B7373" w:rsidP="0007186A">
            <w:pPr>
              <w:spacing w:after="0" w:line="240" w:lineRule="auto"/>
              <w:jc w:val="center"/>
              <w:rPr>
                <w:sz w:val="24"/>
                <w:szCs w:val="24"/>
              </w:rPr>
            </w:pPr>
          </w:p>
        </w:tc>
        <w:tc>
          <w:tcPr>
            <w:tcW w:w="1682" w:type="dxa"/>
          </w:tcPr>
          <w:p w:rsidR="009B7373" w:rsidRPr="004837BF" w:rsidRDefault="009B7373" w:rsidP="0007186A">
            <w:pPr>
              <w:spacing w:after="0" w:line="240" w:lineRule="auto"/>
              <w:jc w:val="center"/>
              <w:rPr>
                <w:sz w:val="24"/>
                <w:szCs w:val="24"/>
              </w:rPr>
            </w:pPr>
          </w:p>
        </w:tc>
        <w:tc>
          <w:tcPr>
            <w:tcW w:w="1479" w:type="dxa"/>
          </w:tcPr>
          <w:p w:rsidR="009B7373" w:rsidRPr="004837BF" w:rsidRDefault="009B7373" w:rsidP="0007186A">
            <w:pPr>
              <w:spacing w:after="0" w:line="240" w:lineRule="auto"/>
              <w:jc w:val="center"/>
              <w:rPr>
                <w:sz w:val="24"/>
                <w:szCs w:val="24"/>
              </w:rPr>
            </w:pPr>
          </w:p>
        </w:tc>
      </w:tr>
      <w:tr w:rsidR="009B7373" w:rsidRPr="004837BF" w:rsidTr="009B7373">
        <w:tc>
          <w:tcPr>
            <w:tcW w:w="2155" w:type="dxa"/>
          </w:tcPr>
          <w:p w:rsidR="009B7373" w:rsidRPr="004837BF" w:rsidRDefault="009B7373" w:rsidP="0007186A">
            <w:pPr>
              <w:spacing w:after="0" w:line="240" w:lineRule="auto"/>
              <w:rPr>
                <w:sz w:val="24"/>
                <w:szCs w:val="24"/>
              </w:rPr>
            </w:pPr>
            <w:r w:rsidRPr="004837BF">
              <w:rPr>
                <w:sz w:val="24"/>
                <w:szCs w:val="24"/>
              </w:rPr>
              <w:t>День здоровья (сентябрь)</w:t>
            </w:r>
          </w:p>
        </w:tc>
        <w:tc>
          <w:tcPr>
            <w:tcW w:w="1560" w:type="dxa"/>
          </w:tcPr>
          <w:p w:rsidR="009B7373" w:rsidRPr="004837BF" w:rsidRDefault="009B7373" w:rsidP="0007186A">
            <w:pPr>
              <w:spacing w:after="0" w:line="240" w:lineRule="auto"/>
              <w:jc w:val="center"/>
              <w:rPr>
                <w:sz w:val="24"/>
                <w:szCs w:val="24"/>
              </w:rPr>
            </w:pPr>
          </w:p>
        </w:tc>
        <w:tc>
          <w:tcPr>
            <w:tcW w:w="2763" w:type="dxa"/>
          </w:tcPr>
          <w:p w:rsidR="009B7373" w:rsidRPr="004837BF" w:rsidRDefault="009B7373" w:rsidP="0007186A">
            <w:pPr>
              <w:spacing w:after="0" w:line="240" w:lineRule="auto"/>
              <w:jc w:val="center"/>
              <w:rPr>
                <w:sz w:val="24"/>
                <w:szCs w:val="24"/>
              </w:rPr>
            </w:pPr>
          </w:p>
        </w:tc>
        <w:tc>
          <w:tcPr>
            <w:tcW w:w="1682" w:type="dxa"/>
          </w:tcPr>
          <w:p w:rsidR="009B7373" w:rsidRPr="004837BF" w:rsidRDefault="009B7373" w:rsidP="0007186A">
            <w:pPr>
              <w:spacing w:after="0" w:line="240" w:lineRule="auto"/>
              <w:jc w:val="center"/>
              <w:rPr>
                <w:sz w:val="24"/>
                <w:szCs w:val="24"/>
              </w:rPr>
            </w:pPr>
          </w:p>
        </w:tc>
        <w:tc>
          <w:tcPr>
            <w:tcW w:w="1479" w:type="dxa"/>
          </w:tcPr>
          <w:p w:rsidR="009B7373" w:rsidRPr="004837BF" w:rsidRDefault="009B7373" w:rsidP="0007186A">
            <w:pPr>
              <w:spacing w:after="0" w:line="240" w:lineRule="auto"/>
              <w:jc w:val="center"/>
              <w:rPr>
                <w:sz w:val="24"/>
                <w:szCs w:val="24"/>
              </w:rPr>
            </w:pPr>
          </w:p>
        </w:tc>
      </w:tr>
      <w:tr w:rsidR="009B7373" w:rsidRPr="004837BF" w:rsidTr="009B7373">
        <w:tc>
          <w:tcPr>
            <w:tcW w:w="2155" w:type="dxa"/>
          </w:tcPr>
          <w:p w:rsidR="009B7373" w:rsidRPr="004837BF" w:rsidRDefault="009B7373" w:rsidP="0007186A">
            <w:pPr>
              <w:spacing w:after="0" w:line="240" w:lineRule="auto"/>
              <w:rPr>
                <w:sz w:val="24"/>
                <w:szCs w:val="24"/>
              </w:rPr>
            </w:pPr>
            <w:r w:rsidRPr="004837BF">
              <w:rPr>
                <w:sz w:val="24"/>
                <w:szCs w:val="24"/>
              </w:rPr>
              <w:t>……….</w:t>
            </w:r>
          </w:p>
        </w:tc>
        <w:tc>
          <w:tcPr>
            <w:tcW w:w="1560" w:type="dxa"/>
          </w:tcPr>
          <w:p w:rsidR="009B7373" w:rsidRPr="004837BF" w:rsidRDefault="009B7373" w:rsidP="0007186A">
            <w:pPr>
              <w:spacing w:after="0" w:line="240" w:lineRule="auto"/>
              <w:jc w:val="center"/>
              <w:rPr>
                <w:sz w:val="24"/>
                <w:szCs w:val="24"/>
              </w:rPr>
            </w:pPr>
          </w:p>
        </w:tc>
        <w:tc>
          <w:tcPr>
            <w:tcW w:w="2763" w:type="dxa"/>
          </w:tcPr>
          <w:p w:rsidR="009B7373" w:rsidRPr="004837BF" w:rsidRDefault="009B7373" w:rsidP="0007186A">
            <w:pPr>
              <w:spacing w:after="0" w:line="240" w:lineRule="auto"/>
              <w:jc w:val="center"/>
              <w:rPr>
                <w:sz w:val="24"/>
                <w:szCs w:val="24"/>
              </w:rPr>
            </w:pPr>
          </w:p>
        </w:tc>
        <w:tc>
          <w:tcPr>
            <w:tcW w:w="1682" w:type="dxa"/>
          </w:tcPr>
          <w:p w:rsidR="009B7373" w:rsidRPr="004837BF" w:rsidRDefault="009B7373" w:rsidP="0007186A">
            <w:pPr>
              <w:spacing w:after="0" w:line="240" w:lineRule="auto"/>
              <w:jc w:val="center"/>
              <w:rPr>
                <w:sz w:val="24"/>
                <w:szCs w:val="24"/>
              </w:rPr>
            </w:pPr>
          </w:p>
        </w:tc>
        <w:tc>
          <w:tcPr>
            <w:tcW w:w="1479" w:type="dxa"/>
          </w:tcPr>
          <w:p w:rsidR="009B7373" w:rsidRPr="004837BF" w:rsidRDefault="009B7373" w:rsidP="0007186A">
            <w:pPr>
              <w:spacing w:after="0" w:line="240" w:lineRule="auto"/>
              <w:jc w:val="center"/>
              <w:rPr>
                <w:sz w:val="24"/>
                <w:szCs w:val="24"/>
              </w:rPr>
            </w:pPr>
          </w:p>
        </w:tc>
      </w:tr>
    </w:tbl>
    <w:p w:rsidR="009B7373" w:rsidRPr="00A35A88" w:rsidRDefault="009B7373" w:rsidP="009B7373">
      <w:pPr>
        <w:spacing w:after="0" w:line="240" w:lineRule="auto"/>
        <w:jc w:val="both"/>
        <w:rPr>
          <w:sz w:val="24"/>
          <w:szCs w:val="24"/>
        </w:rPr>
      </w:pPr>
      <w:r w:rsidRPr="00A35A88">
        <w:rPr>
          <w:sz w:val="24"/>
          <w:szCs w:val="24"/>
        </w:rPr>
        <w:tab/>
        <w:t>Данная форма рефлексии нужна как классному руководителю,</w:t>
      </w:r>
      <w:r w:rsidR="00824C16">
        <w:rPr>
          <w:sz w:val="24"/>
          <w:szCs w:val="24"/>
        </w:rPr>
        <w:t xml:space="preserve"> так </w:t>
      </w:r>
      <w:r w:rsidRPr="00A35A88">
        <w:rPr>
          <w:sz w:val="24"/>
          <w:szCs w:val="24"/>
        </w:rPr>
        <w:t xml:space="preserve"> и самому родителю для осознания своей причастности к воспитательной системе класса.</w:t>
      </w:r>
      <w:r w:rsidRPr="00A35A88">
        <w:rPr>
          <w:sz w:val="24"/>
          <w:szCs w:val="24"/>
        </w:rPr>
        <w:tab/>
      </w:r>
    </w:p>
    <w:p w:rsidR="009B7373" w:rsidRPr="00A35A88" w:rsidRDefault="009B7373" w:rsidP="009B7373">
      <w:pPr>
        <w:spacing w:after="0" w:line="240" w:lineRule="auto"/>
        <w:jc w:val="both"/>
        <w:rPr>
          <w:sz w:val="24"/>
          <w:szCs w:val="24"/>
        </w:rPr>
      </w:pPr>
      <w:r w:rsidRPr="00A35A88">
        <w:rPr>
          <w:sz w:val="24"/>
          <w:szCs w:val="24"/>
        </w:rPr>
        <w:tab/>
        <w:t>Тематические родительские собрания п</w:t>
      </w:r>
      <w:r w:rsidR="004A6FEC">
        <w:rPr>
          <w:sz w:val="24"/>
          <w:szCs w:val="24"/>
        </w:rPr>
        <w:t>роводятся</w:t>
      </w:r>
      <w:r>
        <w:rPr>
          <w:sz w:val="24"/>
          <w:szCs w:val="24"/>
        </w:rPr>
        <w:t xml:space="preserve"> всегда в активной форме, </w:t>
      </w:r>
      <w:r w:rsidRPr="00833661">
        <w:rPr>
          <w:sz w:val="24"/>
          <w:szCs w:val="24"/>
        </w:rPr>
        <w:t xml:space="preserve">что позволяет не только погрузиться в обсуждаемую проблему, но и найти </w:t>
      </w:r>
      <w:r>
        <w:rPr>
          <w:sz w:val="24"/>
          <w:szCs w:val="24"/>
        </w:rPr>
        <w:t xml:space="preserve">её </w:t>
      </w:r>
      <w:r w:rsidRPr="00833661">
        <w:rPr>
          <w:sz w:val="24"/>
          <w:szCs w:val="24"/>
        </w:rPr>
        <w:t xml:space="preserve"> решение. </w:t>
      </w:r>
      <w:r>
        <w:rPr>
          <w:sz w:val="24"/>
          <w:szCs w:val="24"/>
        </w:rPr>
        <w:t xml:space="preserve">Кроме того, для уставших </w:t>
      </w:r>
      <w:r w:rsidRPr="00833661">
        <w:rPr>
          <w:sz w:val="24"/>
          <w:szCs w:val="24"/>
        </w:rPr>
        <w:t>после рабочего дня родителей активные формы взаимодействия позволяют переключиться на положительные эмоции.</w:t>
      </w:r>
      <w:r w:rsidR="00824C16">
        <w:rPr>
          <w:sz w:val="24"/>
          <w:szCs w:val="24"/>
        </w:rPr>
        <w:t xml:space="preserve"> </w:t>
      </w:r>
      <w:r w:rsidRPr="00A35A88">
        <w:rPr>
          <w:sz w:val="24"/>
          <w:szCs w:val="24"/>
        </w:rPr>
        <w:t>Исключение составляют собрания информационного характера. При проведении собраний руководствуюсь следующими принципами: никогда не называть фамилии детей (все вопросы личного характера обсуждаются индивидуально), время проведения собрания – не более 40 -</w:t>
      </w:r>
      <w:r w:rsidR="00C14973">
        <w:rPr>
          <w:sz w:val="24"/>
          <w:szCs w:val="24"/>
        </w:rPr>
        <w:t xml:space="preserve"> </w:t>
      </w:r>
      <w:r w:rsidRPr="00A35A88">
        <w:rPr>
          <w:sz w:val="24"/>
          <w:szCs w:val="24"/>
        </w:rPr>
        <w:t xml:space="preserve">60 минут, обязательна работа в группах. </w:t>
      </w:r>
    </w:p>
    <w:p w:rsidR="009B7373" w:rsidRPr="00A35A88" w:rsidRDefault="009B7373" w:rsidP="009B7373">
      <w:pPr>
        <w:spacing w:after="0" w:line="240" w:lineRule="auto"/>
        <w:jc w:val="both"/>
        <w:rPr>
          <w:sz w:val="24"/>
          <w:szCs w:val="24"/>
        </w:rPr>
      </w:pPr>
      <w:r w:rsidRPr="00A35A88">
        <w:rPr>
          <w:sz w:val="24"/>
          <w:szCs w:val="24"/>
        </w:rPr>
        <w:tab/>
        <w:t>Собрание по теме «Как я могу помочь моему ребенк</w:t>
      </w:r>
      <w:r w:rsidR="00344B2D">
        <w:rPr>
          <w:sz w:val="24"/>
          <w:szCs w:val="24"/>
        </w:rPr>
        <w:t xml:space="preserve">у быть успешным?» обычно проводится </w:t>
      </w:r>
      <w:r w:rsidRPr="00A35A88">
        <w:rPr>
          <w:sz w:val="24"/>
          <w:szCs w:val="24"/>
        </w:rPr>
        <w:t>в 3 классе, когда по программе</w:t>
      </w:r>
      <w:r w:rsidR="00344B2D">
        <w:rPr>
          <w:sz w:val="24"/>
          <w:szCs w:val="24"/>
        </w:rPr>
        <w:t xml:space="preserve"> </w:t>
      </w:r>
      <w:r w:rsidRPr="00A35A88">
        <w:rPr>
          <w:sz w:val="24"/>
          <w:szCs w:val="24"/>
        </w:rPr>
        <w:t>идет достаточно сложный материал и, как правило, наблюдается некоторое снижение качества обучения. После обсуждения проблемы, определения совместной цели родительского собрания, предлагаю через мозговой штурм написать 8-10 ресурсов, которые положительно влияют на учебу ребенка, например, соблюдение режима дня. Затем работа идет в группах. Отбираются самые эффективные, на взгляд родителей, ресурсы, и с использованием методики «Колесо возможностей» индивидуально заполняются спицы колеса отобранными ресурсами. Анализируется использование каждого ресурса по 10-бальной шкале. Определяются «спицы колеса», на которые следует уделить внимание, можно или нет повысить ресурс до 10 баллов, что для этого нужно сделать. Результатом собрания является наличие плана действий по решению данной проблемы. Собрание с использованием методики «Колесо возможностей» можно проводить по любому вопросу.</w:t>
      </w:r>
    </w:p>
    <w:p w:rsidR="009B7373" w:rsidRPr="00A35A88" w:rsidRDefault="009B7373" w:rsidP="009B7373">
      <w:pPr>
        <w:spacing w:after="0" w:line="240" w:lineRule="auto"/>
        <w:jc w:val="both"/>
        <w:rPr>
          <w:sz w:val="24"/>
          <w:szCs w:val="24"/>
        </w:rPr>
      </w:pPr>
      <w:r w:rsidRPr="00A35A88">
        <w:rPr>
          <w:sz w:val="24"/>
          <w:szCs w:val="24"/>
        </w:rPr>
        <w:tab/>
        <w:t xml:space="preserve">Активные формы позволяют включить каждого родителя в обсуждение, в решение обозначенной проблемы, понять важность </w:t>
      </w:r>
      <w:r w:rsidR="00C14973">
        <w:rPr>
          <w:sz w:val="24"/>
          <w:szCs w:val="24"/>
        </w:rPr>
        <w:t xml:space="preserve">ее </w:t>
      </w:r>
      <w:r w:rsidRPr="00A35A88">
        <w:rPr>
          <w:sz w:val="24"/>
          <w:szCs w:val="24"/>
        </w:rPr>
        <w:t>решения для его ребенка.</w:t>
      </w:r>
    </w:p>
    <w:p w:rsidR="009B7373" w:rsidRPr="00A35A88" w:rsidRDefault="009B7373" w:rsidP="009B7373">
      <w:pPr>
        <w:spacing w:after="0" w:line="240" w:lineRule="auto"/>
        <w:jc w:val="both"/>
        <w:rPr>
          <w:sz w:val="24"/>
          <w:szCs w:val="24"/>
        </w:rPr>
      </w:pPr>
      <w:r w:rsidRPr="00A35A88">
        <w:rPr>
          <w:sz w:val="24"/>
          <w:szCs w:val="24"/>
        </w:rPr>
        <w:tab/>
        <w:t>Об эффективности моих родительских собраний говорит высокая явка родителей -85-100% родителей, присутствие на собрания</w:t>
      </w:r>
      <w:r>
        <w:rPr>
          <w:sz w:val="24"/>
          <w:szCs w:val="24"/>
        </w:rPr>
        <w:t>х</w:t>
      </w:r>
      <w:r w:rsidRPr="00A35A88">
        <w:rPr>
          <w:sz w:val="24"/>
          <w:szCs w:val="24"/>
        </w:rPr>
        <w:t xml:space="preserve"> родителей в паре (мама + папа), а иногда даже </w:t>
      </w:r>
      <w:r w:rsidRPr="00A35A88">
        <w:rPr>
          <w:sz w:val="24"/>
          <w:szCs w:val="24"/>
        </w:rPr>
        <w:lastRenderedPageBreak/>
        <w:t xml:space="preserve">представителей старшего поколения (бабушек), а также быстрое решение возникших проблем в классе. </w:t>
      </w:r>
    </w:p>
    <w:p w:rsidR="009B7373" w:rsidRPr="00A35A88" w:rsidRDefault="009B7373" w:rsidP="009B7373">
      <w:pPr>
        <w:spacing w:after="0" w:line="240" w:lineRule="auto"/>
        <w:jc w:val="both"/>
        <w:rPr>
          <w:sz w:val="24"/>
          <w:szCs w:val="24"/>
        </w:rPr>
      </w:pPr>
      <w:r w:rsidRPr="00A35A88">
        <w:rPr>
          <w:sz w:val="24"/>
          <w:szCs w:val="24"/>
        </w:rPr>
        <w:tab/>
        <w:t>Второе направление в работе с родителями – это совместные мероприятия родителей с детьми и обязательное участие родителей в КАЖДОМ мероприятии. Не</w:t>
      </w:r>
      <w:r w:rsidR="00344B2D">
        <w:rPr>
          <w:sz w:val="24"/>
          <w:szCs w:val="24"/>
        </w:rPr>
        <w:t xml:space="preserve"> </w:t>
      </w:r>
      <w:r w:rsidRPr="00A35A88">
        <w:rPr>
          <w:sz w:val="24"/>
          <w:szCs w:val="24"/>
        </w:rPr>
        <w:t>важно, проводится игра по «Первоклассной газете», спортивное мероприятие в классе или выход в лес. В любом мероприятии продумывается роль и место родителей. Если это игра в командах, то обязательно должна быть команда от родителей, если это концерт, то совместные номера родителей и детей. В разных мероприятия</w:t>
      </w:r>
      <w:r>
        <w:rPr>
          <w:sz w:val="24"/>
          <w:szCs w:val="24"/>
        </w:rPr>
        <w:t>х</w:t>
      </w:r>
      <w:r w:rsidRPr="00A35A88">
        <w:rPr>
          <w:sz w:val="24"/>
          <w:szCs w:val="24"/>
        </w:rPr>
        <w:t xml:space="preserve"> родители могут иметь разные роли. </w:t>
      </w:r>
      <w:r w:rsidR="00344B2D">
        <w:rPr>
          <w:sz w:val="24"/>
          <w:szCs w:val="24"/>
        </w:rPr>
        <w:t>В</w:t>
      </w:r>
      <w:r w:rsidRPr="00A35A88">
        <w:rPr>
          <w:sz w:val="24"/>
          <w:szCs w:val="24"/>
        </w:rPr>
        <w:t xml:space="preserve"> течение 4-х лет обучения</w:t>
      </w:r>
      <w:r w:rsidR="00344B2D">
        <w:rPr>
          <w:sz w:val="24"/>
          <w:szCs w:val="24"/>
        </w:rPr>
        <w:t xml:space="preserve"> </w:t>
      </w:r>
      <w:r w:rsidRPr="00A35A88">
        <w:rPr>
          <w:sz w:val="24"/>
          <w:szCs w:val="24"/>
        </w:rPr>
        <w:t xml:space="preserve">все родители в равной мере </w:t>
      </w:r>
      <w:r w:rsidR="00344B2D">
        <w:rPr>
          <w:sz w:val="24"/>
          <w:szCs w:val="24"/>
        </w:rPr>
        <w:t>проявляют себя. Обязательно выражается</w:t>
      </w:r>
      <w:r w:rsidRPr="00A35A88">
        <w:rPr>
          <w:sz w:val="24"/>
          <w:szCs w:val="24"/>
        </w:rPr>
        <w:t xml:space="preserve"> благодарность родителям за помощь в подготов</w:t>
      </w:r>
      <w:r w:rsidR="00344B2D">
        <w:rPr>
          <w:sz w:val="24"/>
          <w:szCs w:val="24"/>
        </w:rPr>
        <w:t>ке и проведении любых дел. Делается</w:t>
      </w:r>
      <w:r w:rsidRPr="00A35A88">
        <w:rPr>
          <w:sz w:val="24"/>
          <w:szCs w:val="24"/>
        </w:rPr>
        <w:t xml:space="preserve"> это публично в группе родителей в </w:t>
      </w:r>
      <w:proofErr w:type="spellStart"/>
      <w:r w:rsidRPr="00A35A88">
        <w:rPr>
          <w:sz w:val="24"/>
          <w:szCs w:val="24"/>
        </w:rPr>
        <w:t>В</w:t>
      </w:r>
      <w:r w:rsidR="002477A0">
        <w:rPr>
          <w:sz w:val="24"/>
          <w:szCs w:val="24"/>
        </w:rPr>
        <w:t>К</w:t>
      </w:r>
      <w:r w:rsidR="00344B2D">
        <w:rPr>
          <w:sz w:val="24"/>
          <w:szCs w:val="24"/>
        </w:rPr>
        <w:t>онтакте</w:t>
      </w:r>
      <w:proofErr w:type="spellEnd"/>
      <w:r w:rsidRPr="00A35A88">
        <w:rPr>
          <w:sz w:val="24"/>
          <w:szCs w:val="24"/>
        </w:rPr>
        <w:t>, вручаю</w:t>
      </w:r>
      <w:r w:rsidR="00344B2D">
        <w:rPr>
          <w:sz w:val="24"/>
          <w:szCs w:val="24"/>
        </w:rPr>
        <w:t>тся</w:t>
      </w:r>
      <w:r w:rsidR="00C14973">
        <w:rPr>
          <w:sz w:val="24"/>
          <w:szCs w:val="24"/>
        </w:rPr>
        <w:t xml:space="preserve"> благодарственные письма  </w:t>
      </w:r>
      <w:r w:rsidRPr="00A35A88">
        <w:rPr>
          <w:sz w:val="24"/>
          <w:szCs w:val="24"/>
        </w:rPr>
        <w:t>по окончании учебного года.</w:t>
      </w:r>
    </w:p>
    <w:p w:rsidR="009B7373" w:rsidRPr="00A35A88" w:rsidRDefault="009B7373" w:rsidP="009B7373">
      <w:pPr>
        <w:spacing w:after="0" w:line="240" w:lineRule="auto"/>
        <w:jc w:val="both"/>
        <w:rPr>
          <w:sz w:val="24"/>
          <w:szCs w:val="24"/>
        </w:rPr>
      </w:pPr>
      <w:r w:rsidRPr="00A35A88">
        <w:rPr>
          <w:sz w:val="24"/>
          <w:szCs w:val="24"/>
        </w:rPr>
        <w:tab/>
        <w:t xml:space="preserve">Большой популярностью в классе пользуются мероприятия по здоровому образу жизни. </w:t>
      </w:r>
      <w:proofErr w:type="gramStart"/>
      <w:r w:rsidRPr="00A35A88">
        <w:rPr>
          <w:sz w:val="24"/>
          <w:szCs w:val="24"/>
        </w:rPr>
        <w:t xml:space="preserve">Это прогулки, выходы в лес, поездки в бассейн, на природу, игра в пейнтбол и </w:t>
      </w:r>
      <w:proofErr w:type="spellStart"/>
      <w:r w:rsidRPr="00A35A88">
        <w:rPr>
          <w:sz w:val="24"/>
          <w:szCs w:val="24"/>
        </w:rPr>
        <w:t>лазертаг</w:t>
      </w:r>
      <w:proofErr w:type="spellEnd"/>
      <w:r w:rsidRPr="00A35A88">
        <w:rPr>
          <w:sz w:val="24"/>
          <w:szCs w:val="24"/>
        </w:rPr>
        <w:t>, катание на тюбингах, веселые старты, мероприятия «Мама, папа, я – спортивная семья».</w:t>
      </w:r>
      <w:proofErr w:type="gramEnd"/>
      <w:r w:rsidRPr="00A35A88">
        <w:rPr>
          <w:sz w:val="24"/>
          <w:szCs w:val="24"/>
        </w:rPr>
        <w:t xml:space="preserve"> Дата, время, место, ответственные, роль каждого – </w:t>
      </w:r>
      <w:r>
        <w:rPr>
          <w:sz w:val="24"/>
          <w:szCs w:val="24"/>
        </w:rPr>
        <w:t>все</w:t>
      </w:r>
      <w:r w:rsidRPr="00A35A88">
        <w:rPr>
          <w:sz w:val="24"/>
          <w:szCs w:val="24"/>
        </w:rPr>
        <w:t xml:space="preserve"> это обсужда</w:t>
      </w:r>
      <w:r>
        <w:rPr>
          <w:sz w:val="24"/>
          <w:szCs w:val="24"/>
        </w:rPr>
        <w:t xml:space="preserve">ется с родителями в группе в </w:t>
      </w:r>
      <w:proofErr w:type="spellStart"/>
      <w:r>
        <w:rPr>
          <w:sz w:val="24"/>
          <w:szCs w:val="24"/>
        </w:rPr>
        <w:t>В</w:t>
      </w:r>
      <w:r w:rsidR="002477A0">
        <w:rPr>
          <w:sz w:val="24"/>
          <w:szCs w:val="24"/>
        </w:rPr>
        <w:t>К</w:t>
      </w:r>
      <w:r w:rsidR="00344B2D">
        <w:rPr>
          <w:sz w:val="24"/>
          <w:szCs w:val="24"/>
        </w:rPr>
        <w:t>онтакте</w:t>
      </w:r>
      <w:proofErr w:type="spellEnd"/>
      <w:r>
        <w:rPr>
          <w:sz w:val="24"/>
          <w:szCs w:val="24"/>
        </w:rPr>
        <w:t xml:space="preserve"> или на родительском собрании. </w:t>
      </w:r>
      <w:r w:rsidRPr="00A35A88">
        <w:rPr>
          <w:sz w:val="24"/>
          <w:szCs w:val="24"/>
        </w:rPr>
        <w:t xml:space="preserve"> Здесь каждый родитель может сам определить, чем бы он хотел заняться во время мероприятия, какую посильную помощь оказать.   За четыре года в прошлом выпуске было проведено 48 мероприятий разного формата. Без активного включения в воспитательный процесс родителей это было бы </w:t>
      </w:r>
      <w:r>
        <w:rPr>
          <w:sz w:val="24"/>
          <w:szCs w:val="24"/>
        </w:rPr>
        <w:t xml:space="preserve">сделать </w:t>
      </w:r>
      <w:r w:rsidRPr="00A35A88">
        <w:rPr>
          <w:sz w:val="24"/>
          <w:szCs w:val="24"/>
        </w:rPr>
        <w:t xml:space="preserve">невозможно. </w:t>
      </w:r>
    </w:p>
    <w:p w:rsidR="009B7373" w:rsidRDefault="009B7373" w:rsidP="009B7373">
      <w:pPr>
        <w:spacing w:after="0" w:line="240" w:lineRule="auto"/>
        <w:jc w:val="both"/>
        <w:rPr>
          <w:sz w:val="24"/>
          <w:szCs w:val="24"/>
        </w:rPr>
      </w:pPr>
      <w:r w:rsidRPr="00A35A88">
        <w:rPr>
          <w:sz w:val="24"/>
          <w:szCs w:val="24"/>
        </w:rPr>
        <w:tab/>
        <w:t>Еще одно направление в работе с родителями хотелось бы выделить отдельно – это помощь в организации и проведении социальных проектов и акций, которые организуются нашим классом. Здесь родители играют несколько другую роль</w:t>
      </w:r>
      <w:r w:rsidR="00344B2D">
        <w:rPr>
          <w:sz w:val="24"/>
          <w:szCs w:val="24"/>
        </w:rPr>
        <w:t>,</w:t>
      </w:r>
      <w:r w:rsidRPr="00A35A88">
        <w:rPr>
          <w:sz w:val="24"/>
          <w:szCs w:val="24"/>
        </w:rPr>
        <w:t xml:space="preserve"> нежели в прове</w:t>
      </w:r>
      <w:r>
        <w:rPr>
          <w:sz w:val="24"/>
          <w:szCs w:val="24"/>
        </w:rPr>
        <w:t>дении совместных мероприятий. Их</w:t>
      </w:r>
      <w:r w:rsidRPr="00A35A88">
        <w:rPr>
          <w:sz w:val="24"/>
          <w:szCs w:val="24"/>
        </w:rPr>
        <w:t xml:space="preserve"> задача заключается в поддержке идеи, спонсировании, проговаривании с детьми важности и нужности воспитательного события для тех, кто в этом нуждается. А также своевременной помощи в решении технических вопросов, например</w:t>
      </w:r>
      <w:r w:rsidR="004D61B3">
        <w:rPr>
          <w:sz w:val="24"/>
          <w:szCs w:val="24"/>
        </w:rPr>
        <w:t>,</w:t>
      </w:r>
      <w:r w:rsidRPr="00A35A88">
        <w:rPr>
          <w:sz w:val="24"/>
          <w:szCs w:val="24"/>
        </w:rPr>
        <w:t xml:space="preserve"> с транспортом. В предыдущем выпуске было проведено несколько таких событий, которые были направлены как на больного ученика класса, так и на многодетные малообеспеченные семьи</w:t>
      </w:r>
      <w:r>
        <w:rPr>
          <w:sz w:val="24"/>
          <w:szCs w:val="24"/>
        </w:rPr>
        <w:t xml:space="preserve"> города</w:t>
      </w:r>
      <w:r w:rsidRPr="00A35A88">
        <w:rPr>
          <w:sz w:val="24"/>
          <w:szCs w:val="24"/>
        </w:rPr>
        <w:t>. Была организована акция для дедушек</w:t>
      </w:r>
      <w:r>
        <w:rPr>
          <w:sz w:val="24"/>
          <w:szCs w:val="24"/>
        </w:rPr>
        <w:t xml:space="preserve"> и бабушек из д</w:t>
      </w:r>
      <w:r w:rsidRPr="00A35A88">
        <w:rPr>
          <w:sz w:val="24"/>
          <w:szCs w:val="24"/>
        </w:rPr>
        <w:t>ома престарелых. Родители с пониманием</w:t>
      </w:r>
      <w:r>
        <w:rPr>
          <w:sz w:val="24"/>
          <w:szCs w:val="24"/>
        </w:rPr>
        <w:t xml:space="preserve"> относятся к таким мероприятиям и помогают в формировании доброго отношения нуждающимся в этом людям. </w:t>
      </w:r>
    </w:p>
    <w:p w:rsidR="009B7373" w:rsidRDefault="009B7373" w:rsidP="009B7373">
      <w:pPr>
        <w:spacing w:after="0" w:line="240" w:lineRule="auto"/>
        <w:jc w:val="both"/>
        <w:rPr>
          <w:sz w:val="24"/>
          <w:szCs w:val="24"/>
        </w:rPr>
      </w:pPr>
      <w:r>
        <w:rPr>
          <w:sz w:val="24"/>
          <w:szCs w:val="24"/>
        </w:rPr>
        <w:tab/>
        <w:t>Таким образом</w:t>
      </w:r>
      <w:r w:rsidR="00B90783">
        <w:rPr>
          <w:sz w:val="24"/>
          <w:szCs w:val="24"/>
        </w:rPr>
        <w:t>,</w:t>
      </w:r>
      <w:r>
        <w:rPr>
          <w:sz w:val="24"/>
          <w:szCs w:val="24"/>
        </w:rPr>
        <w:t xml:space="preserve"> построенная работа с родителями </w:t>
      </w:r>
      <w:r w:rsidRPr="00472DC9">
        <w:rPr>
          <w:sz w:val="24"/>
          <w:szCs w:val="24"/>
        </w:rPr>
        <w:t>на основе активных форм взаимодействия</w:t>
      </w:r>
      <w:r>
        <w:rPr>
          <w:sz w:val="24"/>
          <w:szCs w:val="24"/>
        </w:rPr>
        <w:t xml:space="preserve"> помогает решить множество возникающих проблем еще на этапе </w:t>
      </w:r>
      <w:r w:rsidR="00B90783">
        <w:rPr>
          <w:sz w:val="24"/>
          <w:szCs w:val="24"/>
        </w:rPr>
        <w:t>их зарождения. В родителях классный руководитель видит</w:t>
      </w:r>
      <w:r>
        <w:rPr>
          <w:sz w:val="24"/>
          <w:szCs w:val="24"/>
        </w:rPr>
        <w:t xml:space="preserve"> своих партнеров, готовых в любой момент прийти на помощь. Они видят и знают всё, что происходит в классе, где учатся их дети, они являются полноценными активными участниками воспитательного процесса, что очень важно для создания сплоченного детско-взрослого сообщества и включения родителей в активное сотрудничество со школой.</w:t>
      </w:r>
    </w:p>
    <w:p w:rsidR="009B7373" w:rsidRDefault="009B7373" w:rsidP="009B7373">
      <w:pPr>
        <w:spacing w:after="0" w:line="240" w:lineRule="auto"/>
        <w:jc w:val="both"/>
        <w:rPr>
          <w:sz w:val="24"/>
          <w:szCs w:val="24"/>
        </w:rPr>
      </w:pPr>
      <w:r>
        <w:rPr>
          <w:sz w:val="24"/>
          <w:szCs w:val="24"/>
        </w:rPr>
        <w:tab/>
      </w:r>
      <w:r w:rsidRPr="00A35830">
        <w:rPr>
          <w:sz w:val="24"/>
          <w:szCs w:val="24"/>
        </w:rPr>
        <w:t>Результатом выстроенной системы взаимодействия с родителями в становлении личн</w:t>
      </w:r>
      <w:r w:rsidR="00B90783">
        <w:rPr>
          <w:sz w:val="24"/>
          <w:szCs w:val="24"/>
        </w:rPr>
        <w:t>ости каждого обучающегося важно</w:t>
      </w:r>
      <w:r w:rsidRPr="00A35830">
        <w:rPr>
          <w:sz w:val="24"/>
          <w:szCs w:val="24"/>
        </w:rPr>
        <w:t xml:space="preserve"> отметить отсутствие состоящих</w:t>
      </w:r>
      <w:r w:rsidR="00B90783">
        <w:rPr>
          <w:sz w:val="24"/>
          <w:szCs w:val="24"/>
        </w:rPr>
        <w:t xml:space="preserve"> на учете в КДН, активность</w:t>
      </w:r>
      <w:r w:rsidRPr="00A35830">
        <w:rPr>
          <w:sz w:val="24"/>
          <w:szCs w:val="24"/>
        </w:rPr>
        <w:t xml:space="preserve"> классов и их родителей</w:t>
      </w:r>
      <w:r w:rsidR="00B90783">
        <w:rPr>
          <w:sz w:val="24"/>
          <w:szCs w:val="24"/>
        </w:rPr>
        <w:t xml:space="preserve"> на следующих уровнях образования.</w:t>
      </w:r>
    </w:p>
    <w:p w:rsidR="009B7373" w:rsidRDefault="009B7373" w:rsidP="009B7373">
      <w:pPr>
        <w:spacing w:after="0" w:line="240" w:lineRule="auto"/>
        <w:jc w:val="both"/>
        <w:rPr>
          <w:sz w:val="24"/>
          <w:szCs w:val="24"/>
        </w:rPr>
      </w:pPr>
    </w:p>
    <w:p w:rsidR="009B7373" w:rsidRPr="007D23C1" w:rsidRDefault="009B7373" w:rsidP="009B7373">
      <w:pPr>
        <w:spacing w:after="0" w:line="240" w:lineRule="auto"/>
        <w:jc w:val="both"/>
        <w:rPr>
          <w:sz w:val="24"/>
          <w:szCs w:val="24"/>
        </w:rPr>
      </w:pPr>
      <w:r w:rsidRPr="009B7373">
        <w:rPr>
          <w:b/>
          <w:sz w:val="24"/>
          <w:szCs w:val="24"/>
        </w:rPr>
        <w:tab/>
      </w:r>
      <w:r w:rsidRPr="007D23C1">
        <w:rPr>
          <w:sz w:val="24"/>
          <w:szCs w:val="24"/>
        </w:rPr>
        <w:t>Список литературы</w:t>
      </w:r>
      <w:r w:rsidR="00BF19CD">
        <w:rPr>
          <w:sz w:val="24"/>
          <w:szCs w:val="24"/>
        </w:rPr>
        <w:t>.</w:t>
      </w:r>
    </w:p>
    <w:p w:rsidR="009B7373" w:rsidRDefault="009B7373" w:rsidP="00D95C89">
      <w:pPr>
        <w:pStyle w:val="a7"/>
        <w:numPr>
          <w:ilvl w:val="0"/>
          <w:numId w:val="18"/>
        </w:numPr>
        <w:tabs>
          <w:tab w:val="left" w:pos="851"/>
          <w:tab w:val="left" w:pos="993"/>
        </w:tabs>
        <w:spacing w:after="0" w:line="240" w:lineRule="auto"/>
        <w:ind w:left="0" w:firstLine="709"/>
        <w:jc w:val="both"/>
        <w:rPr>
          <w:rFonts w:ascii="Times New Roman" w:hAnsi="Times New Roman"/>
          <w:sz w:val="24"/>
          <w:szCs w:val="24"/>
        </w:rPr>
      </w:pPr>
      <w:r w:rsidRPr="00A35A88">
        <w:rPr>
          <w:rFonts w:ascii="Times New Roman" w:hAnsi="Times New Roman"/>
          <w:sz w:val="24"/>
          <w:szCs w:val="24"/>
        </w:rPr>
        <w:t>Распоряжение Правительства РФ от 29.05.2015 N 996-р «Об утверждении Стратегии развития воспитания в Российской Федерации на период до 2025 года».</w:t>
      </w:r>
    </w:p>
    <w:p w:rsidR="009B7373" w:rsidRPr="00A35830" w:rsidRDefault="009B7373" w:rsidP="009B7373">
      <w:pPr>
        <w:pStyle w:val="a7"/>
        <w:spacing w:after="0" w:line="240" w:lineRule="auto"/>
        <w:ind w:left="0" w:firstLine="709"/>
        <w:jc w:val="both"/>
        <w:rPr>
          <w:rFonts w:ascii="Times New Roman" w:hAnsi="Times New Roman"/>
          <w:sz w:val="24"/>
          <w:szCs w:val="24"/>
        </w:rPr>
      </w:pPr>
      <w:r w:rsidRPr="00A35830">
        <w:rPr>
          <w:rFonts w:ascii="Times New Roman" w:hAnsi="Times New Roman"/>
          <w:sz w:val="24"/>
          <w:szCs w:val="24"/>
        </w:rPr>
        <w:t xml:space="preserve">2. </w:t>
      </w:r>
      <w:r>
        <w:rPr>
          <w:rFonts w:ascii="Times New Roman" w:hAnsi="Times New Roman"/>
          <w:sz w:val="24"/>
          <w:szCs w:val="24"/>
        </w:rPr>
        <w:t xml:space="preserve">Серия </w:t>
      </w:r>
      <w:proofErr w:type="spellStart"/>
      <w:r>
        <w:rPr>
          <w:rFonts w:ascii="Times New Roman" w:hAnsi="Times New Roman"/>
          <w:sz w:val="24"/>
          <w:szCs w:val="24"/>
        </w:rPr>
        <w:t>вебинаров</w:t>
      </w:r>
      <w:proofErr w:type="spellEnd"/>
      <w:r>
        <w:rPr>
          <w:rFonts w:ascii="Times New Roman" w:hAnsi="Times New Roman"/>
          <w:sz w:val="24"/>
          <w:szCs w:val="24"/>
        </w:rPr>
        <w:t xml:space="preserve"> «Интерактивные формы родительских собраний». Лектор – Наталья Усова, психолог, автор коррекционных и развивающих программ, основатель Онлайн-школы «Мастерская семейного счастья» </w:t>
      </w:r>
    </w:p>
    <w:p w:rsidR="009B7373" w:rsidRPr="00A35A88" w:rsidRDefault="009B7373" w:rsidP="00F4394F">
      <w:pPr>
        <w:spacing w:after="0" w:line="240" w:lineRule="auto"/>
        <w:jc w:val="both"/>
        <w:rPr>
          <w:sz w:val="24"/>
          <w:szCs w:val="24"/>
        </w:rPr>
      </w:pPr>
    </w:p>
    <w:p w:rsidR="004502B2" w:rsidRDefault="004502B2" w:rsidP="00F4394F">
      <w:pPr>
        <w:pStyle w:val="af2"/>
        <w:ind w:firstLine="709"/>
        <w:jc w:val="both"/>
        <w:rPr>
          <w:rFonts w:ascii="Times New Roman" w:hAnsi="Times New Roman" w:cs="Times New Roman"/>
          <w:sz w:val="24"/>
          <w:szCs w:val="24"/>
        </w:rPr>
      </w:pPr>
    </w:p>
    <w:p w:rsidR="00D637F1" w:rsidRDefault="00D637F1" w:rsidP="007301B1">
      <w:pPr>
        <w:pStyle w:val="ab"/>
      </w:pPr>
      <w:bookmarkStart w:id="66" w:name="_Toc62132004"/>
      <w:bookmarkStart w:id="67" w:name="_Toc62220367"/>
    </w:p>
    <w:p w:rsidR="007301B1" w:rsidRPr="007301B1" w:rsidRDefault="007301B1" w:rsidP="007301B1">
      <w:pPr>
        <w:pStyle w:val="ab"/>
      </w:pPr>
      <w:proofErr w:type="spellStart"/>
      <w:r w:rsidRPr="007301B1">
        <w:lastRenderedPageBreak/>
        <w:t>Мавлютова</w:t>
      </w:r>
      <w:proofErr w:type="spellEnd"/>
      <w:r w:rsidRPr="007301B1">
        <w:t xml:space="preserve">  Г.С.,</w:t>
      </w:r>
      <w:bookmarkEnd w:id="66"/>
      <w:bookmarkEnd w:id="67"/>
    </w:p>
    <w:p w:rsidR="007301B1" w:rsidRPr="00A2170A" w:rsidRDefault="007301B1" w:rsidP="000C1A41">
      <w:pPr>
        <w:pStyle w:val="29"/>
      </w:pPr>
      <w:bookmarkStart w:id="68" w:name="_Toc62132005"/>
      <w:r w:rsidRPr="00A2170A">
        <w:t>МАОУ «</w:t>
      </w:r>
      <w:proofErr w:type="spellStart"/>
      <w:r w:rsidRPr="00A2170A">
        <w:t>Бардымская</w:t>
      </w:r>
      <w:proofErr w:type="spellEnd"/>
      <w:r w:rsidRPr="00A2170A">
        <w:t xml:space="preserve"> гимназия им. Г. Тукая»,</w:t>
      </w:r>
      <w:bookmarkEnd w:id="68"/>
    </w:p>
    <w:p w:rsidR="007301B1" w:rsidRPr="00A2170A" w:rsidRDefault="007301B1" w:rsidP="000C1A41">
      <w:pPr>
        <w:pStyle w:val="29"/>
      </w:pPr>
      <w:bookmarkStart w:id="69" w:name="_Toc62132006"/>
      <w:proofErr w:type="spellStart"/>
      <w:r w:rsidRPr="00A2170A">
        <w:t>Бардымский</w:t>
      </w:r>
      <w:proofErr w:type="spellEnd"/>
      <w:r w:rsidRPr="00A2170A">
        <w:t xml:space="preserve">  муниципальный </w:t>
      </w:r>
      <w:bookmarkEnd w:id="69"/>
      <w:r w:rsidR="00B90783">
        <w:t>округ</w:t>
      </w:r>
    </w:p>
    <w:p w:rsidR="007301B1" w:rsidRPr="007301B1" w:rsidRDefault="007301B1" w:rsidP="007301B1">
      <w:pPr>
        <w:pStyle w:val="11"/>
        <w:rPr>
          <w:i/>
          <w:caps/>
        </w:rPr>
      </w:pPr>
      <w:bookmarkStart w:id="70" w:name="_Toc62132007"/>
      <w:r w:rsidRPr="007301B1">
        <w:rPr>
          <w:caps/>
        </w:rPr>
        <w:t>Работа с родителями и социальными партнерами</w:t>
      </w:r>
      <w:bookmarkEnd w:id="70"/>
    </w:p>
    <w:p w:rsidR="007301B1" w:rsidRDefault="007301B1" w:rsidP="007301B1">
      <w:pPr>
        <w:spacing w:after="0" w:line="240" w:lineRule="auto"/>
        <w:ind w:firstLine="708"/>
        <w:jc w:val="both"/>
        <w:rPr>
          <w:rFonts w:cs="Times New Roman"/>
          <w:sz w:val="24"/>
          <w:szCs w:val="24"/>
        </w:rPr>
      </w:pPr>
      <w:r w:rsidRPr="00A2170A">
        <w:rPr>
          <w:rFonts w:cs="Times New Roman"/>
          <w:sz w:val="24"/>
          <w:szCs w:val="24"/>
        </w:rPr>
        <w:t>Взаимодействие с родителями всегда было неотъемлемой и важной частью деятельности школы. Реформа  школы придает этому направлению работы  принципиально новую значимость, ведь ключевая идея нового стандарта</w:t>
      </w:r>
      <w:r>
        <w:rPr>
          <w:rFonts w:cs="Times New Roman"/>
          <w:sz w:val="24"/>
          <w:szCs w:val="24"/>
        </w:rPr>
        <w:t xml:space="preserve"> </w:t>
      </w:r>
      <w:r w:rsidRPr="00A2170A">
        <w:rPr>
          <w:rFonts w:cs="Times New Roman"/>
          <w:sz w:val="24"/>
          <w:szCs w:val="24"/>
        </w:rPr>
        <w:t>- это общественный договор между личностью, семьёй, обществом и государ</w:t>
      </w:r>
      <w:r w:rsidR="00C14973">
        <w:rPr>
          <w:rFonts w:cs="Times New Roman"/>
          <w:sz w:val="24"/>
          <w:szCs w:val="24"/>
        </w:rPr>
        <w:t>ством. Сегодня уже не эффективно следование старой парадигме</w:t>
      </w:r>
      <w:r w:rsidRPr="00A2170A">
        <w:rPr>
          <w:rFonts w:cs="Times New Roman"/>
          <w:sz w:val="24"/>
          <w:szCs w:val="24"/>
        </w:rPr>
        <w:t xml:space="preserve">, когда школа указывала родителям на недостатки в воспитании и учебе, поэтому приходится искать новые формы работы с законными представителями наших воспитанников, с общественностью. </w:t>
      </w:r>
    </w:p>
    <w:p w:rsidR="007301B1" w:rsidRPr="00A2170A" w:rsidRDefault="007301B1" w:rsidP="007301B1">
      <w:pPr>
        <w:spacing w:after="0" w:line="240" w:lineRule="auto"/>
        <w:ind w:firstLine="708"/>
        <w:jc w:val="both"/>
        <w:rPr>
          <w:rFonts w:cs="Times New Roman"/>
          <w:sz w:val="24"/>
          <w:szCs w:val="24"/>
        </w:rPr>
      </w:pPr>
      <w:r w:rsidRPr="00A2170A">
        <w:rPr>
          <w:rFonts w:cs="Times New Roman"/>
          <w:sz w:val="24"/>
          <w:szCs w:val="24"/>
        </w:rPr>
        <w:t>Что же необходимо сделать для того, чтобы как больше родителей стали настоящими партнерами школы в деле воспитания детей?</w:t>
      </w:r>
    </w:p>
    <w:p w:rsidR="007301B1" w:rsidRPr="00A2170A" w:rsidRDefault="007301B1" w:rsidP="00B90783">
      <w:pPr>
        <w:spacing w:after="0" w:line="240" w:lineRule="auto"/>
        <w:ind w:firstLine="709"/>
        <w:jc w:val="both"/>
        <w:rPr>
          <w:rFonts w:cs="Times New Roman"/>
          <w:sz w:val="24"/>
          <w:szCs w:val="24"/>
        </w:rPr>
      </w:pPr>
      <w:r w:rsidRPr="00A2170A">
        <w:rPr>
          <w:rFonts w:eastAsia="Times New Roman" w:cs="Times New Roman"/>
          <w:sz w:val="24"/>
          <w:szCs w:val="24"/>
          <w:lang w:eastAsia="ru-RU"/>
        </w:rPr>
        <w:t>В классе создан и работает орган самоуправления – постоянно действующая инициативная группа родителей. В работе с родителями используются массовые, групповые и ин</w:t>
      </w:r>
      <w:r w:rsidR="00C14973">
        <w:rPr>
          <w:rFonts w:eastAsia="Times New Roman" w:cs="Times New Roman"/>
          <w:sz w:val="24"/>
          <w:szCs w:val="24"/>
          <w:lang w:eastAsia="ru-RU"/>
        </w:rPr>
        <w:t xml:space="preserve">дивидуальные формы, </w:t>
      </w:r>
      <w:r w:rsidRPr="00A2170A">
        <w:rPr>
          <w:rFonts w:eastAsia="Times New Roman" w:cs="Times New Roman"/>
          <w:sz w:val="24"/>
          <w:szCs w:val="24"/>
          <w:lang w:eastAsia="ru-RU"/>
        </w:rPr>
        <w:t xml:space="preserve"> методы н</w:t>
      </w:r>
      <w:r>
        <w:rPr>
          <w:rFonts w:eastAsia="Times New Roman" w:cs="Times New Roman"/>
          <w:sz w:val="24"/>
          <w:szCs w:val="24"/>
          <w:lang w:eastAsia="ru-RU"/>
        </w:rPr>
        <w:t>аблюдения, беседы, анкетирования</w:t>
      </w:r>
      <w:r w:rsidRPr="00A2170A">
        <w:rPr>
          <w:rFonts w:eastAsia="Times New Roman" w:cs="Times New Roman"/>
          <w:sz w:val="24"/>
          <w:szCs w:val="24"/>
          <w:lang w:eastAsia="ru-RU"/>
        </w:rPr>
        <w:t xml:space="preserve">. </w:t>
      </w:r>
    </w:p>
    <w:p w:rsidR="007301B1" w:rsidRPr="00A2170A" w:rsidRDefault="007301B1" w:rsidP="007301B1">
      <w:pPr>
        <w:spacing w:after="0" w:line="240" w:lineRule="auto"/>
        <w:ind w:firstLine="709"/>
        <w:jc w:val="both"/>
        <w:rPr>
          <w:rFonts w:eastAsia="Times New Roman" w:cs="Times New Roman"/>
          <w:sz w:val="24"/>
          <w:szCs w:val="24"/>
          <w:lang w:eastAsia="ru-RU"/>
        </w:rPr>
      </w:pPr>
      <w:r w:rsidRPr="00A2170A">
        <w:rPr>
          <w:rFonts w:eastAsia="Times New Roman" w:cs="Times New Roman"/>
          <w:sz w:val="24"/>
          <w:szCs w:val="24"/>
          <w:lang w:eastAsia="ru-RU"/>
        </w:rPr>
        <w:t>Четкая и хорошо отлаженная работа родительского комитета приносит свои плоды. Ребята всегда рады, что их родители приходят на уроки и внеклассные мероприятия, участвуют в совместных праздниках и походах, гордятся участием родителей в жизни класса. Надо отметить, что активное участие родителей в классной жизни стимулирует к действию и классного руководителя.</w:t>
      </w:r>
    </w:p>
    <w:p w:rsidR="007301B1"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 xml:space="preserve">Как подтверждает практика,  правильным является  ежегодная смена состава родительского комитета. Такой подход </w:t>
      </w:r>
      <w:r w:rsidR="007212C4">
        <w:rPr>
          <w:rFonts w:eastAsia="Times New Roman" w:cs="Times New Roman"/>
          <w:sz w:val="24"/>
          <w:szCs w:val="24"/>
          <w:lang w:eastAsia="ru-RU"/>
        </w:rPr>
        <w:t xml:space="preserve"> обоснован </w:t>
      </w:r>
      <w:r w:rsidRPr="00A2170A">
        <w:rPr>
          <w:rFonts w:eastAsia="Times New Roman" w:cs="Times New Roman"/>
          <w:sz w:val="24"/>
          <w:szCs w:val="24"/>
          <w:lang w:eastAsia="ru-RU"/>
        </w:rPr>
        <w:t xml:space="preserve">желанием привлечь по возможности всех родителей к активному участию в жизни класса и школы. </w:t>
      </w:r>
    </w:p>
    <w:p w:rsidR="007301B1" w:rsidRDefault="007301B1" w:rsidP="007301B1">
      <w:pPr>
        <w:spacing w:after="0" w:line="240" w:lineRule="auto"/>
        <w:ind w:firstLine="708"/>
        <w:jc w:val="both"/>
        <w:rPr>
          <w:rFonts w:eastAsia="Times New Roman" w:cs="Times New Roman"/>
          <w:sz w:val="24"/>
          <w:szCs w:val="24"/>
          <w:lang w:eastAsia="ru-RU"/>
        </w:rPr>
      </w:pPr>
      <w:r>
        <w:rPr>
          <w:rFonts w:eastAsia="Times New Roman" w:cs="Times New Roman"/>
          <w:sz w:val="24"/>
          <w:szCs w:val="24"/>
          <w:lang w:eastAsia="ru-RU"/>
        </w:rPr>
        <w:t xml:space="preserve">На протяжении нескольких лет </w:t>
      </w:r>
      <w:r w:rsidRPr="00A2170A">
        <w:rPr>
          <w:rFonts w:eastAsia="Times New Roman" w:cs="Times New Roman"/>
          <w:sz w:val="24"/>
          <w:szCs w:val="24"/>
          <w:lang w:eastAsia="ru-RU"/>
        </w:rPr>
        <w:t xml:space="preserve"> в развитии самоуправления в классе стала игра-путешествие «Мы живем в Барде». Она помог</w:t>
      </w:r>
      <w:r>
        <w:rPr>
          <w:rFonts w:eastAsia="Times New Roman" w:cs="Times New Roman"/>
          <w:sz w:val="24"/>
          <w:szCs w:val="24"/>
          <w:lang w:eastAsia="ru-RU"/>
        </w:rPr>
        <w:t>ает</w:t>
      </w:r>
      <w:r w:rsidRPr="00A2170A">
        <w:rPr>
          <w:rFonts w:eastAsia="Times New Roman" w:cs="Times New Roman"/>
          <w:sz w:val="24"/>
          <w:szCs w:val="24"/>
          <w:lang w:eastAsia="ru-RU"/>
        </w:rPr>
        <w:t xml:space="preserve"> детям познать себя, накопить знания о том, что находится вокруг и почувствовать ответственность за происходящее, испытать гордость за малую род</w:t>
      </w:r>
      <w:r w:rsidR="007212C4">
        <w:rPr>
          <w:rFonts w:eastAsia="Times New Roman" w:cs="Times New Roman"/>
          <w:sz w:val="24"/>
          <w:szCs w:val="24"/>
          <w:lang w:eastAsia="ru-RU"/>
        </w:rPr>
        <w:t>ину. Проводя игру-путешествие,</w:t>
      </w:r>
      <w:r w:rsidRPr="00A2170A">
        <w:rPr>
          <w:rFonts w:eastAsia="Times New Roman" w:cs="Times New Roman"/>
          <w:sz w:val="24"/>
          <w:szCs w:val="24"/>
          <w:lang w:eastAsia="ru-RU"/>
        </w:rPr>
        <w:t xml:space="preserve"> ориентир</w:t>
      </w:r>
      <w:r>
        <w:rPr>
          <w:rFonts w:eastAsia="Times New Roman" w:cs="Times New Roman"/>
          <w:sz w:val="24"/>
          <w:szCs w:val="24"/>
          <w:lang w:eastAsia="ru-RU"/>
        </w:rPr>
        <w:t>уюсь</w:t>
      </w:r>
      <w:r w:rsidRPr="00A2170A">
        <w:rPr>
          <w:rFonts w:eastAsia="Times New Roman" w:cs="Times New Roman"/>
          <w:sz w:val="24"/>
          <w:szCs w:val="24"/>
          <w:lang w:eastAsia="ru-RU"/>
        </w:rPr>
        <w:t xml:space="preserve"> на личностный подход, на гуманистические цели воспитания на уровне субъект - субъектных отношений.</w:t>
      </w:r>
      <w:r>
        <w:rPr>
          <w:rFonts w:eastAsia="Times New Roman" w:cs="Times New Roman"/>
          <w:sz w:val="24"/>
          <w:szCs w:val="24"/>
          <w:lang w:eastAsia="ru-RU"/>
        </w:rPr>
        <w:t xml:space="preserve"> </w:t>
      </w:r>
      <w:r w:rsidRPr="00A2170A">
        <w:rPr>
          <w:rFonts w:eastAsia="Times New Roman" w:cs="Times New Roman"/>
          <w:sz w:val="24"/>
          <w:szCs w:val="24"/>
          <w:lang w:eastAsia="ru-RU"/>
        </w:rPr>
        <w:t>В игре-путешествии активно использую возможности компьютерной техники, мультимедийного проектирования, стенды, которые помогают ярче</w:t>
      </w:r>
      <w:r>
        <w:rPr>
          <w:rFonts w:eastAsia="Times New Roman" w:cs="Times New Roman"/>
          <w:sz w:val="24"/>
          <w:szCs w:val="24"/>
          <w:lang w:eastAsia="ru-RU"/>
        </w:rPr>
        <w:t xml:space="preserve"> реализовать задачи путешествия.</w:t>
      </w:r>
    </w:p>
    <w:p w:rsidR="007301B1" w:rsidRPr="00A2170A" w:rsidRDefault="007301B1" w:rsidP="007301B1">
      <w:pPr>
        <w:spacing w:after="0" w:line="240" w:lineRule="auto"/>
        <w:ind w:firstLine="708"/>
        <w:jc w:val="both"/>
        <w:rPr>
          <w:rFonts w:eastAsia="Times New Roman" w:cs="Times New Roman"/>
          <w:sz w:val="24"/>
          <w:szCs w:val="24"/>
          <w:lang w:eastAsia="ru-RU"/>
        </w:rPr>
      </w:pPr>
      <w:proofErr w:type="gramStart"/>
      <w:r>
        <w:rPr>
          <w:rFonts w:eastAsia="Times New Roman" w:cs="Times New Roman"/>
          <w:sz w:val="24"/>
          <w:szCs w:val="24"/>
          <w:lang w:eastAsia="ru-RU"/>
        </w:rPr>
        <w:t>Обучающиеся</w:t>
      </w:r>
      <w:proofErr w:type="gramEnd"/>
      <w:r w:rsidRPr="00A2170A">
        <w:rPr>
          <w:rFonts w:eastAsia="Times New Roman" w:cs="Times New Roman"/>
          <w:sz w:val="24"/>
          <w:szCs w:val="24"/>
          <w:lang w:eastAsia="ru-RU"/>
        </w:rPr>
        <w:t xml:space="preserve"> путешествовали с символическими персонажами по тропам:</w:t>
      </w:r>
    </w:p>
    <w:p w:rsidR="007301B1" w:rsidRPr="00A2170A"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w:t>
      </w:r>
      <w:r w:rsidR="007212C4">
        <w:rPr>
          <w:rFonts w:eastAsia="Times New Roman" w:cs="Times New Roman"/>
          <w:sz w:val="24"/>
          <w:szCs w:val="24"/>
          <w:lang w:eastAsia="ru-RU"/>
        </w:rPr>
        <w:t xml:space="preserve"> </w:t>
      </w:r>
      <w:proofErr w:type="gramStart"/>
      <w:r w:rsidRPr="00A2170A">
        <w:rPr>
          <w:rFonts w:eastAsia="Times New Roman" w:cs="Times New Roman"/>
          <w:sz w:val="24"/>
          <w:szCs w:val="24"/>
          <w:lang w:eastAsia="ru-RU"/>
        </w:rPr>
        <w:t>историческая</w:t>
      </w:r>
      <w:proofErr w:type="gramEnd"/>
      <w:r w:rsidRPr="00A2170A">
        <w:rPr>
          <w:rFonts w:eastAsia="Times New Roman" w:cs="Times New Roman"/>
          <w:sz w:val="24"/>
          <w:szCs w:val="24"/>
          <w:lang w:eastAsia="ru-RU"/>
        </w:rPr>
        <w:t xml:space="preserve"> - </w:t>
      </w:r>
      <w:r w:rsidRPr="00B90783">
        <w:rPr>
          <w:rFonts w:eastAsia="Times New Roman" w:cs="Times New Roman"/>
          <w:sz w:val="24"/>
          <w:szCs w:val="24"/>
          <w:lang w:eastAsia="ru-RU"/>
        </w:rPr>
        <w:t>«Землячок»</w:t>
      </w:r>
      <w:r w:rsidRPr="00A2170A">
        <w:rPr>
          <w:rFonts w:eastAsia="Times New Roman" w:cs="Times New Roman"/>
          <w:sz w:val="24"/>
          <w:szCs w:val="24"/>
          <w:lang w:eastAsia="ru-RU"/>
        </w:rPr>
        <w:t xml:space="preserve"> (сбор  ин</w:t>
      </w:r>
      <w:r>
        <w:rPr>
          <w:rFonts w:eastAsia="Times New Roman" w:cs="Times New Roman"/>
          <w:sz w:val="24"/>
          <w:szCs w:val="24"/>
          <w:lang w:eastAsia="ru-RU"/>
        </w:rPr>
        <w:t xml:space="preserve">формации о </w:t>
      </w:r>
      <w:r w:rsidRPr="00A2170A">
        <w:rPr>
          <w:rFonts w:eastAsia="Times New Roman" w:cs="Times New Roman"/>
          <w:sz w:val="24"/>
          <w:szCs w:val="24"/>
          <w:lang w:eastAsia="ru-RU"/>
        </w:rPr>
        <w:t>родном селе, экскурсии, встречи с интересными людьми);</w:t>
      </w:r>
    </w:p>
    <w:p w:rsidR="007301B1" w:rsidRPr="00A2170A"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w:t>
      </w:r>
      <w:r w:rsidR="007212C4">
        <w:rPr>
          <w:rFonts w:eastAsia="Times New Roman" w:cs="Times New Roman"/>
          <w:sz w:val="24"/>
          <w:szCs w:val="24"/>
          <w:lang w:eastAsia="ru-RU"/>
        </w:rPr>
        <w:t xml:space="preserve"> </w:t>
      </w:r>
      <w:r w:rsidRPr="00A2170A">
        <w:rPr>
          <w:rFonts w:eastAsia="Times New Roman" w:cs="Times New Roman"/>
          <w:sz w:val="24"/>
          <w:szCs w:val="24"/>
          <w:lang w:eastAsia="ru-RU"/>
        </w:rPr>
        <w:t xml:space="preserve">экологическая тропа доброты и дружбы </w:t>
      </w:r>
      <w:r w:rsidRPr="00A2170A">
        <w:rPr>
          <w:rFonts w:eastAsia="Times New Roman" w:cs="Times New Roman"/>
          <w:b/>
          <w:sz w:val="24"/>
          <w:szCs w:val="24"/>
          <w:lang w:eastAsia="ru-RU"/>
        </w:rPr>
        <w:t xml:space="preserve">- </w:t>
      </w:r>
      <w:r w:rsidRPr="00B90783">
        <w:rPr>
          <w:rFonts w:eastAsia="Times New Roman" w:cs="Times New Roman"/>
          <w:sz w:val="24"/>
          <w:szCs w:val="24"/>
          <w:lang w:eastAsia="ru-RU"/>
        </w:rPr>
        <w:t>«Добрячок».</w:t>
      </w:r>
      <w:r w:rsidRPr="00A2170A">
        <w:rPr>
          <w:rFonts w:eastAsia="Times New Roman" w:cs="Times New Roman"/>
          <w:b/>
          <w:sz w:val="24"/>
          <w:szCs w:val="24"/>
          <w:lang w:eastAsia="ru-RU"/>
        </w:rPr>
        <w:t xml:space="preserve"> </w:t>
      </w:r>
      <w:r w:rsidRPr="00A2170A">
        <w:rPr>
          <w:rFonts w:eastAsia="Times New Roman" w:cs="Times New Roman"/>
          <w:sz w:val="24"/>
          <w:szCs w:val="24"/>
          <w:lang w:eastAsia="ru-RU"/>
        </w:rPr>
        <w:t>Ребята организ</w:t>
      </w:r>
      <w:r>
        <w:rPr>
          <w:rFonts w:eastAsia="Times New Roman" w:cs="Times New Roman"/>
          <w:sz w:val="24"/>
          <w:szCs w:val="24"/>
          <w:lang w:eastAsia="ru-RU"/>
        </w:rPr>
        <w:t>овали</w:t>
      </w:r>
      <w:r w:rsidRPr="00A2170A">
        <w:rPr>
          <w:rFonts w:eastAsia="Times New Roman" w:cs="Times New Roman"/>
          <w:sz w:val="24"/>
          <w:szCs w:val="24"/>
          <w:lang w:eastAsia="ru-RU"/>
        </w:rPr>
        <w:t xml:space="preserve">  «Добрую почту», </w:t>
      </w:r>
      <w:r>
        <w:rPr>
          <w:rFonts w:eastAsia="Times New Roman" w:cs="Times New Roman"/>
          <w:sz w:val="24"/>
          <w:szCs w:val="24"/>
          <w:lang w:eastAsia="ru-RU"/>
        </w:rPr>
        <w:t xml:space="preserve">в форме поздравительных открыток приготовленных </w:t>
      </w:r>
      <w:r w:rsidRPr="00A2170A">
        <w:rPr>
          <w:rFonts w:eastAsia="Times New Roman" w:cs="Times New Roman"/>
          <w:sz w:val="24"/>
          <w:szCs w:val="24"/>
          <w:lang w:eastAsia="ru-RU"/>
        </w:rPr>
        <w:t xml:space="preserve"> своими руками </w:t>
      </w:r>
      <w:r>
        <w:rPr>
          <w:rFonts w:eastAsia="Times New Roman" w:cs="Times New Roman"/>
          <w:sz w:val="24"/>
          <w:szCs w:val="24"/>
          <w:lang w:eastAsia="ru-RU"/>
        </w:rPr>
        <w:t xml:space="preserve">и </w:t>
      </w:r>
      <w:r w:rsidRPr="00A2170A">
        <w:rPr>
          <w:rFonts w:eastAsia="Times New Roman" w:cs="Times New Roman"/>
          <w:sz w:val="24"/>
          <w:szCs w:val="24"/>
          <w:lang w:eastAsia="ru-RU"/>
        </w:rPr>
        <w:t>рассыла</w:t>
      </w:r>
      <w:r>
        <w:rPr>
          <w:rFonts w:eastAsia="Times New Roman" w:cs="Times New Roman"/>
          <w:sz w:val="24"/>
          <w:szCs w:val="24"/>
          <w:lang w:eastAsia="ru-RU"/>
        </w:rPr>
        <w:t>ли их</w:t>
      </w:r>
      <w:r w:rsidRPr="00A2170A">
        <w:rPr>
          <w:rFonts w:eastAsia="Times New Roman" w:cs="Times New Roman"/>
          <w:sz w:val="24"/>
          <w:szCs w:val="24"/>
          <w:lang w:eastAsia="ru-RU"/>
        </w:rPr>
        <w:t xml:space="preserve"> по почте (октябрьская - День пожилых людей, январска</w:t>
      </w:r>
      <w:proofErr w:type="gramStart"/>
      <w:r w:rsidRPr="00A2170A">
        <w:rPr>
          <w:rFonts w:eastAsia="Times New Roman" w:cs="Times New Roman"/>
          <w:sz w:val="24"/>
          <w:szCs w:val="24"/>
          <w:lang w:eastAsia="ru-RU"/>
        </w:rPr>
        <w:t>я-</w:t>
      </w:r>
      <w:proofErr w:type="gramEnd"/>
      <w:r w:rsidRPr="00A2170A">
        <w:rPr>
          <w:rFonts w:eastAsia="Times New Roman" w:cs="Times New Roman"/>
          <w:sz w:val="24"/>
          <w:szCs w:val="24"/>
          <w:lang w:eastAsia="ru-RU"/>
        </w:rPr>
        <w:t xml:space="preserve"> Новогодняя, февральская- защитников Отечества, мартовская- милым </w:t>
      </w:r>
      <w:r>
        <w:rPr>
          <w:rFonts w:eastAsia="Times New Roman" w:cs="Times New Roman"/>
          <w:sz w:val="24"/>
          <w:szCs w:val="24"/>
          <w:lang w:eastAsia="ru-RU"/>
        </w:rPr>
        <w:t>мамам</w:t>
      </w:r>
      <w:r w:rsidRPr="00A2170A">
        <w:rPr>
          <w:rFonts w:eastAsia="Times New Roman" w:cs="Times New Roman"/>
          <w:sz w:val="24"/>
          <w:szCs w:val="24"/>
          <w:lang w:eastAsia="ru-RU"/>
        </w:rPr>
        <w:t xml:space="preserve">, майская- ко Дню Победы), </w:t>
      </w:r>
      <w:r>
        <w:rPr>
          <w:rFonts w:eastAsia="Times New Roman" w:cs="Times New Roman"/>
          <w:sz w:val="24"/>
          <w:szCs w:val="24"/>
          <w:lang w:eastAsia="ru-RU"/>
        </w:rPr>
        <w:t xml:space="preserve">в классе проводили беседы на экологическую тематику и  беседы о </w:t>
      </w:r>
      <w:r w:rsidRPr="00A2170A">
        <w:rPr>
          <w:rFonts w:eastAsia="Times New Roman" w:cs="Times New Roman"/>
          <w:sz w:val="24"/>
          <w:szCs w:val="24"/>
          <w:lang w:eastAsia="ru-RU"/>
        </w:rPr>
        <w:t xml:space="preserve"> вежлив</w:t>
      </w:r>
      <w:r>
        <w:rPr>
          <w:rFonts w:eastAsia="Times New Roman" w:cs="Times New Roman"/>
          <w:sz w:val="24"/>
          <w:szCs w:val="24"/>
          <w:lang w:eastAsia="ru-RU"/>
        </w:rPr>
        <w:t>ости</w:t>
      </w:r>
      <w:r w:rsidRPr="00A2170A">
        <w:rPr>
          <w:rFonts w:eastAsia="Times New Roman" w:cs="Times New Roman"/>
          <w:sz w:val="24"/>
          <w:szCs w:val="24"/>
          <w:lang w:eastAsia="ru-RU"/>
        </w:rPr>
        <w:t>.</w:t>
      </w:r>
    </w:p>
    <w:p w:rsidR="007301B1" w:rsidRPr="00B90783"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w:t>
      </w:r>
      <w:r w:rsidR="007212C4">
        <w:rPr>
          <w:rFonts w:eastAsia="Times New Roman" w:cs="Times New Roman"/>
          <w:sz w:val="24"/>
          <w:szCs w:val="24"/>
          <w:lang w:eastAsia="ru-RU"/>
        </w:rPr>
        <w:t xml:space="preserve"> </w:t>
      </w:r>
      <w:r w:rsidRPr="00A2170A">
        <w:rPr>
          <w:rFonts w:eastAsia="Times New Roman" w:cs="Times New Roman"/>
          <w:sz w:val="24"/>
          <w:szCs w:val="24"/>
          <w:lang w:eastAsia="ru-RU"/>
        </w:rPr>
        <w:t xml:space="preserve">тропа </w:t>
      </w:r>
      <w:r w:rsidRPr="00B90783">
        <w:rPr>
          <w:rFonts w:eastAsia="Times New Roman" w:cs="Times New Roman"/>
          <w:sz w:val="24"/>
          <w:szCs w:val="24"/>
          <w:lang w:eastAsia="ru-RU"/>
        </w:rPr>
        <w:t xml:space="preserve">здоровья </w:t>
      </w:r>
      <w:proofErr w:type="gramStart"/>
      <w:r w:rsidRPr="00B90783">
        <w:rPr>
          <w:rFonts w:eastAsia="Times New Roman" w:cs="Times New Roman"/>
          <w:sz w:val="24"/>
          <w:szCs w:val="24"/>
          <w:lang w:eastAsia="ru-RU"/>
        </w:rPr>
        <w:t>-«</w:t>
      </w:r>
      <w:proofErr w:type="spellStart"/>
      <w:proofErr w:type="gramEnd"/>
      <w:r w:rsidRPr="00B90783">
        <w:rPr>
          <w:rFonts w:eastAsia="Times New Roman" w:cs="Times New Roman"/>
          <w:sz w:val="24"/>
          <w:szCs w:val="24"/>
          <w:lang w:eastAsia="ru-RU"/>
        </w:rPr>
        <w:t>Здоровячок</w:t>
      </w:r>
      <w:proofErr w:type="spellEnd"/>
      <w:r w:rsidRPr="00B90783">
        <w:rPr>
          <w:rFonts w:eastAsia="Times New Roman" w:cs="Times New Roman"/>
          <w:sz w:val="24"/>
          <w:szCs w:val="24"/>
          <w:lang w:eastAsia="ru-RU"/>
        </w:rPr>
        <w:t xml:space="preserve">» (проводятся спортивные часы и  соревнования), </w:t>
      </w:r>
    </w:p>
    <w:p w:rsidR="007301B1" w:rsidRDefault="007301B1" w:rsidP="007301B1">
      <w:pPr>
        <w:spacing w:after="0" w:line="240" w:lineRule="auto"/>
        <w:ind w:firstLine="708"/>
        <w:jc w:val="both"/>
        <w:rPr>
          <w:rFonts w:eastAsia="Times New Roman" w:cs="Times New Roman"/>
          <w:sz w:val="24"/>
          <w:szCs w:val="24"/>
          <w:lang w:eastAsia="ru-RU"/>
        </w:rPr>
      </w:pPr>
      <w:r w:rsidRPr="00B90783">
        <w:rPr>
          <w:rFonts w:eastAsia="Times New Roman" w:cs="Times New Roman"/>
          <w:sz w:val="24"/>
          <w:szCs w:val="24"/>
          <w:lang w:eastAsia="ru-RU"/>
        </w:rPr>
        <w:t>-</w:t>
      </w:r>
      <w:r w:rsidR="007212C4">
        <w:rPr>
          <w:rFonts w:eastAsia="Times New Roman" w:cs="Times New Roman"/>
          <w:sz w:val="24"/>
          <w:szCs w:val="24"/>
          <w:lang w:eastAsia="ru-RU"/>
        </w:rPr>
        <w:t xml:space="preserve"> </w:t>
      </w:r>
      <w:r w:rsidRPr="00B90783">
        <w:rPr>
          <w:rFonts w:eastAsia="Times New Roman" w:cs="Times New Roman"/>
          <w:sz w:val="24"/>
          <w:szCs w:val="24"/>
          <w:lang w:eastAsia="ru-RU"/>
        </w:rPr>
        <w:t>трудовая - «</w:t>
      </w:r>
      <w:proofErr w:type="spellStart"/>
      <w:r w:rsidRPr="00B90783">
        <w:rPr>
          <w:rFonts w:eastAsia="Times New Roman" w:cs="Times New Roman"/>
          <w:sz w:val="24"/>
          <w:szCs w:val="24"/>
          <w:lang w:eastAsia="ru-RU"/>
        </w:rPr>
        <w:t>Трудовичок</w:t>
      </w:r>
      <w:proofErr w:type="spellEnd"/>
      <w:r w:rsidRPr="00B90783">
        <w:rPr>
          <w:rFonts w:eastAsia="Times New Roman" w:cs="Times New Roman"/>
          <w:sz w:val="24"/>
          <w:szCs w:val="24"/>
          <w:lang w:eastAsia="ru-RU"/>
        </w:rPr>
        <w:t>» (организация</w:t>
      </w:r>
      <w:r w:rsidRPr="00A2170A">
        <w:rPr>
          <w:rFonts w:eastAsia="Times New Roman" w:cs="Times New Roman"/>
          <w:sz w:val="24"/>
          <w:szCs w:val="24"/>
          <w:lang w:eastAsia="ru-RU"/>
        </w:rPr>
        <w:t xml:space="preserve">  субботников, </w:t>
      </w:r>
      <w:r>
        <w:rPr>
          <w:rFonts w:eastAsia="Times New Roman" w:cs="Times New Roman"/>
          <w:sz w:val="24"/>
          <w:szCs w:val="24"/>
          <w:lang w:eastAsia="ru-RU"/>
        </w:rPr>
        <w:t xml:space="preserve">помощь пожилым педагогам </w:t>
      </w:r>
      <w:proofErr w:type="gramStart"/>
      <w:r>
        <w:rPr>
          <w:rFonts w:eastAsia="Times New Roman" w:cs="Times New Roman"/>
          <w:sz w:val="24"/>
          <w:szCs w:val="24"/>
          <w:lang w:eastAsia="ru-RU"/>
        </w:rPr>
        <w:t>–в</w:t>
      </w:r>
      <w:proofErr w:type="gramEnd"/>
      <w:r>
        <w:rPr>
          <w:rFonts w:eastAsia="Times New Roman" w:cs="Times New Roman"/>
          <w:sz w:val="24"/>
          <w:szCs w:val="24"/>
          <w:lang w:eastAsia="ru-RU"/>
        </w:rPr>
        <w:t>етеранам на дому</w:t>
      </w:r>
      <w:r w:rsidRPr="00A2170A">
        <w:rPr>
          <w:rFonts w:eastAsia="Times New Roman" w:cs="Times New Roman"/>
          <w:sz w:val="24"/>
          <w:szCs w:val="24"/>
          <w:lang w:eastAsia="ru-RU"/>
        </w:rPr>
        <w:t xml:space="preserve">). Класс делится на  команды, которые условно передвигаются, используя следующие виды транспорта: </w:t>
      </w:r>
    </w:p>
    <w:p w:rsidR="007301B1"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w:t>
      </w:r>
      <w:r w:rsidR="007212C4">
        <w:rPr>
          <w:rFonts w:eastAsia="Times New Roman" w:cs="Times New Roman"/>
          <w:sz w:val="24"/>
          <w:szCs w:val="24"/>
          <w:lang w:eastAsia="ru-RU"/>
        </w:rPr>
        <w:t xml:space="preserve"> </w:t>
      </w:r>
      <w:r w:rsidRPr="00A2170A">
        <w:rPr>
          <w:rFonts w:eastAsia="Times New Roman" w:cs="Times New Roman"/>
          <w:sz w:val="24"/>
          <w:szCs w:val="24"/>
          <w:lang w:eastAsia="ru-RU"/>
        </w:rPr>
        <w:t>на «ракете» кто идет первым;</w:t>
      </w:r>
    </w:p>
    <w:p w:rsidR="007301B1"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w:t>
      </w:r>
      <w:r w:rsidR="007212C4">
        <w:rPr>
          <w:rFonts w:eastAsia="Times New Roman" w:cs="Times New Roman"/>
          <w:sz w:val="24"/>
          <w:szCs w:val="24"/>
          <w:lang w:eastAsia="ru-RU"/>
        </w:rPr>
        <w:t xml:space="preserve"> </w:t>
      </w:r>
      <w:r w:rsidRPr="00A2170A">
        <w:rPr>
          <w:rFonts w:eastAsia="Times New Roman" w:cs="Times New Roman"/>
          <w:sz w:val="24"/>
          <w:szCs w:val="24"/>
          <w:lang w:eastAsia="ru-RU"/>
        </w:rPr>
        <w:t>на «поезде» кто идет вторым;</w:t>
      </w:r>
    </w:p>
    <w:p w:rsidR="007301B1" w:rsidRPr="00A2170A"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w:t>
      </w:r>
      <w:r w:rsidR="007212C4">
        <w:rPr>
          <w:rFonts w:eastAsia="Times New Roman" w:cs="Times New Roman"/>
          <w:sz w:val="24"/>
          <w:szCs w:val="24"/>
          <w:lang w:eastAsia="ru-RU"/>
        </w:rPr>
        <w:t xml:space="preserve"> </w:t>
      </w:r>
      <w:r w:rsidRPr="00A2170A">
        <w:rPr>
          <w:rFonts w:eastAsia="Times New Roman" w:cs="Times New Roman"/>
          <w:sz w:val="24"/>
          <w:szCs w:val="24"/>
          <w:lang w:eastAsia="ru-RU"/>
        </w:rPr>
        <w:t>на «теплоходе» кто идет третьим.</w:t>
      </w:r>
    </w:p>
    <w:p w:rsidR="007301B1" w:rsidRPr="00A2170A" w:rsidRDefault="007301B1" w:rsidP="007301B1">
      <w:pPr>
        <w:spacing w:after="0" w:line="240" w:lineRule="auto"/>
        <w:ind w:firstLine="708"/>
        <w:jc w:val="both"/>
        <w:rPr>
          <w:rFonts w:eastAsia="Times New Roman" w:cs="Times New Roman"/>
          <w:sz w:val="24"/>
          <w:szCs w:val="24"/>
          <w:lang w:eastAsia="ru-RU"/>
        </w:rPr>
      </w:pPr>
      <w:r>
        <w:rPr>
          <w:rFonts w:eastAsia="Times New Roman" w:cs="Times New Roman"/>
          <w:sz w:val="24"/>
          <w:szCs w:val="24"/>
          <w:lang w:eastAsia="ru-RU"/>
        </w:rPr>
        <w:t xml:space="preserve">Кроме этого у детей </w:t>
      </w:r>
      <w:r w:rsidRPr="00A2170A">
        <w:rPr>
          <w:rFonts w:eastAsia="Times New Roman" w:cs="Times New Roman"/>
          <w:sz w:val="24"/>
          <w:szCs w:val="24"/>
          <w:lang w:eastAsia="ru-RU"/>
        </w:rPr>
        <w:t xml:space="preserve"> есть обязанности:</w:t>
      </w:r>
    </w:p>
    <w:p w:rsidR="007301B1" w:rsidRPr="00A2170A"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w:t>
      </w:r>
      <w:r w:rsidR="007212C4">
        <w:rPr>
          <w:rFonts w:eastAsia="Times New Roman" w:cs="Times New Roman"/>
          <w:sz w:val="24"/>
          <w:szCs w:val="24"/>
          <w:lang w:eastAsia="ru-RU"/>
        </w:rPr>
        <w:t xml:space="preserve"> книговед </w:t>
      </w:r>
      <w:r>
        <w:rPr>
          <w:rFonts w:eastAsia="Times New Roman" w:cs="Times New Roman"/>
          <w:sz w:val="24"/>
          <w:szCs w:val="24"/>
          <w:lang w:eastAsia="ru-RU"/>
        </w:rPr>
        <w:t>организует</w:t>
      </w:r>
      <w:r w:rsidRPr="00A2170A">
        <w:rPr>
          <w:rFonts w:eastAsia="Times New Roman" w:cs="Times New Roman"/>
          <w:sz w:val="24"/>
          <w:szCs w:val="24"/>
          <w:lang w:eastAsia="ru-RU"/>
        </w:rPr>
        <w:t xml:space="preserve"> встречи в библиотеке с интерес</w:t>
      </w:r>
      <w:r w:rsidR="007212C4">
        <w:rPr>
          <w:rFonts w:eastAsia="Times New Roman" w:cs="Times New Roman"/>
          <w:sz w:val="24"/>
          <w:szCs w:val="24"/>
          <w:lang w:eastAsia="ru-RU"/>
        </w:rPr>
        <w:t>ными книгами</w:t>
      </w:r>
      <w:r w:rsidRPr="00A2170A">
        <w:rPr>
          <w:rFonts w:eastAsia="Times New Roman" w:cs="Times New Roman"/>
          <w:sz w:val="24"/>
          <w:szCs w:val="24"/>
          <w:lang w:eastAsia="ru-RU"/>
        </w:rPr>
        <w:t>;</w:t>
      </w:r>
    </w:p>
    <w:p w:rsidR="007301B1" w:rsidRPr="00A2170A"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lastRenderedPageBreak/>
        <w:t>-</w:t>
      </w:r>
      <w:r w:rsidR="007212C4">
        <w:rPr>
          <w:rFonts w:eastAsia="Times New Roman" w:cs="Times New Roman"/>
          <w:sz w:val="24"/>
          <w:szCs w:val="24"/>
          <w:lang w:eastAsia="ru-RU"/>
        </w:rPr>
        <w:t xml:space="preserve"> корреспондент  готовит </w:t>
      </w:r>
      <w:r w:rsidRPr="00A2170A">
        <w:rPr>
          <w:rFonts w:eastAsia="Times New Roman" w:cs="Times New Roman"/>
          <w:sz w:val="24"/>
          <w:szCs w:val="24"/>
          <w:lang w:eastAsia="ru-RU"/>
        </w:rPr>
        <w:t xml:space="preserve">поздравления, стихи, лучшие сочинения, </w:t>
      </w:r>
      <w:r w:rsidR="007212C4">
        <w:rPr>
          <w:rFonts w:eastAsia="Times New Roman" w:cs="Times New Roman"/>
          <w:sz w:val="24"/>
          <w:szCs w:val="24"/>
          <w:lang w:eastAsia="ru-RU"/>
        </w:rPr>
        <w:t xml:space="preserve">участвует в </w:t>
      </w:r>
      <w:r w:rsidRPr="00A2170A">
        <w:rPr>
          <w:rFonts w:eastAsia="Times New Roman" w:cs="Times New Roman"/>
          <w:sz w:val="24"/>
          <w:szCs w:val="24"/>
          <w:lang w:eastAsia="ru-RU"/>
        </w:rPr>
        <w:t>акции</w:t>
      </w:r>
      <w:r w:rsidR="007212C4">
        <w:rPr>
          <w:rFonts w:eastAsia="Times New Roman" w:cs="Times New Roman"/>
          <w:sz w:val="24"/>
          <w:szCs w:val="24"/>
          <w:lang w:eastAsia="ru-RU"/>
        </w:rPr>
        <w:t xml:space="preserve"> «Добро</w:t>
      </w:r>
      <w:r w:rsidRPr="00A2170A">
        <w:rPr>
          <w:rFonts w:eastAsia="Times New Roman" w:cs="Times New Roman"/>
          <w:sz w:val="24"/>
          <w:szCs w:val="24"/>
          <w:lang w:eastAsia="ru-RU"/>
        </w:rPr>
        <w:t>»</w:t>
      </w:r>
      <w:r w:rsidR="007212C4">
        <w:rPr>
          <w:rFonts w:eastAsia="Times New Roman" w:cs="Times New Roman"/>
          <w:sz w:val="24"/>
          <w:szCs w:val="24"/>
          <w:lang w:eastAsia="ru-RU"/>
        </w:rPr>
        <w:t xml:space="preserve">, организует сбор </w:t>
      </w:r>
      <w:r w:rsidRPr="00A2170A">
        <w:rPr>
          <w:rFonts w:eastAsia="Times New Roman" w:cs="Times New Roman"/>
          <w:sz w:val="24"/>
          <w:szCs w:val="24"/>
          <w:lang w:eastAsia="ru-RU"/>
        </w:rPr>
        <w:t xml:space="preserve"> </w:t>
      </w:r>
      <w:r>
        <w:rPr>
          <w:rFonts w:eastAsia="Times New Roman" w:cs="Times New Roman"/>
          <w:sz w:val="24"/>
          <w:szCs w:val="24"/>
          <w:lang w:eastAsia="ru-RU"/>
        </w:rPr>
        <w:t xml:space="preserve">денежных средств </w:t>
      </w:r>
      <w:r w:rsidRPr="00A2170A">
        <w:rPr>
          <w:rFonts w:eastAsia="Times New Roman" w:cs="Times New Roman"/>
          <w:sz w:val="24"/>
          <w:szCs w:val="24"/>
          <w:lang w:eastAsia="ru-RU"/>
        </w:rPr>
        <w:t xml:space="preserve">больным </w:t>
      </w:r>
      <w:r>
        <w:rPr>
          <w:rFonts w:eastAsia="Times New Roman" w:cs="Times New Roman"/>
          <w:sz w:val="24"/>
          <w:szCs w:val="24"/>
          <w:lang w:eastAsia="ru-RU"/>
        </w:rPr>
        <w:t>детям с</w:t>
      </w:r>
      <w:r w:rsidRPr="00A2170A">
        <w:rPr>
          <w:rFonts w:eastAsia="Times New Roman" w:cs="Times New Roman"/>
          <w:sz w:val="24"/>
          <w:szCs w:val="24"/>
          <w:lang w:eastAsia="ru-RU"/>
        </w:rPr>
        <w:t xml:space="preserve"> онкологией </w:t>
      </w:r>
      <w:r>
        <w:rPr>
          <w:rFonts w:eastAsia="Times New Roman" w:cs="Times New Roman"/>
          <w:sz w:val="24"/>
          <w:szCs w:val="24"/>
          <w:lang w:eastAsia="ru-RU"/>
        </w:rPr>
        <w:t xml:space="preserve">из </w:t>
      </w:r>
      <w:r w:rsidR="007212C4">
        <w:rPr>
          <w:rFonts w:eastAsia="Times New Roman" w:cs="Times New Roman"/>
          <w:sz w:val="24"/>
          <w:szCs w:val="24"/>
          <w:lang w:eastAsia="ru-RU"/>
        </w:rPr>
        <w:t>Пермского края</w:t>
      </w:r>
      <w:r w:rsidRPr="00A2170A">
        <w:rPr>
          <w:rFonts w:eastAsia="Times New Roman" w:cs="Times New Roman"/>
          <w:sz w:val="24"/>
          <w:szCs w:val="24"/>
          <w:lang w:eastAsia="ru-RU"/>
        </w:rPr>
        <w:t>;</w:t>
      </w:r>
    </w:p>
    <w:p w:rsidR="007301B1" w:rsidRPr="00A2170A"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w:t>
      </w:r>
      <w:r w:rsidR="007212C4">
        <w:rPr>
          <w:rFonts w:eastAsia="Times New Roman" w:cs="Times New Roman"/>
          <w:sz w:val="24"/>
          <w:szCs w:val="24"/>
          <w:lang w:eastAsia="ru-RU"/>
        </w:rPr>
        <w:t xml:space="preserve"> </w:t>
      </w:r>
      <w:r w:rsidRPr="00A2170A">
        <w:rPr>
          <w:rFonts w:eastAsia="Times New Roman" w:cs="Times New Roman"/>
          <w:sz w:val="24"/>
          <w:szCs w:val="24"/>
          <w:lang w:eastAsia="ru-RU"/>
        </w:rPr>
        <w:t>художники –</w:t>
      </w:r>
      <w:r>
        <w:rPr>
          <w:rFonts w:eastAsia="Times New Roman" w:cs="Times New Roman"/>
          <w:sz w:val="24"/>
          <w:szCs w:val="24"/>
          <w:lang w:eastAsia="ru-RU"/>
        </w:rPr>
        <w:t xml:space="preserve"> организуют </w:t>
      </w:r>
      <w:r w:rsidRPr="00A2170A">
        <w:rPr>
          <w:rFonts w:eastAsia="Times New Roman" w:cs="Times New Roman"/>
          <w:sz w:val="24"/>
          <w:szCs w:val="24"/>
          <w:lang w:eastAsia="ru-RU"/>
        </w:rPr>
        <w:t xml:space="preserve"> конкурс</w:t>
      </w:r>
      <w:r>
        <w:rPr>
          <w:rFonts w:eastAsia="Times New Roman" w:cs="Times New Roman"/>
          <w:sz w:val="24"/>
          <w:szCs w:val="24"/>
          <w:lang w:eastAsia="ru-RU"/>
        </w:rPr>
        <w:t xml:space="preserve">ы рисунков, </w:t>
      </w:r>
      <w:proofErr w:type="spellStart"/>
      <w:r>
        <w:rPr>
          <w:rFonts w:eastAsia="Times New Roman" w:cs="Times New Roman"/>
          <w:sz w:val="24"/>
          <w:szCs w:val="24"/>
          <w:lang w:eastAsia="ru-RU"/>
        </w:rPr>
        <w:t>хештег</w:t>
      </w:r>
      <w:r w:rsidRPr="00A2170A">
        <w:rPr>
          <w:rFonts w:eastAsia="Times New Roman" w:cs="Times New Roman"/>
          <w:sz w:val="24"/>
          <w:szCs w:val="24"/>
          <w:lang w:eastAsia="ru-RU"/>
        </w:rPr>
        <w:t>и</w:t>
      </w:r>
      <w:proofErr w:type="spellEnd"/>
      <w:r w:rsidRPr="00A2170A">
        <w:rPr>
          <w:rFonts w:eastAsia="Times New Roman" w:cs="Times New Roman"/>
          <w:sz w:val="24"/>
          <w:szCs w:val="24"/>
          <w:lang w:eastAsia="ru-RU"/>
        </w:rPr>
        <w:t xml:space="preserve"> к праздникам,</w:t>
      </w:r>
      <w:r w:rsidR="007212C4">
        <w:rPr>
          <w:rFonts w:eastAsia="Times New Roman" w:cs="Times New Roman"/>
          <w:sz w:val="24"/>
          <w:szCs w:val="24"/>
          <w:lang w:eastAsia="ru-RU"/>
        </w:rPr>
        <w:t xml:space="preserve"> учувствую</w:t>
      </w:r>
      <w:r>
        <w:rPr>
          <w:rFonts w:eastAsia="Times New Roman" w:cs="Times New Roman"/>
          <w:sz w:val="24"/>
          <w:szCs w:val="24"/>
          <w:lang w:eastAsia="ru-RU"/>
        </w:rPr>
        <w:t>т в</w:t>
      </w:r>
      <w:r w:rsidRPr="00A2170A">
        <w:rPr>
          <w:rFonts w:eastAsia="Times New Roman" w:cs="Times New Roman"/>
          <w:sz w:val="24"/>
          <w:szCs w:val="24"/>
          <w:lang w:eastAsia="ru-RU"/>
        </w:rPr>
        <w:t xml:space="preserve"> школьны</w:t>
      </w:r>
      <w:r>
        <w:rPr>
          <w:rFonts w:eastAsia="Times New Roman" w:cs="Times New Roman"/>
          <w:sz w:val="24"/>
          <w:szCs w:val="24"/>
          <w:lang w:eastAsia="ru-RU"/>
        </w:rPr>
        <w:t>х</w:t>
      </w:r>
      <w:r w:rsidRPr="00A2170A">
        <w:rPr>
          <w:rFonts w:eastAsia="Times New Roman" w:cs="Times New Roman"/>
          <w:sz w:val="24"/>
          <w:szCs w:val="24"/>
          <w:lang w:eastAsia="ru-RU"/>
        </w:rPr>
        <w:t xml:space="preserve"> конкурса</w:t>
      </w:r>
      <w:r>
        <w:rPr>
          <w:rFonts w:eastAsia="Times New Roman" w:cs="Times New Roman"/>
          <w:sz w:val="24"/>
          <w:szCs w:val="24"/>
          <w:lang w:eastAsia="ru-RU"/>
        </w:rPr>
        <w:t>х</w:t>
      </w:r>
      <w:r w:rsidRPr="00A2170A">
        <w:rPr>
          <w:rFonts w:eastAsia="Times New Roman" w:cs="Times New Roman"/>
          <w:sz w:val="24"/>
          <w:szCs w:val="24"/>
          <w:lang w:eastAsia="ru-RU"/>
        </w:rPr>
        <w:t xml:space="preserve"> и олимпиада</w:t>
      </w:r>
      <w:r>
        <w:rPr>
          <w:rFonts w:eastAsia="Times New Roman" w:cs="Times New Roman"/>
          <w:sz w:val="24"/>
          <w:szCs w:val="24"/>
          <w:lang w:eastAsia="ru-RU"/>
        </w:rPr>
        <w:t>х</w:t>
      </w:r>
      <w:r w:rsidRPr="00A2170A">
        <w:rPr>
          <w:rFonts w:eastAsia="Times New Roman" w:cs="Times New Roman"/>
          <w:sz w:val="24"/>
          <w:szCs w:val="24"/>
          <w:lang w:eastAsia="ru-RU"/>
        </w:rPr>
        <w:t>;</w:t>
      </w:r>
    </w:p>
    <w:p w:rsidR="007301B1"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w:t>
      </w:r>
      <w:r w:rsidR="007212C4">
        <w:rPr>
          <w:rFonts w:eastAsia="Times New Roman" w:cs="Times New Roman"/>
          <w:sz w:val="24"/>
          <w:szCs w:val="24"/>
          <w:lang w:eastAsia="ru-RU"/>
        </w:rPr>
        <w:t xml:space="preserve"> э</w:t>
      </w:r>
      <w:r w:rsidRPr="00A2170A">
        <w:rPr>
          <w:rFonts w:eastAsia="Times New Roman" w:cs="Times New Roman"/>
          <w:sz w:val="24"/>
          <w:szCs w:val="24"/>
          <w:lang w:eastAsia="ru-RU"/>
        </w:rPr>
        <w:t>кскурсовод</w:t>
      </w:r>
      <w:r w:rsidR="007212C4">
        <w:rPr>
          <w:rFonts w:eastAsia="Times New Roman" w:cs="Times New Roman"/>
          <w:sz w:val="24"/>
          <w:szCs w:val="24"/>
          <w:lang w:eastAsia="ru-RU"/>
        </w:rPr>
        <w:t xml:space="preserve"> </w:t>
      </w:r>
      <w:r w:rsidRPr="00A2170A">
        <w:rPr>
          <w:rFonts w:eastAsia="Times New Roman" w:cs="Times New Roman"/>
          <w:sz w:val="24"/>
          <w:szCs w:val="24"/>
          <w:lang w:eastAsia="ru-RU"/>
        </w:rPr>
        <w:t xml:space="preserve">- </w:t>
      </w:r>
      <w:r w:rsidR="007212C4">
        <w:rPr>
          <w:rFonts w:eastAsia="Times New Roman" w:cs="Times New Roman"/>
          <w:sz w:val="24"/>
          <w:szCs w:val="24"/>
          <w:lang w:eastAsia="ru-RU"/>
        </w:rPr>
        <w:t xml:space="preserve"> проводит </w:t>
      </w:r>
      <w:r w:rsidRPr="00A2170A">
        <w:rPr>
          <w:rFonts w:eastAsia="Times New Roman" w:cs="Times New Roman"/>
          <w:sz w:val="24"/>
          <w:szCs w:val="24"/>
          <w:lang w:eastAsia="ru-RU"/>
        </w:rPr>
        <w:t>совместно с родителем экскурсии</w:t>
      </w:r>
      <w:r>
        <w:rPr>
          <w:rFonts w:eastAsia="Times New Roman" w:cs="Times New Roman"/>
          <w:sz w:val="24"/>
          <w:szCs w:val="24"/>
          <w:lang w:eastAsia="ru-RU"/>
        </w:rPr>
        <w:t xml:space="preserve"> по району и краю</w:t>
      </w:r>
      <w:r w:rsidRPr="00A2170A">
        <w:rPr>
          <w:rFonts w:eastAsia="Times New Roman" w:cs="Times New Roman"/>
          <w:sz w:val="24"/>
          <w:szCs w:val="24"/>
          <w:lang w:eastAsia="ru-RU"/>
        </w:rPr>
        <w:t>;</w:t>
      </w:r>
    </w:p>
    <w:p w:rsidR="007301B1" w:rsidRDefault="007301B1" w:rsidP="007301B1">
      <w:pPr>
        <w:spacing w:after="0" w:line="240" w:lineRule="auto"/>
        <w:ind w:firstLine="708"/>
        <w:jc w:val="both"/>
        <w:rPr>
          <w:rFonts w:eastAsia="Times New Roman" w:cs="Times New Roman"/>
          <w:sz w:val="24"/>
          <w:szCs w:val="24"/>
          <w:lang w:eastAsia="ru-RU"/>
        </w:rPr>
      </w:pPr>
      <w:r>
        <w:rPr>
          <w:rFonts w:eastAsia="Times New Roman" w:cs="Times New Roman"/>
          <w:sz w:val="24"/>
          <w:szCs w:val="24"/>
          <w:lang w:eastAsia="ru-RU"/>
        </w:rPr>
        <w:t>Успехи каждого ученика вносятся</w:t>
      </w:r>
      <w:r w:rsidRPr="00A2170A">
        <w:rPr>
          <w:rFonts w:eastAsia="Times New Roman" w:cs="Times New Roman"/>
          <w:sz w:val="24"/>
          <w:szCs w:val="24"/>
          <w:lang w:eastAsia="ru-RU"/>
        </w:rPr>
        <w:t xml:space="preserve"> в Портфолио.</w:t>
      </w:r>
    </w:p>
    <w:p w:rsidR="007301B1"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 xml:space="preserve">Высокая </w:t>
      </w:r>
      <w:r w:rsidRPr="00B90783">
        <w:rPr>
          <w:rFonts w:eastAsia="Times New Roman" w:cs="Times New Roman"/>
          <w:sz w:val="24"/>
          <w:szCs w:val="24"/>
          <w:lang w:eastAsia="ru-RU"/>
        </w:rPr>
        <w:t>общественная деятельность</w:t>
      </w:r>
      <w:r w:rsidRPr="00A2170A">
        <w:rPr>
          <w:rFonts w:eastAsia="Times New Roman" w:cs="Times New Roman"/>
          <w:sz w:val="24"/>
          <w:szCs w:val="24"/>
          <w:lang w:eastAsia="ru-RU"/>
        </w:rPr>
        <w:t xml:space="preserve"> детей бывает всег</w:t>
      </w:r>
      <w:r>
        <w:rPr>
          <w:rFonts w:eastAsia="Times New Roman" w:cs="Times New Roman"/>
          <w:sz w:val="24"/>
          <w:szCs w:val="24"/>
          <w:lang w:eastAsia="ru-RU"/>
        </w:rPr>
        <w:t>да во</w:t>
      </w:r>
      <w:r w:rsidR="00B90783">
        <w:rPr>
          <w:rFonts w:eastAsia="Times New Roman" w:cs="Times New Roman"/>
          <w:sz w:val="24"/>
          <w:szCs w:val="24"/>
          <w:lang w:eastAsia="ru-RU"/>
        </w:rPr>
        <w:t xml:space="preserve">стребована. Детей </w:t>
      </w:r>
      <w:r>
        <w:rPr>
          <w:rFonts w:eastAsia="Times New Roman" w:cs="Times New Roman"/>
          <w:sz w:val="24"/>
          <w:szCs w:val="24"/>
          <w:lang w:eastAsia="ru-RU"/>
        </w:rPr>
        <w:t xml:space="preserve"> приглашают на </w:t>
      </w:r>
      <w:r w:rsidRPr="00A2170A">
        <w:rPr>
          <w:rFonts w:eastAsia="Times New Roman" w:cs="Times New Roman"/>
          <w:sz w:val="24"/>
          <w:szCs w:val="24"/>
          <w:lang w:eastAsia="ru-RU"/>
        </w:rPr>
        <w:t xml:space="preserve"> школьны</w:t>
      </w:r>
      <w:r>
        <w:rPr>
          <w:rFonts w:eastAsia="Times New Roman" w:cs="Times New Roman"/>
          <w:sz w:val="24"/>
          <w:szCs w:val="24"/>
          <w:lang w:eastAsia="ru-RU"/>
        </w:rPr>
        <w:t>е</w:t>
      </w:r>
      <w:r w:rsidRPr="00A2170A">
        <w:rPr>
          <w:rFonts w:eastAsia="Times New Roman" w:cs="Times New Roman"/>
          <w:sz w:val="24"/>
          <w:szCs w:val="24"/>
          <w:lang w:eastAsia="ru-RU"/>
        </w:rPr>
        <w:t xml:space="preserve"> и районны</w:t>
      </w:r>
      <w:r>
        <w:rPr>
          <w:rFonts w:eastAsia="Times New Roman" w:cs="Times New Roman"/>
          <w:sz w:val="24"/>
          <w:szCs w:val="24"/>
          <w:lang w:eastAsia="ru-RU"/>
        </w:rPr>
        <w:t>е</w:t>
      </w:r>
      <w:r w:rsidRPr="00A2170A">
        <w:rPr>
          <w:rFonts w:eastAsia="Times New Roman" w:cs="Times New Roman"/>
          <w:sz w:val="24"/>
          <w:szCs w:val="24"/>
          <w:lang w:eastAsia="ru-RU"/>
        </w:rPr>
        <w:t xml:space="preserve"> мероприяти</w:t>
      </w:r>
      <w:r>
        <w:rPr>
          <w:rFonts w:eastAsia="Times New Roman" w:cs="Times New Roman"/>
          <w:sz w:val="24"/>
          <w:szCs w:val="24"/>
          <w:lang w:eastAsia="ru-RU"/>
        </w:rPr>
        <w:t>я,</w:t>
      </w:r>
      <w:r w:rsidRPr="00A2170A">
        <w:rPr>
          <w:rFonts w:eastAsia="Times New Roman" w:cs="Times New Roman"/>
          <w:sz w:val="24"/>
          <w:szCs w:val="24"/>
          <w:lang w:eastAsia="ru-RU"/>
        </w:rPr>
        <w:t xml:space="preserve"> национальны</w:t>
      </w:r>
      <w:r>
        <w:rPr>
          <w:rFonts w:eastAsia="Times New Roman" w:cs="Times New Roman"/>
          <w:sz w:val="24"/>
          <w:szCs w:val="24"/>
          <w:lang w:eastAsia="ru-RU"/>
        </w:rPr>
        <w:t>е праздники</w:t>
      </w:r>
      <w:r w:rsidRPr="00A2170A">
        <w:rPr>
          <w:rFonts w:eastAsia="Times New Roman" w:cs="Times New Roman"/>
          <w:sz w:val="24"/>
          <w:szCs w:val="24"/>
          <w:lang w:eastAsia="ru-RU"/>
        </w:rPr>
        <w:t>, спортивны</w:t>
      </w:r>
      <w:r>
        <w:rPr>
          <w:rFonts w:eastAsia="Times New Roman" w:cs="Times New Roman"/>
          <w:sz w:val="24"/>
          <w:szCs w:val="24"/>
          <w:lang w:eastAsia="ru-RU"/>
        </w:rPr>
        <w:t>е состязания, творческие</w:t>
      </w:r>
      <w:r w:rsidRPr="00A2170A">
        <w:rPr>
          <w:rFonts w:eastAsia="Times New Roman" w:cs="Times New Roman"/>
          <w:sz w:val="24"/>
          <w:szCs w:val="24"/>
          <w:lang w:eastAsia="ru-RU"/>
        </w:rPr>
        <w:t xml:space="preserve"> конкурс</w:t>
      </w:r>
      <w:r>
        <w:rPr>
          <w:rFonts w:eastAsia="Times New Roman" w:cs="Times New Roman"/>
          <w:sz w:val="24"/>
          <w:szCs w:val="24"/>
          <w:lang w:eastAsia="ru-RU"/>
        </w:rPr>
        <w:t xml:space="preserve">ы. </w:t>
      </w:r>
      <w:r w:rsidR="007212C4">
        <w:rPr>
          <w:rFonts w:eastAsia="Times New Roman" w:cs="Times New Roman"/>
          <w:sz w:val="24"/>
          <w:szCs w:val="24"/>
          <w:lang w:eastAsia="ru-RU"/>
        </w:rPr>
        <w:t xml:space="preserve">Они </w:t>
      </w:r>
      <w:r w:rsidRPr="00A2170A">
        <w:rPr>
          <w:rFonts w:eastAsia="Times New Roman" w:cs="Times New Roman"/>
          <w:sz w:val="24"/>
          <w:szCs w:val="24"/>
          <w:lang w:eastAsia="ru-RU"/>
        </w:rPr>
        <w:t>активно</w:t>
      </w:r>
      <w:r w:rsidR="007212C4">
        <w:rPr>
          <w:rFonts w:eastAsia="Times New Roman" w:cs="Times New Roman"/>
          <w:sz w:val="24"/>
          <w:szCs w:val="24"/>
          <w:lang w:eastAsia="ru-RU"/>
        </w:rPr>
        <w:t xml:space="preserve"> сотрудничают</w:t>
      </w:r>
      <w:r w:rsidRPr="00A2170A">
        <w:rPr>
          <w:rFonts w:eastAsia="Times New Roman" w:cs="Times New Roman"/>
          <w:sz w:val="24"/>
          <w:szCs w:val="24"/>
          <w:lang w:eastAsia="ru-RU"/>
        </w:rPr>
        <w:t xml:space="preserve"> с  детской библиотекой: </w:t>
      </w:r>
      <w:r w:rsidR="007212C4">
        <w:rPr>
          <w:rFonts w:eastAsia="Times New Roman" w:cs="Times New Roman"/>
          <w:sz w:val="24"/>
          <w:szCs w:val="24"/>
          <w:lang w:eastAsia="ru-RU"/>
        </w:rPr>
        <w:t xml:space="preserve">осуществляют </w:t>
      </w:r>
      <w:r w:rsidR="00B90783">
        <w:rPr>
          <w:rFonts w:eastAsia="Times New Roman" w:cs="Times New Roman"/>
          <w:sz w:val="24"/>
          <w:szCs w:val="24"/>
          <w:lang w:eastAsia="ru-RU"/>
        </w:rPr>
        <w:t>ремонт книг</w:t>
      </w:r>
      <w:r w:rsidRPr="00A2170A">
        <w:rPr>
          <w:rFonts w:eastAsia="Times New Roman" w:cs="Times New Roman"/>
          <w:sz w:val="24"/>
          <w:szCs w:val="24"/>
          <w:lang w:eastAsia="ru-RU"/>
        </w:rPr>
        <w:t xml:space="preserve">, </w:t>
      </w:r>
      <w:r w:rsidR="007212C4">
        <w:rPr>
          <w:rFonts w:eastAsia="Times New Roman" w:cs="Times New Roman"/>
          <w:sz w:val="24"/>
          <w:szCs w:val="24"/>
          <w:lang w:eastAsia="ru-RU"/>
        </w:rPr>
        <w:t>участвуют</w:t>
      </w:r>
      <w:r>
        <w:rPr>
          <w:rFonts w:eastAsia="Times New Roman" w:cs="Times New Roman"/>
          <w:sz w:val="24"/>
          <w:szCs w:val="24"/>
          <w:lang w:eastAsia="ru-RU"/>
        </w:rPr>
        <w:t xml:space="preserve"> в литературных праздниках</w:t>
      </w:r>
      <w:r w:rsidRPr="00A2170A">
        <w:rPr>
          <w:rFonts w:eastAsia="Times New Roman" w:cs="Times New Roman"/>
          <w:sz w:val="24"/>
          <w:szCs w:val="24"/>
          <w:lang w:eastAsia="ru-RU"/>
        </w:rPr>
        <w:t>, викторин</w:t>
      </w:r>
      <w:r>
        <w:rPr>
          <w:rFonts w:eastAsia="Times New Roman" w:cs="Times New Roman"/>
          <w:sz w:val="24"/>
          <w:szCs w:val="24"/>
          <w:lang w:eastAsia="ru-RU"/>
        </w:rPr>
        <w:t>ах</w:t>
      </w:r>
      <w:r w:rsidRPr="00A2170A">
        <w:rPr>
          <w:rFonts w:eastAsia="Times New Roman" w:cs="Times New Roman"/>
          <w:sz w:val="24"/>
          <w:szCs w:val="24"/>
          <w:lang w:eastAsia="ru-RU"/>
        </w:rPr>
        <w:t xml:space="preserve">. </w:t>
      </w:r>
    </w:p>
    <w:p w:rsidR="007301B1" w:rsidRDefault="007212C4" w:rsidP="007301B1">
      <w:pPr>
        <w:spacing w:after="0" w:line="240" w:lineRule="auto"/>
        <w:ind w:firstLine="708"/>
        <w:jc w:val="both"/>
        <w:rPr>
          <w:rFonts w:eastAsia="Times New Roman" w:cs="Times New Roman"/>
          <w:sz w:val="24"/>
          <w:szCs w:val="24"/>
          <w:lang w:eastAsia="ru-RU"/>
        </w:rPr>
      </w:pPr>
      <w:r>
        <w:rPr>
          <w:rFonts w:cs="Times New Roman"/>
          <w:sz w:val="24"/>
          <w:szCs w:val="24"/>
        </w:rPr>
        <w:t>Сложилось продуктивное сотрудничество класса</w:t>
      </w:r>
      <w:r w:rsidR="007301B1" w:rsidRPr="00A2170A">
        <w:rPr>
          <w:rFonts w:cs="Times New Roman"/>
          <w:sz w:val="24"/>
          <w:szCs w:val="24"/>
        </w:rPr>
        <w:t xml:space="preserve"> с музеем </w:t>
      </w:r>
      <w:proofErr w:type="spellStart"/>
      <w:r w:rsidR="007301B1" w:rsidRPr="00A2170A">
        <w:rPr>
          <w:rFonts w:cs="Times New Roman"/>
          <w:sz w:val="24"/>
          <w:szCs w:val="24"/>
        </w:rPr>
        <w:t>Бардымской</w:t>
      </w:r>
      <w:proofErr w:type="spellEnd"/>
      <w:r w:rsidR="007301B1" w:rsidRPr="00A2170A">
        <w:rPr>
          <w:rFonts w:cs="Times New Roman"/>
          <w:sz w:val="24"/>
          <w:szCs w:val="24"/>
        </w:rPr>
        <w:t xml:space="preserve"> гимназии, </w:t>
      </w:r>
      <w:r>
        <w:rPr>
          <w:rFonts w:cs="Times New Roman"/>
          <w:sz w:val="24"/>
          <w:szCs w:val="24"/>
        </w:rPr>
        <w:t xml:space="preserve">с </w:t>
      </w:r>
      <w:r w:rsidR="007301B1" w:rsidRPr="00A2170A">
        <w:rPr>
          <w:rFonts w:cs="Times New Roman"/>
          <w:sz w:val="24"/>
          <w:szCs w:val="24"/>
        </w:rPr>
        <w:t xml:space="preserve">редакцией районной газеты «Рассвет», </w:t>
      </w:r>
      <w:r>
        <w:rPr>
          <w:rFonts w:cs="Times New Roman"/>
          <w:sz w:val="24"/>
          <w:szCs w:val="24"/>
        </w:rPr>
        <w:t>с местным радио-телевещанием</w:t>
      </w:r>
      <w:r w:rsidR="007301B1" w:rsidRPr="00A2170A">
        <w:rPr>
          <w:rFonts w:cs="Times New Roman"/>
          <w:sz w:val="24"/>
          <w:szCs w:val="24"/>
        </w:rPr>
        <w:t>.</w:t>
      </w:r>
      <w:r w:rsidR="007301B1">
        <w:rPr>
          <w:rFonts w:cs="Times New Roman"/>
          <w:sz w:val="24"/>
          <w:szCs w:val="24"/>
        </w:rPr>
        <w:t xml:space="preserve"> </w:t>
      </w:r>
      <w:r w:rsidR="007301B1" w:rsidRPr="00F03104">
        <w:rPr>
          <w:rFonts w:cs="Times New Roman"/>
          <w:sz w:val="24"/>
          <w:szCs w:val="24"/>
        </w:rPr>
        <w:t xml:space="preserve">Большая работа </w:t>
      </w:r>
      <w:r w:rsidR="007301B1">
        <w:rPr>
          <w:rFonts w:cs="Times New Roman"/>
          <w:sz w:val="24"/>
          <w:szCs w:val="24"/>
        </w:rPr>
        <w:t>ведется по организации экскурсий</w:t>
      </w:r>
      <w:r>
        <w:rPr>
          <w:rFonts w:cs="Times New Roman"/>
          <w:sz w:val="24"/>
          <w:szCs w:val="24"/>
        </w:rPr>
        <w:t xml:space="preserve"> для учащихся на</w:t>
      </w:r>
      <w:r w:rsidR="00B90783">
        <w:rPr>
          <w:rFonts w:cs="Times New Roman"/>
          <w:sz w:val="24"/>
          <w:szCs w:val="24"/>
        </w:rPr>
        <w:t xml:space="preserve"> предприятия и учреждения</w:t>
      </w:r>
      <w:r w:rsidR="007301B1" w:rsidRPr="00F03104">
        <w:rPr>
          <w:rFonts w:cs="Times New Roman"/>
          <w:sz w:val="24"/>
          <w:szCs w:val="24"/>
        </w:rPr>
        <w:t xml:space="preserve"> села. Традиционными стали экскурсии </w:t>
      </w:r>
      <w:r w:rsidR="007301B1">
        <w:rPr>
          <w:rFonts w:cs="Times New Roman"/>
          <w:sz w:val="24"/>
          <w:szCs w:val="24"/>
        </w:rPr>
        <w:t>в</w:t>
      </w:r>
      <w:r w:rsidR="007301B1" w:rsidRPr="00F03104">
        <w:rPr>
          <w:rFonts w:cs="Times New Roman"/>
          <w:sz w:val="24"/>
          <w:szCs w:val="24"/>
        </w:rPr>
        <w:t xml:space="preserve"> краеведческий музей, типографию, музей Г.</w:t>
      </w:r>
      <w:r>
        <w:rPr>
          <w:rFonts w:cs="Times New Roman"/>
          <w:sz w:val="24"/>
          <w:szCs w:val="24"/>
        </w:rPr>
        <w:t xml:space="preserve"> </w:t>
      </w:r>
      <w:r w:rsidR="007301B1" w:rsidRPr="00F03104">
        <w:rPr>
          <w:rFonts w:cs="Times New Roman"/>
          <w:sz w:val="24"/>
          <w:szCs w:val="24"/>
        </w:rPr>
        <w:t>Тукая, мечеть</w:t>
      </w:r>
      <w:r w:rsidR="007301B1">
        <w:rPr>
          <w:rFonts w:cs="Times New Roman"/>
          <w:sz w:val="24"/>
          <w:szCs w:val="24"/>
        </w:rPr>
        <w:t>.</w:t>
      </w:r>
      <w:r w:rsidR="007301B1" w:rsidRPr="00A2170A">
        <w:rPr>
          <w:rFonts w:cs="Times New Roman"/>
          <w:sz w:val="24"/>
          <w:szCs w:val="24"/>
        </w:rPr>
        <w:t xml:space="preserve"> На страницах СМИ регулярно публикую</w:t>
      </w:r>
      <w:r w:rsidR="007301B1">
        <w:rPr>
          <w:rFonts w:cs="Times New Roman"/>
          <w:sz w:val="24"/>
          <w:szCs w:val="24"/>
        </w:rPr>
        <w:t>тся</w:t>
      </w:r>
      <w:r w:rsidR="00B90783">
        <w:rPr>
          <w:rFonts w:cs="Times New Roman"/>
          <w:sz w:val="24"/>
          <w:szCs w:val="24"/>
        </w:rPr>
        <w:t xml:space="preserve"> </w:t>
      </w:r>
      <w:r w:rsidR="007301B1">
        <w:rPr>
          <w:rFonts w:cs="Times New Roman"/>
          <w:sz w:val="24"/>
          <w:szCs w:val="24"/>
        </w:rPr>
        <w:t>заметки</w:t>
      </w:r>
      <w:r w:rsidR="007301B1" w:rsidRPr="00A2170A">
        <w:rPr>
          <w:rFonts w:cs="Times New Roman"/>
          <w:sz w:val="24"/>
          <w:szCs w:val="24"/>
        </w:rPr>
        <w:t xml:space="preserve"> об интересных событиях класса, </w:t>
      </w:r>
      <w:r w:rsidR="00B90783">
        <w:rPr>
          <w:rFonts w:cs="Times New Roman"/>
          <w:sz w:val="24"/>
          <w:szCs w:val="24"/>
        </w:rPr>
        <w:t xml:space="preserve">замечательных людях </w:t>
      </w:r>
      <w:r w:rsidR="007301B1">
        <w:rPr>
          <w:rFonts w:cs="Times New Roman"/>
          <w:sz w:val="24"/>
          <w:szCs w:val="24"/>
        </w:rPr>
        <w:t xml:space="preserve"> района</w:t>
      </w:r>
      <w:r w:rsidR="007301B1" w:rsidRPr="00A2170A">
        <w:rPr>
          <w:rFonts w:cs="Times New Roman"/>
          <w:sz w:val="24"/>
          <w:szCs w:val="24"/>
        </w:rPr>
        <w:t xml:space="preserve">. Такая форма организации детей благоприятствует их успешной социализации, </w:t>
      </w:r>
      <w:r w:rsidR="007301B1" w:rsidRPr="00A2170A">
        <w:rPr>
          <w:rFonts w:cs="Times New Roman"/>
          <w:color w:val="000000" w:themeColor="text1"/>
          <w:sz w:val="24"/>
          <w:szCs w:val="24"/>
        </w:rPr>
        <w:t xml:space="preserve">способствует формированию </w:t>
      </w:r>
      <w:proofErr w:type="spellStart"/>
      <w:r w:rsidR="007301B1" w:rsidRPr="00A2170A">
        <w:rPr>
          <w:rFonts w:cs="Times New Roman"/>
          <w:color w:val="000000" w:themeColor="text1"/>
          <w:sz w:val="24"/>
          <w:szCs w:val="24"/>
        </w:rPr>
        <w:t>этнотолерантности</w:t>
      </w:r>
      <w:proofErr w:type="spellEnd"/>
      <w:r w:rsidR="007301B1" w:rsidRPr="00A2170A">
        <w:rPr>
          <w:rFonts w:cs="Times New Roman"/>
          <w:color w:val="000000" w:themeColor="text1"/>
          <w:sz w:val="24"/>
          <w:szCs w:val="24"/>
        </w:rPr>
        <w:t xml:space="preserve"> на основе приобщения к национальной культуре.</w:t>
      </w:r>
    </w:p>
    <w:p w:rsidR="007301B1" w:rsidRDefault="007212C4" w:rsidP="007301B1">
      <w:pPr>
        <w:spacing w:after="0" w:line="240" w:lineRule="auto"/>
        <w:ind w:firstLine="708"/>
        <w:jc w:val="both"/>
        <w:rPr>
          <w:rFonts w:cs="Times New Roman"/>
          <w:sz w:val="24"/>
          <w:szCs w:val="24"/>
        </w:rPr>
      </w:pPr>
      <w:r>
        <w:rPr>
          <w:rFonts w:cs="Times New Roman"/>
          <w:sz w:val="24"/>
          <w:szCs w:val="24"/>
        </w:rPr>
        <w:t>Класс активно участвует</w:t>
      </w:r>
      <w:r w:rsidR="007301B1" w:rsidRPr="00A2170A">
        <w:rPr>
          <w:rFonts w:cs="Times New Roman"/>
          <w:sz w:val="24"/>
          <w:szCs w:val="24"/>
        </w:rPr>
        <w:t xml:space="preserve"> в волонтёрском движении</w:t>
      </w:r>
      <w:r>
        <w:rPr>
          <w:rFonts w:cs="Times New Roman"/>
          <w:sz w:val="24"/>
          <w:szCs w:val="24"/>
        </w:rPr>
        <w:t xml:space="preserve"> «Давайте жить дружно»,  в акциях</w:t>
      </w:r>
      <w:r w:rsidR="007301B1" w:rsidRPr="00A2170A">
        <w:rPr>
          <w:rFonts w:cs="Times New Roman"/>
          <w:sz w:val="24"/>
          <w:szCs w:val="24"/>
        </w:rPr>
        <w:t xml:space="preserve"> милос</w:t>
      </w:r>
      <w:r>
        <w:rPr>
          <w:rFonts w:cs="Times New Roman"/>
          <w:sz w:val="24"/>
          <w:szCs w:val="24"/>
        </w:rPr>
        <w:t>ердия «Подари радость в дом», «</w:t>
      </w:r>
      <w:r w:rsidR="007301B1" w:rsidRPr="00A2170A">
        <w:rPr>
          <w:rFonts w:cs="Times New Roman"/>
          <w:sz w:val="24"/>
          <w:szCs w:val="24"/>
        </w:rPr>
        <w:t>Твори добро»</w:t>
      </w:r>
      <w:r w:rsidR="007301B1">
        <w:rPr>
          <w:rFonts w:cs="Times New Roman"/>
          <w:sz w:val="24"/>
          <w:szCs w:val="24"/>
        </w:rPr>
        <w:t>,</w:t>
      </w:r>
      <w:r w:rsidR="007301B1" w:rsidRPr="00A2170A">
        <w:rPr>
          <w:rFonts w:cs="Times New Roman"/>
          <w:sz w:val="24"/>
          <w:szCs w:val="24"/>
        </w:rPr>
        <w:t xml:space="preserve"> «Труженики тыла </w:t>
      </w:r>
      <w:r w:rsidR="007301B1">
        <w:rPr>
          <w:rFonts w:cs="Times New Roman"/>
          <w:sz w:val="24"/>
          <w:szCs w:val="24"/>
        </w:rPr>
        <w:t>–</w:t>
      </w:r>
      <w:r>
        <w:rPr>
          <w:rFonts w:cs="Times New Roman"/>
          <w:sz w:val="24"/>
          <w:szCs w:val="24"/>
        </w:rPr>
        <w:t xml:space="preserve"> </w:t>
      </w:r>
      <w:r w:rsidR="007301B1">
        <w:rPr>
          <w:rFonts w:cs="Times New Roman"/>
          <w:sz w:val="24"/>
          <w:szCs w:val="24"/>
        </w:rPr>
        <w:t>в годы войны</w:t>
      </w:r>
      <w:r w:rsidR="007301B1" w:rsidRPr="00A2170A">
        <w:rPr>
          <w:rFonts w:cs="Times New Roman"/>
          <w:sz w:val="24"/>
          <w:szCs w:val="24"/>
        </w:rPr>
        <w:t xml:space="preserve">». </w:t>
      </w:r>
      <w:r w:rsidR="003159EF">
        <w:rPr>
          <w:rFonts w:cs="Times New Roman"/>
          <w:sz w:val="24"/>
          <w:szCs w:val="24"/>
        </w:rPr>
        <w:t xml:space="preserve">Дети </w:t>
      </w:r>
      <w:r w:rsidR="00B90783">
        <w:rPr>
          <w:rFonts w:cs="Times New Roman"/>
          <w:sz w:val="24"/>
          <w:szCs w:val="24"/>
        </w:rPr>
        <w:t xml:space="preserve"> являются</w:t>
      </w:r>
      <w:r w:rsidR="003159EF">
        <w:rPr>
          <w:rFonts w:cs="Times New Roman"/>
          <w:sz w:val="24"/>
          <w:szCs w:val="24"/>
        </w:rPr>
        <w:t xml:space="preserve">  победителями</w:t>
      </w:r>
      <w:r w:rsidR="007301B1" w:rsidRPr="00A2170A">
        <w:rPr>
          <w:rFonts w:cs="Times New Roman"/>
          <w:sz w:val="24"/>
          <w:szCs w:val="24"/>
        </w:rPr>
        <w:t xml:space="preserve"> и</w:t>
      </w:r>
      <w:r w:rsidR="003159EF">
        <w:rPr>
          <w:rFonts w:cs="Times New Roman"/>
          <w:sz w:val="24"/>
          <w:szCs w:val="24"/>
        </w:rPr>
        <w:t xml:space="preserve"> призерами</w:t>
      </w:r>
      <w:r w:rsidR="007301B1">
        <w:rPr>
          <w:rFonts w:cs="Times New Roman"/>
          <w:sz w:val="24"/>
          <w:szCs w:val="24"/>
        </w:rPr>
        <w:t xml:space="preserve"> районных конкурсов</w:t>
      </w:r>
      <w:r w:rsidR="00375CCC">
        <w:rPr>
          <w:rFonts w:cs="Times New Roman"/>
          <w:sz w:val="24"/>
          <w:szCs w:val="24"/>
        </w:rPr>
        <w:t xml:space="preserve">: </w:t>
      </w:r>
      <w:r>
        <w:rPr>
          <w:rFonts w:cs="Times New Roman"/>
          <w:sz w:val="24"/>
          <w:szCs w:val="24"/>
        </w:rPr>
        <w:t xml:space="preserve"> «</w:t>
      </w:r>
      <w:proofErr w:type="spellStart"/>
      <w:r w:rsidR="007301B1" w:rsidRPr="00A2170A">
        <w:rPr>
          <w:rFonts w:cs="Times New Roman"/>
          <w:sz w:val="24"/>
          <w:szCs w:val="24"/>
        </w:rPr>
        <w:t>Ягафаровские</w:t>
      </w:r>
      <w:proofErr w:type="spellEnd"/>
      <w:r w:rsidR="007301B1" w:rsidRPr="00A2170A">
        <w:rPr>
          <w:rFonts w:cs="Times New Roman"/>
          <w:sz w:val="24"/>
          <w:szCs w:val="24"/>
        </w:rPr>
        <w:t xml:space="preserve"> чтения</w:t>
      </w:r>
      <w:r>
        <w:rPr>
          <w:rFonts w:cs="Times New Roman"/>
          <w:sz w:val="24"/>
          <w:szCs w:val="24"/>
        </w:rPr>
        <w:t>»</w:t>
      </w:r>
      <w:r w:rsidR="007301B1" w:rsidRPr="00A2170A">
        <w:rPr>
          <w:rFonts w:cs="Times New Roman"/>
          <w:sz w:val="24"/>
          <w:szCs w:val="24"/>
        </w:rPr>
        <w:t xml:space="preserve">, </w:t>
      </w:r>
      <w:r w:rsidR="00375CCC">
        <w:rPr>
          <w:rFonts w:cs="Times New Roman"/>
          <w:sz w:val="24"/>
          <w:szCs w:val="24"/>
        </w:rPr>
        <w:t>«Ф</w:t>
      </w:r>
      <w:r w:rsidR="007301B1" w:rsidRPr="00A2170A">
        <w:rPr>
          <w:rFonts w:cs="Times New Roman"/>
          <w:sz w:val="24"/>
          <w:szCs w:val="24"/>
        </w:rPr>
        <w:t xml:space="preserve">естиваль </w:t>
      </w:r>
      <w:proofErr w:type="spellStart"/>
      <w:r w:rsidR="007301B1" w:rsidRPr="00A2170A">
        <w:rPr>
          <w:rFonts w:cs="Times New Roman"/>
          <w:sz w:val="24"/>
          <w:szCs w:val="24"/>
        </w:rPr>
        <w:t>Кабалевского</w:t>
      </w:r>
      <w:proofErr w:type="spellEnd"/>
      <w:r w:rsidR="00375CCC">
        <w:rPr>
          <w:rFonts w:cs="Times New Roman"/>
          <w:sz w:val="24"/>
          <w:szCs w:val="24"/>
        </w:rPr>
        <w:t>», театрализованные представления, «Игра-путешествие</w:t>
      </w:r>
      <w:r w:rsidR="007301B1">
        <w:rPr>
          <w:rFonts w:cs="Times New Roman"/>
          <w:sz w:val="24"/>
          <w:szCs w:val="24"/>
        </w:rPr>
        <w:t xml:space="preserve"> </w:t>
      </w:r>
      <w:r w:rsidR="007301B1" w:rsidRPr="00A2170A">
        <w:rPr>
          <w:rFonts w:cs="Times New Roman"/>
          <w:sz w:val="24"/>
          <w:szCs w:val="24"/>
        </w:rPr>
        <w:t>«Безопасное колесо».</w:t>
      </w:r>
    </w:p>
    <w:p w:rsidR="007301B1" w:rsidRPr="000D760B" w:rsidRDefault="007301B1" w:rsidP="007301B1">
      <w:pPr>
        <w:spacing w:after="0" w:line="240" w:lineRule="auto"/>
        <w:ind w:firstLine="708"/>
        <w:jc w:val="both"/>
        <w:rPr>
          <w:rFonts w:eastAsia="Times New Roman" w:cs="Times New Roman"/>
          <w:sz w:val="24"/>
          <w:szCs w:val="24"/>
          <w:lang w:eastAsia="ru-RU"/>
        </w:rPr>
      </w:pPr>
      <w:r w:rsidRPr="00A2170A">
        <w:rPr>
          <w:rFonts w:cs="Times New Roman"/>
          <w:sz w:val="24"/>
          <w:szCs w:val="24"/>
        </w:rPr>
        <w:t xml:space="preserve">Совместно с родителями реализуется проект «Помоги </w:t>
      </w:r>
      <w:proofErr w:type="gramStart"/>
      <w:r w:rsidRPr="00A2170A">
        <w:rPr>
          <w:rFonts w:cs="Times New Roman"/>
          <w:sz w:val="24"/>
          <w:szCs w:val="24"/>
        </w:rPr>
        <w:t>ближнему</w:t>
      </w:r>
      <w:proofErr w:type="gramEnd"/>
      <w:r w:rsidRPr="00A2170A">
        <w:rPr>
          <w:rFonts w:cs="Times New Roman"/>
          <w:sz w:val="24"/>
          <w:szCs w:val="24"/>
        </w:rPr>
        <w:t>»,</w:t>
      </w:r>
      <w:r w:rsidR="00375CCC">
        <w:rPr>
          <w:rFonts w:cs="Times New Roman"/>
          <w:sz w:val="24"/>
          <w:szCs w:val="24"/>
        </w:rPr>
        <w:t xml:space="preserve"> организованный</w:t>
      </w:r>
      <w:r>
        <w:rPr>
          <w:rFonts w:cs="Times New Roman"/>
          <w:sz w:val="24"/>
          <w:szCs w:val="24"/>
        </w:rPr>
        <w:t xml:space="preserve">  МАОУ «</w:t>
      </w:r>
      <w:proofErr w:type="spellStart"/>
      <w:r>
        <w:rPr>
          <w:rFonts w:cs="Times New Roman"/>
          <w:sz w:val="24"/>
          <w:szCs w:val="24"/>
        </w:rPr>
        <w:t>Бардымская</w:t>
      </w:r>
      <w:proofErr w:type="spellEnd"/>
      <w:r>
        <w:rPr>
          <w:rFonts w:cs="Times New Roman"/>
          <w:sz w:val="24"/>
          <w:szCs w:val="24"/>
        </w:rPr>
        <w:t xml:space="preserve"> гимназия»,</w:t>
      </w:r>
      <w:r w:rsidRPr="00A2170A">
        <w:rPr>
          <w:rFonts w:cs="Times New Roman"/>
          <w:sz w:val="24"/>
          <w:szCs w:val="24"/>
        </w:rPr>
        <w:t xml:space="preserve"> </w:t>
      </w:r>
      <w:r w:rsidR="00375CCC">
        <w:rPr>
          <w:rFonts w:cs="Times New Roman"/>
          <w:sz w:val="24"/>
          <w:szCs w:val="24"/>
        </w:rPr>
        <w:t>направленный на развитие</w:t>
      </w:r>
      <w:r w:rsidRPr="00A2170A">
        <w:rPr>
          <w:rFonts w:cs="Times New Roman"/>
          <w:sz w:val="24"/>
          <w:szCs w:val="24"/>
        </w:rPr>
        <w:t xml:space="preserve"> толерантности, сострадания,  </w:t>
      </w:r>
      <w:r w:rsidR="00375CCC">
        <w:rPr>
          <w:rFonts w:cs="Times New Roman"/>
          <w:sz w:val="24"/>
          <w:szCs w:val="24"/>
        </w:rPr>
        <w:t>милосердия</w:t>
      </w:r>
      <w:r w:rsidRPr="00A2170A">
        <w:rPr>
          <w:rFonts w:cs="Times New Roman"/>
          <w:sz w:val="24"/>
          <w:szCs w:val="24"/>
        </w:rPr>
        <w:t>. С этой целью постоянно оказываем помощь социально неблагопол</w:t>
      </w:r>
      <w:r w:rsidR="00375CCC">
        <w:rPr>
          <w:rFonts w:cs="Times New Roman"/>
          <w:sz w:val="24"/>
          <w:szCs w:val="24"/>
        </w:rPr>
        <w:t>учным семьям, детям – инвалидам.</w:t>
      </w:r>
      <w:r w:rsidRPr="00A2170A">
        <w:rPr>
          <w:rFonts w:cs="Times New Roman"/>
          <w:sz w:val="24"/>
          <w:szCs w:val="24"/>
        </w:rPr>
        <w:t xml:space="preserve"> Коллектив </w:t>
      </w:r>
      <w:r w:rsidR="003159EF">
        <w:rPr>
          <w:rFonts w:cs="Times New Roman"/>
          <w:sz w:val="24"/>
          <w:szCs w:val="24"/>
        </w:rPr>
        <w:t>класса</w:t>
      </w:r>
      <w:r w:rsidRPr="00A2170A">
        <w:rPr>
          <w:rFonts w:cs="Times New Roman"/>
          <w:sz w:val="24"/>
          <w:szCs w:val="24"/>
        </w:rPr>
        <w:t xml:space="preserve"> награждён благодарственным письмом за активное участие </w:t>
      </w:r>
      <w:r w:rsidR="00375CCC">
        <w:rPr>
          <w:rFonts w:cs="Times New Roman"/>
          <w:sz w:val="24"/>
          <w:szCs w:val="24"/>
        </w:rPr>
        <w:t xml:space="preserve">благотворительных </w:t>
      </w:r>
      <w:proofErr w:type="gramStart"/>
      <w:r w:rsidR="00375CCC">
        <w:rPr>
          <w:rFonts w:cs="Times New Roman"/>
          <w:sz w:val="24"/>
          <w:szCs w:val="24"/>
        </w:rPr>
        <w:t>акциях</w:t>
      </w:r>
      <w:proofErr w:type="gramEnd"/>
      <w:r w:rsidR="00375CCC">
        <w:rPr>
          <w:rFonts w:cs="Times New Roman"/>
          <w:sz w:val="24"/>
          <w:szCs w:val="24"/>
        </w:rPr>
        <w:t xml:space="preserve">, организованных </w:t>
      </w:r>
      <w:r w:rsidRPr="00A2170A">
        <w:rPr>
          <w:rFonts w:cs="Times New Roman"/>
          <w:sz w:val="24"/>
          <w:szCs w:val="24"/>
        </w:rPr>
        <w:t xml:space="preserve"> Всероссийской общественной </w:t>
      </w:r>
      <w:r w:rsidRPr="002C16D3">
        <w:rPr>
          <w:rFonts w:cs="Times New Roman"/>
          <w:sz w:val="24"/>
          <w:szCs w:val="24"/>
        </w:rPr>
        <w:t>организацией «Молодая гвардия Единой России».</w:t>
      </w:r>
    </w:p>
    <w:p w:rsidR="007301B1"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 xml:space="preserve">Каждый год </w:t>
      </w:r>
      <w:r>
        <w:rPr>
          <w:rFonts w:eastAsia="Times New Roman" w:cs="Times New Roman"/>
          <w:sz w:val="24"/>
          <w:szCs w:val="24"/>
          <w:lang w:eastAsia="ru-RU"/>
        </w:rPr>
        <w:t xml:space="preserve">с обучающимися и родителями </w:t>
      </w:r>
      <w:r w:rsidRPr="00A2170A">
        <w:rPr>
          <w:rFonts w:eastAsia="Times New Roman" w:cs="Times New Roman"/>
          <w:sz w:val="24"/>
          <w:szCs w:val="24"/>
          <w:lang w:eastAsia="ru-RU"/>
        </w:rPr>
        <w:t>становимся победителями муниципальных  социальных проектов «Я</w:t>
      </w:r>
      <w:r w:rsidR="00375CCC">
        <w:rPr>
          <w:rFonts w:eastAsia="Times New Roman" w:cs="Times New Roman"/>
          <w:sz w:val="24"/>
          <w:szCs w:val="24"/>
          <w:lang w:eastAsia="ru-RU"/>
        </w:rPr>
        <w:t xml:space="preserve"> </w:t>
      </w:r>
      <w:r w:rsidRPr="00A2170A">
        <w:rPr>
          <w:rFonts w:eastAsia="Times New Roman" w:cs="Times New Roman"/>
          <w:sz w:val="24"/>
          <w:szCs w:val="24"/>
          <w:lang w:eastAsia="ru-RU"/>
        </w:rPr>
        <w:t xml:space="preserve">- гражданин России». </w:t>
      </w:r>
      <w:r>
        <w:rPr>
          <w:rFonts w:eastAsia="Times New Roman" w:cs="Times New Roman"/>
          <w:sz w:val="24"/>
          <w:szCs w:val="24"/>
          <w:lang w:eastAsia="ru-RU"/>
        </w:rPr>
        <w:t>Н</w:t>
      </w:r>
      <w:r w:rsidRPr="00A2170A">
        <w:rPr>
          <w:rFonts w:eastAsia="Times New Roman" w:cs="Times New Roman"/>
          <w:sz w:val="24"/>
          <w:szCs w:val="24"/>
          <w:lang w:eastAsia="ru-RU"/>
        </w:rPr>
        <w:t>а</w:t>
      </w:r>
      <w:r>
        <w:rPr>
          <w:rFonts w:eastAsia="Times New Roman" w:cs="Times New Roman"/>
          <w:sz w:val="24"/>
          <w:szCs w:val="24"/>
          <w:lang w:eastAsia="ru-RU"/>
        </w:rPr>
        <w:t xml:space="preserve"> выигранные средства на </w:t>
      </w:r>
      <w:r w:rsidRPr="00A2170A">
        <w:rPr>
          <w:rFonts w:eastAsia="Times New Roman" w:cs="Times New Roman"/>
          <w:sz w:val="24"/>
          <w:szCs w:val="24"/>
          <w:lang w:eastAsia="ru-RU"/>
        </w:rPr>
        <w:t xml:space="preserve"> пришкольном участке создали клумбу «</w:t>
      </w:r>
      <w:r>
        <w:rPr>
          <w:rFonts w:eastAsia="Times New Roman" w:cs="Times New Roman"/>
          <w:sz w:val="24"/>
          <w:szCs w:val="24"/>
          <w:lang w:eastAsia="ru-RU"/>
        </w:rPr>
        <w:t xml:space="preserve">Цветочные часы» и </w:t>
      </w:r>
      <w:r w:rsidRPr="008F7D3A">
        <w:rPr>
          <w:rFonts w:eastAsia="Times New Roman" w:cs="Times New Roman"/>
          <w:sz w:val="24"/>
          <w:szCs w:val="24"/>
          <w:lang w:eastAsia="ru-RU"/>
        </w:rPr>
        <w:t xml:space="preserve"> « Цветочный герб гимназии»</w:t>
      </w:r>
      <w:r>
        <w:rPr>
          <w:rFonts w:eastAsia="Times New Roman" w:cs="Times New Roman"/>
          <w:sz w:val="24"/>
          <w:szCs w:val="24"/>
          <w:lang w:eastAsia="ru-RU"/>
        </w:rPr>
        <w:t>.</w:t>
      </w:r>
    </w:p>
    <w:p w:rsidR="003159EF" w:rsidRDefault="003159EF" w:rsidP="007301B1">
      <w:pPr>
        <w:spacing w:after="0" w:line="240" w:lineRule="auto"/>
        <w:ind w:firstLine="708"/>
        <w:jc w:val="both"/>
        <w:rPr>
          <w:rFonts w:eastAsia="Times New Roman" w:cs="Times New Roman"/>
          <w:sz w:val="24"/>
          <w:szCs w:val="24"/>
          <w:lang w:eastAsia="ru-RU"/>
        </w:rPr>
      </w:pPr>
      <w:r>
        <w:rPr>
          <w:rFonts w:eastAsia="Times New Roman" w:cs="Times New Roman"/>
          <w:sz w:val="24"/>
          <w:szCs w:val="24"/>
          <w:lang w:eastAsia="ru-RU"/>
        </w:rPr>
        <w:t>К</w:t>
      </w:r>
      <w:r w:rsidR="007301B1">
        <w:rPr>
          <w:rFonts w:eastAsia="Times New Roman" w:cs="Times New Roman"/>
          <w:sz w:val="24"/>
          <w:szCs w:val="24"/>
          <w:lang w:eastAsia="ru-RU"/>
        </w:rPr>
        <w:t>ласс на межмуниципальном уровне</w:t>
      </w:r>
      <w:r w:rsidR="007301B1" w:rsidRPr="00A2170A">
        <w:rPr>
          <w:rFonts w:eastAsia="Times New Roman" w:cs="Times New Roman"/>
          <w:sz w:val="24"/>
          <w:szCs w:val="24"/>
          <w:lang w:eastAsia="ru-RU"/>
        </w:rPr>
        <w:t xml:space="preserve"> защитил проект «Что мне делать</w:t>
      </w:r>
      <w:r w:rsidR="007301B1">
        <w:rPr>
          <w:rFonts w:eastAsia="Times New Roman" w:cs="Times New Roman"/>
          <w:sz w:val="24"/>
          <w:szCs w:val="24"/>
          <w:lang w:eastAsia="ru-RU"/>
        </w:rPr>
        <w:t xml:space="preserve"> с мусором?»</w:t>
      </w:r>
      <w:r>
        <w:rPr>
          <w:rFonts w:eastAsia="Times New Roman" w:cs="Times New Roman"/>
          <w:sz w:val="24"/>
          <w:szCs w:val="24"/>
          <w:lang w:eastAsia="ru-RU"/>
        </w:rPr>
        <w:t>,</w:t>
      </w:r>
      <w:r w:rsidR="007301B1">
        <w:rPr>
          <w:rFonts w:eastAsia="Times New Roman" w:cs="Times New Roman"/>
          <w:sz w:val="24"/>
          <w:szCs w:val="24"/>
          <w:lang w:eastAsia="ru-RU"/>
        </w:rPr>
        <w:t xml:space="preserve"> и </w:t>
      </w:r>
      <w:r w:rsidR="007301B1" w:rsidRPr="00A2170A">
        <w:rPr>
          <w:rFonts w:eastAsia="Times New Roman" w:cs="Times New Roman"/>
          <w:sz w:val="24"/>
          <w:szCs w:val="24"/>
          <w:lang w:eastAsia="ru-RU"/>
        </w:rPr>
        <w:t>ребят</w:t>
      </w:r>
      <w:r>
        <w:rPr>
          <w:rFonts w:eastAsia="Times New Roman" w:cs="Times New Roman"/>
          <w:sz w:val="24"/>
          <w:szCs w:val="24"/>
          <w:lang w:eastAsia="ru-RU"/>
        </w:rPr>
        <w:t>а</w:t>
      </w:r>
      <w:r w:rsidR="007301B1" w:rsidRPr="00A2170A">
        <w:rPr>
          <w:rFonts w:eastAsia="Times New Roman" w:cs="Times New Roman"/>
          <w:sz w:val="24"/>
          <w:szCs w:val="24"/>
          <w:lang w:eastAsia="ru-RU"/>
        </w:rPr>
        <w:t xml:space="preserve"> </w:t>
      </w:r>
      <w:r w:rsidR="007301B1">
        <w:rPr>
          <w:rFonts w:eastAsia="Times New Roman" w:cs="Times New Roman"/>
          <w:sz w:val="24"/>
          <w:szCs w:val="24"/>
          <w:lang w:eastAsia="ru-RU"/>
        </w:rPr>
        <w:t xml:space="preserve"> из других классов </w:t>
      </w:r>
      <w:r>
        <w:rPr>
          <w:rFonts w:eastAsia="Times New Roman" w:cs="Times New Roman"/>
          <w:sz w:val="24"/>
          <w:szCs w:val="24"/>
          <w:lang w:eastAsia="ru-RU"/>
        </w:rPr>
        <w:t xml:space="preserve">научились </w:t>
      </w:r>
      <w:r w:rsidR="007301B1" w:rsidRPr="00A2170A">
        <w:rPr>
          <w:rFonts w:eastAsia="Times New Roman" w:cs="Times New Roman"/>
          <w:sz w:val="24"/>
          <w:szCs w:val="24"/>
          <w:lang w:eastAsia="ru-RU"/>
        </w:rPr>
        <w:t>складывать му</w:t>
      </w:r>
      <w:r w:rsidR="007301B1">
        <w:rPr>
          <w:rFonts w:eastAsia="Times New Roman" w:cs="Times New Roman"/>
          <w:sz w:val="24"/>
          <w:szCs w:val="24"/>
          <w:lang w:eastAsia="ru-RU"/>
        </w:rPr>
        <w:t>сор по отдельным емкостям -  бумага</w:t>
      </w:r>
      <w:r w:rsidR="007301B1" w:rsidRPr="00A2170A">
        <w:rPr>
          <w:rFonts w:eastAsia="Times New Roman" w:cs="Times New Roman"/>
          <w:sz w:val="24"/>
          <w:szCs w:val="24"/>
          <w:lang w:eastAsia="ru-RU"/>
        </w:rPr>
        <w:t>,</w:t>
      </w:r>
      <w:r w:rsidR="007301B1">
        <w:rPr>
          <w:rFonts w:eastAsia="Times New Roman" w:cs="Times New Roman"/>
          <w:sz w:val="24"/>
          <w:szCs w:val="24"/>
          <w:lang w:eastAsia="ru-RU"/>
        </w:rPr>
        <w:t xml:space="preserve"> </w:t>
      </w:r>
      <w:r w:rsidR="007301B1" w:rsidRPr="00A2170A">
        <w:rPr>
          <w:rFonts w:eastAsia="Times New Roman" w:cs="Times New Roman"/>
          <w:sz w:val="24"/>
          <w:szCs w:val="24"/>
          <w:lang w:eastAsia="ru-RU"/>
        </w:rPr>
        <w:t>стекло,</w:t>
      </w:r>
      <w:r w:rsidR="007301B1">
        <w:rPr>
          <w:rFonts w:eastAsia="Times New Roman" w:cs="Times New Roman"/>
          <w:sz w:val="24"/>
          <w:szCs w:val="24"/>
          <w:lang w:eastAsia="ru-RU"/>
        </w:rPr>
        <w:t xml:space="preserve"> </w:t>
      </w:r>
      <w:r w:rsidR="007301B1" w:rsidRPr="00A2170A">
        <w:rPr>
          <w:rFonts w:eastAsia="Times New Roman" w:cs="Times New Roman"/>
          <w:sz w:val="24"/>
          <w:szCs w:val="24"/>
          <w:lang w:eastAsia="ru-RU"/>
        </w:rPr>
        <w:t xml:space="preserve"> пластмасс</w:t>
      </w:r>
      <w:r w:rsidR="007301B1">
        <w:rPr>
          <w:rFonts w:eastAsia="Times New Roman" w:cs="Times New Roman"/>
          <w:sz w:val="24"/>
          <w:szCs w:val="24"/>
          <w:lang w:eastAsia="ru-RU"/>
        </w:rPr>
        <w:t>а</w:t>
      </w:r>
      <w:r w:rsidR="007301B1" w:rsidRPr="00A2170A">
        <w:rPr>
          <w:rFonts w:eastAsia="Times New Roman" w:cs="Times New Roman"/>
          <w:sz w:val="24"/>
          <w:szCs w:val="24"/>
          <w:lang w:eastAsia="ru-RU"/>
        </w:rPr>
        <w:t>.</w:t>
      </w:r>
      <w:r w:rsidR="007301B1">
        <w:rPr>
          <w:rFonts w:eastAsia="Times New Roman" w:cs="Times New Roman"/>
          <w:sz w:val="24"/>
          <w:szCs w:val="24"/>
          <w:lang w:eastAsia="ru-RU"/>
        </w:rPr>
        <w:t xml:space="preserve"> Совместным проектом стал проект «</w:t>
      </w:r>
      <w:r>
        <w:rPr>
          <w:rFonts w:eastAsia="Times New Roman" w:cs="Times New Roman"/>
          <w:sz w:val="24"/>
          <w:szCs w:val="24"/>
          <w:lang w:eastAsia="ru-RU"/>
        </w:rPr>
        <w:t>В школу за здоровьем»</w:t>
      </w:r>
      <w:r w:rsidR="00375CCC">
        <w:rPr>
          <w:rFonts w:eastAsia="Times New Roman" w:cs="Times New Roman"/>
          <w:sz w:val="24"/>
          <w:szCs w:val="24"/>
          <w:lang w:eastAsia="ru-RU"/>
        </w:rPr>
        <w:t xml:space="preserve"> и </w:t>
      </w:r>
      <w:r w:rsidR="007301B1">
        <w:rPr>
          <w:rFonts w:eastAsia="Times New Roman" w:cs="Times New Roman"/>
          <w:sz w:val="24"/>
          <w:szCs w:val="24"/>
          <w:lang w:eastAsia="ru-RU"/>
        </w:rPr>
        <w:t xml:space="preserve"> «Преобрази свой мир</w:t>
      </w:r>
      <w:r>
        <w:rPr>
          <w:rFonts w:eastAsia="Times New Roman" w:cs="Times New Roman"/>
          <w:sz w:val="24"/>
          <w:szCs w:val="24"/>
          <w:lang w:eastAsia="ru-RU"/>
        </w:rPr>
        <w:t>».</w:t>
      </w:r>
    </w:p>
    <w:p w:rsidR="007301B1" w:rsidRDefault="007301B1" w:rsidP="007301B1">
      <w:pPr>
        <w:spacing w:after="0" w:line="240" w:lineRule="auto"/>
        <w:ind w:firstLine="708"/>
        <w:jc w:val="both"/>
        <w:rPr>
          <w:rFonts w:eastAsia="Times New Roman" w:cs="Times New Roman"/>
          <w:sz w:val="24"/>
          <w:szCs w:val="24"/>
          <w:lang w:eastAsia="ru-RU"/>
        </w:rPr>
      </w:pPr>
      <w:r w:rsidRPr="00A2170A">
        <w:rPr>
          <w:rFonts w:eastAsia="Times New Roman" w:cs="Times New Roman"/>
          <w:sz w:val="24"/>
          <w:szCs w:val="24"/>
          <w:lang w:eastAsia="ru-RU"/>
        </w:rPr>
        <w:t xml:space="preserve">Интерес к родному краю, к культуре и истории народа – это прекрасная </w:t>
      </w:r>
      <w:r>
        <w:rPr>
          <w:rFonts w:eastAsia="Times New Roman" w:cs="Times New Roman"/>
          <w:sz w:val="24"/>
          <w:szCs w:val="24"/>
          <w:lang w:eastAsia="ru-RU"/>
        </w:rPr>
        <w:t>возможность</w:t>
      </w:r>
      <w:r w:rsidRPr="00A2170A">
        <w:rPr>
          <w:rFonts w:eastAsia="Times New Roman" w:cs="Times New Roman"/>
          <w:sz w:val="24"/>
          <w:szCs w:val="24"/>
          <w:lang w:eastAsia="ru-RU"/>
        </w:rPr>
        <w:t xml:space="preserve"> воспитания </w:t>
      </w:r>
      <w:r w:rsidRPr="00E134DF">
        <w:rPr>
          <w:rFonts w:eastAsia="Times New Roman" w:cs="Times New Roman"/>
          <w:sz w:val="24"/>
          <w:szCs w:val="24"/>
          <w:lang w:eastAsia="ru-RU"/>
        </w:rPr>
        <w:t>гражданственности</w:t>
      </w:r>
      <w:r>
        <w:rPr>
          <w:rFonts w:eastAsia="Times New Roman" w:cs="Times New Roman"/>
          <w:sz w:val="24"/>
          <w:szCs w:val="24"/>
          <w:lang w:eastAsia="ru-RU"/>
        </w:rPr>
        <w:t xml:space="preserve"> у наших детей. </w:t>
      </w:r>
      <w:r w:rsidRPr="00A2170A">
        <w:rPr>
          <w:rFonts w:eastAsia="Times New Roman" w:cs="Times New Roman"/>
          <w:sz w:val="24"/>
          <w:szCs w:val="24"/>
          <w:lang w:eastAsia="ru-RU"/>
        </w:rPr>
        <w:t>Дети с удовольствием занимаются  в фольклорном ансамбле класса «</w:t>
      </w:r>
      <w:proofErr w:type="spellStart"/>
      <w:r w:rsidRPr="00A2170A">
        <w:rPr>
          <w:rFonts w:eastAsia="Times New Roman" w:cs="Times New Roman"/>
          <w:sz w:val="24"/>
          <w:szCs w:val="24"/>
          <w:lang w:eastAsia="ru-RU"/>
        </w:rPr>
        <w:t>Чишма</w:t>
      </w:r>
      <w:proofErr w:type="spellEnd"/>
      <w:r w:rsidRPr="00A2170A">
        <w:rPr>
          <w:rFonts w:eastAsia="Times New Roman" w:cs="Times New Roman"/>
          <w:sz w:val="24"/>
          <w:szCs w:val="24"/>
          <w:lang w:eastAsia="ru-RU"/>
        </w:rPr>
        <w:t>» (Родник)</w:t>
      </w:r>
      <w:r>
        <w:rPr>
          <w:rFonts w:eastAsia="Times New Roman" w:cs="Times New Roman"/>
          <w:sz w:val="24"/>
          <w:szCs w:val="24"/>
          <w:lang w:eastAsia="ru-RU"/>
        </w:rPr>
        <w:t xml:space="preserve">. Слушают и </w:t>
      </w:r>
      <w:r w:rsidRPr="00A2170A">
        <w:rPr>
          <w:rFonts w:eastAsia="Times New Roman" w:cs="Times New Roman"/>
          <w:sz w:val="24"/>
          <w:szCs w:val="24"/>
          <w:lang w:eastAsia="ru-RU"/>
        </w:rPr>
        <w:t xml:space="preserve"> исполняют татарские  и русские  народные песни. Выступают в национальных праздниках  «Детский Сабантуй», «</w:t>
      </w:r>
      <w:proofErr w:type="spellStart"/>
      <w:r w:rsidRPr="00A2170A">
        <w:rPr>
          <w:rFonts w:eastAsia="Times New Roman" w:cs="Times New Roman"/>
          <w:sz w:val="24"/>
          <w:szCs w:val="24"/>
          <w:lang w:eastAsia="ru-RU"/>
        </w:rPr>
        <w:t>Навруз</w:t>
      </w:r>
      <w:proofErr w:type="spellEnd"/>
      <w:r w:rsidRPr="00A2170A">
        <w:rPr>
          <w:rFonts w:eastAsia="Times New Roman" w:cs="Times New Roman"/>
          <w:sz w:val="24"/>
          <w:szCs w:val="24"/>
          <w:lang w:eastAsia="ru-RU"/>
        </w:rPr>
        <w:t>»</w:t>
      </w:r>
      <w:r>
        <w:rPr>
          <w:rFonts w:eastAsia="Times New Roman" w:cs="Times New Roman"/>
          <w:sz w:val="24"/>
          <w:szCs w:val="24"/>
          <w:lang w:eastAsia="ru-RU"/>
        </w:rPr>
        <w:t xml:space="preserve">, «Барда </w:t>
      </w:r>
      <w:proofErr w:type="spellStart"/>
      <w:r>
        <w:rPr>
          <w:rFonts w:eastAsia="Times New Roman" w:cs="Times New Roman"/>
          <w:sz w:val="24"/>
          <w:szCs w:val="24"/>
          <w:lang w:eastAsia="ru-RU"/>
        </w:rPr>
        <w:t>зиен</w:t>
      </w:r>
      <w:proofErr w:type="spellEnd"/>
      <w:r>
        <w:rPr>
          <w:rFonts w:eastAsia="Times New Roman" w:cs="Times New Roman"/>
          <w:sz w:val="24"/>
          <w:szCs w:val="24"/>
          <w:lang w:eastAsia="ru-RU"/>
        </w:rPr>
        <w:t>».</w:t>
      </w:r>
    </w:p>
    <w:p w:rsidR="007301B1" w:rsidRDefault="007301B1" w:rsidP="007301B1">
      <w:pPr>
        <w:spacing w:after="0" w:line="240" w:lineRule="auto"/>
        <w:ind w:firstLine="708"/>
        <w:jc w:val="both"/>
        <w:rPr>
          <w:rFonts w:cs="Times New Roman"/>
          <w:sz w:val="24"/>
          <w:szCs w:val="24"/>
        </w:rPr>
      </w:pPr>
      <w:r w:rsidRPr="00A2170A">
        <w:rPr>
          <w:rFonts w:cs="Times New Roman"/>
          <w:sz w:val="24"/>
          <w:szCs w:val="24"/>
        </w:rPr>
        <w:t xml:space="preserve">Проводится работа, направленная на сплочение союза «ребёнок-родитель-учитель». </w:t>
      </w:r>
      <w:r>
        <w:rPr>
          <w:rFonts w:cs="Times New Roman"/>
          <w:sz w:val="24"/>
          <w:szCs w:val="24"/>
        </w:rPr>
        <w:t>Совместно п</w:t>
      </w:r>
      <w:r w:rsidRPr="00A2170A">
        <w:rPr>
          <w:rFonts w:cs="Times New Roman"/>
          <w:sz w:val="24"/>
          <w:szCs w:val="24"/>
        </w:rPr>
        <w:t>роводим семейные вечера отдыха, например: «Приглашение к чаю», «Генеалогическое древо», «Праздник масленицы», «Спортивная семья»,  походы в честь окончания учебного года, д</w:t>
      </w:r>
      <w:r>
        <w:rPr>
          <w:rFonts w:cs="Times New Roman"/>
          <w:sz w:val="24"/>
          <w:szCs w:val="24"/>
        </w:rPr>
        <w:t>ни</w:t>
      </w:r>
      <w:r w:rsidR="00375CCC">
        <w:rPr>
          <w:rFonts w:cs="Times New Roman"/>
          <w:sz w:val="24"/>
          <w:szCs w:val="24"/>
        </w:rPr>
        <w:t xml:space="preserve"> </w:t>
      </w:r>
      <w:r>
        <w:rPr>
          <w:rFonts w:cs="Times New Roman"/>
          <w:sz w:val="24"/>
          <w:szCs w:val="24"/>
        </w:rPr>
        <w:t>рождения</w:t>
      </w:r>
      <w:r w:rsidRPr="00A2170A">
        <w:rPr>
          <w:rFonts w:cs="Times New Roman"/>
          <w:sz w:val="24"/>
          <w:szCs w:val="24"/>
        </w:rPr>
        <w:t>, традиционные  праздники календаря, вылазки в зимний лес, катание на лыжах, бассейн, историческую диораму г. Оса,</w:t>
      </w:r>
      <w:r w:rsidRPr="00A2170A">
        <w:rPr>
          <w:rFonts w:eastAsia="Times New Roman" w:cs="Times New Roman"/>
          <w:sz w:val="24"/>
          <w:szCs w:val="24"/>
          <w:lang w:eastAsia="ru-RU"/>
        </w:rPr>
        <w:t xml:space="preserve"> поездки ( г</w:t>
      </w:r>
      <w:proofErr w:type="gramStart"/>
      <w:r w:rsidRPr="00A2170A">
        <w:rPr>
          <w:rFonts w:eastAsia="Times New Roman" w:cs="Times New Roman"/>
          <w:sz w:val="24"/>
          <w:szCs w:val="24"/>
          <w:lang w:eastAsia="ru-RU"/>
        </w:rPr>
        <w:t xml:space="preserve"> .</w:t>
      </w:r>
      <w:proofErr w:type="gramEnd"/>
      <w:r w:rsidRPr="00A2170A">
        <w:rPr>
          <w:rFonts w:eastAsia="Times New Roman" w:cs="Times New Roman"/>
          <w:sz w:val="24"/>
          <w:szCs w:val="24"/>
          <w:lang w:eastAsia="ru-RU"/>
        </w:rPr>
        <w:t>Пермь) в планетарий, краеведческий музей, посещение Театра кукол, цирка, зоопарка, бассейна (г.</w:t>
      </w:r>
      <w:r w:rsidR="00375CCC">
        <w:rPr>
          <w:rFonts w:eastAsia="Times New Roman" w:cs="Times New Roman"/>
          <w:sz w:val="24"/>
          <w:szCs w:val="24"/>
          <w:lang w:eastAsia="ru-RU"/>
        </w:rPr>
        <w:t xml:space="preserve"> </w:t>
      </w:r>
      <w:r w:rsidRPr="00A2170A">
        <w:rPr>
          <w:rFonts w:eastAsia="Times New Roman" w:cs="Times New Roman"/>
          <w:sz w:val="24"/>
          <w:szCs w:val="24"/>
          <w:lang w:eastAsia="ru-RU"/>
        </w:rPr>
        <w:t>Оса)</w:t>
      </w:r>
      <w:r>
        <w:rPr>
          <w:rFonts w:eastAsia="Times New Roman" w:cs="Times New Roman"/>
          <w:sz w:val="24"/>
          <w:szCs w:val="24"/>
          <w:lang w:eastAsia="ru-RU"/>
        </w:rPr>
        <w:t xml:space="preserve">, </w:t>
      </w:r>
      <w:r w:rsidRPr="00A2170A">
        <w:rPr>
          <w:rFonts w:eastAsia="Times New Roman" w:cs="Times New Roman"/>
          <w:sz w:val="24"/>
          <w:szCs w:val="24"/>
          <w:lang w:eastAsia="ru-RU"/>
        </w:rPr>
        <w:t>Кунгурскую ледяную пещеру,(г.</w:t>
      </w:r>
      <w:r w:rsidR="00375CCC">
        <w:rPr>
          <w:rFonts w:eastAsia="Times New Roman" w:cs="Times New Roman"/>
          <w:sz w:val="24"/>
          <w:szCs w:val="24"/>
          <w:lang w:eastAsia="ru-RU"/>
        </w:rPr>
        <w:t xml:space="preserve"> </w:t>
      </w:r>
      <w:r w:rsidRPr="00A2170A">
        <w:rPr>
          <w:rFonts w:eastAsia="Times New Roman" w:cs="Times New Roman"/>
          <w:sz w:val="24"/>
          <w:szCs w:val="24"/>
          <w:lang w:eastAsia="ru-RU"/>
        </w:rPr>
        <w:t>Кунгур)</w:t>
      </w:r>
      <w:r>
        <w:rPr>
          <w:rFonts w:eastAsia="Times New Roman" w:cs="Times New Roman"/>
          <w:sz w:val="24"/>
          <w:szCs w:val="24"/>
          <w:lang w:eastAsia="ru-RU"/>
        </w:rPr>
        <w:t>,</w:t>
      </w:r>
      <w:r w:rsidRPr="00A2170A">
        <w:rPr>
          <w:rFonts w:eastAsia="Times New Roman" w:cs="Times New Roman"/>
          <w:sz w:val="24"/>
          <w:szCs w:val="24"/>
          <w:lang w:eastAsia="ru-RU"/>
        </w:rPr>
        <w:t xml:space="preserve"> в </w:t>
      </w:r>
      <w:r w:rsidRPr="00A2170A">
        <w:rPr>
          <w:rFonts w:cs="Times New Roman"/>
          <w:sz w:val="24"/>
          <w:szCs w:val="24"/>
        </w:rPr>
        <w:t xml:space="preserve">музей героя Советского Союза Ш. </w:t>
      </w:r>
      <w:proofErr w:type="spellStart"/>
      <w:r w:rsidRPr="00A2170A">
        <w:rPr>
          <w:rFonts w:cs="Times New Roman"/>
          <w:sz w:val="24"/>
          <w:szCs w:val="24"/>
        </w:rPr>
        <w:t>Казанбаева</w:t>
      </w:r>
      <w:proofErr w:type="spellEnd"/>
      <w:r w:rsidRPr="00A2170A">
        <w:rPr>
          <w:rFonts w:cs="Times New Roman"/>
          <w:sz w:val="24"/>
          <w:szCs w:val="24"/>
        </w:rPr>
        <w:t xml:space="preserve"> в село </w:t>
      </w:r>
      <w:proofErr w:type="spellStart"/>
      <w:r w:rsidRPr="00A2170A">
        <w:rPr>
          <w:rFonts w:cs="Times New Roman"/>
          <w:sz w:val="24"/>
          <w:szCs w:val="24"/>
        </w:rPr>
        <w:t>Сараши</w:t>
      </w:r>
      <w:proofErr w:type="spellEnd"/>
      <w:r w:rsidRPr="00A2170A">
        <w:rPr>
          <w:rFonts w:cs="Times New Roman"/>
          <w:sz w:val="24"/>
          <w:szCs w:val="24"/>
        </w:rPr>
        <w:t>, в музей и парк Г. Тукая с. Барда.</w:t>
      </w:r>
      <w:r w:rsidR="00375CCC">
        <w:rPr>
          <w:rFonts w:cs="Times New Roman"/>
          <w:sz w:val="24"/>
          <w:szCs w:val="24"/>
        </w:rPr>
        <w:t xml:space="preserve"> </w:t>
      </w:r>
      <w:r w:rsidRPr="000158EA">
        <w:rPr>
          <w:rFonts w:cs="Times New Roman"/>
          <w:sz w:val="24"/>
          <w:szCs w:val="24"/>
        </w:rPr>
        <w:t xml:space="preserve">С целью повышения познавательной активности учащихся совместно с родителями  провели интеллектуальную игру «Что? Где? Когда?»,   реализовали проект по изучению народных обычаев, праздников, </w:t>
      </w:r>
      <w:r w:rsidRPr="000158EA">
        <w:rPr>
          <w:rFonts w:cs="Times New Roman"/>
          <w:sz w:val="24"/>
          <w:szCs w:val="24"/>
        </w:rPr>
        <w:lastRenderedPageBreak/>
        <w:t>игр «</w:t>
      </w:r>
      <w:proofErr w:type="spellStart"/>
      <w:r w:rsidRPr="000158EA">
        <w:rPr>
          <w:rFonts w:cs="Times New Roman"/>
          <w:sz w:val="24"/>
          <w:szCs w:val="24"/>
        </w:rPr>
        <w:t>Аулакой</w:t>
      </w:r>
      <w:proofErr w:type="spellEnd"/>
      <w:r w:rsidRPr="000158EA">
        <w:rPr>
          <w:rFonts w:cs="Times New Roman"/>
          <w:sz w:val="24"/>
          <w:szCs w:val="24"/>
        </w:rPr>
        <w:t>» (Вечерние посиделки). Реализуется долгосрочный проект «Путешествуем, узнаем, гордимся!» по изучению достопримечательностей сел района</w:t>
      </w:r>
      <w:r>
        <w:rPr>
          <w:rFonts w:cs="Times New Roman"/>
          <w:sz w:val="24"/>
          <w:szCs w:val="24"/>
        </w:rPr>
        <w:t xml:space="preserve">. </w:t>
      </w:r>
    </w:p>
    <w:p w:rsidR="007301B1" w:rsidRPr="000158EA" w:rsidRDefault="007301B1" w:rsidP="007301B1">
      <w:pPr>
        <w:spacing w:after="0" w:line="240" w:lineRule="auto"/>
        <w:ind w:firstLine="708"/>
        <w:jc w:val="both"/>
        <w:rPr>
          <w:rFonts w:cs="Times New Roman"/>
          <w:sz w:val="24"/>
          <w:szCs w:val="24"/>
        </w:rPr>
      </w:pPr>
      <w:r w:rsidRPr="00A2170A">
        <w:rPr>
          <w:rFonts w:cs="Times New Roman"/>
          <w:sz w:val="24"/>
          <w:szCs w:val="24"/>
        </w:rPr>
        <w:t>Совместно с родителями ведется большая работа по формированию у ребят здорового образа жизни. Провод</w:t>
      </w:r>
      <w:r>
        <w:rPr>
          <w:rFonts w:cs="Times New Roman"/>
          <w:sz w:val="24"/>
          <w:szCs w:val="24"/>
        </w:rPr>
        <w:t>ятся</w:t>
      </w:r>
      <w:r w:rsidRPr="00A2170A">
        <w:rPr>
          <w:rFonts w:cs="Times New Roman"/>
          <w:sz w:val="24"/>
          <w:szCs w:val="24"/>
        </w:rPr>
        <w:t xml:space="preserve"> с учителем физической культуры спортивные игры «Весёлые ребята», «Папа, мама и я – спортивная семья», «Семейные лыжные соревнования» в школьном спортзале и на участке, провели спортивные соревнования по легкой атлетике. </w:t>
      </w:r>
      <w:r w:rsidR="00375CCC">
        <w:rPr>
          <w:rFonts w:cs="Times New Roman"/>
          <w:sz w:val="24"/>
          <w:szCs w:val="24"/>
        </w:rPr>
        <w:t>З</w:t>
      </w:r>
      <w:r w:rsidRPr="00A2170A">
        <w:rPr>
          <w:rFonts w:cs="Times New Roman"/>
          <w:sz w:val="24"/>
          <w:szCs w:val="24"/>
        </w:rPr>
        <w:t>анимаем</w:t>
      </w:r>
      <w:r w:rsidR="00375CCC">
        <w:rPr>
          <w:rFonts w:cs="Times New Roman"/>
          <w:sz w:val="24"/>
          <w:szCs w:val="24"/>
        </w:rPr>
        <w:t xml:space="preserve"> </w:t>
      </w:r>
      <w:r w:rsidRPr="00A2170A">
        <w:rPr>
          <w:rFonts w:cs="Times New Roman"/>
          <w:sz w:val="24"/>
          <w:szCs w:val="24"/>
        </w:rPr>
        <w:t xml:space="preserve"> призовые места «Алло, мы ищем таланты!», «Семья года».</w:t>
      </w:r>
      <w:r>
        <w:rPr>
          <w:rFonts w:cs="Times New Roman"/>
          <w:sz w:val="24"/>
          <w:szCs w:val="24"/>
        </w:rPr>
        <w:t xml:space="preserve"> По итогам 2019-</w:t>
      </w:r>
      <w:r w:rsidR="00375CCC">
        <w:rPr>
          <w:rFonts w:cs="Times New Roman"/>
          <w:sz w:val="24"/>
          <w:szCs w:val="24"/>
        </w:rPr>
        <w:t>20</w:t>
      </w:r>
      <w:r>
        <w:rPr>
          <w:rFonts w:cs="Times New Roman"/>
          <w:sz w:val="24"/>
          <w:szCs w:val="24"/>
        </w:rPr>
        <w:t>20</w:t>
      </w:r>
      <w:r w:rsidR="003159EF">
        <w:rPr>
          <w:rFonts w:cs="Times New Roman"/>
          <w:sz w:val="24"/>
          <w:szCs w:val="24"/>
        </w:rPr>
        <w:t xml:space="preserve"> учебного </w:t>
      </w:r>
      <w:r w:rsidRPr="00A2170A">
        <w:rPr>
          <w:rFonts w:cs="Times New Roman"/>
          <w:sz w:val="24"/>
          <w:szCs w:val="24"/>
        </w:rPr>
        <w:t xml:space="preserve">года  класс был признан лучшим и награжден кубком «Лучший класс года» среди начальных классов. </w:t>
      </w:r>
      <w:r w:rsidR="003159EF">
        <w:rPr>
          <w:rFonts w:cs="Times New Roman"/>
          <w:sz w:val="24"/>
          <w:szCs w:val="24"/>
        </w:rPr>
        <w:t xml:space="preserve">И каждый год </w:t>
      </w:r>
      <w:r>
        <w:rPr>
          <w:rFonts w:cs="Times New Roman"/>
          <w:sz w:val="24"/>
          <w:szCs w:val="24"/>
        </w:rPr>
        <w:t xml:space="preserve">ученик </w:t>
      </w:r>
      <w:r w:rsidR="00375CCC">
        <w:rPr>
          <w:rFonts w:cs="Times New Roman"/>
          <w:sz w:val="24"/>
          <w:szCs w:val="24"/>
        </w:rPr>
        <w:t xml:space="preserve">класса </w:t>
      </w:r>
      <w:r>
        <w:rPr>
          <w:rFonts w:cs="Times New Roman"/>
          <w:sz w:val="24"/>
          <w:szCs w:val="24"/>
        </w:rPr>
        <w:t xml:space="preserve">становится «Учеником года» среди начальной школы. </w:t>
      </w:r>
      <w:r w:rsidRPr="000158EA">
        <w:rPr>
          <w:rFonts w:cs="Times New Roman"/>
          <w:sz w:val="24"/>
          <w:szCs w:val="24"/>
        </w:rPr>
        <w:t xml:space="preserve">Активное участие родителей в жизни класса воспитывает и в детях чувство взаимопомощи, развивает </w:t>
      </w:r>
      <w:r w:rsidR="003159EF">
        <w:rPr>
          <w:rFonts w:cs="Times New Roman"/>
          <w:sz w:val="24"/>
          <w:szCs w:val="24"/>
        </w:rPr>
        <w:t>интерес к жизни близких</w:t>
      </w:r>
      <w:r w:rsidR="00375CCC">
        <w:rPr>
          <w:rFonts w:cs="Times New Roman"/>
          <w:sz w:val="24"/>
          <w:szCs w:val="24"/>
        </w:rPr>
        <w:t xml:space="preserve">, </w:t>
      </w:r>
      <w:r w:rsidR="003159EF">
        <w:rPr>
          <w:rFonts w:cs="Times New Roman"/>
          <w:sz w:val="24"/>
          <w:szCs w:val="24"/>
        </w:rPr>
        <w:t xml:space="preserve"> чувство </w:t>
      </w:r>
      <w:r w:rsidRPr="000158EA">
        <w:rPr>
          <w:rFonts w:cs="Times New Roman"/>
          <w:sz w:val="24"/>
          <w:szCs w:val="24"/>
        </w:rPr>
        <w:t>переживания, т.е. так</w:t>
      </w:r>
      <w:r>
        <w:rPr>
          <w:rFonts w:cs="Times New Roman"/>
          <w:sz w:val="24"/>
          <w:szCs w:val="24"/>
        </w:rPr>
        <w:t xml:space="preserve">ие ценные качества человека, как </w:t>
      </w:r>
      <w:r w:rsidRPr="000158EA">
        <w:rPr>
          <w:rFonts w:cs="Times New Roman"/>
          <w:sz w:val="24"/>
          <w:szCs w:val="24"/>
        </w:rPr>
        <w:t>неравнодушие, человеколюбие, уважение к старшим, умение прийти на помощ</w:t>
      </w:r>
      <w:r w:rsidR="00375CCC">
        <w:rPr>
          <w:rFonts w:cs="Times New Roman"/>
          <w:sz w:val="24"/>
          <w:szCs w:val="24"/>
        </w:rPr>
        <w:t xml:space="preserve">ь, порадоваться чужим успехам и </w:t>
      </w:r>
      <w:r w:rsidRPr="000158EA">
        <w:rPr>
          <w:rFonts w:cs="Times New Roman"/>
          <w:sz w:val="24"/>
          <w:szCs w:val="24"/>
        </w:rPr>
        <w:t>т.д.</w:t>
      </w:r>
    </w:p>
    <w:p w:rsidR="007301B1" w:rsidRPr="00A2170A" w:rsidRDefault="007301B1" w:rsidP="003159EF">
      <w:pPr>
        <w:spacing w:after="0" w:line="240" w:lineRule="auto"/>
        <w:ind w:firstLine="709"/>
        <w:jc w:val="both"/>
        <w:rPr>
          <w:rFonts w:eastAsia="Times New Roman" w:cs="Times New Roman"/>
          <w:sz w:val="24"/>
          <w:szCs w:val="24"/>
          <w:lang w:eastAsia="ru-RU"/>
        </w:rPr>
      </w:pPr>
      <w:r w:rsidRPr="00A2170A">
        <w:rPr>
          <w:rFonts w:eastAsia="Times New Roman" w:cs="Times New Roman"/>
          <w:sz w:val="24"/>
          <w:szCs w:val="24"/>
          <w:lang w:eastAsia="ru-RU"/>
        </w:rPr>
        <w:t>Интересная работа</w:t>
      </w:r>
      <w:r w:rsidR="00375CCC">
        <w:rPr>
          <w:rFonts w:eastAsia="Times New Roman" w:cs="Times New Roman"/>
          <w:sz w:val="24"/>
          <w:szCs w:val="24"/>
          <w:lang w:eastAsia="ru-RU"/>
        </w:rPr>
        <w:t xml:space="preserve"> проводится</w:t>
      </w:r>
      <w:r w:rsidR="003159EF">
        <w:rPr>
          <w:rFonts w:eastAsia="Times New Roman" w:cs="Times New Roman"/>
          <w:sz w:val="24"/>
          <w:szCs w:val="24"/>
          <w:lang w:eastAsia="ru-RU"/>
        </w:rPr>
        <w:t xml:space="preserve">  на классных часах по материалам </w:t>
      </w:r>
      <w:r w:rsidRPr="00A2170A">
        <w:rPr>
          <w:rFonts w:eastAsia="Times New Roman" w:cs="Times New Roman"/>
          <w:sz w:val="24"/>
          <w:szCs w:val="24"/>
          <w:lang w:eastAsia="ru-RU"/>
        </w:rPr>
        <w:t>книги педагога но</w:t>
      </w:r>
      <w:r>
        <w:rPr>
          <w:rFonts w:eastAsia="Times New Roman" w:cs="Times New Roman"/>
          <w:sz w:val="24"/>
          <w:szCs w:val="24"/>
          <w:lang w:eastAsia="ru-RU"/>
        </w:rPr>
        <w:t xml:space="preserve">ватора заслуженного учителя РФ </w:t>
      </w:r>
      <w:r w:rsidRPr="00A2170A">
        <w:rPr>
          <w:rFonts w:eastAsia="Times New Roman" w:cs="Times New Roman"/>
          <w:sz w:val="24"/>
          <w:szCs w:val="24"/>
          <w:lang w:eastAsia="ru-RU"/>
        </w:rPr>
        <w:t xml:space="preserve">В.С. </w:t>
      </w:r>
      <w:proofErr w:type="spellStart"/>
      <w:r w:rsidRPr="00A2170A">
        <w:rPr>
          <w:rFonts w:eastAsia="Times New Roman" w:cs="Times New Roman"/>
          <w:sz w:val="24"/>
          <w:szCs w:val="24"/>
          <w:lang w:eastAsia="ru-RU"/>
        </w:rPr>
        <w:t>Казыханова</w:t>
      </w:r>
      <w:proofErr w:type="spellEnd"/>
      <w:r w:rsidRPr="00A2170A">
        <w:rPr>
          <w:rFonts w:eastAsia="Times New Roman" w:cs="Times New Roman"/>
          <w:sz w:val="24"/>
          <w:szCs w:val="24"/>
          <w:lang w:eastAsia="ru-RU"/>
        </w:rPr>
        <w:t xml:space="preserve"> «Уроки нравственности». В  пособие вошли лучшие образцы устного народного творчества русского и татарского народов, а также народов мира, рассказы и стихи русских и татарских писателей,  мудрые мысли-афоризмы, изречения, цитаты философов. </w:t>
      </w:r>
    </w:p>
    <w:p w:rsidR="007301B1" w:rsidRDefault="007301B1" w:rsidP="007301B1">
      <w:pPr>
        <w:spacing w:after="0" w:line="240" w:lineRule="auto"/>
        <w:ind w:firstLine="709"/>
        <w:jc w:val="both"/>
        <w:rPr>
          <w:rFonts w:eastAsia="Times New Roman" w:cs="Times New Roman"/>
          <w:sz w:val="24"/>
          <w:szCs w:val="24"/>
          <w:lang w:eastAsia="ru-RU"/>
        </w:rPr>
      </w:pPr>
      <w:r w:rsidRPr="00A2170A">
        <w:rPr>
          <w:rFonts w:eastAsia="Times New Roman" w:cs="Times New Roman"/>
          <w:sz w:val="24"/>
          <w:szCs w:val="24"/>
          <w:lang w:eastAsia="ru-RU"/>
        </w:rPr>
        <w:t xml:space="preserve">Для родителей </w:t>
      </w:r>
      <w:r>
        <w:rPr>
          <w:rFonts w:eastAsia="Times New Roman" w:cs="Times New Roman"/>
          <w:sz w:val="24"/>
          <w:szCs w:val="24"/>
          <w:lang w:eastAsia="ru-RU"/>
        </w:rPr>
        <w:t xml:space="preserve">были </w:t>
      </w:r>
      <w:r w:rsidRPr="00A2170A">
        <w:rPr>
          <w:rFonts w:eastAsia="Times New Roman" w:cs="Times New Roman"/>
          <w:sz w:val="24"/>
          <w:szCs w:val="24"/>
          <w:lang w:eastAsia="ru-RU"/>
        </w:rPr>
        <w:t>организов</w:t>
      </w:r>
      <w:r>
        <w:rPr>
          <w:rFonts w:eastAsia="Times New Roman" w:cs="Times New Roman"/>
          <w:sz w:val="24"/>
          <w:szCs w:val="24"/>
          <w:lang w:eastAsia="ru-RU"/>
        </w:rPr>
        <w:t>аны</w:t>
      </w:r>
      <w:r w:rsidRPr="00A2170A">
        <w:rPr>
          <w:rFonts w:eastAsia="Times New Roman" w:cs="Times New Roman"/>
          <w:sz w:val="24"/>
          <w:szCs w:val="24"/>
          <w:lang w:eastAsia="ru-RU"/>
        </w:rPr>
        <w:t xml:space="preserve"> встречи и консультации </w:t>
      </w:r>
      <w:r>
        <w:rPr>
          <w:rFonts w:eastAsia="Times New Roman" w:cs="Times New Roman"/>
          <w:sz w:val="24"/>
          <w:szCs w:val="24"/>
          <w:lang w:eastAsia="ru-RU"/>
        </w:rPr>
        <w:t xml:space="preserve">с </w:t>
      </w:r>
      <w:r w:rsidRPr="00A2170A">
        <w:rPr>
          <w:rFonts w:eastAsia="Times New Roman" w:cs="Times New Roman"/>
          <w:sz w:val="24"/>
          <w:szCs w:val="24"/>
          <w:lang w:eastAsia="ru-RU"/>
        </w:rPr>
        <w:t>психолог</w:t>
      </w:r>
      <w:r>
        <w:rPr>
          <w:rFonts w:eastAsia="Times New Roman" w:cs="Times New Roman"/>
          <w:sz w:val="24"/>
          <w:szCs w:val="24"/>
          <w:lang w:eastAsia="ru-RU"/>
        </w:rPr>
        <w:t>ом</w:t>
      </w:r>
      <w:r w:rsidRPr="00A2170A">
        <w:rPr>
          <w:rFonts w:eastAsia="Times New Roman" w:cs="Times New Roman"/>
          <w:sz w:val="24"/>
          <w:szCs w:val="24"/>
          <w:lang w:eastAsia="ru-RU"/>
        </w:rPr>
        <w:t xml:space="preserve">, </w:t>
      </w:r>
      <w:r>
        <w:rPr>
          <w:rFonts w:eastAsia="Times New Roman" w:cs="Times New Roman"/>
          <w:sz w:val="24"/>
          <w:szCs w:val="24"/>
          <w:lang w:eastAsia="ru-RU"/>
        </w:rPr>
        <w:t xml:space="preserve">с </w:t>
      </w:r>
      <w:r w:rsidRPr="00A2170A">
        <w:rPr>
          <w:rFonts w:eastAsia="Times New Roman" w:cs="Times New Roman"/>
          <w:sz w:val="24"/>
          <w:szCs w:val="24"/>
          <w:lang w:eastAsia="ru-RU"/>
        </w:rPr>
        <w:t>логопед</w:t>
      </w:r>
      <w:r>
        <w:rPr>
          <w:rFonts w:eastAsia="Times New Roman" w:cs="Times New Roman"/>
          <w:sz w:val="24"/>
          <w:szCs w:val="24"/>
          <w:lang w:eastAsia="ru-RU"/>
        </w:rPr>
        <w:t>ом</w:t>
      </w:r>
      <w:r w:rsidRPr="00A2170A">
        <w:rPr>
          <w:rFonts w:eastAsia="Times New Roman" w:cs="Times New Roman"/>
          <w:sz w:val="24"/>
          <w:szCs w:val="24"/>
          <w:lang w:eastAsia="ru-RU"/>
        </w:rPr>
        <w:t xml:space="preserve">, </w:t>
      </w:r>
      <w:r>
        <w:rPr>
          <w:rFonts w:eastAsia="Times New Roman" w:cs="Times New Roman"/>
          <w:sz w:val="24"/>
          <w:szCs w:val="24"/>
          <w:lang w:eastAsia="ru-RU"/>
        </w:rPr>
        <w:t xml:space="preserve"> проводились встречи с </w:t>
      </w:r>
      <w:r w:rsidR="00375CCC">
        <w:rPr>
          <w:rFonts w:eastAsia="Times New Roman" w:cs="Times New Roman"/>
          <w:sz w:val="24"/>
          <w:szCs w:val="24"/>
          <w:lang w:eastAsia="ru-RU"/>
        </w:rPr>
        <w:t xml:space="preserve">Е.В. </w:t>
      </w:r>
      <w:proofErr w:type="spellStart"/>
      <w:r w:rsidRPr="00A2170A">
        <w:rPr>
          <w:rFonts w:eastAsia="Times New Roman" w:cs="Times New Roman"/>
          <w:sz w:val="24"/>
          <w:szCs w:val="24"/>
          <w:lang w:eastAsia="ru-RU"/>
        </w:rPr>
        <w:t>Бачевой</w:t>
      </w:r>
      <w:proofErr w:type="spellEnd"/>
      <w:r>
        <w:rPr>
          <w:rFonts w:eastAsia="Times New Roman" w:cs="Times New Roman"/>
          <w:sz w:val="24"/>
          <w:szCs w:val="24"/>
          <w:lang w:eastAsia="ru-RU"/>
        </w:rPr>
        <w:t xml:space="preserve"> по темам </w:t>
      </w:r>
      <w:r w:rsidRPr="00A2170A">
        <w:rPr>
          <w:rFonts w:eastAsia="Times New Roman" w:cs="Times New Roman"/>
          <w:sz w:val="24"/>
          <w:szCs w:val="24"/>
          <w:lang w:eastAsia="ru-RU"/>
        </w:rPr>
        <w:t xml:space="preserve">«Уроки семейной любви». </w:t>
      </w:r>
    </w:p>
    <w:p w:rsidR="007301B1" w:rsidRPr="00A2170A" w:rsidRDefault="00375CCC" w:rsidP="007301B1">
      <w:pPr>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Р</w:t>
      </w:r>
      <w:r w:rsidR="007301B1" w:rsidRPr="00A2170A">
        <w:rPr>
          <w:rFonts w:cs="Times New Roman"/>
          <w:sz w:val="24"/>
          <w:szCs w:val="24"/>
        </w:rPr>
        <w:t>азработ</w:t>
      </w:r>
      <w:r>
        <w:rPr>
          <w:rFonts w:cs="Times New Roman"/>
          <w:sz w:val="24"/>
          <w:szCs w:val="24"/>
        </w:rPr>
        <w:t xml:space="preserve">ана </w:t>
      </w:r>
      <w:r w:rsidR="007301B1">
        <w:rPr>
          <w:rFonts w:cs="Times New Roman"/>
          <w:sz w:val="24"/>
          <w:szCs w:val="24"/>
        </w:rPr>
        <w:t xml:space="preserve"> тематика</w:t>
      </w:r>
      <w:r w:rsidR="007301B1" w:rsidRPr="00A2170A">
        <w:rPr>
          <w:rFonts w:cs="Times New Roman"/>
          <w:sz w:val="24"/>
          <w:szCs w:val="24"/>
        </w:rPr>
        <w:t xml:space="preserve"> классных часов  по семейному воспитанию</w:t>
      </w:r>
      <w:r w:rsidR="007301B1">
        <w:rPr>
          <w:rFonts w:cs="Times New Roman"/>
          <w:sz w:val="24"/>
          <w:szCs w:val="24"/>
        </w:rPr>
        <w:t xml:space="preserve"> по </w:t>
      </w:r>
      <w:r w:rsidR="007301B1" w:rsidRPr="00A2170A">
        <w:rPr>
          <w:rFonts w:cs="Times New Roman"/>
          <w:sz w:val="24"/>
          <w:szCs w:val="24"/>
        </w:rPr>
        <w:t>«32 беседы: «Счастье семьи».</w:t>
      </w:r>
    </w:p>
    <w:p w:rsidR="007301B1" w:rsidRDefault="007301B1" w:rsidP="007301B1">
      <w:pPr>
        <w:spacing w:after="0" w:line="240" w:lineRule="auto"/>
        <w:ind w:firstLine="708"/>
        <w:jc w:val="both"/>
        <w:rPr>
          <w:rFonts w:eastAsia="Times New Roman" w:cs="Times New Roman"/>
          <w:sz w:val="24"/>
          <w:szCs w:val="24"/>
          <w:lang w:eastAsia="ru-RU"/>
        </w:rPr>
      </w:pPr>
      <w:r>
        <w:rPr>
          <w:rFonts w:eastAsia="Times New Roman" w:cs="Times New Roman"/>
          <w:sz w:val="24"/>
          <w:szCs w:val="24"/>
          <w:lang w:eastAsia="ru-RU"/>
        </w:rPr>
        <w:t>В</w:t>
      </w:r>
      <w:r w:rsidRPr="00A2170A">
        <w:rPr>
          <w:rFonts w:eastAsia="Times New Roman" w:cs="Times New Roman"/>
          <w:sz w:val="24"/>
          <w:szCs w:val="24"/>
          <w:lang w:eastAsia="ru-RU"/>
        </w:rPr>
        <w:t xml:space="preserve"> </w:t>
      </w:r>
      <w:r w:rsidR="003159EF">
        <w:rPr>
          <w:rFonts w:eastAsia="Times New Roman" w:cs="Times New Roman"/>
          <w:sz w:val="24"/>
          <w:szCs w:val="24"/>
          <w:lang w:eastAsia="ru-RU"/>
        </w:rPr>
        <w:t>деятельности классного руководителя</w:t>
      </w:r>
      <w:r>
        <w:rPr>
          <w:rFonts w:eastAsia="Times New Roman" w:cs="Times New Roman"/>
          <w:sz w:val="24"/>
          <w:szCs w:val="24"/>
          <w:lang w:eastAsia="ru-RU"/>
        </w:rPr>
        <w:t xml:space="preserve"> </w:t>
      </w:r>
      <w:r w:rsidR="00A00187">
        <w:rPr>
          <w:rFonts w:eastAsia="Times New Roman" w:cs="Times New Roman"/>
          <w:sz w:val="24"/>
          <w:szCs w:val="24"/>
          <w:lang w:eastAsia="ru-RU"/>
        </w:rPr>
        <w:t xml:space="preserve">считается </w:t>
      </w:r>
      <w:r>
        <w:rPr>
          <w:rFonts w:eastAsia="Times New Roman" w:cs="Times New Roman"/>
          <w:sz w:val="24"/>
          <w:szCs w:val="24"/>
          <w:lang w:eastAsia="ru-RU"/>
        </w:rPr>
        <w:t>приоритетным -</w:t>
      </w:r>
      <w:r w:rsidRPr="00A2170A">
        <w:rPr>
          <w:rFonts w:eastAsia="Times New Roman" w:cs="Times New Roman"/>
          <w:sz w:val="24"/>
          <w:szCs w:val="24"/>
          <w:lang w:eastAsia="ru-RU"/>
        </w:rPr>
        <w:t xml:space="preserve"> доброжелательность в коллективе, уваже</w:t>
      </w:r>
      <w:r>
        <w:rPr>
          <w:rFonts w:eastAsia="Times New Roman" w:cs="Times New Roman"/>
          <w:sz w:val="24"/>
          <w:szCs w:val="24"/>
          <w:lang w:eastAsia="ru-RU"/>
        </w:rPr>
        <w:t>ние к окружающим и друг к другу и</w:t>
      </w:r>
      <w:r w:rsidR="00A00187">
        <w:rPr>
          <w:rFonts w:eastAsia="Times New Roman" w:cs="Times New Roman"/>
          <w:sz w:val="24"/>
          <w:szCs w:val="24"/>
          <w:lang w:eastAsia="ru-RU"/>
        </w:rPr>
        <w:t xml:space="preserve"> показ ученику </w:t>
      </w:r>
      <w:r>
        <w:rPr>
          <w:rFonts w:eastAsia="Times New Roman" w:cs="Times New Roman"/>
          <w:sz w:val="24"/>
          <w:szCs w:val="24"/>
          <w:lang w:eastAsia="ru-RU"/>
        </w:rPr>
        <w:t xml:space="preserve"> </w:t>
      </w:r>
      <w:r w:rsidR="00A00187">
        <w:rPr>
          <w:rFonts w:eastAsia="Times New Roman" w:cs="Times New Roman"/>
          <w:sz w:val="24"/>
          <w:szCs w:val="24"/>
          <w:lang w:eastAsia="ru-RU"/>
        </w:rPr>
        <w:t>достойного</w:t>
      </w:r>
      <w:r>
        <w:rPr>
          <w:rFonts w:eastAsia="Times New Roman" w:cs="Times New Roman"/>
          <w:sz w:val="24"/>
          <w:szCs w:val="24"/>
          <w:lang w:eastAsia="ru-RU"/>
        </w:rPr>
        <w:t xml:space="preserve"> пример</w:t>
      </w:r>
      <w:r w:rsidR="00A00187">
        <w:rPr>
          <w:rFonts w:eastAsia="Times New Roman" w:cs="Times New Roman"/>
          <w:sz w:val="24"/>
          <w:szCs w:val="24"/>
          <w:lang w:eastAsia="ru-RU"/>
        </w:rPr>
        <w:t>а человека</w:t>
      </w:r>
      <w:r w:rsidRPr="00A2170A">
        <w:rPr>
          <w:rFonts w:eastAsia="Times New Roman" w:cs="Times New Roman"/>
          <w:sz w:val="24"/>
          <w:szCs w:val="24"/>
          <w:lang w:eastAsia="ru-RU"/>
        </w:rPr>
        <w:t xml:space="preserve"> </w:t>
      </w:r>
      <w:r>
        <w:rPr>
          <w:rFonts w:eastAsia="Times New Roman" w:cs="Times New Roman"/>
          <w:sz w:val="24"/>
          <w:szCs w:val="24"/>
          <w:lang w:eastAsia="ru-RU"/>
        </w:rPr>
        <w:t xml:space="preserve">при выборе жизненного пути. </w:t>
      </w:r>
    </w:p>
    <w:p w:rsidR="007301B1" w:rsidRDefault="007301B1" w:rsidP="007301B1">
      <w:pPr>
        <w:spacing w:after="0" w:line="240" w:lineRule="auto"/>
        <w:ind w:firstLine="708"/>
        <w:jc w:val="both"/>
        <w:rPr>
          <w:rFonts w:eastAsia="Times New Roman" w:cs="Times New Roman"/>
          <w:sz w:val="24"/>
          <w:szCs w:val="24"/>
          <w:lang w:eastAsia="ru-RU"/>
        </w:rPr>
      </w:pPr>
      <w:r w:rsidRPr="00A2170A">
        <w:rPr>
          <w:rFonts w:cs="Times New Roman"/>
          <w:sz w:val="24"/>
          <w:szCs w:val="24"/>
        </w:rPr>
        <w:t>Огромную помощь</w:t>
      </w:r>
      <w:r>
        <w:rPr>
          <w:rFonts w:cs="Times New Roman"/>
          <w:sz w:val="24"/>
          <w:szCs w:val="24"/>
        </w:rPr>
        <w:t xml:space="preserve"> </w:t>
      </w:r>
      <w:r w:rsidR="00A00187">
        <w:rPr>
          <w:rFonts w:cs="Times New Roman"/>
          <w:sz w:val="24"/>
          <w:szCs w:val="24"/>
        </w:rPr>
        <w:t>классному руководителю оказывают родители</w:t>
      </w:r>
      <w:r>
        <w:rPr>
          <w:rFonts w:cs="Times New Roman"/>
          <w:sz w:val="24"/>
          <w:szCs w:val="24"/>
        </w:rPr>
        <w:t xml:space="preserve"> при подготовке</w:t>
      </w:r>
      <w:r w:rsidR="00A00187">
        <w:rPr>
          <w:rFonts w:cs="Times New Roman"/>
          <w:sz w:val="24"/>
          <w:szCs w:val="24"/>
        </w:rPr>
        <w:t xml:space="preserve"> и проведении  родительских конференций:</w:t>
      </w:r>
      <w:r w:rsidRPr="00A2170A">
        <w:rPr>
          <w:rFonts w:cs="Times New Roman"/>
          <w:sz w:val="24"/>
          <w:szCs w:val="24"/>
        </w:rPr>
        <w:t xml:space="preserve">  являются членами жюри на НПК, </w:t>
      </w:r>
      <w:r>
        <w:rPr>
          <w:rFonts w:cs="Times New Roman"/>
          <w:sz w:val="24"/>
          <w:szCs w:val="24"/>
        </w:rPr>
        <w:t>в ежегодных муниципальных</w:t>
      </w:r>
      <w:r w:rsidRPr="00A2170A">
        <w:rPr>
          <w:rFonts w:cs="Times New Roman"/>
          <w:sz w:val="24"/>
          <w:szCs w:val="24"/>
        </w:rPr>
        <w:t xml:space="preserve"> конкурс</w:t>
      </w:r>
      <w:r>
        <w:rPr>
          <w:rFonts w:cs="Times New Roman"/>
          <w:sz w:val="24"/>
          <w:szCs w:val="24"/>
        </w:rPr>
        <w:t>ах</w:t>
      </w:r>
      <w:r w:rsidRPr="00A2170A">
        <w:rPr>
          <w:rFonts w:cs="Times New Roman"/>
          <w:sz w:val="24"/>
          <w:szCs w:val="24"/>
        </w:rPr>
        <w:t xml:space="preserve"> «Учитель года». Родители  постоянно «на связи» (посещение гимназии, связь по тел</w:t>
      </w:r>
      <w:r>
        <w:rPr>
          <w:rFonts w:cs="Times New Roman"/>
          <w:sz w:val="24"/>
          <w:szCs w:val="24"/>
        </w:rPr>
        <w:t>ефону</w:t>
      </w:r>
      <w:r w:rsidRPr="00A2170A">
        <w:rPr>
          <w:rFonts w:cs="Times New Roman"/>
          <w:sz w:val="24"/>
          <w:szCs w:val="24"/>
        </w:rPr>
        <w:t>). Интерес родителей к жизни  класс</w:t>
      </w:r>
      <w:r>
        <w:rPr>
          <w:rFonts w:cs="Times New Roman"/>
          <w:sz w:val="24"/>
          <w:szCs w:val="24"/>
        </w:rPr>
        <w:t>а</w:t>
      </w:r>
      <w:r w:rsidRPr="00A2170A">
        <w:rPr>
          <w:rFonts w:cs="Times New Roman"/>
          <w:sz w:val="24"/>
          <w:szCs w:val="24"/>
        </w:rPr>
        <w:t xml:space="preserve"> отражается на уровне посещаемости родительских собраний и участия родителей в классных и общешкольных делах</w:t>
      </w:r>
      <w:r>
        <w:rPr>
          <w:rFonts w:cs="Times New Roman"/>
          <w:sz w:val="24"/>
          <w:szCs w:val="24"/>
        </w:rPr>
        <w:t xml:space="preserve"> это - 96% - 100%</w:t>
      </w:r>
      <w:r w:rsidRPr="00A2170A">
        <w:rPr>
          <w:rFonts w:cs="Times New Roman"/>
          <w:sz w:val="24"/>
          <w:szCs w:val="24"/>
        </w:rPr>
        <w:t>.</w:t>
      </w:r>
    </w:p>
    <w:p w:rsidR="007301B1" w:rsidRDefault="007301B1" w:rsidP="007301B1">
      <w:pPr>
        <w:spacing w:after="0" w:line="240" w:lineRule="auto"/>
        <w:ind w:firstLine="708"/>
        <w:jc w:val="both"/>
        <w:rPr>
          <w:rFonts w:cs="Times New Roman"/>
          <w:sz w:val="24"/>
          <w:szCs w:val="24"/>
        </w:rPr>
      </w:pPr>
      <w:r>
        <w:rPr>
          <w:rFonts w:cs="Times New Roman"/>
          <w:sz w:val="24"/>
          <w:szCs w:val="24"/>
        </w:rPr>
        <w:t>В классе всегда</w:t>
      </w:r>
      <w:r w:rsidRPr="002C16D3">
        <w:rPr>
          <w:rFonts w:cs="Times New Roman"/>
          <w:sz w:val="24"/>
          <w:szCs w:val="24"/>
        </w:rPr>
        <w:t xml:space="preserve">  благоприятн</w:t>
      </w:r>
      <w:r>
        <w:rPr>
          <w:rFonts w:cs="Times New Roman"/>
          <w:sz w:val="24"/>
          <w:szCs w:val="24"/>
        </w:rPr>
        <w:t>ый,</w:t>
      </w:r>
      <w:r w:rsidRPr="002C16D3">
        <w:rPr>
          <w:rFonts w:cs="Times New Roman"/>
          <w:sz w:val="24"/>
          <w:szCs w:val="24"/>
        </w:rPr>
        <w:t xml:space="preserve"> психологическ</w:t>
      </w:r>
      <w:r>
        <w:rPr>
          <w:rFonts w:cs="Times New Roman"/>
          <w:sz w:val="24"/>
          <w:szCs w:val="24"/>
        </w:rPr>
        <w:t xml:space="preserve">ий </w:t>
      </w:r>
      <w:r w:rsidRPr="002C16D3">
        <w:rPr>
          <w:rFonts w:cs="Times New Roman"/>
          <w:sz w:val="24"/>
          <w:szCs w:val="24"/>
        </w:rPr>
        <w:t xml:space="preserve"> климат.</w:t>
      </w:r>
    </w:p>
    <w:p w:rsidR="007301B1" w:rsidRDefault="00A00187" w:rsidP="007301B1">
      <w:pPr>
        <w:spacing w:after="0" w:line="240" w:lineRule="auto"/>
        <w:ind w:firstLine="708"/>
        <w:jc w:val="both"/>
        <w:rPr>
          <w:rFonts w:eastAsia="Times New Roman" w:cs="Times New Roman"/>
          <w:sz w:val="24"/>
          <w:szCs w:val="24"/>
          <w:lang w:eastAsia="ru-RU"/>
        </w:rPr>
      </w:pPr>
      <w:r>
        <w:rPr>
          <w:rFonts w:cs="Times New Roman"/>
          <w:sz w:val="24"/>
          <w:szCs w:val="24"/>
        </w:rPr>
        <w:t>Воспитательные технологии, применяемые в работе</w:t>
      </w:r>
      <w:r w:rsidR="007301B1">
        <w:rPr>
          <w:rFonts w:cs="Times New Roman"/>
          <w:sz w:val="24"/>
          <w:szCs w:val="24"/>
        </w:rPr>
        <w:t>:</w:t>
      </w:r>
    </w:p>
    <w:p w:rsidR="007301B1" w:rsidRDefault="007301B1" w:rsidP="00A00187">
      <w:pPr>
        <w:numPr>
          <w:ilvl w:val="0"/>
          <w:numId w:val="19"/>
        </w:numPr>
        <w:tabs>
          <w:tab w:val="clear" w:pos="720"/>
          <w:tab w:val="num" w:pos="0"/>
          <w:tab w:val="left" w:pos="202"/>
          <w:tab w:val="left" w:pos="265"/>
        </w:tabs>
        <w:spacing w:after="0" w:line="240" w:lineRule="auto"/>
        <w:ind w:left="-57" w:right="-57" w:firstLine="766"/>
        <w:jc w:val="both"/>
        <w:rPr>
          <w:rFonts w:cs="Times New Roman"/>
          <w:sz w:val="24"/>
          <w:szCs w:val="24"/>
        </w:rPr>
      </w:pPr>
      <w:proofErr w:type="spellStart"/>
      <w:r>
        <w:rPr>
          <w:rFonts w:cs="Times New Roman"/>
          <w:sz w:val="24"/>
          <w:szCs w:val="24"/>
        </w:rPr>
        <w:t>Здоровьесберегающая</w:t>
      </w:r>
      <w:proofErr w:type="spellEnd"/>
      <w:r>
        <w:rPr>
          <w:rFonts w:cs="Times New Roman"/>
          <w:sz w:val="24"/>
          <w:szCs w:val="24"/>
        </w:rPr>
        <w:t xml:space="preserve"> технология;</w:t>
      </w:r>
    </w:p>
    <w:p w:rsidR="007301B1" w:rsidRDefault="007301B1" w:rsidP="00A00187">
      <w:pPr>
        <w:numPr>
          <w:ilvl w:val="0"/>
          <w:numId w:val="19"/>
        </w:numPr>
        <w:tabs>
          <w:tab w:val="clear" w:pos="720"/>
          <w:tab w:val="num" w:pos="0"/>
          <w:tab w:val="left" w:pos="202"/>
          <w:tab w:val="left" w:pos="265"/>
        </w:tabs>
        <w:spacing w:after="0" w:line="240" w:lineRule="auto"/>
        <w:ind w:left="-57" w:right="-57" w:firstLine="766"/>
        <w:jc w:val="both"/>
        <w:rPr>
          <w:rFonts w:cs="Times New Roman"/>
          <w:sz w:val="24"/>
          <w:szCs w:val="24"/>
        </w:rPr>
      </w:pPr>
      <w:r>
        <w:rPr>
          <w:rFonts w:cs="Times New Roman"/>
          <w:sz w:val="24"/>
          <w:szCs w:val="24"/>
        </w:rPr>
        <w:t>Нравственные уроки  по технологии В.С.</w:t>
      </w:r>
      <w:r w:rsidR="00D55465">
        <w:rPr>
          <w:rFonts w:cs="Times New Roman"/>
          <w:sz w:val="24"/>
          <w:szCs w:val="24"/>
        </w:rPr>
        <w:t xml:space="preserve"> </w:t>
      </w:r>
      <w:proofErr w:type="spellStart"/>
      <w:r>
        <w:rPr>
          <w:rFonts w:cs="Times New Roman"/>
          <w:sz w:val="24"/>
          <w:szCs w:val="24"/>
        </w:rPr>
        <w:t>Казыханова</w:t>
      </w:r>
      <w:proofErr w:type="spellEnd"/>
      <w:r>
        <w:rPr>
          <w:rFonts w:cs="Times New Roman"/>
          <w:sz w:val="24"/>
          <w:szCs w:val="24"/>
        </w:rPr>
        <w:t>;</w:t>
      </w:r>
    </w:p>
    <w:p w:rsidR="007301B1" w:rsidRDefault="007301B1" w:rsidP="00A00187">
      <w:pPr>
        <w:numPr>
          <w:ilvl w:val="0"/>
          <w:numId w:val="19"/>
        </w:numPr>
        <w:tabs>
          <w:tab w:val="clear" w:pos="720"/>
          <w:tab w:val="num" w:pos="0"/>
          <w:tab w:val="left" w:pos="202"/>
          <w:tab w:val="left" w:pos="265"/>
        </w:tabs>
        <w:spacing w:after="0" w:line="240" w:lineRule="auto"/>
        <w:ind w:left="-57" w:right="-57" w:firstLine="766"/>
        <w:jc w:val="both"/>
        <w:rPr>
          <w:rFonts w:cs="Times New Roman"/>
          <w:sz w:val="24"/>
          <w:szCs w:val="24"/>
        </w:rPr>
      </w:pPr>
      <w:r>
        <w:rPr>
          <w:rFonts w:cs="Times New Roman"/>
          <w:sz w:val="24"/>
          <w:szCs w:val="24"/>
        </w:rPr>
        <w:t>Уроки семейной любви по т</w:t>
      </w:r>
      <w:r w:rsidR="00D55465">
        <w:rPr>
          <w:rFonts w:cs="Times New Roman"/>
          <w:sz w:val="24"/>
          <w:szCs w:val="24"/>
        </w:rPr>
        <w:t xml:space="preserve">ехнологии Е.В. </w:t>
      </w:r>
      <w:proofErr w:type="spellStart"/>
      <w:r>
        <w:rPr>
          <w:rFonts w:cs="Times New Roman"/>
          <w:sz w:val="24"/>
          <w:szCs w:val="24"/>
        </w:rPr>
        <w:t>Бачевой</w:t>
      </w:r>
      <w:proofErr w:type="spellEnd"/>
      <w:r>
        <w:rPr>
          <w:rFonts w:cs="Times New Roman"/>
          <w:sz w:val="24"/>
          <w:szCs w:val="24"/>
        </w:rPr>
        <w:t>;</w:t>
      </w:r>
    </w:p>
    <w:p w:rsidR="007301B1" w:rsidRPr="00985C26" w:rsidRDefault="007301B1" w:rsidP="00A00187">
      <w:pPr>
        <w:numPr>
          <w:ilvl w:val="0"/>
          <w:numId w:val="19"/>
        </w:numPr>
        <w:tabs>
          <w:tab w:val="clear" w:pos="720"/>
          <w:tab w:val="num" w:pos="0"/>
          <w:tab w:val="left" w:pos="202"/>
          <w:tab w:val="left" w:pos="265"/>
        </w:tabs>
        <w:spacing w:after="0" w:line="240" w:lineRule="auto"/>
        <w:ind w:left="-57" w:right="-57" w:firstLine="766"/>
        <w:jc w:val="both"/>
        <w:rPr>
          <w:rFonts w:cs="Times New Roman"/>
          <w:sz w:val="24"/>
          <w:szCs w:val="24"/>
        </w:rPr>
      </w:pPr>
      <w:r>
        <w:rPr>
          <w:rFonts w:cs="Times New Roman"/>
          <w:sz w:val="24"/>
          <w:szCs w:val="24"/>
        </w:rPr>
        <w:t>КТД Иванова.</w:t>
      </w:r>
    </w:p>
    <w:p w:rsidR="007301B1" w:rsidRDefault="007301B1" w:rsidP="007301B1">
      <w:pPr>
        <w:tabs>
          <w:tab w:val="left" w:pos="202"/>
        </w:tabs>
        <w:spacing w:after="0" w:line="240" w:lineRule="auto"/>
        <w:ind w:right="-57"/>
        <w:jc w:val="both"/>
        <w:rPr>
          <w:rFonts w:cs="Times New Roman"/>
          <w:sz w:val="24"/>
          <w:szCs w:val="24"/>
        </w:rPr>
      </w:pPr>
      <w:r w:rsidRPr="002C16D3">
        <w:rPr>
          <w:rFonts w:cs="Times New Roman"/>
          <w:sz w:val="24"/>
          <w:szCs w:val="24"/>
        </w:rPr>
        <w:tab/>
      </w:r>
      <w:r w:rsidRPr="002C16D3">
        <w:rPr>
          <w:rFonts w:cs="Times New Roman"/>
          <w:sz w:val="24"/>
          <w:szCs w:val="24"/>
        </w:rPr>
        <w:tab/>
      </w:r>
      <w:r w:rsidR="00A00187">
        <w:rPr>
          <w:rFonts w:cs="Times New Roman"/>
          <w:sz w:val="24"/>
          <w:szCs w:val="24"/>
        </w:rPr>
        <w:t>В завершение</w:t>
      </w:r>
      <w:r>
        <w:rPr>
          <w:rFonts w:cs="Times New Roman"/>
          <w:sz w:val="24"/>
          <w:szCs w:val="24"/>
        </w:rPr>
        <w:t xml:space="preserve"> хотелось бы сказать</w:t>
      </w:r>
      <w:r w:rsidRPr="002C16D3">
        <w:rPr>
          <w:rFonts w:cs="Times New Roman"/>
          <w:sz w:val="24"/>
          <w:szCs w:val="24"/>
        </w:rPr>
        <w:t xml:space="preserve">, </w:t>
      </w:r>
      <w:r w:rsidR="00D55465">
        <w:rPr>
          <w:rFonts w:cs="Times New Roman"/>
          <w:sz w:val="24"/>
          <w:szCs w:val="24"/>
        </w:rPr>
        <w:t xml:space="preserve">что </w:t>
      </w:r>
      <w:r w:rsidRPr="002C16D3">
        <w:rPr>
          <w:rFonts w:cs="Times New Roman"/>
          <w:sz w:val="24"/>
          <w:szCs w:val="24"/>
        </w:rPr>
        <w:t>использование</w:t>
      </w:r>
      <w:r w:rsidR="00D55465">
        <w:rPr>
          <w:rFonts w:cs="Times New Roman"/>
          <w:sz w:val="24"/>
          <w:szCs w:val="24"/>
        </w:rPr>
        <w:t xml:space="preserve"> данных технологий позволяе</w:t>
      </w:r>
      <w:r w:rsidR="00A00187">
        <w:rPr>
          <w:rFonts w:cs="Times New Roman"/>
          <w:sz w:val="24"/>
          <w:szCs w:val="24"/>
        </w:rPr>
        <w:t>т</w:t>
      </w:r>
      <w:r w:rsidRPr="002C16D3">
        <w:rPr>
          <w:rFonts w:cs="Times New Roman"/>
          <w:sz w:val="24"/>
          <w:szCs w:val="24"/>
        </w:rPr>
        <w:t xml:space="preserve"> реализовать системно-</w:t>
      </w:r>
      <w:proofErr w:type="spellStart"/>
      <w:r w:rsidRPr="002C16D3">
        <w:rPr>
          <w:rFonts w:cs="Times New Roman"/>
          <w:sz w:val="24"/>
          <w:szCs w:val="24"/>
        </w:rPr>
        <w:t>деятельностный</w:t>
      </w:r>
      <w:proofErr w:type="spellEnd"/>
      <w:r w:rsidRPr="002C16D3">
        <w:rPr>
          <w:rFonts w:cs="Times New Roman"/>
          <w:sz w:val="24"/>
          <w:szCs w:val="24"/>
        </w:rPr>
        <w:t xml:space="preserve"> подход в обучении и</w:t>
      </w:r>
      <w:r w:rsidRPr="00A2170A">
        <w:rPr>
          <w:rFonts w:cs="Times New Roman"/>
          <w:sz w:val="24"/>
          <w:szCs w:val="24"/>
        </w:rPr>
        <w:t xml:space="preserve"> воспитании. </w:t>
      </w:r>
      <w:r w:rsidR="00D55465">
        <w:rPr>
          <w:rFonts w:cs="Times New Roman"/>
          <w:sz w:val="24"/>
          <w:szCs w:val="24"/>
        </w:rPr>
        <w:t>Их э</w:t>
      </w:r>
      <w:r w:rsidRPr="00A2170A">
        <w:rPr>
          <w:rFonts w:cs="Times New Roman"/>
          <w:sz w:val="24"/>
          <w:szCs w:val="24"/>
        </w:rPr>
        <w:t>ффект</w:t>
      </w:r>
      <w:r w:rsidR="00D55465">
        <w:rPr>
          <w:rFonts w:cs="Times New Roman"/>
          <w:sz w:val="24"/>
          <w:szCs w:val="24"/>
        </w:rPr>
        <w:t>ивность</w:t>
      </w:r>
      <w:r>
        <w:rPr>
          <w:rFonts w:cs="Times New Roman"/>
          <w:sz w:val="24"/>
          <w:szCs w:val="24"/>
        </w:rPr>
        <w:t xml:space="preserve"> </w:t>
      </w:r>
      <w:r w:rsidR="00D55465">
        <w:rPr>
          <w:rFonts w:cs="Times New Roman"/>
          <w:sz w:val="24"/>
          <w:szCs w:val="24"/>
        </w:rPr>
        <w:t>в личностном</w:t>
      </w:r>
      <w:r w:rsidRPr="00A2170A">
        <w:rPr>
          <w:rFonts w:cs="Times New Roman"/>
          <w:sz w:val="24"/>
          <w:szCs w:val="24"/>
        </w:rPr>
        <w:t xml:space="preserve"> разви</w:t>
      </w:r>
      <w:r w:rsidR="00D55465">
        <w:rPr>
          <w:rFonts w:cs="Times New Roman"/>
          <w:sz w:val="24"/>
          <w:szCs w:val="24"/>
        </w:rPr>
        <w:t>тии</w:t>
      </w:r>
      <w:r w:rsidRPr="00A2170A">
        <w:rPr>
          <w:rFonts w:cs="Times New Roman"/>
          <w:sz w:val="24"/>
          <w:szCs w:val="24"/>
        </w:rPr>
        <w:t xml:space="preserve"> учени</w:t>
      </w:r>
      <w:r>
        <w:rPr>
          <w:rFonts w:cs="Times New Roman"/>
          <w:sz w:val="24"/>
          <w:szCs w:val="24"/>
        </w:rPr>
        <w:t>ка</w:t>
      </w:r>
      <w:r w:rsidR="00D55465" w:rsidRPr="00D55465">
        <w:rPr>
          <w:rFonts w:cs="Times New Roman"/>
          <w:sz w:val="24"/>
          <w:szCs w:val="24"/>
        </w:rPr>
        <w:t xml:space="preserve"> </w:t>
      </w:r>
      <w:r w:rsidR="00D55465">
        <w:rPr>
          <w:rFonts w:cs="Times New Roman"/>
          <w:sz w:val="24"/>
          <w:szCs w:val="24"/>
        </w:rPr>
        <w:t>проявляется в нравственных</w:t>
      </w:r>
      <w:r w:rsidRPr="00A2170A">
        <w:rPr>
          <w:rFonts w:cs="Times New Roman"/>
          <w:sz w:val="24"/>
          <w:szCs w:val="24"/>
        </w:rPr>
        <w:t xml:space="preserve"> качеств</w:t>
      </w:r>
      <w:r>
        <w:rPr>
          <w:rFonts w:cs="Times New Roman"/>
          <w:sz w:val="24"/>
          <w:szCs w:val="24"/>
        </w:rPr>
        <w:t>а</w:t>
      </w:r>
      <w:r w:rsidR="00D55465">
        <w:rPr>
          <w:rFonts w:cs="Times New Roman"/>
          <w:sz w:val="24"/>
          <w:szCs w:val="24"/>
        </w:rPr>
        <w:t>х учащихся</w:t>
      </w:r>
      <w:r w:rsidRPr="00A2170A">
        <w:rPr>
          <w:rFonts w:cs="Times New Roman"/>
          <w:sz w:val="24"/>
          <w:szCs w:val="24"/>
        </w:rPr>
        <w:t xml:space="preserve">, </w:t>
      </w:r>
      <w:r w:rsidR="00D55465">
        <w:rPr>
          <w:rFonts w:cs="Times New Roman"/>
          <w:sz w:val="24"/>
          <w:szCs w:val="24"/>
        </w:rPr>
        <w:t xml:space="preserve">в их </w:t>
      </w:r>
      <w:r w:rsidRPr="00A2170A">
        <w:rPr>
          <w:rFonts w:cs="Times New Roman"/>
          <w:sz w:val="24"/>
          <w:szCs w:val="24"/>
        </w:rPr>
        <w:t>самостоятельност</w:t>
      </w:r>
      <w:r w:rsidR="00D55465">
        <w:rPr>
          <w:rFonts w:cs="Times New Roman"/>
          <w:sz w:val="24"/>
          <w:szCs w:val="24"/>
        </w:rPr>
        <w:t>и</w:t>
      </w:r>
      <w:r w:rsidRPr="00A2170A">
        <w:rPr>
          <w:rFonts w:cs="Times New Roman"/>
          <w:sz w:val="24"/>
          <w:szCs w:val="24"/>
        </w:rPr>
        <w:t xml:space="preserve"> и </w:t>
      </w:r>
      <w:r w:rsidR="00D55465">
        <w:rPr>
          <w:rFonts w:cs="Times New Roman"/>
          <w:sz w:val="24"/>
          <w:szCs w:val="24"/>
        </w:rPr>
        <w:t xml:space="preserve">в </w:t>
      </w:r>
      <w:r w:rsidRPr="00A2170A">
        <w:rPr>
          <w:rFonts w:cs="Times New Roman"/>
          <w:sz w:val="24"/>
          <w:szCs w:val="24"/>
        </w:rPr>
        <w:t>активност</w:t>
      </w:r>
      <w:r w:rsidR="00D55465">
        <w:rPr>
          <w:rFonts w:cs="Times New Roman"/>
          <w:sz w:val="24"/>
          <w:szCs w:val="24"/>
        </w:rPr>
        <w:t>и</w:t>
      </w:r>
      <w:r w:rsidRPr="00A2170A">
        <w:rPr>
          <w:rFonts w:cs="Times New Roman"/>
          <w:sz w:val="24"/>
          <w:szCs w:val="24"/>
        </w:rPr>
        <w:t xml:space="preserve"> в учебно-познавательной </w:t>
      </w:r>
      <w:r w:rsidR="00D55465">
        <w:rPr>
          <w:rFonts w:cs="Times New Roman"/>
          <w:sz w:val="24"/>
          <w:szCs w:val="24"/>
        </w:rPr>
        <w:t xml:space="preserve"> деятельности, в  жизнедеятельности класса, школы, села. </w:t>
      </w:r>
    </w:p>
    <w:p w:rsidR="00F4394F" w:rsidRDefault="00F4394F" w:rsidP="00F4394F">
      <w:pPr>
        <w:pStyle w:val="af2"/>
        <w:ind w:firstLine="709"/>
        <w:jc w:val="both"/>
        <w:rPr>
          <w:rFonts w:ascii="Times New Roman" w:hAnsi="Times New Roman" w:cs="Times New Roman"/>
          <w:sz w:val="24"/>
          <w:szCs w:val="24"/>
        </w:rPr>
      </w:pPr>
    </w:p>
    <w:p w:rsidR="007301B1" w:rsidRDefault="007301B1" w:rsidP="00F4394F">
      <w:pPr>
        <w:pStyle w:val="af2"/>
        <w:ind w:firstLine="709"/>
        <w:jc w:val="both"/>
        <w:rPr>
          <w:rFonts w:ascii="Times New Roman" w:hAnsi="Times New Roman" w:cs="Times New Roman"/>
          <w:sz w:val="24"/>
          <w:szCs w:val="24"/>
        </w:rPr>
      </w:pPr>
    </w:p>
    <w:p w:rsidR="00D55465" w:rsidRDefault="00D55465" w:rsidP="005D5919">
      <w:pPr>
        <w:pStyle w:val="ab"/>
      </w:pPr>
      <w:bookmarkStart w:id="71" w:name="_Toc62132008"/>
      <w:bookmarkStart w:id="72" w:name="_Toc62220368"/>
    </w:p>
    <w:p w:rsidR="00D55465" w:rsidRDefault="00D55465" w:rsidP="005D5919">
      <w:pPr>
        <w:pStyle w:val="ab"/>
      </w:pPr>
    </w:p>
    <w:p w:rsidR="00D55465" w:rsidRDefault="00D55465" w:rsidP="005D5919">
      <w:pPr>
        <w:pStyle w:val="ab"/>
      </w:pPr>
    </w:p>
    <w:p w:rsidR="00D55465" w:rsidRDefault="00D55465" w:rsidP="005D5919">
      <w:pPr>
        <w:pStyle w:val="ab"/>
      </w:pPr>
    </w:p>
    <w:p w:rsidR="00D637F1" w:rsidRDefault="00D637F1" w:rsidP="005D5919">
      <w:pPr>
        <w:pStyle w:val="ab"/>
      </w:pPr>
    </w:p>
    <w:p w:rsidR="00D637F1" w:rsidRDefault="00D637F1" w:rsidP="005D5919">
      <w:pPr>
        <w:pStyle w:val="ab"/>
      </w:pPr>
    </w:p>
    <w:p w:rsidR="00D637F1" w:rsidRDefault="00D637F1" w:rsidP="005D5919">
      <w:pPr>
        <w:pStyle w:val="ab"/>
      </w:pPr>
    </w:p>
    <w:p w:rsidR="005D5919" w:rsidRPr="005D5919" w:rsidRDefault="005D5919" w:rsidP="005D5919">
      <w:pPr>
        <w:pStyle w:val="ab"/>
      </w:pPr>
      <w:proofErr w:type="spellStart"/>
      <w:r w:rsidRPr="005D5919">
        <w:lastRenderedPageBreak/>
        <w:t>Неволина</w:t>
      </w:r>
      <w:proofErr w:type="spellEnd"/>
      <w:r w:rsidRPr="005D5919">
        <w:t xml:space="preserve"> Е.Н.,</w:t>
      </w:r>
      <w:bookmarkEnd w:id="71"/>
      <w:bookmarkEnd w:id="72"/>
    </w:p>
    <w:p w:rsidR="005D5919" w:rsidRPr="0077346B" w:rsidRDefault="005D5919" w:rsidP="00D43A7D">
      <w:pPr>
        <w:pStyle w:val="29"/>
      </w:pPr>
      <w:bookmarkStart w:id="73" w:name="_Toc62132009"/>
      <w:r w:rsidRPr="0077346B">
        <w:t>МБОУ «</w:t>
      </w:r>
      <w:proofErr w:type="spellStart"/>
      <w:r>
        <w:t>Троельжанская</w:t>
      </w:r>
      <w:proofErr w:type="spellEnd"/>
      <w:r w:rsidRPr="0077346B">
        <w:t xml:space="preserve"> СОШ»,</w:t>
      </w:r>
      <w:bookmarkEnd w:id="73"/>
    </w:p>
    <w:p w:rsidR="005D5919" w:rsidRDefault="005D5919" w:rsidP="00D43A7D">
      <w:pPr>
        <w:pStyle w:val="29"/>
      </w:pPr>
      <w:bookmarkStart w:id="74" w:name="_Toc62132010"/>
      <w:r w:rsidRPr="0077346B">
        <w:t xml:space="preserve">Кунгурский </w:t>
      </w:r>
      <w:r>
        <w:t xml:space="preserve">муниципальный </w:t>
      </w:r>
      <w:r w:rsidRPr="0077346B">
        <w:t>район</w:t>
      </w:r>
      <w:bookmarkEnd w:id="74"/>
    </w:p>
    <w:p w:rsidR="005D5919" w:rsidRPr="005D5919" w:rsidRDefault="00070F8E" w:rsidP="005D5919">
      <w:pPr>
        <w:pStyle w:val="11"/>
        <w:rPr>
          <w:i/>
          <w:caps/>
        </w:rPr>
      </w:pPr>
      <w:bookmarkStart w:id="75" w:name="_Toc62132011"/>
      <w:r>
        <w:rPr>
          <w:caps/>
        </w:rPr>
        <w:t xml:space="preserve">программА </w:t>
      </w:r>
      <w:r w:rsidR="005D5919" w:rsidRPr="005D5919">
        <w:rPr>
          <w:caps/>
        </w:rPr>
        <w:t>«Мир моей семьи»</w:t>
      </w:r>
      <w:bookmarkEnd w:id="75"/>
      <w:r w:rsidR="005D5919" w:rsidRPr="005D5919">
        <w:rPr>
          <w:caps/>
        </w:rPr>
        <w:t xml:space="preserve"> </w:t>
      </w:r>
      <w:r>
        <w:rPr>
          <w:caps/>
        </w:rPr>
        <w:t>как средство Формирования</w:t>
      </w:r>
      <w:r w:rsidRPr="005D5919">
        <w:rPr>
          <w:caps/>
        </w:rPr>
        <w:t xml:space="preserve"> семейн</w:t>
      </w:r>
      <w:r>
        <w:rPr>
          <w:caps/>
        </w:rPr>
        <w:t>ых ценностей</w:t>
      </w:r>
    </w:p>
    <w:p w:rsidR="005D5919" w:rsidRPr="00E04242" w:rsidRDefault="005D5919" w:rsidP="00E04242">
      <w:pPr>
        <w:pStyle w:val="af"/>
        <w:spacing w:line="240" w:lineRule="auto"/>
        <w:rPr>
          <w:sz w:val="24"/>
          <w:szCs w:val="24"/>
        </w:rPr>
      </w:pPr>
      <w:bookmarkStart w:id="76" w:name="_Toc62132012"/>
      <w:r w:rsidRPr="00E04242">
        <w:rPr>
          <w:sz w:val="24"/>
          <w:szCs w:val="24"/>
        </w:rPr>
        <w:t>Работа над формированием семейных ценносте</w:t>
      </w:r>
      <w:r w:rsidR="009E6B86">
        <w:rPr>
          <w:sz w:val="24"/>
          <w:szCs w:val="24"/>
        </w:rPr>
        <w:t>й – сложный, многогранный</w:t>
      </w:r>
      <w:r w:rsidRPr="00E04242">
        <w:rPr>
          <w:sz w:val="24"/>
          <w:szCs w:val="24"/>
        </w:rPr>
        <w:t xml:space="preserve"> процесс</w:t>
      </w:r>
      <w:bookmarkEnd w:id="76"/>
      <w:r w:rsidR="00070F8E">
        <w:rPr>
          <w:sz w:val="24"/>
          <w:szCs w:val="24"/>
        </w:rPr>
        <w:t xml:space="preserve">, в котором должны быть задействованы все субъекты образовательных отношений. Особая роль  </w:t>
      </w:r>
      <w:r w:rsidR="0088687D">
        <w:rPr>
          <w:sz w:val="24"/>
          <w:szCs w:val="24"/>
        </w:rPr>
        <w:t xml:space="preserve">в нем отводится классному руководителю, являющимся связующим звеном между семьей и школой. Важнейшим условием эффективности и качества формирования семейных ценностей может стать программа «Мир моей семьи», которую реализует классный руководитель в воспитательной работе с детьми и их родителями. </w:t>
      </w:r>
    </w:p>
    <w:p w:rsidR="0088687D" w:rsidRDefault="0088687D" w:rsidP="00E04242">
      <w:pPr>
        <w:pStyle w:val="af"/>
        <w:spacing w:line="240" w:lineRule="auto"/>
        <w:rPr>
          <w:sz w:val="24"/>
          <w:szCs w:val="24"/>
        </w:rPr>
      </w:pPr>
      <w:bookmarkStart w:id="77" w:name="_Toc62132014"/>
      <w:r>
        <w:rPr>
          <w:sz w:val="24"/>
          <w:szCs w:val="24"/>
        </w:rPr>
        <w:t>В реализации содержания программы могут быть использованы как традиционные формы и методы</w:t>
      </w:r>
      <w:r w:rsidR="0001232A">
        <w:rPr>
          <w:sz w:val="24"/>
          <w:szCs w:val="24"/>
        </w:rPr>
        <w:t>:</w:t>
      </w:r>
      <w:r>
        <w:rPr>
          <w:sz w:val="24"/>
          <w:szCs w:val="24"/>
        </w:rPr>
        <w:t xml:space="preserve"> </w:t>
      </w:r>
      <w:r w:rsidR="005D5919" w:rsidRPr="00E04242">
        <w:rPr>
          <w:sz w:val="24"/>
          <w:szCs w:val="24"/>
        </w:rPr>
        <w:t>беседы, конференции, лек</w:t>
      </w:r>
      <w:r>
        <w:rPr>
          <w:sz w:val="24"/>
          <w:szCs w:val="24"/>
        </w:rPr>
        <w:t>ции, круглые столы, презентации, так и современные технологии – диалоговые, развивающие, интерактивные.</w:t>
      </w:r>
    </w:p>
    <w:p w:rsidR="0001232A" w:rsidRDefault="0088687D" w:rsidP="00E04242">
      <w:pPr>
        <w:pStyle w:val="af"/>
        <w:spacing w:line="240" w:lineRule="auto"/>
        <w:rPr>
          <w:sz w:val="24"/>
          <w:szCs w:val="24"/>
        </w:rPr>
      </w:pPr>
      <w:r>
        <w:rPr>
          <w:sz w:val="24"/>
          <w:szCs w:val="24"/>
        </w:rPr>
        <w:t xml:space="preserve"> </w:t>
      </w:r>
      <w:r w:rsidR="005D5919" w:rsidRPr="00E04242">
        <w:rPr>
          <w:sz w:val="24"/>
          <w:szCs w:val="24"/>
        </w:rPr>
        <w:t xml:space="preserve"> Используя </w:t>
      </w:r>
      <w:r w:rsidR="0001232A">
        <w:rPr>
          <w:sz w:val="24"/>
          <w:szCs w:val="24"/>
        </w:rPr>
        <w:t xml:space="preserve">диалог как </w:t>
      </w:r>
      <w:r w:rsidR="005D5919" w:rsidRPr="00E04242">
        <w:rPr>
          <w:sz w:val="24"/>
          <w:szCs w:val="24"/>
        </w:rPr>
        <w:t>форм</w:t>
      </w:r>
      <w:r w:rsidR="0001232A">
        <w:rPr>
          <w:sz w:val="24"/>
          <w:szCs w:val="24"/>
        </w:rPr>
        <w:t>у</w:t>
      </w:r>
      <w:r w:rsidR="005D5919" w:rsidRPr="00E04242">
        <w:rPr>
          <w:sz w:val="24"/>
          <w:szCs w:val="24"/>
        </w:rPr>
        <w:t xml:space="preserve"> просветительской работы, </w:t>
      </w:r>
      <w:r w:rsidR="0001232A">
        <w:rPr>
          <w:sz w:val="24"/>
          <w:szCs w:val="24"/>
        </w:rPr>
        <w:t>организуем занятия</w:t>
      </w:r>
      <w:r w:rsidR="005D5919" w:rsidRPr="00E04242">
        <w:rPr>
          <w:sz w:val="24"/>
          <w:szCs w:val="24"/>
        </w:rPr>
        <w:t>-диалог</w:t>
      </w:r>
      <w:r w:rsidR="0001232A">
        <w:rPr>
          <w:sz w:val="24"/>
          <w:szCs w:val="24"/>
        </w:rPr>
        <w:t>и родителя и учителя, учителя и ребенка, родителя и ребенка, диалог с автором статьи, книги.</w:t>
      </w:r>
      <w:r w:rsidR="005D5919" w:rsidRPr="00E04242">
        <w:rPr>
          <w:sz w:val="24"/>
          <w:szCs w:val="24"/>
        </w:rPr>
        <w:t xml:space="preserve"> </w:t>
      </w:r>
      <w:r w:rsidR="0001232A">
        <w:rPr>
          <w:sz w:val="24"/>
          <w:szCs w:val="24"/>
        </w:rPr>
        <w:t xml:space="preserve">Все большую популярность приобретают </w:t>
      </w:r>
      <w:r w:rsidR="005D5919" w:rsidRPr="00E04242">
        <w:rPr>
          <w:sz w:val="24"/>
          <w:szCs w:val="24"/>
        </w:rPr>
        <w:t xml:space="preserve">развивающие технологии: уроки семейной любви, портфолио семьи, родительские чтения с применением текстов, которые содержат описание или упоминание семейных ценностей, статей, пословиц и поговорок.  </w:t>
      </w:r>
    </w:p>
    <w:p w:rsidR="005D5919" w:rsidRDefault="0001232A" w:rsidP="0001232A">
      <w:pPr>
        <w:pStyle w:val="af"/>
        <w:spacing w:line="240" w:lineRule="auto"/>
        <w:ind w:firstLine="0"/>
        <w:rPr>
          <w:sz w:val="24"/>
          <w:szCs w:val="24"/>
        </w:rPr>
      </w:pPr>
      <w:r>
        <w:rPr>
          <w:sz w:val="24"/>
          <w:szCs w:val="24"/>
        </w:rPr>
        <w:t>Активно применяем  и</w:t>
      </w:r>
      <w:r w:rsidR="005D5919" w:rsidRPr="00E04242">
        <w:rPr>
          <w:sz w:val="24"/>
          <w:szCs w:val="24"/>
        </w:rPr>
        <w:t xml:space="preserve">нтерактивные формы – </w:t>
      </w:r>
      <w:r>
        <w:rPr>
          <w:sz w:val="24"/>
          <w:szCs w:val="24"/>
        </w:rPr>
        <w:t xml:space="preserve">это </w:t>
      </w:r>
      <w:r w:rsidR="005D5919" w:rsidRPr="00E04242">
        <w:rPr>
          <w:sz w:val="24"/>
          <w:szCs w:val="24"/>
        </w:rPr>
        <w:t>се</w:t>
      </w:r>
      <w:r>
        <w:rPr>
          <w:sz w:val="24"/>
          <w:szCs w:val="24"/>
        </w:rPr>
        <w:t>минары, тренинги, практикумы</w:t>
      </w:r>
      <w:r w:rsidR="005D5919" w:rsidRPr="00E04242">
        <w:rPr>
          <w:sz w:val="24"/>
          <w:szCs w:val="24"/>
        </w:rPr>
        <w:t xml:space="preserve"> </w:t>
      </w:r>
      <w:r>
        <w:rPr>
          <w:sz w:val="24"/>
          <w:szCs w:val="24"/>
        </w:rPr>
        <w:t xml:space="preserve">с </w:t>
      </w:r>
      <w:r w:rsidR="005D5919" w:rsidRPr="00E04242">
        <w:rPr>
          <w:sz w:val="24"/>
          <w:szCs w:val="24"/>
        </w:rPr>
        <w:t>использование</w:t>
      </w:r>
      <w:r>
        <w:rPr>
          <w:sz w:val="24"/>
          <w:szCs w:val="24"/>
        </w:rPr>
        <w:t>м</w:t>
      </w:r>
      <w:r w:rsidR="005D5919" w:rsidRPr="00E04242">
        <w:rPr>
          <w:sz w:val="24"/>
          <w:szCs w:val="24"/>
        </w:rPr>
        <w:t xml:space="preserve"> </w:t>
      </w:r>
      <w:proofErr w:type="spellStart"/>
      <w:r w:rsidR="005D5919" w:rsidRPr="00E04242">
        <w:rPr>
          <w:sz w:val="24"/>
          <w:szCs w:val="24"/>
        </w:rPr>
        <w:t>интернет-ресурсов</w:t>
      </w:r>
      <w:proofErr w:type="spellEnd"/>
      <w:r w:rsidR="005D5919" w:rsidRPr="00E04242">
        <w:rPr>
          <w:sz w:val="24"/>
          <w:szCs w:val="24"/>
        </w:rPr>
        <w:t xml:space="preserve"> и потенциала </w:t>
      </w:r>
      <w:proofErr w:type="spellStart"/>
      <w:r w:rsidR="005D5919" w:rsidRPr="00E04242">
        <w:rPr>
          <w:sz w:val="24"/>
          <w:szCs w:val="24"/>
        </w:rPr>
        <w:t>соцсетей</w:t>
      </w:r>
      <w:proofErr w:type="spellEnd"/>
      <w:r w:rsidR="005D5919" w:rsidRPr="00E04242">
        <w:rPr>
          <w:sz w:val="24"/>
          <w:szCs w:val="24"/>
        </w:rPr>
        <w:t>, электронной библиотеки «Энциклопедия российского родителя» и портала «Российский родитель».</w:t>
      </w:r>
      <w:bookmarkEnd w:id="77"/>
    </w:p>
    <w:p w:rsidR="00466F0E" w:rsidRPr="00E04242" w:rsidRDefault="00466F0E" w:rsidP="00466F0E">
      <w:pPr>
        <w:pStyle w:val="af"/>
        <w:spacing w:line="240" w:lineRule="auto"/>
        <w:rPr>
          <w:sz w:val="24"/>
          <w:szCs w:val="24"/>
        </w:rPr>
      </w:pPr>
      <w:r w:rsidRPr="00E04242">
        <w:rPr>
          <w:sz w:val="24"/>
          <w:szCs w:val="24"/>
        </w:rPr>
        <w:t>Очень важно включить в работу с родителями современные методы и технологии, которые ориентированы  на дистанционное взаимодействие, что особенно актуально в наше время, применять</w:t>
      </w:r>
      <w:r>
        <w:rPr>
          <w:sz w:val="24"/>
          <w:szCs w:val="24"/>
        </w:rPr>
        <w:t xml:space="preserve">  цифровые технологии</w:t>
      </w:r>
      <w:r w:rsidRPr="00E04242">
        <w:rPr>
          <w:sz w:val="24"/>
          <w:szCs w:val="24"/>
        </w:rPr>
        <w:t>, которые учитывают постоянную нехватку свободного времени у родителей от профессиональн</w:t>
      </w:r>
      <w:r>
        <w:rPr>
          <w:sz w:val="24"/>
          <w:szCs w:val="24"/>
        </w:rPr>
        <w:t>ой деятельности и домашних дел.</w:t>
      </w:r>
    </w:p>
    <w:p w:rsidR="00466F0E" w:rsidRDefault="0001232A" w:rsidP="00E04242">
      <w:pPr>
        <w:pStyle w:val="af"/>
        <w:spacing w:line="240" w:lineRule="auto"/>
        <w:rPr>
          <w:sz w:val="24"/>
          <w:szCs w:val="24"/>
        </w:rPr>
      </w:pPr>
      <w:bookmarkStart w:id="78" w:name="_Toc62132015"/>
      <w:r>
        <w:rPr>
          <w:sz w:val="24"/>
          <w:szCs w:val="24"/>
        </w:rPr>
        <w:t>Ребенок начинает себя осознавать как члена семьи с раннего возраста.  В детском саду</w:t>
      </w:r>
      <w:r w:rsidR="00466F0E">
        <w:rPr>
          <w:sz w:val="24"/>
          <w:szCs w:val="24"/>
        </w:rPr>
        <w:t xml:space="preserve"> приобретению знаний о своей семье помогают такие модули программы как  «Семейные рекорды», «История семьи», «Семейное творчество</w:t>
      </w:r>
      <w:r w:rsidR="005D5919" w:rsidRPr="00E04242">
        <w:rPr>
          <w:sz w:val="24"/>
          <w:szCs w:val="24"/>
        </w:rPr>
        <w:t xml:space="preserve">». </w:t>
      </w:r>
      <w:bookmarkStart w:id="79" w:name="_Toc62132016"/>
      <w:bookmarkEnd w:id="78"/>
    </w:p>
    <w:p w:rsidR="00466F0E" w:rsidRDefault="005D5919" w:rsidP="00E04242">
      <w:pPr>
        <w:pStyle w:val="af"/>
        <w:spacing w:line="240" w:lineRule="auto"/>
        <w:rPr>
          <w:sz w:val="24"/>
          <w:szCs w:val="24"/>
        </w:rPr>
      </w:pPr>
      <w:r w:rsidRPr="00E04242">
        <w:rPr>
          <w:sz w:val="24"/>
          <w:szCs w:val="24"/>
        </w:rPr>
        <w:t xml:space="preserve">Не следует забывать и о работе с нравственными категориями на разных этапах становления ребёнка, самыми главными их них являются нравственность и духовность, как проявление «человеческого в человеке». </w:t>
      </w:r>
      <w:r w:rsidR="00466F0E">
        <w:rPr>
          <w:sz w:val="24"/>
          <w:szCs w:val="24"/>
        </w:rPr>
        <w:t>Предметами разностороннего и детального</w:t>
      </w:r>
      <w:r w:rsidRPr="00E04242">
        <w:rPr>
          <w:sz w:val="24"/>
          <w:szCs w:val="24"/>
        </w:rPr>
        <w:t xml:space="preserve"> </w:t>
      </w:r>
      <w:r w:rsidR="00466F0E">
        <w:rPr>
          <w:sz w:val="24"/>
          <w:szCs w:val="24"/>
        </w:rPr>
        <w:t xml:space="preserve"> обсуждения </w:t>
      </w:r>
      <w:r w:rsidRPr="00E04242">
        <w:rPr>
          <w:sz w:val="24"/>
          <w:szCs w:val="24"/>
        </w:rPr>
        <w:t xml:space="preserve">на детско-родительских мероприятиях являются взаимопомощь и взаимопонимание, верность и доброта, забота и душевность, душевность и искренность, любовь и нежность, правота и радушие, скромность и сердечность, совесть и сострадание, сочувствие и справедливость, уважение и чуткость. </w:t>
      </w:r>
    </w:p>
    <w:p w:rsidR="005D5919" w:rsidRPr="00E04242" w:rsidRDefault="005D5919" w:rsidP="00E04242">
      <w:pPr>
        <w:pStyle w:val="af"/>
        <w:spacing w:line="240" w:lineRule="auto"/>
        <w:rPr>
          <w:sz w:val="24"/>
          <w:szCs w:val="24"/>
        </w:rPr>
      </w:pPr>
      <w:r w:rsidRPr="00E04242">
        <w:rPr>
          <w:sz w:val="24"/>
          <w:szCs w:val="24"/>
        </w:rPr>
        <w:t>Обращение к цитатам известных деятелей литературы, истории, науки и культуры, учитывая возраст детей, является эффективным способом работы с ценностно-ориентирующей терминологией.</w:t>
      </w:r>
      <w:bookmarkEnd w:id="79"/>
    </w:p>
    <w:p w:rsidR="005D5919" w:rsidRPr="00E04242" w:rsidRDefault="005D5919" w:rsidP="00E04242">
      <w:pPr>
        <w:pStyle w:val="af"/>
        <w:spacing w:line="240" w:lineRule="auto"/>
        <w:rPr>
          <w:sz w:val="24"/>
          <w:szCs w:val="24"/>
        </w:rPr>
      </w:pPr>
      <w:bookmarkStart w:id="80" w:name="_Toc62132017"/>
      <w:r w:rsidRPr="00E04242">
        <w:rPr>
          <w:sz w:val="24"/>
          <w:szCs w:val="24"/>
        </w:rPr>
        <w:t>В целях организации мероприятий для детей и их родителей по формированию семейных ценностей можно применять интересные современные технологии:</w:t>
      </w:r>
      <w:bookmarkEnd w:id="80"/>
    </w:p>
    <w:p w:rsidR="005D5919" w:rsidRPr="00E04242" w:rsidRDefault="00466F0E" w:rsidP="00E04242">
      <w:pPr>
        <w:pStyle w:val="af"/>
        <w:spacing w:line="240" w:lineRule="auto"/>
        <w:rPr>
          <w:sz w:val="24"/>
          <w:szCs w:val="24"/>
        </w:rPr>
      </w:pPr>
      <w:bookmarkStart w:id="81" w:name="_Toc62132018"/>
      <w:r>
        <w:rPr>
          <w:sz w:val="24"/>
          <w:szCs w:val="24"/>
        </w:rPr>
        <w:t>- т</w:t>
      </w:r>
      <w:r w:rsidR="005D5919" w:rsidRPr="00E04242">
        <w:rPr>
          <w:sz w:val="24"/>
          <w:szCs w:val="24"/>
        </w:rPr>
        <w:t>ехнология подготовки и исполнения правил семейной жизни:</w:t>
      </w:r>
      <w:r>
        <w:rPr>
          <w:sz w:val="24"/>
          <w:szCs w:val="24"/>
        </w:rPr>
        <w:t xml:space="preserve"> что в семье можно делать, а что</w:t>
      </w:r>
      <w:r w:rsidR="005D5919" w:rsidRPr="00E04242">
        <w:rPr>
          <w:sz w:val="24"/>
          <w:szCs w:val="24"/>
        </w:rPr>
        <w:t xml:space="preserve"> нет, </w:t>
      </w:r>
      <w:r>
        <w:rPr>
          <w:sz w:val="24"/>
          <w:szCs w:val="24"/>
        </w:rPr>
        <w:t>«</w:t>
      </w:r>
      <w:r w:rsidR="005D5919" w:rsidRPr="00E04242">
        <w:rPr>
          <w:sz w:val="24"/>
          <w:szCs w:val="24"/>
        </w:rPr>
        <w:t>что</w:t>
      </w:r>
      <w:r>
        <w:rPr>
          <w:sz w:val="24"/>
          <w:szCs w:val="24"/>
        </w:rPr>
        <w:t xml:space="preserve"> такое «хорошо» и что такое «плохо»</w:t>
      </w:r>
      <w:bookmarkEnd w:id="81"/>
      <w:r>
        <w:rPr>
          <w:sz w:val="24"/>
          <w:szCs w:val="24"/>
        </w:rPr>
        <w:t>;</w:t>
      </w:r>
    </w:p>
    <w:p w:rsidR="005D5919" w:rsidRPr="00E04242" w:rsidRDefault="00466F0E" w:rsidP="00E04242">
      <w:pPr>
        <w:pStyle w:val="af"/>
        <w:spacing w:line="240" w:lineRule="auto"/>
        <w:rPr>
          <w:sz w:val="24"/>
          <w:szCs w:val="24"/>
        </w:rPr>
      </w:pPr>
      <w:bookmarkStart w:id="82" w:name="_Toc62132019"/>
      <w:r>
        <w:rPr>
          <w:sz w:val="24"/>
          <w:szCs w:val="24"/>
        </w:rPr>
        <w:t>- т</w:t>
      </w:r>
      <w:r w:rsidR="005D5919" w:rsidRPr="00E04242">
        <w:rPr>
          <w:sz w:val="24"/>
          <w:szCs w:val="24"/>
        </w:rPr>
        <w:t>ехнология уроков семейной любви – технология формирования и корректировки родительской позиции и позиции детей</w:t>
      </w:r>
      <w:bookmarkEnd w:id="82"/>
      <w:r>
        <w:rPr>
          <w:sz w:val="24"/>
          <w:szCs w:val="24"/>
        </w:rPr>
        <w:t>;</w:t>
      </w:r>
    </w:p>
    <w:p w:rsidR="005D5919" w:rsidRPr="00E04242" w:rsidRDefault="00466F0E" w:rsidP="00E04242">
      <w:pPr>
        <w:pStyle w:val="af"/>
        <w:spacing w:line="240" w:lineRule="auto"/>
        <w:rPr>
          <w:sz w:val="24"/>
          <w:szCs w:val="24"/>
        </w:rPr>
      </w:pPr>
      <w:bookmarkStart w:id="83" w:name="_Toc62132020"/>
      <w:r>
        <w:rPr>
          <w:sz w:val="24"/>
          <w:szCs w:val="24"/>
        </w:rPr>
        <w:t>- п</w:t>
      </w:r>
      <w:r w:rsidR="005D5919" w:rsidRPr="00E04242">
        <w:rPr>
          <w:sz w:val="24"/>
          <w:szCs w:val="24"/>
        </w:rPr>
        <w:t>ортфолио семьи – определение приоритетов семейных ценностей и способов самодиагностики</w:t>
      </w:r>
      <w:bookmarkEnd w:id="83"/>
      <w:r>
        <w:rPr>
          <w:sz w:val="24"/>
          <w:szCs w:val="24"/>
        </w:rPr>
        <w:t>;</w:t>
      </w:r>
    </w:p>
    <w:p w:rsidR="005D5919" w:rsidRPr="00E04242" w:rsidRDefault="00466F0E" w:rsidP="00E04242">
      <w:pPr>
        <w:pStyle w:val="af"/>
        <w:spacing w:line="240" w:lineRule="auto"/>
        <w:rPr>
          <w:sz w:val="24"/>
          <w:szCs w:val="24"/>
        </w:rPr>
      </w:pPr>
      <w:bookmarkStart w:id="84" w:name="_Toc62132021"/>
      <w:r>
        <w:rPr>
          <w:sz w:val="24"/>
          <w:szCs w:val="24"/>
        </w:rPr>
        <w:t xml:space="preserve">- </w:t>
      </w:r>
      <w:r w:rsidR="005D5919" w:rsidRPr="00E04242">
        <w:rPr>
          <w:sz w:val="24"/>
          <w:szCs w:val="24"/>
        </w:rPr>
        <w:t>«Индивидуальная книга Доброты» для индивидуальной работы с детьми, которая запускает механизм развития их рефлексивных способностей и возможностей для того, чтобы сформировать чувство собственного достоинства</w:t>
      </w:r>
      <w:bookmarkEnd w:id="84"/>
      <w:r>
        <w:rPr>
          <w:sz w:val="24"/>
          <w:szCs w:val="24"/>
        </w:rPr>
        <w:t>;</w:t>
      </w:r>
    </w:p>
    <w:p w:rsidR="005D5919" w:rsidRPr="00E04242" w:rsidRDefault="00466F0E" w:rsidP="00E04242">
      <w:pPr>
        <w:pStyle w:val="af"/>
        <w:spacing w:line="240" w:lineRule="auto"/>
        <w:rPr>
          <w:sz w:val="24"/>
          <w:szCs w:val="24"/>
        </w:rPr>
      </w:pPr>
      <w:bookmarkStart w:id="85" w:name="_Toc62132022"/>
      <w:r>
        <w:rPr>
          <w:sz w:val="24"/>
          <w:szCs w:val="24"/>
        </w:rPr>
        <w:lastRenderedPageBreak/>
        <w:t xml:space="preserve">- </w:t>
      </w:r>
      <w:r w:rsidR="005D5919" w:rsidRPr="00E04242">
        <w:rPr>
          <w:sz w:val="24"/>
          <w:szCs w:val="24"/>
        </w:rPr>
        <w:t xml:space="preserve">«Книга добрых слов» - история жизни </w:t>
      </w:r>
      <w:r>
        <w:rPr>
          <w:sz w:val="24"/>
          <w:szCs w:val="24"/>
        </w:rPr>
        <w:t xml:space="preserve">группы, </w:t>
      </w:r>
      <w:r w:rsidR="005D5919" w:rsidRPr="00E04242">
        <w:rPr>
          <w:sz w:val="24"/>
          <w:szCs w:val="24"/>
        </w:rPr>
        <w:t>класса и школы, которая является замечательным способом воспитания благодарного и заботливого человека</w:t>
      </w:r>
      <w:bookmarkEnd w:id="85"/>
      <w:r>
        <w:rPr>
          <w:sz w:val="24"/>
          <w:szCs w:val="24"/>
        </w:rPr>
        <w:t>;</w:t>
      </w:r>
    </w:p>
    <w:p w:rsidR="005D5919" w:rsidRPr="00E04242" w:rsidRDefault="00466F0E" w:rsidP="00E04242">
      <w:pPr>
        <w:pStyle w:val="af"/>
        <w:spacing w:line="240" w:lineRule="auto"/>
        <w:rPr>
          <w:sz w:val="24"/>
          <w:szCs w:val="24"/>
        </w:rPr>
      </w:pPr>
      <w:bookmarkStart w:id="86" w:name="_Toc62132023"/>
      <w:r>
        <w:rPr>
          <w:sz w:val="24"/>
          <w:szCs w:val="24"/>
        </w:rPr>
        <w:t>- к</w:t>
      </w:r>
      <w:r w:rsidR="005D5919" w:rsidRPr="00E04242">
        <w:rPr>
          <w:sz w:val="24"/>
          <w:szCs w:val="24"/>
        </w:rPr>
        <w:t>арта развития семьи</w:t>
      </w:r>
      <w:r>
        <w:rPr>
          <w:sz w:val="24"/>
          <w:szCs w:val="24"/>
        </w:rPr>
        <w:t xml:space="preserve">, которая </w:t>
      </w:r>
      <w:r w:rsidR="005D5919" w:rsidRPr="00E04242">
        <w:rPr>
          <w:sz w:val="24"/>
          <w:szCs w:val="24"/>
        </w:rPr>
        <w:t xml:space="preserve"> позволяет лучше узнать себя, скорректировать своё представление о семье и семейных ценностях</w:t>
      </w:r>
      <w:bookmarkEnd w:id="86"/>
      <w:r w:rsidR="005A233D">
        <w:rPr>
          <w:sz w:val="24"/>
          <w:szCs w:val="24"/>
        </w:rPr>
        <w:t>;</w:t>
      </w:r>
    </w:p>
    <w:p w:rsidR="005D5919" w:rsidRPr="00E04242" w:rsidRDefault="005A233D" w:rsidP="00E04242">
      <w:pPr>
        <w:pStyle w:val="af"/>
        <w:spacing w:line="240" w:lineRule="auto"/>
        <w:rPr>
          <w:sz w:val="24"/>
          <w:szCs w:val="24"/>
        </w:rPr>
      </w:pPr>
      <w:bookmarkStart w:id="87" w:name="_Toc62132024"/>
      <w:r>
        <w:rPr>
          <w:sz w:val="24"/>
          <w:szCs w:val="24"/>
        </w:rPr>
        <w:t>- письма  себе - любимым,</w:t>
      </w:r>
      <w:r w:rsidR="005D5919" w:rsidRPr="00E04242">
        <w:rPr>
          <w:sz w:val="24"/>
          <w:szCs w:val="24"/>
        </w:rPr>
        <w:t xml:space="preserve"> родителям, старым людям </w:t>
      </w:r>
      <w:r>
        <w:rPr>
          <w:sz w:val="24"/>
          <w:szCs w:val="24"/>
        </w:rPr>
        <w:t xml:space="preserve">- </w:t>
      </w:r>
      <w:r w:rsidR="005D5919" w:rsidRPr="00E04242">
        <w:rPr>
          <w:sz w:val="24"/>
          <w:szCs w:val="24"/>
        </w:rPr>
        <w:t>являются дорогой к сердцу дорогих и значимых людей</w:t>
      </w:r>
      <w:bookmarkEnd w:id="87"/>
      <w:r>
        <w:rPr>
          <w:sz w:val="24"/>
          <w:szCs w:val="24"/>
        </w:rPr>
        <w:t>;</w:t>
      </w:r>
    </w:p>
    <w:p w:rsidR="005D5919" w:rsidRPr="00E04242" w:rsidRDefault="005A233D" w:rsidP="00E04242">
      <w:pPr>
        <w:pStyle w:val="af"/>
        <w:spacing w:line="240" w:lineRule="auto"/>
        <w:rPr>
          <w:sz w:val="24"/>
          <w:szCs w:val="24"/>
        </w:rPr>
      </w:pPr>
      <w:bookmarkStart w:id="88" w:name="_Toc62132025"/>
      <w:r>
        <w:rPr>
          <w:sz w:val="24"/>
          <w:szCs w:val="24"/>
        </w:rPr>
        <w:t xml:space="preserve">- </w:t>
      </w:r>
      <w:r w:rsidR="005D5919" w:rsidRPr="00E04242">
        <w:rPr>
          <w:sz w:val="24"/>
          <w:szCs w:val="24"/>
        </w:rPr>
        <w:t xml:space="preserve">«Музей в чемодане» - передвижная мобильная выставка, демонстрируя «экспонаты» которой, можно ярко преподнести интересные </w:t>
      </w:r>
      <w:proofErr w:type="gramStart"/>
      <w:r w:rsidR="005D5919" w:rsidRPr="00E04242">
        <w:rPr>
          <w:sz w:val="24"/>
          <w:szCs w:val="24"/>
        </w:rPr>
        <w:t>факты о</w:t>
      </w:r>
      <w:proofErr w:type="gramEnd"/>
      <w:r w:rsidR="005D5919" w:rsidRPr="00E04242">
        <w:rPr>
          <w:sz w:val="24"/>
          <w:szCs w:val="24"/>
        </w:rPr>
        <w:t xml:space="preserve"> своей семье не только одноклассникам и школьникам из других классов, но и малышам в детском саду</w:t>
      </w:r>
      <w:bookmarkEnd w:id="88"/>
      <w:r>
        <w:rPr>
          <w:sz w:val="24"/>
          <w:szCs w:val="24"/>
        </w:rPr>
        <w:t>;</w:t>
      </w:r>
    </w:p>
    <w:p w:rsidR="005D5919" w:rsidRPr="00E04242" w:rsidRDefault="005A233D" w:rsidP="00E04242">
      <w:pPr>
        <w:pStyle w:val="af"/>
        <w:spacing w:line="240" w:lineRule="auto"/>
        <w:rPr>
          <w:sz w:val="24"/>
          <w:szCs w:val="24"/>
        </w:rPr>
      </w:pPr>
      <w:bookmarkStart w:id="89" w:name="_Toc62132026"/>
      <w:r>
        <w:rPr>
          <w:sz w:val="24"/>
          <w:szCs w:val="24"/>
        </w:rPr>
        <w:t xml:space="preserve">- </w:t>
      </w:r>
      <w:r w:rsidR="005D5919" w:rsidRPr="00E04242">
        <w:rPr>
          <w:sz w:val="24"/>
          <w:szCs w:val="24"/>
        </w:rPr>
        <w:t>«Родовая книга» (книга летописи рода) – форма изучения себя, истории своей семьи</w:t>
      </w:r>
      <w:bookmarkEnd w:id="89"/>
      <w:r>
        <w:rPr>
          <w:sz w:val="24"/>
          <w:szCs w:val="24"/>
        </w:rPr>
        <w:t>;</w:t>
      </w:r>
    </w:p>
    <w:p w:rsidR="005D5919" w:rsidRPr="00E04242" w:rsidRDefault="005A233D" w:rsidP="00E04242">
      <w:pPr>
        <w:pStyle w:val="af"/>
        <w:spacing w:line="240" w:lineRule="auto"/>
        <w:rPr>
          <w:sz w:val="24"/>
          <w:szCs w:val="24"/>
        </w:rPr>
      </w:pPr>
      <w:bookmarkStart w:id="90" w:name="_Toc62132027"/>
      <w:r>
        <w:rPr>
          <w:sz w:val="24"/>
          <w:szCs w:val="24"/>
        </w:rPr>
        <w:t xml:space="preserve">- </w:t>
      </w:r>
      <w:r w:rsidR="005D5919" w:rsidRPr="00E04242">
        <w:rPr>
          <w:sz w:val="24"/>
          <w:szCs w:val="24"/>
        </w:rPr>
        <w:t xml:space="preserve">«Родительский наказ» </w:t>
      </w:r>
      <w:r>
        <w:rPr>
          <w:sz w:val="24"/>
          <w:szCs w:val="24"/>
        </w:rPr>
        <w:t xml:space="preserve">- </w:t>
      </w:r>
      <w:r w:rsidR="005D5919" w:rsidRPr="00E04242">
        <w:rPr>
          <w:sz w:val="24"/>
          <w:szCs w:val="24"/>
        </w:rPr>
        <w:t>родители делают самим себе и своим детям</w:t>
      </w:r>
      <w:bookmarkEnd w:id="90"/>
      <w:r>
        <w:rPr>
          <w:sz w:val="24"/>
          <w:szCs w:val="24"/>
        </w:rPr>
        <w:t>;</w:t>
      </w:r>
    </w:p>
    <w:p w:rsidR="005D5919" w:rsidRPr="00E04242" w:rsidRDefault="005A233D" w:rsidP="00E04242">
      <w:pPr>
        <w:pStyle w:val="af"/>
        <w:spacing w:line="240" w:lineRule="auto"/>
        <w:rPr>
          <w:sz w:val="24"/>
          <w:szCs w:val="24"/>
        </w:rPr>
      </w:pPr>
      <w:bookmarkStart w:id="91" w:name="_Toc62132028"/>
      <w:r>
        <w:rPr>
          <w:sz w:val="24"/>
          <w:szCs w:val="24"/>
        </w:rPr>
        <w:t xml:space="preserve">- </w:t>
      </w:r>
      <w:r w:rsidR="005D5919" w:rsidRPr="00E04242">
        <w:rPr>
          <w:sz w:val="24"/>
          <w:szCs w:val="24"/>
        </w:rPr>
        <w:t>«Расширяем горизонты» - привлекаем к общему делу пожилых людей.</w:t>
      </w:r>
      <w:bookmarkEnd w:id="91"/>
    </w:p>
    <w:p w:rsidR="005D5919" w:rsidRPr="00E04242" w:rsidRDefault="005D5919" w:rsidP="00E04242">
      <w:pPr>
        <w:pStyle w:val="af"/>
        <w:spacing w:line="240" w:lineRule="auto"/>
        <w:rPr>
          <w:sz w:val="24"/>
          <w:szCs w:val="24"/>
        </w:rPr>
      </w:pPr>
      <w:bookmarkStart w:id="92" w:name="_Toc62132029"/>
      <w:r w:rsidRPr="00E04242">
        <w:rPr>
          <w:sz w:val="24"/>
          <w:szCs w:val="24"/>
        </w:rPr>
        <w:t>Помимо этих технологий, классный руководитель, как учитель-предметник, может на своих уроках использовать беседы, презентации с яркими примерами.</w:t>
      </w:r>
      <w:bookmarkEnd w:id="92"/>
      <w:r w:rsidRPr="00E04242">
        <w:rPr>
          <w:sz w:val="24"/>
          <w:szCs w:val="24"/>
        </w:rPr>
        <w:t xml:space="preserve"> </w:t>
      </w:r>
    </w:p>
    <w:p w:rsidR="005D5919" w:rsidRPr="00E04242" w:rsidRDefault="005D5919" w:rsidP="00E04242">
      <w:pPr>
        <w:pStyle w:val="af"/>
        <w:spacing w:line="240" w:lineRule="auto"/>
        <w:rPr>
          <w:sz w:val="24"/>
          <w:szCs w:val="24"/>
        </w:rPr>
      </w:pPr>
      <w:bookmarkStart w:id="93" w:name="_Toc62132030"/>
      <w:r w:rsidRPr="00E04242">
        <w:rPr>
          <w:sz w:val="24"/>
          <w:szCs w:val="24"/>
        </w:rPr>
        <w:t>Таким образом, если удастся  объединить усилия семьи и школы, более тесным будет взаимодействие родителей и педагогов, следовательно, можно оптимизировать семейный уклад посредством педагогической деятельности. Реализуя</w:t>
      </w:r>
      <w:r w:rsidR="00A53BAD">
        <w:rPr>
          <w:sz w:val="24"/>
          <w:szCs w:val="24"/>
        </w:rPr>
        <w:t xml:space="preserve"> программу «Мир моей семьи», закладываются</w:t>
      </w:r>
      <w:r w:rsidRPr="00E04242">
        <w:rPr>
          <w:sz w:val="24"/>
          <w:szCs w:val="24"/>
        </w:rPr>
        <w:t xml:space="preserve"> основы гражданина-семьянина. А семья – это гордость нации.</w:t>
      </w:r>
      <w:bookmarkEnd w:id="93"/>
    </w:p>
    <w:p w:rsidR="005D5919" w:rsidRDefault="005D5919" w:rsidP="00F4394F">
      <w:pPr>
        <w:pStyle w:val="af2"/>
        <w:ind w:firstLine="709"/>
        <w:jc w:val="both"/>
        <w:rPr>
          <w:rFonts w:ascii="Times New Roman" w:hAnsi="Times New Roman" w:cs="Times New Roman"/>
          <w:sz w:val="24"/>
          <w:szCs w:val="24"/>
        </w:rPr>
      </w:pPr>
    </w:p>
    <w:p w:rsidR="005D5919" w:rsidRDefault="005D5919" w:rsidP="00F4394F">
      <w:pPr>
        <w:pStyle w:val="af2"/>
        <w:ind w:firstLine="709"/>
        <w:jc w:val="both"/>
        <w:rPr>
          <w:rFonts w:ascii="Times New Roman" w:hAnsi="Times New Roman" w:cs="Times New Roman"/>
          <w:sz w:val="24"/>
          <w:szCs w:val="24"/>
        </w:rPr>
      </w:pPr>
    </w:p>
    <w:p w:rsidR="00D637F1" w:rsidRDefault="00D637F1" w:rsidP="003A330A">
      <w:pPr>
        <w:pStyle w:val="ab"/>
      </w:pPr>
      <w:bookmarkStart w:id="94" w:name="_Toc62132031"/>
      <w:bookmarkStart w:id="95" w:name="_Toc62220369"/>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D637F1" w:rsidRDefault="00D637F1" w:rsidP="003A330A">
      <w:pPr>
        <w:pStyle w:val="ab"/>
      </w:pPr>
    </w:p>
    <w:p w:rsidR="00BE3AD9" w:rsidRPr="003A330A" w:rsidRDefault="00BE3AD9" w:rsidP="003A330A">
      <w:pPr>
        <w:pStyle w:val="ab"/>
      </w:pPr>
      <w:proofErr w:type="spellStart"/>
      <w:r w:rsidRPr="003A330A">
        <w:lastRenderedPageBreak/>
        <w:t>Нурулова</w:t>
      </w:r>
      <w:proofErr w:type="spellEnd"/>
      <w:r w:rsidRPr="003A330A">
        <w:t xml:space="preserve"> Ф.Ф.,</w:t>
      </w:r>
      <w:bookmarkEnd w:id="94"/>
      <w:bookmarkEnd w:id="95"/>
    </w:p>
    <w:p w:rsidR="00BE3AD9" w:rsidRPr="00AB6E7B" w:rsidRDefault="00BE3AD9" w:rsidP="004915CB">
      <w:pPr>
        <w:pStyle w:val="29"/>
      </w:pPr>
      <w:bookmarkStart w:id="96" w:name="_Toc62132032"/>
      <w:r w:rsidRPr="00AB6E7B">
        <w:t>МБОУ «</w:t>
      </w:r>
      <w:proofErr w:type="spellStart"/>
      <w:r w:rsidRPr="00AB6E7B">
        <w:t>Ергачинская</w:t>
      </w:r>
      <w:proofErr w:type="spellEnd"/>
      <w:r w:rsidRPr="00AB6E7B">
        <w:t xml:space="preserve"> СОШ»,</w:t>
      </w:r>
      <w:bookmarkEnd w:id="96"/>
    </w:p>
    <w:p w:rsidR="00BE3AD9" w:rsidRPr="00AB6E7B" w:rsidRDefault="00BE3AD9" w:rsidP="004915CB">
      <w:pPr>
        <w:pStyle w:val="29"/>
      </w:pPr>
      <w:bookmarkStart w:id="97" w:name="_Toc62132033"/>
      <w:r w:rsidRPr="00AB6E7B">
        <w:t>Кунгурский муниципальный район</w:t>
      </w:r>
      <w:bookmarkEnd w:id="97"/>
    </w:p>
    <w:p w:rsidR="0017220D" w:rsidRDefault="00BE3AD9" w:rsidP="003A330A">
      <w:pPr>
        <w:pStyle w:val="11"/>
        <w:rPr>
          <w:caps/>
        </w:rPr>
      </w:pPr>
      <w:bookmarkStart w:id="98" w:name="_Toc62132034"/>
      <w:r w:rsidRPr="003A330A">
        <w:rPr>
          <w:caps/>
        </w:rPr>
        <w:t xml:space="preserve">Роль классного руководителя </w:t>
      </w:r>
    </w:p>
    <w:p w:rsidR="00BE3AD9" w:rsidRPr="003A330A" w:rsidRDefault="005A233D" w:rsidP="003A330A">
      <w:pPr>
        <w:pStyle w:val="11"/>
        <w:rPr>
          <w:i/>
          <w:caps/>
        </w:rPr>
      </w:pPr>
      <w:r>
        <w:rPr>
          <w:caps/>
        </w:rPr>
        <w:t>в развитии</w:t>
      </w:r>
      <w:r w:rsidR="00BE3AD9" w:rsidRPr="003A330A">
        <w:rPr>
          <w:caps/>
        </w:rPr>
        <w:t xml:space="preserve">  взаимоотношений в классе</w:t>
      </w:r>
      <w:bookmarkEnd w:id="98"/>
    </w:p>
    <w:p w:rsidR="00BE3AD9" w:rsidRPr="00142968" w:rsidRDefault="00BE3AD9" w:rsidP="00142968">
      <w:pPr>
        <w:pStyle w:val="af"/>
        <w:spacing w:line="240" w:lineRule="auto"/>
        <w:rPr>
          <w:sz w:val="24"/>
          <w:szCs w:val="24"/>
        </w:rPr>
      </w:pPr>
      <w:bookmarkStart w:id="99" w:name="_Toc62132035"/>
      <w:r w:rsidRPr="00142968">
        <w:rPr>
          <w:sz w:val="24"/>
          <w:szCs w:val="24"/>
        </w:rPr>
        <w:t>Каждый человек, обучаясь в учебных заведениях различного типа, имеет дело с людьми, которые выбрали професс</w:t>
      </w:r>
      <w:r w:rsidR="00A53BAD">
        <w:rPr>
          <w:sz w:val="24"/>
          <w:szCs w:val="24"/>
        </w:rPr>
        <w:t xml:space="preserve">ию педагога. Педагог сегодня - </w:t>
      </w:r>
      <w:r w:rsidRPr="00142968">
        <w:rPr>
          <w:sz w:val="24"/>
          <w:szCs w:val="24"/>
        </w:rPr>
        <w:t>это спектр функций,  главная из которых –</w:t>
      </w:r>
      <w:r w:rsidR="005A233D">
        <w:rPr>
          <w:sz w:val="24"/>
          <w:szCs w:val="24"/>
        </w:rPr>
        <w:t xml:space="preserve"> </w:t>
      </w:r>
      <w:r w:rsidRPr="00142968">
        <w:rPr>
          <w:sz w:val="24"/>
          <w:szCs w:val="24"/>
        </w:rPr>
        <w:t>воспитание человека в самом  широком смысле слова. И</w:t>
      </w:r>
      <w:r w:rsidR="00A53BAD">
        <w:rPr>
          <w:sz w:val="24"/>
          <w:szCs w:val="24"/>
        </w:rPr>
        <w:t>, говоря о воспитании,</w:t>
      </w:r>
      <w:r w:rsidRPr="00142968">
        <w:rPr>
          <w:sz w:val="24"/>
          <w:szCs w:val="24"/>
        </w:rPr>
        <w:t xml:space="preserve"> в первую очередь говорим о классном руководителе.  Сочетание слов «классн</w:t>
      </w:r>
      <w:r w:rsidR="005A233D">
        <w:rPr>
          <w:sz w:val="24"/>
          <w:szCs w:val="24"/>
        </w:rPr>
        <w:t>ый руководитель» понятный и тем</w:t>
      </w:r>
      <w:r w:rsidRPr="00142968">
        <w:rPr>
          <w:sz w:val="24"/>
          <w:szCs w:val="24"/>
        </w:rPr>
        <w:t xml:space="preserve">, кто уже </w:t>
      </w:r>
      <w:proofErr w:type="gramStart"/>
      <w:r w:rsidRPr="00142968">
        <w:rPr>
          <w:sz w:val="24"/>
          <w:szCs w:val="24"/>
        </w:rPr>
        <w:t>закончил</w:t>
      </w:r>
      <w:r w:rsidR="005A233D">
        <w:rPr>
          <w:sz w:val="24"/>
          <w:szCs w:val="24"/>
        </w:rPr>
        <w:t xml:space="preserve">  школу</w:t>
      </w:r>
      <w:proofErr w:type="gramEnd"/>
      <w:r w:rsidR="005A233D">
        <w:rPr>
          <w:sz w:val="24"/>
          <w:szCs w:val="24"/>
        </w:rPr>
        <w:t>, и тем,</w:t>
      </w:r>
      <w:r w:rsidRPr="00142968">
        <w:rPr>
          <w:sz w:val="24"/>
          <w:szCs w:val="24"/>
        </w:rPr>
        <w:t xml:space="preserve"> кто учится в ней. Очень часто случается, что все воспоминания о школе, так или иначе</w:t>
      </w:r>
      <w:r w:rsidR="00A53BAD">
        <w:rPr>
          <w:sz w:val="24"/>
          <w:szCs w:val="24"/>
        </w:rPr>
        <w:t>,</w:t>
      </w:r>
      <w:r w:rsidRPr="00142968">
        <w:rPr>
          <w:sz w:val="24"/>
          <w:szCs w:val="24"/>
        </w:rPr>
        <w:t xml:space="preserve"> связаны с именем классного руководителя.</w:t>
      </w:r>
      <w:bookmarkEnd w:id="99"/>
    </w:p>
    <w:p w:rsidR="00BE3AD9" w:rsidRPr="00142968" w:rsidRDefault="00BE3AD9" w:rsidP="00142968">
      <w:pPr>
        <w:pStyle w:val="af"/>
        <w:spacing w:line="240" w:lineRule="auto"/>
        <w:rPr>
          <w:sz w:val="24"/>
          <w:szCs w:val="24"/>
        </w:rPr>
      </w:pPr>
      <w:bookmarkStart w:id="100" w:name="_Toc62132036"/>
      <w:r w:rsidRPr="00142968">
        <w:rPr>
          <w:sz w:val="24"/>
          <w:szCs w:val="24"/>
        </w:rPr>
        <w:t>Если этот человек сочетает в себе качества педагога, психолога, воспитателя, то именно к нему обращаются ученики со своими радостями и бедами, именно он помогает разрешать конфликты с родителями и педагогами, ему поверяются детские тайны.</w:t>
      </w:r>
      <w:bookmarkEnd w:id="100"/>
    </w:p>
    <w:p w:rsidR="00BE3AD9" w:rsidRPr="00142968" w:rsidRDefault="00A53BAD" w:rsidP="00142968">
      <w:pPr>
        <w:pStyle w:val="af"/>
        <w:spacing w:line="240" w:lineRule="auto"/>
        <w:rPr>
          <w:sz w:val="24"/>
          <w:szCs w:val="24"/>
        </w:rPr>
      </w:pPr>
      <w:bookmarkStart w:id="101" w:name="_Toc62132038"/>
      <w:r>
        <w:rPr>
          <w:sz w:val="24"/>
          <w:szCs w:val="24"/>
        </w:rPr>
        <w:t xml:space="preserve">Каждый ученик - </w:t>
      </w:r>
      <w:r w:rsidR="00BE3AD9" w:rsidRPr="00142968">
        <w:rPr>
          <w:sz w:val="24"/>
          <w:szCs w:val="24"/>
        </w:rPr>
        <w:t xml:space="preserve">личность. Помочь </w:t>
      </w:r>
      <w:r w:rsidR="005A233D">
        <w:rPr>
          <w:sz w:val="24"/>
          <w:szCs w:val="24"/>
        </w:rPr>
        <w:t xml:space="preserve"> становлению </w:t>
      </w:r>
      <w:r w:rsidR="00BE3AD9" w:rsidRPr="00142968">
        <w:rPr>
          <w:sz w:val="24"/>
          <w:szCs w:val="24"/>
        </w:rPr>
        <w:t>личности</w:t>
      </w:r>
      <w:r w:rsidR="005A233D">
        <w:rPr>
          <w:sz w:val="24"/>
          <w:szCs w:val="24"/>
        </w:rPr>
        <w:t xml:space="preserve"> учащегося</w:t>
      </w:r>
      <w:r>
        <w:rPr>
          <w:sz w:val="24"/>
          <w:szCs w:val="24"/>
        </w:rPr>
        <w:t xml:space="preserve">, набрать силу и раскрыться - </w:t>
      </w:r>
      <w:r w:rsidR="00BE3AD9" w:rsidRPr="00142968">
        <w:rPr>
          <w:sz w:val="24"/>
          <w:szCs w:val="24"/>
        </w:rPr>
        <w:t>вот истинное предназначение учителя. И неважно, сколькими годами исчисляется наш педагогический стаж. Главное, чтобы рядом с ребёнком был умный</w:t>
      </w:r>
      <w:r>
        <w:rPr>
          <w:sz w:val="24"/>
          <w:szCs w:val="24"/>
        </w:rPr>
        <w:t xml:space="preserve">, знающий и любящий человек - </w:t>
      </w:r>
      <w:r w:rsidR="00BE3AD9" w:rsidRPr="00142968">
        <w:rPr>
          <w:sz w:val="24"/>
          <w:szCs w:val="24"/>
        </w:rPr>
        <w:t>Учитель.</w:t>
      </w:r>
      <w:bookmarkEnd w:id="101"/>
    </w:p>
    <w:p w:rsidR="00BE3AD9" w:rsidRPr="00142968" w:rsidRDefault="003C3699" w:rsidP="00142968">
      <w:pPr>
        <w:pStyle w:val="af"/>
        <w:spacing w:line="240" w:lineRule="auto"/>
        <w:rPr>
          <w:sz w:val="24"/>
          <w:szCs w:val="24"/>
        </w:rPr>
      </w:pPr>
      <w:bookmarkStart w:id="102" w:name="_Toc62132039"/>
      <w:r>
        <w:rPr>
          <w:sz w:val="24"/>
          <w:szCs w:val="24"/>
        </w:rPr>
        <w:t xml:space="preserve">Годы работы в школе многому </w:t>
      </w:r>
      <w:r w:rsidR="00BE3AD9" w:rsidRPr="00142968">
        <w:rPr>
          <w:sz w:val="24"/>
          <w:szCs w:val="24"/>
        </w:rPr>
        <w:t xml:space="preserve"> научили: понимать детей такими, какие они есть, быть терпимее к ошибкам других, но требовательной к самой себе, а самое главное – научилась</w:t>
      </w:r>
      <w:r>
        <w:rPr>
          <w:sz w:val="24"/>
          <w:szCs w:val="24"/>
        </w:rPr>
        <w:t xml:space="preserve"> бережнее относиться к детям. П</w:t>
      </w:r>
      <w:r w:rsidR="00BE3AD9" w:rsidRPr="00142968">
        <w:rPr>
          <w:sz w:val="24"/>
          <w:szCs w:val="24"/>
        </w:rPr>
        <w:t>оняла, что надо учиться в</w:t>
      </w:r>
      <w:r>
        <w:rPr>
          <w:sz w:val="24"/>
          <w:szCs w:val="24"/>
        </w:rPr>
        <w:t>оспринимать лучшее, что</w:t>
      </w:r>
      <w:r w:rsidR="00BE3AD9" w:rsidRPr="00142968">
        <w:rPr>
          <w:sz w:val="24"/>
          <w:szCs w:val="24"/>
        </w:rPr>
        <w:t xml:space="preserve"> есть</w:t>
      </w:r>
      <w:r>
        <w:rPr>
          <w:sz w:val="24"/>
          <w:szCs w:val="24"/>
        </w:rPr>
        <w:t xml:space="preserve"> у детей</w:t>
      </w:r>
      <w:r w:rsidR="00BE3AD9" w:rsidRPr="00142968">
        <w:rPr>
          <w:sz w:val="24"/>
          <w:szCs w:val="24"/>
        </w:rPr>
        <w:t>, помогая им самим это лучшее в себе увидеть. А для этого классному руководителю надо самому быть личностью, потому что, как писал К.</w:t>
      </w:r>
      <w:r w:rsidR="005A233D">
        <w:rPr>
          <w:sz w:val="24"/>
          <w:szCs w:val="24"/>
        </w:rPr>
        <w:t xml:space="preserve"> </w:t>
      </w:r>
      <w:r w:rsidR="00BE3AD9" w:rsidRPr="00142968">
        <w:rPr>
          <w:sz w:val="24"/>
          <w:szCs w:val="24"/>
        </w:rPr>
        <w:t>Ушинский, «</w:t>
      </w:r>
      <w:r>
        <w:rPr>
          <w:sz w:val="24"/>
          <w:szCs w:val="24"/>
        </w:rPr>
        <w:t>…</w:t>
      </w:r>
      <w:r w:rsidR="00BE3AD9" w:rsidRPr="00142968">
        <w:rPr>
          <w:sz w:val="24"/>
          <w:szCs w:val="24"/>
        </w:rPr>
        <w:t>только личность может воспитать личность».</w:t>
      </w:r>
      <w:bookmarkEnd w:id="102"/>
    </w:p>
    <w:p w:rsidR="00BE3AD9" w:rsidRPr="00142968" w:rsidRDefault="00BE3AD9" w:rsidP="00142968">
      <w:pPr>
        <w:pStyle w:val="af"/>
        <w:spacing w:line="240" w:lineRule="auto"/>
        <w:rPr>
          <w:sz w:val="24"/>
          <w:szCs w:val="24"/>
        </w:rPr>
      </w:pPr>
      <w:bookmarkStart w:id="103" w:name="_Toc62132040"/>
      <w:r w:rsidRPr="00142968">
        <w:rPr>
          <w:sz w:val="24"/>
          <w:szCs w:val="24"/>
        </w:rPr>
        <w:t>Каждый классный руководитель должен иметь свой, индивидуальный взгляд на воспитание. Ведь «чужие» методы могут не принести ожидаемого результата хотя бы потому, что они не подходят ни тому, кто их использует, ни тому, по отношению к кому их используют.</w:t>
      </w:r>
      <w:bookmarkEnd w:id="103"/>
    </w:p>
    <w:p w:rsidR="003C3699" w:rsidRDefault="00BE3AD9" w:rsidP="00142968">
      <w:pPr>
        <w:pStyle w:val="af"/>
        <w:spacing w:line="240" w:lineRule="auto"/>
        <w:rPr>
          <w:sz w:val="24"/>
          <w:szCs w:val="24"/>
        </w:rPr>
      </w:pPr>
      <w:bookmarkStart w:id="104" w:name="_Toc62132041"/>
      <w:r w:rsidRPr="00142968">
        <w:rPr>
          <w:sz w:val="24"/>
          <w:szCs w:val="24"/>
        </w:rPr>
        <w:t xml:space="preserve">Поэтому, когда </w:t>
      </w:r>
      <w:r w:rsidR="003C3699">
        <w:rPr>
          <w:sz w:val="24"/>
          <w:szCs w:val="24"/>
        </w:rPr>
        <w:t xml:space="preserve">приходят </w:t>
      </w:r>
      <w:r w:rsidRPr="00142968">
        <w:rPr>
          <w:sz w:val="24"/>
          <w:szCs w:val="24"/>
        </w:rPr>
        <w:t>первок</w:t>
      </w:r>
      <w:r w:rsidR="003C3699">
        <w:rPr>
          <w:sz w:val="24"/>
          <w:szCs w:val="24"/>
        </w:rPr>
        <w:t>лассники, первое, что</w:t>
      </w:r>
      <w:r w:rsidRPr="00142968">
        <w:rPr>
          <w:sz w:val="24"/>
          <w:szCs w:val="24"/>
        </w:rPr>
        <w:t xml:space="preserve"> пытаюсь определить, какими </w:t>
      </w:r>
      <w:r w:rsidR="003C3699">
        <w:rPr>
          <w:sz w:val="24"/>
          <w:szCs w:val="24"/>
        </w:rPr>
        <w:t>они должны быть</w:t>
      </w:r>
      <w:r w:rsidRPr="00142968">
        <w:rPr>
          <w:sz w:val="24"/>
          <w:szCs w:val="24"/>
        </w:rPr>
        <w:t xml:space="preserve"> в конце четвёртого класса.</w:t>
      </w:r>
    </w:p>
    <w:p w:rsidR="00BE3AD9" w:rsidRPr="00142968" w:rsidRDefault="00BE3AD9" w:rsidP="00142968">
      <w:pPr>
        <w:pStyle w:val="af"/>
        <w:spacing w:line="240" w:lineRule="auto"/>
        <w:rPr>
          <w:sz w:val="24"/>
          <w:szCs w:val="24"/>
        </w:rPr>
      </w:pPr>
      <w:r w:rsidRPr="00142968">
        <w:rPr>
          <w:sz w:val="24"/>
          <w:szCs w:val="24"/>
        </w:rPr>
        <w:t xml:space="preserve"> </w:t>
      </w:r>
      <w:r w:rsidR="003C3699">
        <w:rPr>
          <w:sz w:val="24"/>
          <w:szCs w:val="24"/>
        </w:rPr>
        <w:t>Определяются</w:t>
      </w:r>
      <w:r w:rsidRPr="00142968">
        <w:rPr>
          <w:sz w:val="24"/>
          <w:szCs w:val="24"/>
        </w:rPr>
        <w:t xml:space="preserve"> следующие задачи:</w:t>
      </w:r>
      <w:bookmarkEnd w:id="104"/>
    </w:p>
    <w:p w:rsidR="00BE3AD9" w:rsidRPr="00142968" w:rsidRDefault="00BE3AD9" w:rsidP="00142968">
      <w:pPr>
        <w:pStyle w:val="af"/>
        <w:spacing w:line="240" w:lineRule="auto"/>
        <w:rPr>
          <w:sz w:val="24"/>
          <w:szCs w:val="24"/>
        </w:rPr>
      </w:pPr>
      <w:bookmarkStart w:id="105" w:name="_Toc62132042"/>
      <w:r w:rsidRPr="00142968">
        <w:rPr>
          <w:sz w:val="24"/>
          <w:szCs w:val="24"/>
        </w:rPr>
        <w:t>-пробудить в детях стремление понять себя, выстроить свой характер;</w:t>
      </w:r>
      <w:bookmarkEnd w:id="105"/>
    </w:p>
    <w:p w:rsidR="00BE3AD9" w:rsidRPr="00142968" w:rsidRDefault="00BE3AD9" w:rsidP="00142968">
      <w:pPr>
        <w:pStyle w:val="af"/>
        <w:spacing w:line="240" w:lineRule="auto"/>
        <w:rPr>
          <w:sz w:val="24"/>
          <w:szCs w:val="24"/>
        </w:rPr>
      </w:pPr>
      <w:bookmarkStart w:id="106" w:name="_Toc62132043"/>
      <w:r w:rsidRPr="00142968">
        <w:rPr>
          <w:sz w:val="24"/>
          <w:szCs w:val="24"/>
        </w:rPr>
        <w:t>-развивать коллектив, гуманные отношения, умение жить среди людей;</w:t>
      </w:r>
      <w:bookmarkEnd w:id="106"/>
    </w:p>
    <w:p w:rsidR="00BE3AD9" w:rsidRPr="00142968" w:rsidRDefault="00BE3AD9" w:rsidP="00142968">
      <w:pPr>
        <w:pStyle w:val="af"/>
        <w:spacing w:line="240" w:lineRule="auto"/>
        <w:rPr>
          <w:sz w:val="24"/>
          <w:szCs w:val="24"/>
        </w:rPr>
      </w:pPr>
      <w:bookmarkStart w:id="107" w:name="_Toc62132044"/>
      <w:r w:rsidRPr="00142968">
        <w:rPr>
          <w:sz w:val="24"/>
          <w:szCs w:val="24"/>
        </w:rPr>
        <w:t>-уважать своё и чужое мнение, воспитывать личность, адаптированную к условиям современной жизни, умеющую ценить прекрасное;</w:t>
      </w:r>
      <w:bookmarkEnd w:id="107"/>
    </w:p>
    <w:p w:rsidR="00BE3AD9" w:rsidRPr="00142968" w:rsidRDefault="00BE3AD9" w:rsidP="00142968">
      <w:pPr>
        <w:pStyle w:val="af"/>
        <w:spacing w:line="240" w:lineRule="auto"/>
        <w:rPr>
          <w:sz w:val="24"/>
          <w:szCs w:val="24"/>
        </w:rPr>
      </w:pPr>
      <w:bookmarkStart w:id="108" w:name="_Toc62132045"/>
      <w:r w:rsidRPr="00142968">
        <w:rPr>
          <w:sz w:val="24"/>
          <w:szCs w:val="24"/>
        </w:rPr>
        <w:t>-вырастить личность здоровую, умную, добрую, сильную.</w:t>
      </w:r>
      <w:bookmarkEnd w:id="108"/>
    </w:p>
    <w:p w:rsidR="00BE3AD9" w:rsidRPr="00142968" w:rsidRDefault="00BE3AD9" w:rsidP="00142968">
      <w:pPr>
        <w:pStyle w:val="af"/>
        <w:spacing w:line="240" w:lineRule="auto"/>
        <w:rPr>
          <w:sz w:val="24"/>
          <w:szCs w:val="24"/>
        </w:rPr>
      </w:pPr>
      <w:bookmarkStart w:id="109" w:name="_Toc62132046"/>
      <w:r w:rsidRPr="00142968">
        <w:rPr>
          <w:sz w:val="24"/>
          <w:szCs w:val="24"/>
        </w:rPr>
        <w:t>Для достижения этих целей, как вы понимаете, одного</w:t>
      </w:r>
      <w:r w:rsidR="003C3699">
        <w:rPr>
          <w:sz w:val="24"/>
          <w:szCs w:val="24"/>
        </w:rPr>
        <w:t xml:space="preserve"> желания мало. А захотят ли</w:t>
      </w:r>
      <w:r w:rsidRPr="00142968">
        <w:rPr>
          <w:sz w:val="24"/>
          <w:szCs w:val="24"/>
        </w:rPr>
        <w:t xml:space="preserve"> дети быть такими? Как заставить их поверить мне? Как доказать, что это нужно не </w:t>
      </w:r>
      <w:r w:rsidR="003C3699">
        <w:rPr>
          <w:sz w:val="24"/>
          <w:szCs w:val="24"/>
        </w:rPr>
        <w:t>с</w:t>
      </w:r>
      <w:r w:rsidRPr="00142968">
        <w:rPr>
          <w:sz w:val="24"/>
          <w:szCs w:val="24"/>
        </w:rPr>
        <w:t>только</w:t>
      </w:r>
      <w:r w:rsidR="003C3699">
        <w:rPr>
          <w:sz w:val="24"/>
          <w:szCs w:val="24"/>
        </w:rPr>
        <w:t xml:space="preserve"> мне, сколько им. Понимаю</w:t>
      </w:r>
      <w:r w:rsidRPr="00142968">
        <w:rPr>
          <w:sz w:val="24"/>
          <w:szCs w:val="24"/>
        </w:rPr>
        <w:t xml:space="preserve">, что оттого, сумею ли ответить на эти вопросы, зависит результат </w:t>
      </w:r>
      <w:r w:rsidR="003C3699">
        <w:rPr>
          <w:sz w:val="24"/>
          <w:szCs w:val="24"/>
        </w:rPr>
        <w:t>работы. Понимаю</w:t>
      </w:r>
      <w:r w:rsidRPr="00142968">
        <w:rPr>
          <w:sz w:val="24"/>
          <w:szCs w:val="24"/>
        </w:rPr>
        <w:t xml:space="preserve"> и то, что в каждом ребёнке нужно видеть не объект для воспитания, а субъект, личность.</w:t>
      </w:r>
      <w:bookmarkEnd w:id="109"/>
    </w:p>
    <w:p w:rsidR="00BE3AD9" w:rsidRPr="00142968" w:rsidRDefault="00BE3AD9" w:rsidP="00142968">
      <w:pPr>
        <w:pStyle w:val="af"/>
        <w:spacing w:line="240" w:lineRule="auto"/>
        <w:rPr>
          <w:sz w:val="24"/>
          <w:szCs w:val="24"/>
        </w:rPr>
      </w:pPr>
      <w:bookmarkStart w:id="110" w:name="_Toc62132047"/>
      <w:r w:rsidRPr="00142968">
        <w:rPr>
          <w:sz w:val="24"/>
          <w:szCs w:val="24"/>
        </w:rPr>
        <w:t>О личности надо знать как можно больше, для этого её нужно изучить, исследовать.</w:t>
      </w:r>
      <w:bookmarkEnd w:id="110"/>
    </w:p>
    <w:p w:rsidR="00BE3AD9" w:rsidRDefault="003C3699" w:rsidP="00142968">
      <w:pPr>
        <w:pStyle w:val="af"/>
        <w:spacing w:line="240" w:lineRule="auto"/>
        <w:rPr>
          <w:sz w:val="24"/>
          <w:szCs w:val="24"/>
        </w:rPr>
      </w:pPr>
      <w:bookmarkStart w:id="111" w:name="_Toc62132048"/>
      <w:r>
        <w:rPr>
          <w:sz w:val="24"/>
          <w:szCs w:val="24"/>
        </w:rPr>
        <w:t>Самое главное</w:t>
      </w:r>
      <w:r w:rsidR="00BE3AD9" w:rsidRPr="00142968">
        <w:rPr>
          <w:sz w:val="24"/>
          <w:szCs w:val="24"/>
        </w:rPr>
        <w:t xml:space="preserve">, чтобы ребята ценили свой коллектив, общались друг </w:t>
      </w:r>
      <w:r w:rsidR="005A233D">
        <w:rPr>
          <w:sz w:val="24"/>
          <w:szCs w:val="24"/>
        </w:rPr>
        <w:t xml:space="preserve">с </w:t>
      </w:r>
      <w:r w:rsidR="00BE3AD9" w:rsidRPr="00142968">
        <w:rPr>
          <w:sz w:val="24"/>
          <w:szCs w:val="24"/>
        </w:rPr>
        <w:t xml:space="preserve">другом, участвовали в общих делах класса и школы, дружили с </w:t>
      </w:r>
      <w:r>
        <w:rPr>
          <w:sz w:val="24"/>
          <w:szCs w:val="24"/>
        </w:rPr>
        <w:t>родителями и</w:t>
      </w:r>
      <w:r w:rsidR="005A233D">
        <w:rPr>
          <w:sz w:val="24"/>
          <w:szCs w:val="24"/>
        </w:rPr>
        <w:t>, конечно же, со своим учителем</w:t>
      </w:r>
      <w:r w:rsidR="00BE3AD9" w:rsidRPr="00142968">
        <w:rPr>
          <w:sz w:val="24"/>
          <w:szCs w:val="24"/>
        </w:rPr>
        <w:t>.</w:t>
      </w:r>
      <w:bookmarkEnd w:id="111"/>
    </w:p>
    <w:p w:rsidR="00BE3AD9" w:rsidRPr="003C3699" w:rsidRDefault="005A233D" w:rsidP="005A233D">
      <w:pPr>
        <w:pStyle w:val="af"/>
        <w:spacing w:line="240" w:lineRule="auto"/>
        <w:rPr>
          <w:sz w:val="24"/>
          <w:szCs w:val="24"/>
        </w:rPr>
      </w:pPr>
      <w:r>
        <w:rPr>
          <w:sz w:val="24"/>
          <w:szCs w:val="24"/>
        </w:rPr>
        <w:t xml:space="preserve">В работе с ребятами придерживаюсь неукоснительно следующих </w:t>
      </w:r>
      <w:bookmarkStart w:id="112" w:name="_Toc62132050"/>
      <w:r w:rsidR="00BE3AD9" w:rsidRPr="003C3699">
        <w:rPr>
          <w:sz w:val="24"/>
          <w:szCs w:val="24"/>
        </w:rPr>
        <w:t>принцип</w:t>
      </w:r>
      <w:bookmarkEnd w:id="112"/>
      <w:r>
        <w:rPr>
          <w:sz w:val="24"/>
          <w:szCs w:val="24"/>
        </w:rPr>
        <w:t>ов</w:t>
      </w:r>
      <w:r w:rsidR="003C3699">
        <w:rPr>
          <w:sz w:val="24"/>
          <w:szCs w:val="24"/>
        </w:rPr>
        <w:t>:</w:t>
      </w:r>
    </w:p>
    <w:p w:rsidR="00BE3AD9" w:rsidRPr="00142968" w:rsidRDefault="003C3699" w:rsidP="00142968">
      <w:pPr>
        <w:pStyle w:val="af"/>
        <w:spacing w:line="240" w:lineRule="auto"/>
        <w:rPr>
          <w:sz w:val="24"/>
          <w:szCs w:val="24"/>
        </w:rPr>
      </w:pPr>
      <w:bookmarkStart w:id="113" w:name="_Toc62132051"/>
      <w:r>
        <w:rPr>
          <w:sz w:val="24"/>
          <w:szCs w:val="24"/>
        </w:rPr>
        <w:t xml:space="preserve">- </w:t>
      </w:r>
      <w:r w:rsidR="005A233D">
        <w:rPr>
          <w:sz w:val="24"/>
          <w:szCs w:val="24"/>
        </w:rPr>
        <w:t>д</w:t>
      </w:r>
      <w:r w:rsidR="00BE3AD9" w:rsidRPr="00142968">
        <w:rPr>
          <w:sz w:val="24"/>
          <w:szCs w:val="24"/>
        </w:rPr>
        <w:t>етей</w:t>
      </w:r>
      <w:r w:rsidR="005A233D">
        <w:rPr>
          <w:sz w:val="24"/>
          <w:szCs w:val="24"/>
        </w:rPr>
        <w:t xml:space="preserve"> надо любить,</w:t>
      </w:r>
      <w:r w:rsidR="00BE3AD9" w:rsidRPr="00142968">
        <w:rPr>
          <w:sz w:val="24"/>
          <w:szCs w:val="24"/>
        </w:rPr>
        <w:t xml:space="preserve"> с ними дружить</w:t>
      </w:r>
      <w:bookmarkEnd w:id="113"/>
      <w:r w:rsidR="005A233D">
        <w:rPr>
          <w:sz w:val="24"/>
          <w:szCs w:val="24"/>
        </w:rPr>
        <w:t xml:space="preserve"> и быть для них примером;</w:t>
      </w:r>
    </w:p>
    <w:p w:rsidR="00BE3AD9" w:rsidRPr="00142968" w:rsidRDefault="003C3699" w:rsidP="00142968">
      <w:pPr>
        <w:pStyle w:val="af"/>
        <w:spacing w:line="240" w:lineRule="auto"/>
        <w:rPr>
          <w:sz w:val="24"/>
          <w:szCs w:val="24"/>
        </w:rPr>
      </w:pPr>
      <w:bookmarkStart w:id="114" w:name="_Toc62132052"/>
      <w:r>
        <w:rPr>
          <w:sz w:val="24"/>
          <w:szCs w:val="24"/>
        </w:rPr>
        <w:t xml:space="preserve">- </w:t>
      </w:r>
      <w:r w:rsidR="002326DE">
        <w:rPr>
          <w:sz w:val="24"/>
          <w:szCs w:val="24"/>
        </w:rPr>
        <w:t>верить и доверять им, п</w:t>
      </w:r>
      <w:r w:rsidR="00BE3AD9" w:rsidRPr="00142968">
        <w:rPr>
          <w:sz w:val="24"/>
          <w:szCs w:val="24"/>
        </w:rPr>
        <w:t xml:space="preserve">редоставлять </w:t>
      </w:r>
      <w:r w:rsidR="002326DE">
        <w:rPr>
          <w:sz w:val="24"/>
          <w:szCs w:val="24"/>
        </w:rPr>
        <w:t>самостоятельность</w:t>
      </w:r>
      <w:r w:rsidR="00BE3AD9" w:rsidRPr="00142968">
        <w:rPr>
          <w:sz w:val="24"/>
          <w:szCs w:val="24"/>
        </w:rPr>
        <w:t>, оказывать</w:t>
      </w:r>
      <w:r w:rsidR="002326DE">
        <w:rPr>
          <w:sz w:val="24"/>
          <w:szCs w:val="24"/>
        </w:rPr>
        <w:t xml:space="preserve"> поддержку</w:t>
      </w:r>
      <w:r w:rsidR="00BE3AD9" w:rsidRPr="00142968">
        <w:rPr>
          <w:sz w:val="24"/>
          <w:szCs w:val="24"/>
        </w:rPr>
        <w:t xml:space="preserve">, а не подменять </w:t>
      </w:r>
      <w:r w:rsidR="002326DE">
        <w:rPr>
          <w:sz w:val="24"/>
          <w:szCs w:val="24"/>
        </w:rPr>
        <w:t xml:space="preserve">их </w:t>
      </w:r>
      <w:r w:rsidR="00BE3AD9" w:rsidRPr="00142968">
        <w:rPr>
          <w:sz w:val="24"/>
          <w:szCs w:val="24"/>
        </w:rPr>
        <w:t xml:space="preserve">действия </w:t>
      </w:r>
      <w:proofErr w:type="gramStart"/>
      <w:r w:rsidR="00BE3AD9" w:rsidRPr="00142968">
        <w:rPr>
          <w:sz w:val="24"/>
          <w:szCs w:val="24"/>
        </w:rPr>
        <w:t>своими</w:t>
      </w:r>
      <w:bookmarkEnd w:id="114"/>
      <w:proofErr w:type="gramEnd"/>
      <w:r w:rsidR="002326DE">
        <w:rPr>
          <w:sz w:val="24"/>
          <w:szCs w:val="24"/>
        </w:rPr>
        <w:t>;</w:t>
      </w:r>
    </w:p>
    <w:p w:rsidR="00BE3AD9" w:rsidRPr="00142968" w:rsidRDefault="003C3699" w:rsidP="00142968">
      <w:pPr>
        <w:pStyle w:val="af"/>
        <w:spacing w:line="240" w:lineRule="auto"/>
        <w:rPr>
          <w:sz w:val="24"/>
          <w:szCs w:val="24"/>
        </w:rPr>
      </w:pPr>
      <w:bookmarkStart w:id="115" w:name="_Toc62132053"/>
      <w:r>
        <w:rPr>
          <w:sz w:val="24"/>
          <w:szCs w:val="24"/>
        </w:rPr>
        <w:lastRenderedPageBreak/>
        <w:t xml:space="preserve">- </w:t>
      </w:r>
      <w:r w:rsidR="002326DE">
        <w:rPr>
          <w:sz w:val="24"/>
          <w:szCs w:val="24"/>
        </w:rPr>
        <w:t>т</w:t>
      </w:r>
      <w:r w:rsidR="00BE3AD9" w:rsidRPr="00142968">
        <w:rPr>
          <w:sz w:val="24"/>
          <w:szCs w:val="24"/>
        </w:rPr>
        <w:t>ерпение и понимание</w:t>
      </w:r>
      <w:r w:rsidR="002326DE">
        <w:rPr>
          <w:sz w:val="24"/>
          <w:szCs w:val="24"/>
        </w:rPr>
        <w:t>, открытость и искренность, уравновешенность и здоровый юмор</w:t>
      </w:r>
      <w:r w:rsidR="00BE3AD9" w:rsidRPr="00142968">
        <w:rPr>
          <w:sz w:val="24"/>
          <w:szCs w:val="24"/>
        </w:rPr>
        <w:t xml:space="preserve"> – вот гарантия успеха</w:t>
      </w:r>
      <w:bookmarkEnd w:id="115"/>
      <w:r w:rsidR="002326DE">
        <w:rPr>
          <w:sz w:val="24"/>
          <w:szCs w:val="24"/>
        </w:rPr>
        <w:t xml:space="preserve"> в воспитании;</w:t>
      </w:r>
    </w:p>
    <w:p w:rsidR="00BE3AD9" w:rsidRPr="00142968" w:rsidRDefault="003C3699" w:rsidP="00142968">
      <w:pPr>
        <w:pStyle w:val="af"/>
        <w:spacing w:line="240" w:lineRule="auto"/>
        <w:rPr>
          <w:sz w:val="24"/>
          <w:szCs w:val="24"/>
        </w:rPr>
      </w:pPr>
      <w:bookmarkStart w:id="116" w:name="_Toc62132054"/>
      <w:r>
        <w:rPr>
          <w:sz w:val="24"/>
          <w:szCs w:val="24"/>
        </w:rPr>
        <w:t xml:space="preserve">- </w:t>
      </w:r>
      <w:r w:rsidR="002326DE">
        <w:rPr>
          <w:sz w:val="24"/>
          <w:szCs w:val="24"/>
        </w:rPr>
        <w:t>о</w:t>
      </w:r>
      <w:r w:rsidR="00BE3AD9" w:rsidRPr="00142968">
        <w:rPr>
          <w:sz w:val="24"/>
          <w:szCs w:val="24"/>
        </w:rPr>
        <w:t>ценивать поступок, а не личность</w:t>
      </w:r>
      <w:bookmarkEnd w:id="116"/>
      <w:r w:rsidR="002326DE">
        <w:rPr>
          <w:sz w:val="24"/>
          <w:szCs w:val="24"/>
        </w:rPr>
        <w:t>;</w:t>
      </w:r>
    </w:p>
    <w:p w:rsidR="002326DE" w:rsidRDefault="00BE3AD9" w:rsidP="00142968">
      <w:pPr>
        <w:pStyle w:val="af"/>
        <w:spacing w:line="240" w:lineRule="auto"/>
        <w:rPr>
          <w:sz w:val="24"/>
          <w:szCs w:val="24"/>
        </w:rPr>
      </w:pPr>
      <w:bookmarkStart w:id="117" w:name="_Toc62132056"/>
      <w:r w:rsidRPr="00142968">
        <w:rPr>
          <w:sz w:val="24"/>
          <w:szCs w:val="24"/>
        </w:rPr>
        <w:t xml:space="preserve">Работа классного руководителя немыслима без тесной связи с родителями. </w:t>
      </w:r>
      <w:bookmarkStart w:id="118" w:name="_Toc62132057"/>
      <w:bookmarkEnd w:id="117"/>
      <w:r w:rsidR="002326DE">
        <w:rPr>
          <w:sz w:val="24"/>
          <w:szCs w:val="24"/>
        </w:rPr>
        <w:t xml:space="preserve"> Задача классного руководителя найти механизмы, объединяющие усилия семьи и классного руководителя в воспитании детей. </w:t>
      </w:r>
      <w:bookmarkStart w:id="119" w:name="_Toc62132058"/>
      <w:bookmarkEnd w:id="118"/>
    </w:p>
    <w:p w:rsidR="00BE3AD9" w:rsidRPr="00142968" w:rsidRDefault="00BE3AD9" w:rsidP="00142968">
      <w:pPr>
        <w:pStyle w:val="af"/>
        <w:spacing w:line="240" w:lineRule="auto"/>
        <w:rPr>
          <w:sz w:val="24"/>
          <w:szCs w:val="24"/>
        </w:rPr>
      </w:pPr>
      <w:r w:rsidRPr="00142968">
        <w:rPr>
          <w:sz w:val="24"/>
          <w:szCs w:val="24"/>
        </w:rPr>
        <w:t>Изучая семьи своих учеников (это изучение начинается с первой встречи  с родителями учащихся), выявляю взаимоотношения ребёнка с родителями (анкетирование), микроклимат в семье, психологические особенности ребёнка, его ценностные ориентиры.</w:t>
      </w:r>
      <w:bookmarkEnd w:id="119"/>
      <w:r w:rsidRPr="00142968">
        <w:rPr>
          <w:sz w:val="24"/>
          <w:szCs w:val="24"/>
        </w:rPr>
        <w:t xml:space="preserve"> </w:t>
      </w:r>
    </w:p>
    <w:p w:rsidR="00BE3AD9" w:rsidRPr="00142968" w:rsidRDefault="00BE3AD9" w:rsidP="002326DE">
      <w:pPr>
        <w:pStyle w:val="af"/>
        <w:spacing w:line="240" w:lineRule="auto"/>
        <w:rPr>
          <w:sz w:val="24"/>
          <w:szCs w:val="24"/>
        </w:rPr>
      </w:pPr>
      <w:bookmarkStart w:id="120" w:name="_Toc62132059"/>
      <w:r w:rsidRPr="00142968">
        <w:rPr>
          <w:sz w:val="24"/>
          <w:szCs w:val="24"/>
        </w:rPr>
        <w:t>Провожу родительские собрания, темы которых планирую с учётом индивидуальных и возрастных особенностей детей, проблем класса, индивидуальные консультации, взаимное творчество детей и родителей</w:t>
      </w:r>
      <w:bookmarkEnd w:id="120"/>
      <w:r w:rsidR="002326DE">
        <w:rPr>
          <w:sz w:val="24"/>
          <w:szCs w:val="24"/>
        </w:rPr>
        <w:t xml:space="preserve">. К примеру, </w:t>
      </w:r>
      <w:bookmarkStart w:id="121" w:name="_Toc62132060"/>
      <w:r w:rsidR="002326DE">
        <w:rPr>
          <w:sz w:val="24"/>
          <w:szCs w:val="24"/>
        </w:rPr>
        <w:t xml:space="preserve"> </w:t>
      </w:r>
      <w:r w:rsidRPr="00142968">
        <w:rPr>
          <w:sz w:val="24"/>
          <w:szCs w:val="24"/>
        </w:rPr>
        <w:t xml:space="preserve">«Мой папа – защитник Родины», «Моя мама – самая лучшая», «Папа, мама, я </w:t>
      </w:r>
      <w:proofErr w:type="gramStart"/>
      <w:r w:rsidRPr="00142968">
        <w:rPr>
          <w:sz w:val="24"/>
          <w:szCs w:val="24"/>
        </w:rPr>
        <w:t>–с</w:t>
      </w:r>
      <w:proofErr w:type="gramEnd"/>
      <w:r w:rsidRPr="00142968">
        <w:rPr>
          <w:sz w:val="24"/>
          <w:szCs w:val="24"/>
        </w:rPr>
        <w:t>портивная семья», «День матери».</w:t>
      </w:r>
      <w:bookmarkEnd w:id="121"/>
    </w:p>
    <w:p w:rsidR="00BE3AD9" w:rsidRPr="00142968" w:rsidRDefault="00BE3AD9" w:rsidP="00142968">
      <w:pPr>
        <w:pStyle w:val="af"/>
        <w:spacing w:line="240" w:lineRule="auto"/>
        <w:rPr>
          <w:sz w:val="24"/>
          <w:szCs w:val="24"/>
        </w:rPr>
      </w:pPr>
      <w:bookmarkStart w:id="122" w:name="_Toc62132061"/>
      <w:r w:rsidRPr="00142968">
        <w:rPr>
          <w:sz w:val="24"/>
          <w:szCs w:val="24"/>
        </w:rPr>
        <w:t>Поощряю родителей, активно участвующих в жизни класса. Всегда на родительском собрании начинаю говорить обо всех успехах детей, о каждом что-то хорошее.</w:t>
      </w:r>
      <w:bookmarkEnd w:id="122"/>
    </w:p>
    <w:p w:rsidR="00BE3AD9" w:rsidRPr="00142968" w:rsidRDefault="00BE3AD9" w:rsidP="00142968">
      <w:pPr>
        <w:pStyle w:val="af"/>
        <w:spacing w:line="240" w:lineRule="auto"/>
        <w:rPr>
          <w:sz w:val="24"/>
          <w:szCs w:val="24"/>
        </w:rPr>
      </w:pPr>
      <w:bookmarkStart w:id="123" w:name="_Toc62132062"/>
      <w:r w:rsidRPr="00142968">
        <w:rPr>
          <w:sz w:val="24"/>
          <w:szCs w:val="24"/>
        </w:rPr>
        <w:t>Не прожить в школе без чувств</w:t>
      </w:r>
      <w:r w:rsidR="003C3699">
        <w:rPr>
          <w:sz w:val="24"/>
          <w:szCs w:val="24"/>
        </w:rPr>
        <w:t>а юмора. За годы работы стало ясно</w:t>
      </w:r>
      <w:r w:rsidRPr="00142968">
        <w:rPr>
          <w:sz w:val="24"/>
          <w:szCs w:val="24"/>
        </w:rPr>
        <w:t>, что конфликты и проблемы можно создать и на пустом месте. Но иногда уместная шутка, задорная улыбка могут потуш</w:t>
      </w:r>
      <w:r w:rsidR="00C86DFB">
        <w:rPr>
          <w:sz w:val="24"/>
          <w:szCs w:val="24"/>
        </w:rPr>
        <w:t xml:space="preserve">ить назревающий пожар. Об этом </w:t>
      </w:r>
      <w:r w:rsidRPr="00142968">
        <w:rPr>
          <w:sz w:val="24"/>
          <w:szCs w:val="24"/>
        </w:rPr>
        <w:t>не</w:t>
      </w:r>
      <w:r w:rsidR="00C86DFB">
        <w:rPr>
          <w:sz w:val="24"/>
          <w:szCs w:val="24"/>
        </w:rPr>
        <w:t xml:space="preserve"> надо</w:t>
      </w:r>
      <w:r w:rsidRPr="00142968">
        <w:rPr>
          <w:sz w:val="24"/>
          <w:szCs w:val="24"/>
        </w:rPr>
        <w:t xml:space="preserve"> забывать. </w:t>
      </w:r>
      <w:r w:rsidR="00C86DFB">
        <w:rPr>
          <w:sz w:val="24"/>
          <w:szCs w:val="24"/>
        </w:rPr>
        <w:t>В</w:t>
      </w:r>
      <w:r w:rsidRPr="00142968">
        <w:rPr>
          <w:sz w:val="24"/>
          <w:szCs w:val="24"/>
        </w:rPr>
        <w:t>оспитание должно быть ежедневным, ежечасным, ежеминутным. Самое важное, самое основное в работе с детьми - любовь и взаимопонимание.</w:t>
      </w:r>
      <w:bookmarkEnd w:id="123"/>
    </w:p>
    <w:p w:rsidR="00BE3AD9" w:rsidRPr="00142968" w:rsidRDefault="00BE3AD9" w:rsidP="00142968">
      <w:pPr>
        <w:pStyle w:val="af"/>
        <w:spacing w:line="240" w:lineRule="auto"/>
        <w:rPr>
          <w:sz w:val="24"/>
          <w:szCs w:val="24"/>
        </w:rPr>
      </w:pPr>
      <w:bookmarkStart w:id="124" w:name="_Toc62132063"/>
      <w:r w:rsidRPr="00142968">
        <w:rPr>
          <w:sz w:val="24"/>
          <w:szCs w:val="24"/>
        </w:rPr>
        <w:t>Традиции класса, которые могут творить чудеса, положительно влияют на формирование мировоззрения и мироощущения ребёнка. В конце учебного года  проводим родительский вечер, где дети выступают перед родителями, подводим итоги, готовим презентацию, видеоролики.</w:t>
      </w:r>
      <w:bookmarkEnd w:id="124"/>
    </w:p>
    <w:p w:rsidR="00BE3AD9" w:rsidRPr="00142968" w:rsidRDefault="00BE3AD9" w:rsidP="00142968">
      <w:pPr>
        <w:pStyle w:val="af"/>
        <w:spacing w:line="240" w:lineRule="auto"/>
        <w:rPr>
          <w:sz w:val="24"/>
          <w:szCs w:val="24"/>
        </w:rPr>
      </w:pPr>
      <w:bookmarkStart w:id="125" w:name="_Toc62132064"/>
      <w:r w:rsidRPr="00142968">
        <w:rPr>
          <w:sz w:val="24"/>
          <w:szCs w:val="24"/>
        </w:rPr>
        <w:t>Школ</w:t>
      </w:r>
      <w:proofErr w:type="gramStart"/>
      <w:r w:rsidRPr="00142968">
        <w:rPr>
          <w:sz w:val="24"/>
          <w:szCs w:val="24"/>
        </w:rPr>
        <w:t>а-</w:t>
      </w:r>
      <w:proofErr w:type="gramEnd"/>
      <w:r w:rsidRPr="00142968">
        <w:rPr>
          <w:sz w:val="24"/>
          <w:szCs w:val="24"/>
        </w:rPr>
        <w:t xml:space="preserve"> это второй дом, куда </w:t>
      </w:r>
      <w:r w:rsidR="00C86DFB">
        <w:rPr>
          <w:sz w:val="24"/>
          <w:szCs w:val="24"/>
        </w:rPr>
        <w:t>учитель шагает</w:t>
      </w:r>
      <w:r w:rsidRPr="00142968">
        <w:rPr>
          <w:sz w:val="24"/>
          <w:szCs w:val="24"/>
        </w:rPr>
        <w:t xml:space="preserve"> каждое утро. Как хочется, чтобы в доме этом всегда было уютно, комфортно, тепло от добрых улыбок, дружеской поддержки, взаимопонимания всем - и взрослым и детям.</w:t>
      </w:r>
      <w:bookmarkEnd w:id="125"/>
    </w:p>
    <w:p w:rsidR="00BE3AD9" w:rsidRPr="00142968" w:rsidRDefault="00BE3AD9" w:rsidP="00142968">
      <w:pPr>
        <w:pStyle w:val="af"/>
        <w:spacing w:line="240" w:lineRule="auto"/>
        <w:rPr>
          <w:sz w:val="24"/>
          <w:szCs w:val="24"/>
        </w:rPr>
      </w:pPr>
      <w:bookmarkStart w:id="126" w:name="_Toc62132065"/>
      <w:r w:rsidRPr="00142968">
        <w:rPr>
          <w:sz w:val="24"/>
          <w:szCs w:val="24"/>
        </w:rPr>
        <w:t>Школьная жизнь – это большой калейдоскоп. Светлые праздники сменяются серыми буднями, которые постепенно превращаются в радостные дни.</w:t>
      </w:r>
      <w:r w:rsidR="00C86DFB">
        <w:rPr>
          <w:sz w:val="24"/>
          <w:szCs w:val="24"/>
        </w:rPr>
        <w:t xml:space="preserve"> </w:t>
      </w:r>
      <w:r w:rsidRPr="00142968">
        <w:rPr>
          <w:sz w:val="24"/>
          <w:szCs w:val="24"/>
        </w:rPr>
        <w:t>Знаю одно:</w:t>
      </w:r>
      <w:r w:rsidR="00C86DFB">
        <w:rPr>
          <w:sz w:val="24"/>
          <w:szCs w:val="24"/>
        </w:rPr>
        <w:t xml:space="preserve"> </w:t>
      </w:r>
      <w:r w:rsidRPr="00142968">
        <w:rPr>
          <w:sz w:val="24"/>
          <w:szCs w:val="24"/>
        </w:rPr>
        <w:t xml:space="preserve">нельзя останавливаться на </w:t>
      </w:r>
      <w:proofErr w:type="gramStart"/>
      <w:r w:rsidRPr="00142968">
        <w:rPr>
          <w:sz w:val="24"/>
          <w:szCs w:val="24"/>
        </w:rPr>
        <w:t>достигнутом</w:t>
      </w:r>
      <w:proofErr w:type="gramEnd"/>
      <w:r w:rsidRPr="00142968">
        <w:rPr>
          <w:sz w:val="24"/>
          <w:szCs w:val="24"/>
        </w:rPr>
        <w:t>, должен быть кропотливый труд над собой – постоянное совершенствование, применение знаний практической психологии.  Следует заглядывать в себя, самокритично вести разговор с самим собой</w:t>
      </w:r>
      <w:r w:rsidR="00C86DFB">
        <w:rPr>
          <w:sz w:val="24"/>
          <w:szCs w:val="24"/>
        </w:rPr>
        <w:t xml:space="preserve">. </w:t>
      </w:r>
      <w:bookmarkEnd w:id="126"/>
    </w:p>
    <w:p w:rsidR="00BE3AD9" w:rsidRPr="00142968" w:rsidRDefault="00C86DFB" w:rsidP="00142968">
      <w:pPr>
        <w:pStyle w:val="af"/>
        <w:spacing w:line="240" w:lineRule="auto"/>
        <w:rPr>
          <w:sz w:val="24"/>
          <w:szCs w:val="24"/>
        </w:rPr>
      </w:pPr>
      <w:bookmarkStart w:id="127" w:name="_Toc62132067"/>
      <w:r>
        <w:rPr>
          <w:sz w:val="24"/>
          <w:szCs w:val="24"/>
        </w:rPr>
        <w:t>Судьба</w:t>
      </w:r>
      <w:proofErr w:type="gramStart"/>
      <w:r>
        <w:rPr>
          <w:sz w:val="24"/>
          <w:szCs w:val="24"/>
        </w:rPr>
        <w:t>… С</w:t>
      </w:r>
      <w:proofErr w:type="gramEnd"/>
      <w:r>
        <w:rPr>
          <w:sz w:val="24"/>
          <w:szCs w:val="24"/>
        </w:rPr>
        <w:t xml:space="preserve">кажу ли </w:t>
      </w:r>
      <w:r w:rsidR="00BE3AD9" w:rsidRPr="00142968">
        <w:rPr>
          <w:sz w:val="24"/>
          <w:szCs w:val="24"/>
        </w:rPr>
        <w:t xml:space="preserve"> ей спасибо? Наверное, да. Спасибо за те минуты, когда удавалось пробудить лучшие чувства в детях, спасибо за те мгновенья, когда после долгих неудач ребёнок восклицал: «Получилось!» и обретал веру в себя. </w:t>
      </w:r>
      <w:r>
        <w:rPr>
          <w:sz w:val="24"/>
          <w:szCs w:val="24"/>
        </w:rPr>
        <w:t>Победа ребёнка становится и</w:t>
      </w:r>
      <w:r w:rsidR="00BE3AD9" w:rsidRPr="00142968">
        <w:rPr>
          <w:sz w:val="24"/>
          <w:szCs w:val="24"/>
        </w:rPr>
        <w:t xml:space="preserve"> победой</w:t>
      </w:r>
      <w:r>
        <w:rPr>
          <w:sz w:val="24"/>
          <w:szCs w:val="24"/>
        </w:rPr>
        <w:t xml:space="preserve"> учителя</w:t>
      </w:r>
      <w:r w:rsidR="00BE3AD9" w:rsidRPr="00142968">
        <w:rPr>
          <w:sz w:val="24"/>
          <w:szCs w:val="24"/>
        </w:rPr>
        <w:t xml:space="preserve">, его радость </w:t>
      </w:r>
      <w:r>
        <w:rPr>
          <w:sz w:val="24"/>
          <w:szCs w:val="24"/>
        </w:rPr>
        <w:t>–</w:t>
      </w:r>
      <w:r w:rsidR="00BE3AD9" w:rsidRPr="00142968">
        <w:rPr>
          <w:sz w:val="24"/>
          <w:szCs w:val="24"/>
        </w:rPr>
        <w:t xml:space="preserve"> </w:t>
      </w:r>
      <w:r>
        <w:rPr>
          <w:sz w:val="24"/>
          <w:szCs w:val="24"/>
        </w:rPr>
        <w:t>радостью учителя</w:t>
      </w:r>
      <w:r w:rsidR="00BE3AD9" w:rsidRPr="00142968">
        <w:rPr>
          <w:sz w:val="24"/>
          <w:szCs w:val="24"/>
        </w:rPr>
        <w:t xml:space="preserve">.  Именно в такие минуты </w:t>
      </w:r>
      <w:r>
        <w:rPr>
          <w:sz w:val="24"/>
          <w:szCs w:val="24"/>
        </w:rPr>
        <w:t xml:space="preserve">говорю </w:t>
      </w:r>
      <w:r w:rsidR="00BE3AD9" w:rsidRPr="00142968">
        <w:rPr>
          <w:sz w:val="24"/>
          <w:szCs w:val="24"/>
        </w:rPr>
        <w:t xml:space="preserve">себе: «Не ропщи на судьбу и если избрала эту стезю, то прими  и полюби детей всем сердцем, поверь в них, растворись в них, потому что признание моё </w:t>
      </w:r>
      <w:r w:rsidR="007869BD">
        <w:rPr>
          <w:sz w:val="24"/>
          <w:szCs w:val="24"/>
        </w:rPr>
        <w:t xml:space="preserve">- </w:t>
      </w:r>
      <w:r w:rsidR="00BE3AD9" w:rsidRPr="00142968">
        <w:rPr>
          <w:sz w:val="24"/>
          <w:szCs w:val="24"/>
        </w:rPr>
        <w:t>нести любовь и радость.</w:t>
      </w:r>
      <w:bookmarkEnd w:id="127"/>
    </w:p>
    <w:p w:rsidR="00BE3AD9" w:rsidRPr="00142968" w:rsidRDefault="00BE3AD9" w:rsidP="00142968">
      <w:pPr>
        <w:pStyle w:val="af"/>
        <w:spacing w:line="240" w:lineRule="auto"/>
        <w:rPr>
          <w:sz w:val="24"/>
          <w:szCs w:val="24"/>
        </w:rPr>
      </w:pPr>
      <w:bookmarkStart w:id="128" w:name="_Toc62132068"/>
      <w:r w:rsidRPr="00142968">
        <w:rPr>
          <w:sz w:val="24"/>
          <w:szCs w:val="24"/>
        </w:rPr>
        <w:t>Учительский труд – это вечный поиск и это любовь.  Любовь к своему делу, своим воспитанникам.</w:t>
      </w:r>
      <w:bookmarkEnd w:id="128"/>
    </w:p>
    <w:p w:rsidR="005D5919" w:rsidRDefault="005D5919" w:rsidP="00F4394F">
      <w:pPr>
        <w:pStyle w:val="af2"/>
        <w:ind w:firstLine="709"/>
        <w:jc w:val="both"/>
        <w:rPr>
          <w:rFonts w:ascii="Times New Roman" w:hAnsi="Times New Roman" w:cs="Times New Roman"/>
          <w:sz w:val="24"/>
          <w:szCs w:val="24"/>
        </w:rPr>
      </w:pPr>
    </w:p>
    <w:p w:rsidR="00BE3AD9" w:rsidRDefault="00BE3AD9" w:rsidP="00F4394F">
      <w:pPr>
        <w:pStyle w:val="af2"/>
        <w:ind w:firstLine="709"/>
        <w:jc w:val="both"/>
        <w:rPr>
          <w:rFonts w:ascii="Times New Roman" w:hAnsi="Times New Roman" w:cs="Times New Roman"/>
          <w:sz w:val="24"/>
          <w:szCs w:val="24"/>
        </w:rPr>
      </w:pPr>
    </w:p>
    <w:p w:rsidR="00D637F1" w:rsidRDefault="00D637F1" w:rsidP="009B05FA">
      <w:pPr>
        <w:pStyle w:val="ab"/>
      </w:pPr>
      <w:bookmarkStart w:id="129" w:name="_Toc62132069"/>
      <w:bookmarkStart w:id="130" w:name="_Toc62220370"/>
    </w:p>
    <w:p w:rsidR="00D637F1" w:rsidRDefault="00D637F1" w:rsidP="009B05FA">
      <w:pPr>
        <w:pStyle w:val="ab"/>
      </w:pPr>
    </w:p>
    <w:p w:rsidR="00D637F1" w:rsidRDefault="00D637F1" w:rsidP="009B05FA">
      <w:pPr>
        <w:pStyle w:val="ab"/>
      </w:pPr>
    </w:p>
    <w:p w:rsidR="00D637F1" w:rsidRDefault="00D637F1" w:rsidP="009B05FA">
      <w:pPr>
        <w:pStyle w:val="ab"/>
      </w:pPr>
    </w:p>
    <w:p w:rsidR="00D637F1" w:rsidRDefault="00D637F1" w:rsidP="009B05FA">
      <w:pPr>
        <w:pStyle w:val="ab"/>
      </w:pPr>
    </w:p>
    <w:p w:rsidR="00D637F1" w:rsidRDefault="00D637F1" w:rsidP="009B05FA">
      <w:pPr>
        <w:pStyle w:val="ab"/>
      </w:pPr>
    </w:p>
    <w:p w:rsidR="00D637F1" w:rsidRDefault="00D637F1" w:rsidP="009B05FA">
      <w:pPr>
        <w:pStyle w:val="ab"/>
      </w:pPr>
    </w:p>
    <w:p w:rsidR="00D637F1" w:rsidRDefault="00D637F1" w:rsidP="009B05FA">
      <w:pPr>
        <w:pStyle w:val="ab"/>
      </w:pPr>
    </w:p>
    <w:p w:rsidR="00D637F1" w:rsidRDefault="00D637F1" w:rsidP="009B05FA">
      <w:pPr>
        <w:pStyle w:val="ab"/>
      </w:pPr>
    </w:p>
    <w:p w:rsidR="00D637F1" w:rsidRDefault="00D637F1" w:rsidP="009B05FA">
      <w:pPr>
        <w:pStyle w:val="ab"/>
      </w:pPr>
    </w:p>
    <w:p w:rsidR="009B05FA" w:rsidRPr="00DB493B" w:rsidRDefault="009B05FA" w:rsidP="009B05FA">
      <w:pPr>
        <w:pStyle w:val="ab"/>
      </w:pPr>
      <w:r w:rsidRPr="00DB493B">
        <w:lastRenderedPageBreak/>
        <w:t>Редькина Н.Н.,</w:t>
      </w:r>
      <w:bookmarkEnd w:id="129"/>
      <w:bookmarkEnd w:id="130"/>
    </w:p>
    <w:p w:rsidR="009B05FA" w:rsidRPr="00DB493B" w:rsidRDefault="009B05FA" w:rsidP="009B05FA">
      <w:pPr>
        <w:spacing w:after="0" w:line="240" w:lineRule="auto"/>
        <w:jc w:val="right"/>
        <w:rPr>
          <w:rFonts w:cs="Times New Roman"/>
          <w:i/>
          <w:sz w:val="24"/>
          <w:szCs w:val="24"/>
        </w:rPr>
      </w:pPr>
      <w:r w:rsidRPr="00DB493B">
        <w:rPr>
          <w:rFonts w:cs="Times New Roman"/>
          <w:i/>
          <w:sz w:val="24"/>
          <w:szCs w:val="24"/>
        </w:rPr>
        <w:t>МБОУ «Филипповская ООШ»,</w:t>
      </w:r>
    </w:p>
    <w:p w:rsidR="009B05FA" w:rsidRPr="003F21E2" w:rsidRDefault="009B05FA" w:rsidP="009B05FA">
      <w:pPr>
        <w:spacing w:after="0" w:line="240" w:lineRule="auto"/>
        <w:jc w:val="right"/>
        <w:rPr>
          <w:rFonts w:cs="Times New Roman"/>
          <w:i/>
          <w:spacing w:val="20"/>
          <w:sz w:val="24"/>
          <w:szCs w:val="24"/>
        </w:rPr>
      </w:pPr>
      <w:r w:rsidRPr="00DB493B">
        <w:rPr>
          <w:rFonts w:cs="Times New Roman"/>
          <w:i/>
          <w:sz w:val="24"/>
          <w:szCs w:val="24"/>
        </w:rPr>
        <w:t>Кунгурский муниципальный район</w:t>
      </w:r>
    </w:p>
    <w:p w:rsidR="009B05FA" w:rsidRPr="009B05FA" w:rsidRDefault="009B05FA" w:rsidP="009B05FA">
      <w:pPr>
        <w:pStyle w:val="11"/>
        <w:rPr>
          <w:caps/>
        </w:rPr>
      </w:pPr>
      <w:bookmarkStart w:id="131" w:name="_Toc62132070"/>
      <w:r w:rsidRPr="009B05FA">
        <w:rPr>
          <w:caps/>
        </w:rPr>
        <w:t>Формирование здорового образа жизни – из опыта работы классного руководителя</w:t>
      </w:r>
      <w:bookmarkEnd w:id="131"/>
      <w:r w:rsidRPr="009B05FA">
        <w:rPr>
          <w:caps/>
        </w:rPr>
        <w:t xml:space="preserve"> </w:t>
      </w:r>
    </w:p>
    <w:p w:rsidR="009B05FA" w:rsidRPr="00DB493B" w:rsidRDefault="009B05FA" w:rsidP="009B05FA">
      <w:pPr>
        <w:spacing w:after="0" w:line="240" w:lineRule="auto"/>
        <w:jc w:val="right"/>
        <w:rPr>
          <w:rFonts w:cs="Times New Roman"/>
          <w:i/>
          <w:sz w:val="24"/>
          <w:szCs w:val="24"/>
        </w:rPr>
      </w:pPr>
      <w:r w:rsidRPr="00DB493B">
        <w:rPr>
          <w:rFonts w:cs="Times New Roman"/>
          <w:i/>
          <w:sz w:val="24"/>
          <w:szCs w:val="24"/>
        </w:rPr>
        <w:t xml:space="preserve">Здоровые люди – это больные, </w:t>
      </w:r>
    </w:p>
    <w:p w:rsidR="009B05FA" w:rsidRDefault="000F0B40" w:rsidP="009B05FA">
      <w:pPr>
        <w:spacing w:after="0" w:line="240" w:lineRule="auto"/>
        <w:jc w:val="right"/>
        <w:rPr>
          <w:rFonts w:cs="Times New Roman"/>
          <w:i/>
          <w:sz w:val="24"/>
          <w:szCs w:val="24"/>
        </w:rPr>
      </w:pPr>
      <w:proofErr w:type="gramStart"/>
      <w:r>
        <w:rPr>
          <w:rFonts w:cs="Times New Roman"/>
          <w:i/>
          <w:sz w:val="24"/>
          <w:szCs w:val="24"/>
        </w:rPr>
        <w:t>которые</w:t>
      </w:r>
      <w:proofErr w:type="gramEnd"/>
      <w:r>
        <w:rPr>
          <w:rFonts w:cs="Times New Roman"/>
          <w:i/>
          <w:sz w:val="24"/>
          <w:szCs w:val="24"/>
        </w:rPr>
        <w:t xml:space="preserve"> еще не знают об этом</w:t>
      </w:r>
      <w:r w:rsidR="009B05FA" w:rsidRPr="00DB493B">
        <w:rPr>
          <w:rFonts w:cs="Times New Roman"/>
          <w:i/>
          <w:sz w:val="24"/>
          <w:szCs w:val="24"/>
        </w:rPr>
        <w:t>.</w:t>
      </w:r>
    </w:p>
    <w:p w:rsidR="0041064A" w:rsidRPr="00DB493B" w:rsidRDefault="0041064A" w:rsidP="009B05FA">
      <w:pPr>
        <w:spacing w:after="0" w:line="240" w:lineRule="auto"/>
        <w:jc w:val="right"/>
        <w:rPr>
          <w:rFonts w:cs="Times New Roman"/>
          <w:i/>
          <w:sz w:val="24"/>
          <w:szCs w:val="24"/>
        </w:rPr>
      </w:pPr>
    </w:p>
    <w:p w:rsidR="009B05FA" w:rsidRPr="009B05FA" w:rsidRDefault="009B05FA" w:rsidP="009B05FA">
      <w:pPr>
        <w:spacing w:after="0" w:line="240" w:lineRule="auto"/>
        <w:jc w:val="right"/>
        <w:rPr>
          <w:rFonts w:cs="Times New Roman"/>
          <w:i/>
          <w:sz w:val="24"/>
          <w:szCs w:val="24"/>
        </w:rPr>
      </w:pPr>
      <w:r w:rsidRPr="00DB493B">
        <w:rPr>
          <w:rFonts w:cs="Times New Roman"/>
          <w:i/>
          <w:sz w:val="24"/>
          <w:szCs w:val="24"/>
        </w:rPr>
        <w:t xml:space="preserve">Жюль  </w:t>
      </w:r>
      <w:proofErr w:type="spellStart"/>
      <w:r w:rsidRPr="00DB493B">
        <w:rPr>
          <w:rFonts w:cs="Times New Roman"/>
          <w:i/>
          <w:sz w:val="24"/>
          <w:szCs w:val="24"/>
        </w:rPr>
        <w:t>Ромен</w:t>
      </w:r>
      <w:proofErr w:type="spellEnd"/>
    </w:p>
    <w:p w:rsidR="009B05FA" w:rsidRPr="00DB493B" w:rsidRDefault="009B05FA" w:rsidP="009B05FA">
      <w:pPr>
        <w:spacing w:after="0" w:line="240" w:lineRule="auto"/>
        <w:jc w:val="center"/>
        <w:rPr>
          <w:rFonts w:cs="Times New Roman"/>
          <w:b/>
          <w:i/>
          <w:sz w:val="24"/>
          <w:szCs w:val="24"/>
        </w:rPr>
      </w:pPr>
    </w:p>
    <w:p w:rsidR="009B05FA" w:rsidRPr="003F21E2" w:rsidRDefault="009B05FA" w:rsidP="009B05FA">
      <w:pPr>
        <w:pStyle w:val="af1"/>
        <w:shd w:val="clear" w:color="auto" w:fill="FFFFFF"/>
        <w:spacing w:before="0" w:beforeAutospacing="0" w:after="0" w:afterAutospacing="0"/>
        <w:jc w:val="right"/>
        <w:rPr>
          <w:rFonts w:ascii="Arial" w:hAnsi="Arial" w:cs="Arial"/>
          <w:color w:val="000000"/>
        </w:rPr>
      </w:pPr>
      <w:r w:rsidRPr="003F21E2">
        <w:rPr>
          <w:i/>
          <w:iCs/>
          <w:color w:val="000000"/>
        </w:rPr>
        <w:t>Здоровье – это возможность возможностей.</w:t>
      </w:r>
    </w:p>
    <w:p w:rsidR="0041064A" w:rsidRDefault="0041064A" w:rsidP="009B05FA">
      <w:pPr>
        <w:pStyle w:val="af1"/>
        <w:shd w:val="clear" w:color="auto" w:fill="FFFFFF"/>
        <w:spacing w:before="0" w:beforeAutospacing="0" w:after="0" w:afterAutospacing="0"/>
        <w:jc w:val="right"/>
        <w:rPr>
          <w:i/>
          <w:color w:val="000000"/>
        </w:rPr>
      </w:pPr>
    </w:p>
    <w:p w:rsidR="009B05FA" w:rsidRPr="00AA315A" w:rsidRDefault="009B05FA" w:rsidP="00AA315A">
      <w:pPr>
        <w:pStyle w:val="af1"/>
        <w:shd w:val="clear" w:color="auto" w:fill="FFFFFF"/>
        <w:spacing w:before="0" w:beforeAutospacing="0" w:after="0" w:afterAutospacing="0"/>
        <w:jc w:val="right"/>
        <w:rPr>
          <w:i/>
          <w:color w:val="000000"/>
        </w:rPr>
      </w:pPr>
      <w:r w:rsidRPr="00DB493B">
        <w:rPr>
          <w:i/>
          <w:color w:val="000000"/>
        </w:rPr>
        <w:t xml:space="preserve">Л. </w:t>
      </w:r>
      <w:proofErr w:type="spellStart"/>
      <w:r w:rsidRPr="00DB493B">
        <w:rPr>
          <w:i/>
          <w:color w:val="000000"/>
        </w:rPr>
        <w:t>Кьюби</w:t>
      </w:r>
      <w:proofErr w:type="spellEnd"/>
    </w:p>
    <w:p w:rsidR="009B05FA" w:rsidRPr="00197C02" w:rsidRDefault="009B05FA" w:rsidP="009B05FA">
      <w:pPr>
        <w:pStyle w:val="af1"/>
        <w:shd w:val="clear" w:color="auto" w:fill="FFFFFF"/>
        <w:spacing w:before="0" w:beforeAutospacing="0" w:after="0" w:afterAutospacing="0"/>
        <w:ind w:firstLine="708"/>
        <w:jc w:val="both"/>
      </w:pPr>
      <w:r w:rsidRPr="003F21E2">
        <w:t>Здоровье - это осно</w:t>
      </w:r>
      <w:r>
        <w:t xml:space="preserve">ва долгой и счастливой жизни. </w:t>
      </w:r>
      <w:r w:rsidR="000F0B40">
        <w:t xml:space="preserve">И </w:t>
      </w:r>
      <w:r w:rsidRPr="003F21E2">
        <w:t xml:space="preserve">с этим никто не будет спорить. Это неоспоримая  истина. Жаль только, что люди задумываются об этом, когда возникают  проблемы со здоровьем.  Этого не случилось бы, если </w:t>
      </w:r>
      <w:r w:rsidR="007869BD">
        <w:t xml:space="preserve">бы </w:t>
      </w:r>
      <w:r w:rsidRPr="003F21E2">
        <w:t xml:space="preserve">все вели здоровый образ жизни. </w:t>
      </w:r>
      <w:r w:rsidRPr="00197C02">
        <w:rPr>
          <w:color w:val="000000"/>
        </w:rPr>
        <w:t xml:space="preserve">Здоровье младших школьников – это проблема не детей, а взрослых. Эту проблему мы </w:t>
      </w:r>
      <w:r w:rsidR="007869BD">
        <w:rPr>
          <w:color w:val="000000"/>
        </w:rPr>
        <w:t>решаем</w:t>
      </w:r>
      <w:r w:rsidR="000F0B40">
        <w:rPr>
          <w:color w:val="000000"/>
        </w:rPr>
        <w:t xml:space="preserve"> </w:t>
      </w:r>
      <w:r w:rsidRPr="00197C02">
        <w:rPr>
          <w:color w:val="000000"/>
        </w:rPr>
        <w:t>сообща: семья – школа.</w:t>
      </w:r>
    </w:p>
    <w:p w:rsidR="007869BD" w:rsidRDefault="007869BD" w:rsidP="000F0B40">
      <w:pPr>
        <w:spacing w:after="0" w:line="240" w:lineRule="auto"/>
        <w:ind w:firstLine="709"/>
        <w:jc w:val="both"/>
        <w:rPr>
          <w:rFonts w:cs="Times New Roman"/>
          <w:sz w:val="24"/>
          <w:szCs w:val="24"/>
        </w:rPr>
      </w:pPr>
      <w:r>
        <w:rPr>
          <w:rFonts w:cs="Times New Roman"/>
          <w:sz w:val="24"/>
          <w:szCs w:val="24"/>
        </w:rPr>
        <w:t xml:space="preserve"> О</w:t>
      </w:r>
      <w:r w:rsidR="009B05FA" w:rsidRPr="003F21E2">
        <w:rPr>
          <w:rFonts w:cs="Times New Roman"/>
          <w:sz w:val="24"/>
          <w:szCs w:val="24"/>
        </w:rPr>
        <w:t>бязанность</w:t>
      </w:r>
      <w:r>
        <w:rPr>
          <w:rFonts w:cs="Times New Roman"/>
          <w:sz w:val="24"/>
          <w:szCs w:val="24"/>
        </w:rPr>
        <w:t xml:space="preserve"> </w:t>
      </w:r>
      <w:r w:rsidR="009B05FA" w:rsidRPr="003F21E2">
        <w:rPr>
          <w:rFonts w:cs="Times New Roman"/>
          <w:sz w:val="24"/>
          <w:szCs w:val="24"/>
        </w:rPr>
        <w:t xml:space="preserve"> классного руководителя  </w:t>
      </w:r>
      <w:r>
        <w:rPr>
          <w:rFonts w:cs="Times New Roman"/>
          <w:sz w:val="24"/>
          <w:szCs w:val="24"/>
        </w:rPr>
        <w:t xml:space="preserve">заключается </w:t>
      </w:r>
      <w:r w:rsidR="009B05FA" w:rsidRPr="003F21E2">
        <w:rPr>
          <w:rFonts w:cs="Times New Roman"/>
          <w:sz w:val="24"/>
          <w:szCs w:val="24"/>
        </w:rPr>
        <w:t>в том, чтобы формировать потребность в здоровом</w:t>
      </w:r>
      <w:r>
        <w:rPr>
          <w:rFonts w:cs="Times New Roman"/>
          <w:sz w:val="24"/>
          <w:szCs w:val="24"/>
        </w:rPr>
        <w:t xml:space="preserve"> образе  жизни у детей </w:t>
      </w:r>
      <w:r w:rsidR="009B05FA" w:rsidRPr="003F21E2">
        <w:rPr>
          <w:rFonts w:cs="Times New Roman"/>
          <w:sz w:val="24"/>
          <w:szCs w:val="24"/>
        </w:rPr>
        <w:t xml:space="preserve">с младшего школьного возраста. </w:t>
      </w:r>
    </w:p>
    <w:p w:rsidR="009B05FA" w:rsidRDefault="009B05FA" w:rsidP="000F0B40">
      <w:pPr>
        <w:spacing w:after="0" w:line="240" w:lineRule="auto"/>
        <w:ind w:firstLine="709"/>
        <w:jc w:val="both"/>
        <w:rPr>
          <w:rFonts w:cs="Times New Roman"/>
          <w:sz w:val="24"/>
          <w:szCs w:val="24"/>
        </w:rPr>
      </w:pPr>
      <w:r w:rsidRPr="003F21E2">
        <w:rPr>
          <w:rFonts w:cs="Times New Roman"/>
          <w:sz w:val="24"/>
          <w:szCs w:val="24"/>
        </w:rPr>
        <w:t xml:space="preserve">С самых первых уроков обращаю внимание на  правильную посадку во время письма, чтения. На каждом уроке провожу динамические паузы. Позже дети сами находят и проводят такие </w:t>
      </w:r>
      <w:proofErr w:type="spellStart"/>
      <w:r w:rsidRPr="003F21E2">
        <w:rPr>
          <w:rFonts w:cs="Times New Roman"/>
          <w:sz w:val="24"/>
          <w:szCs w:val="24"/>
        </w:rPr>
        <w:t>физминутки</w:t>
      </w:r>
      <w:proofErr w:type="spellEnd"/>
      <w:r w:rsidRPr="003F21E2">
        <w:rPr>
          <w:rFonts w:cs="Times New Roman"/>
          <w:sz w:val="24"/>
          <w:szCs w:val="24"/>
        </w:rPr>
        <w:t xml:space="preserve">. В каждом классе провожу классные часы о здоровом образе жизни, где дети являются не  слушателями, а активными участниками. </w:t>
      </w:r>
    </w:p>
    <w:p w:rsidR="009B05FA" w:rsidRDefault="009B05FA" w:rsidP="009B05FA">
      <w:pPr>
        <w:pStyle w:val="af1"/>
        <w:shd w:val="clear" w:color="auto" w:fill="FFFFFF"/>
        <w:spacing w:before="0" w:beforeAutospacing="0" w:after="0" w:afterAutospacing="0"/>
        <w:ind w:firstLine="708"/>
        <w:jc w:val="both"/>
      </w:pPr>
      <w:r w:rsidRPr="003F21E2">
        <w:t>Конечно, ярким примером служит поведение родителей, а значит, надо работать и с родител</w:t>
      </w:r>
      <w:r w:rsidR="000F0B40">
        <w:t xml:space="preserve">ями. На родительских собраниях </w:t>
      </w:r>
      <w:r w:rsidRPr="003F21E2">
        <w:t xml:space="preserve"> обязательно в каждом классе об</w:t>
      </w:r>
      <w:r w:rsidR="000F0B40">
        <w:t>ращаюсь к этому вопросу. Провожу</w:t>
      </w:r>
      <w:r w:rsidRPr="003F21E2">
        <w:t xml:space="preserve"> тематические родительские собрания «Здоровье ребёнка в руках взрослых»,  «В здоровом теле – здоровый дух», «Быть здоровым – </w:t>
      </w:r>
      <w:proofErr w:type="gramStart"/>
      <w:r w:rsidRPr="003F21E2">
        <w:t>здорово</w:t>
      </w:r>
      <w:proofErr w:type="gramEnd"/>
      <w:r w:rsidRPr="003F21E2">
        <w:t>!».</w:t>
      </w:r>
      <w:r w:rsidRPr="003F21E2">
        <w:rPr>
          <w:color w:val="000000"/>
        </w:rPr>
        <w:t xml:space="preserve"> Вместе с родителями планируем </w:t>
      </w:r>
      <w:r w:rsidR="007869BD">
        <w:rPr>
          <w:color w:val="000000"/>
        </w:rPr>
        <w:t xml:space="preserve"> совместные </w:t>
      </w:r>
      <w:r w:rsidRPr="003F21E2">
        <w:rPr>
          <w:color w:val="000000"/>
        </w:rPr>
        <w:t>праздники, походы, экскурсии, беседы для формирования у учащихся положительной мотивации для занятий физкультурой и спортом.</w:t>
      </w:r>
      <w:r w:rsidRPr="00867917">
        <w:rPr>
          <w:color w:val="000000"/>
        </w:rPr>
        <w:t xml:space="preserve"> </w:t>
      </w:r>
      <w:r w:rsidRPr="003432DA">
        <w:rPr>
          <w:color w:val="000000"/>
        </w:rPr>
        <w:t>Только совместно можно достичь желаемых результатов</w:t>
      </w:r>
      <w:r>
        <w:rPr>
          <w:color w:val="000000"/>
        </w:rPr>
        <w:t>.</w:t>
      </w:r>
    </w:p>
    <w:p w:rsidR="009B05FA" w:rsidRDefault="009B05FA" w:rsidP="009B05FA">
      <w:pPr>
        <w:spacing w:after="0" w:line="240" w:lineRule="auto"/>
        <w:jc w:val="both"/>
        <w:rPr>
          <w:rFonts w:cs="Times New Roman"/>
          <w:sz w:val="24"/>
          <w:szCs w:val="24"/>
        </w:rPr>
      </w:pPr>
      <w:r w:rsidRPr="003F21E2">
        <w:rPr>
          <w:rFonts w:cs="Times New Roman"/>
          <w:sz w:val="24"/>
          <w:szCs w:val="24"/>
        </w:rPr>
        <w:t xml:space="preserve">Традиционно  в феврале проводим игру «Мама, папа, я – спортивная семья». По окончанию все получают полезные призы в виде сока и фруктов, а также </w:t>
      </w:r>
      <w:r w:rsidR="000F0B40">
        <w:rPr>
          <w:rFonts w:cs="Times New Roman"/>
          <w:sz w:val="24"/>
          <w:szCs w:val="24"/>
        </w:rPr>
        <w:t xml:space="preserve">организуем чаепитие с </w:t>
      </w:r>
      <w:proofErr w:type="spellStart"/>
      <w:r w:rsidR="000F0B40">
        <w:rPr>
          <w:rFonts w:cs="Times New Roman"/>
          <w:sz w:val="24"/>
          <w:szCs w:val="24"/>
        </w:rPr>
        <w:t>фиточаем</w:t>
      </w:r>
      <w:proofErr w:type="spellEnd"/>
      <w:r w:rsidR="000F0B40">
        <w:rPr>
          <w:rFonts w:cs="Times New Roman"/>
          <w:sz w:val="24"/>
          <w:szCs w:val="24"/>
        </w:rPr>
        <w:t>.</w:t>
      </w:r>
      <w:r w:rsidRPr="003F21E2">
        <w:rPr>
          <w:rFonts w:cs="Times New Roman"/>
          <w:sz w:val="24"/>
          <w:szCs w:val="24"/>
        </w:rPr>
        <w:t xml:space="preserve"> </w:t>
      </w:r>
    </w:p>
    <w:p w:rsidR="009B05FA" w:rsidRDefault="000F0B40" w:rsidP="009B05FA">
      <w:pPr>
        <w:spacing w:after="0" w:line="240" w:lineRule="auto"/>
        <w:ind w:firstLine="708"/>
        <w:jc w:val="both"/>
        <w:rPr>
          <w:rFonts w:cs="Times New Roman"/>
          <w:sz w:val="24"/>
          <w:szCs w:val="24"/>
        </w:rPr>
      </w:pPr>
      <w:r>
        <w:rPr>
          <w:rFonts w:cs="Times New Roman"/>
          <w:sz w:val="24"/>
          <w:szCs w:val="24"/>
        </w:rPr>
        <w:t>У</w:t>
      </w:r>
      <w:r w:rsidR="009B05FA" w:rsidRPr="003F21E2">
        <w:rPr>
          <w:rFonts w:cs="Times New Roman"/>
          <w:sz w:val="24"/>
          <w:szCs w:val="24"/>
        </w:rPr>
        <w:t xml:space="preserve"> детей любимый предмет - физкультура. Особенно лыжная подготовка. Никто не хочет пропускать эти уроки. Многие дети имеют собственные лыжи. На уроках устраиваем весёлые игры, соревнования. Принима</w:t>
      </w:r>
      <w:r>
        <w:rPr>
          <w:rFonts w:cs="Times New Roman"/>
          <w:sz w:val="24"/>
          <w:szCs w:val="24"/>
        </w:rPr>
        <w:t>ем</w:t>
      </w:r>
      <w:r w:rsidR="009B05FA" w:rsidRPr="003F21E2">
        <w:rPr>
          <w:rFonts w:cs="Times New Roman"/>
          <w:sz w:val="24"/>
          <w:szCs w:val="24"/>
        </w:rPr>
        <w:t xml:space="preserve"> участие в соревнованиях «Лыжня России». В зимние каникулы совместно с родителями устраиваем катание на лыжах, </w:t>
      </w:r>
      <w:proofErr w:type="spellStart"/>
      <w:r w:rsidR="009B05FA" w:rsidRPr="003F21E2">
        <w:rPr>
          <w:rFonts w:cs="Times New Roman"/>
          <w:sz w:val="24"/>
          <w:szCs w:val="24"/>
        </w:rPr>
        <w:t>снегокатах</w:t>
      </w:r>
      <w:proofErr w:type="spellEnd"/>
      <w:r w:rsidR="009B05FA" w:rsidRPr="003F21E2">
        <w:rPr>
          <w:rFonts w:cs="Times New Roman"/>
          <w:sz w:val="24"/>
          <w:szCs w:val="24"/>
        </w:rPr>
        <w:t xml:space="preserve">, тюбинге. А в завершение – горячий чай.   </w:t>
      </w:r>
    </w:p>
    <w:p w:rsidR="009B05FA" w:rsidRDefault="009B05FA" w:rsidP="009B05FA">
      <w:pPr>
        <w:spacing w:after="0" w:line="240" w:lineRule="auto"/>
        <w:ind w:firstLine="708"/>
        <w:jc w:val="both"/>
        <w:rPr>
          <w:rFonts w:cs="Times New Roman"/>
          <w:sz w:val="24"/>
          <w:szCs w:val="24"/>
        </w:rPr>
      </w:pPr>
      <w:r>
        <w:rPr>
          <w:rFonts w:cs="Times New Roman"/>
          <w:sz w:val="24"/>
          <w:szCs w:val="24"/>
        </w:rPr>
        <w:t xml:space="preserve">Всем очень нравится посещение катка. </w:t>
      </w:r>
      <w:r w:rsidRPr="003F21E2">
        <w:rPr>
          <w:rFonts w:cs="Times New Roman"/>
          <w:sz w:val="24"/>
          <w:szCs w:val="24"/>
        </w:rPr>
        <w:t xml:space="preserve">  </w:t>
      </w:r>
      <w:r>
        <w:rPr>
          <w:rFonts w:cs="Times New Roman"/>
          <w:sz w:val="24"/>
          <w:szCs w:val="24"/>
        </w:rPr>
        <w:t xml:space="preserve">Не все дети умеют кататься на коньках, поэтому они помогают друг другу, поддерживают. </w:t>
      </w:r>
      <w:r w:rsidRPr="003F21E2">
        <w:rPr>
          <w:rFonts w:cs="Times New Roman"/>
          <w:sz w:val="24"/>
          <w:szCs w:val="24"/>
        </w:rPr>
        <w:t xml:space="preserve">  </w:t>
      </w:r>
      <w:r>
        <w:rPr>
          <w:rFonts w:cs="Times New Roman"/>
          <w:sz w:val="24"/>
          <w:szCs w:val="24"/>
        </w:rPr>
        <w:t>Воспитывается коллективизм, готовнос</w:t>
      </w:r>
      <w:r w:rsidR="000F0B40">
        <w:rPr>
          <w:rFonts w:cs="Times New Roman"/>
          <w:sz w:val="24"/>
          <w:szCs w:val="24"/>
        </w:rPr>
        <w:t>ть прийти на помощь другу. П</w:t>
      </w:r>
      <w:r>
        <w:rPr>
          <w:rFonts w:cs="Times New Roman"/>
          <w:sz w:val="24"/>
          <w:szCs w:val="24"/>
        </w:rPr>
        <w:t>ребывание на свежем воздухе укрепляет здоровье.</w:t>
      </w:r>
      <w:r w:rsidRPr="003F21E2">
        <w:rPr>
          <w:rFonts w:cs="Times New Roman"/>
          <w:sz w:val="24"/>
          <w:szCs w:val="24"/>
        </w:rPr>
        <w:t xml:space="preserve"> </w:t>
      </w:r>
    </w:p>
    <w:p w:rsidR="009B05FA" w:rsidRDefault="009B05FA" w:rsidP="009B05FA">
      <w:pPr>
        <w:spacing w:after="0" w:line="240" w:lineRule="auto"/>
        <w:ind w:firstLine="708"/>
        <w:jc w:val="both"/>
        <w:rPr>
          <w:rFonts w:cs="Times New Roman"/>
          <w:sz w:val="24"/>
          <w:szCs w:val="24"/>
        </w:rPr>
      </w:pPr>
      <w:r w:rsidRPr="003F21E2">
        <w:rPr>
          <w:rFonts w:cs="Times New Roman"/>
          <w:sz w:val="24"/>
          <w:szCs w:val="24"/>
        </w:rPr>
        <w:t xml:space="preserve">Несколько раз с детьми участвовали  в НОУ. Темы работ были связаны </w:t>
      </w:r>
      <w:r w:rsidR="007869BD">
        <w:rPr>
          <w:rFonts w:cs="Times New Roman"/>
          <w:sz w:val="24"/>
          <w:szCs w:val="24"/>
        </w:rPr>
        <w:t xml:space="preserve"> формированием потребности в </w:t>
      </w:r>
      <w:r w:rsidRPr="003F21E2">
        <w:rPr>
          <w:rFonts w:cs="Times New Roman"/>
          <w:sz w:val="24"/>
          <w:szCs w:val="24"/>
        </w:rPr>
        <w:t>здоро</w:t>
      </w:r>
      <w:r w:rsidR="007869BD">
        <w:rPr>
          <w:rFonts w:cs="Times New Roman"/>
          <w:sz w:val="24"/>
          <w:szCs w:val="24"/>
        </w:rPr>
        <w:t>вом образе</w:t>
      </w:r>
      <w:r w:rsidRPr="003F21E2">
        <w:rPr>
          <w:rFonts w:cs="Times New Roman"/>
          <w:sz w:val="24"/>
          <w:szCs w:val="24"/>
        </w:rPr>
        <w:t xml:space="preserve"> жизни</w:t>
      </w:r>
      <w:r w:rsidR="007869BD">
        <w:rPr>
          <w:rFonts w:cs="Times New Roman"/>
          <w:sz w:val="24"/>
          <w:szCs w:val="24"/>
        </w:rPr>
        <w:t>:</w:t>
      </w:r>
      <w:r w:rsidR="004767EB" w:rsidRPr="003F21E2">
        <w:rPr>
          <w:rFonts w:cs="Times New Roman"/>
          <w:sz w:val="24"/>
          <w:szCs w:val="24"/>
        </w:rPr>
        <w:t xml:space="preserve"> «Повышение иммунитет</w:t>
      </w:r>
      <w:r w:rsidR="004767EB">
        <w:rPr>
          <w:rFonts w:cs="Times New Roman"/>
          <w:sz w:val="24"/>
          <w:szCs w:val="24"/>
        </w:rPr>
        <w:t>а организма через закаливание»</w:t>
      </w:r>
      <w:r w:rsidR="007869BD">
        <w:rPr>
          <w:rFonts w:cs="Times New Roman"/>
          <w:sz w:val="24"/>
          <w:szCs w:val="24"/>
        </w:rPr>
        <w:t>,</w:t>
      </w:r>
      <w:r w:rsidR="004767EB" w:rsidRPr="003F21E2">
        <w:rPr>
          <w:rFonts w:cs="Times New Roman"/>
          <w:sz w:val="24"/>
          <w:szCs w:val="24"/>
        </w:rPr>
        <w:t xml:space="preserve"> </w:t>
      </w:r>
      <w:r w:rsidR="004767EB">
        <w:rPr>
          <w:rFonts w:cs="Times New Roman"/>
          <w:sz w:val="24"/>
          <w:szCs w:val="24"/>
        </w:rPr>
        <w:t xml:space="preserve"> </w:t>
      </w:r>
      <w:r w:rsidRPr="003F21E2">
        <w:rPr>
          <w:rFonts w:cs="Times New Roman"/>
          <w:sz w:val="24"/>
          <w:szCs w:val="24"/>
        </w:rPr>
        <w:t>«Народные приметы в жизни современного человека»</w:t>
      </w:r>
      <w:r w:rsidR="007869BD">
        <w:rPr>
          <w:rFonts w:cs="Times New Roman"/>
          <w:sz w:val="24"/>
          <w:szCs w:val="24"/>
        </w:rPr>
        <w:t xml:space="preserve">. Работы детей </w:t>
      </w:r>
      <w:r w:rsidRPr="003F21E2">
        <w:rPr>
          <w:rFonts w:cs="Times New Roman"/>
          <w:sz w:val="24"/>
          <w:szCs w:val="24"/>
        </w:rPr>
        <w:t xml:space="preserve"> </w:t>
      </w:r>
      <w:r w:rsidR="007869BD">
        <w:rPr>
          <w:rFonts w:cs="Times New Roman"/>
          <w:sz w:val="24"/>
          <w:szCs w:val="24"/>
        </w:rPr>
        <w:t>получили высокую оценку жюри, заняли призовые места</w:t>
      </w:r>
      <w:r w:rsidRPr="003F21E2">
        <w:rPr>
          <w:rFonts w:cs="Times New Roman"/>
          <w:sz w:val="24"/>
          <w:szCs w:val="24"/>
        </w:rPr>
        <w:t xml:space="preserve">.   </w:t>
      </w:r>
    </w:p>
    <w:p w:rsidR="009B05FA" w:rsidRDefault="009B05FA" w:rsidP="009B05FA">
      <w:pPr>
        <w:spacing w:after="0" w:line="240" w:lineRule="auto"/>
        <w:ind w:firstLine="708"/>
        <w:jc w:val="both"/>
        <w:rPr>
          <w:rFonts w:cs="Times New Roman"/>
          <w:sz w:val="24"/>
          <w:szCs w:val="24"/>
        </w:rPr>
      </w:pPr>
      <w:r>
        <w:rPr>
          <w:rFonts w:cs="Times New Roman"/>
          <w:sz w:val="24"/>
          <w:szCs w:val="24"/>
        </w:rPr>
        <w:t xml:space="preserve">Благодаря тому, что в селе Филипповка появился бассейн, </w:t>
      </w:r>
      <w:r w:rsidR="004767EB">
        <w:rPr>
          <w:rFonts w:cs="Times New Roman"/>
          <w:sz w:val="24"/>
          <w:szCs w:val="24"/>
        </w:rPr>
        <w:t xml:space="preserve">учитель </w:t>
      </w:r>
      <w:r>
        <w:rPr>
          <w:rFonts w:cs="Times New Roman"/>
          <w:sz w:val="24"/>
          <w:szCs w:val="24"/>
        </w:rPr>
        <w:t>с дет</w:t>
      </w:r>
      <w:r w:rsidR="004767EB">
        <w:rPr>
          <w:rFonts w:cs="Times New Roman"/>
          <w:sz w:val="24"/>
          <w:szCs w:val="24"/>
        </w:rPr>
        <w:t xml:space="preserve">ьми </w:t>
      </w:r>
      <w:r w:rsidR="007869BD">
        <w:rPr>
          <w:rFonts w:cs="Times New Roman"/>
          <w:sz w:val="24"/>
          <w:szCs w:val="24"/>
        </w:rPr>
        <w:t xml:space="preserve">при сопровождении родителей </w:t>
      </w:r>
      <w:r w:rsidR="004767EB">
        <w:rPr>
          <w:rFonts w:cs="Times New Roman"/>
          <w:sz w:val="24"/>
          <w:szCs w:val="24"/>
        </w:rPr>
        <w:t>несколько раз в год посещают</w:t>
      </w:r>
      <w:r>
        <w:rPr>
          <w:rFonts w:cs="Times New Roman"/>
          <w:sz w:val="24"/>
          <w:szCs w:val="24"/>
        </w:rPr>
        <w:t xml:space="preserve"> его.  </w:t>
      </w:r>
      <w:r w:rsidR="007869BD">
        <w:rPr>
          <w:rFonts w:cs="Times New Roman"/>
          <w:sz w:val="24"/>
          <w:szCs w:val="24"/>
        </w:rPr>
        <w:t>Много времени уделяется оздоровлению и закаливанию детей</w:t>
      </w:r>
      <w:r>
        <w:rPr>
          <w:rFonts w:cs="Times New Roman"/>
          <w:sz w:val="24"/>
          <w:szCs w:val="24"/>
        </w:rPr>
        <w:t xml:space="preserve"> во время летней оздоровительной кампа</w:t>
      </w:r>
      <w:r w:rsidR="00E57BDD">
        <w:rPr>
          <w:rFonts w:cs="Times New Roman"/>
          <w:sz w:val="24"/>
          <w:szCs w:val="24"/>
        </w:rPr>
        <w:t xml:space="preserve">нии. </w:t>
      </w:r>
      <w:r w:rsidR="004767EB">
        <w:rPr>
          <w:rFonts w:cs="Times New Roman"/>
          <w:sz w:val="24"/>
          <w:szCs w:val="24"/>
        </w:rPr>
        <w:t xml:space="preserve"> </w:t>
      </w:r>
      <w:r w:rsidR="00E57BDD">
        <w:rPr>
          <w:rFonts w:cs="Times New Roman"/>
          <w:sz w:val="24"/>
          <w:szCs w:val="24"/>
        </w:rPr>
        <w:t xml:space="preserve"> </w:t>
      </w:r>
      <w:r w:rsidR="00E57BDD">
        <w:rPr>
          <w:rFonts w:cs="Times New Roman"/>
          <w:sz w:val="24"/>
          <w:szCs w:val="24"/>
        </w:rPr>
        <w:lastRenderedPageBreak/>
        <w:t xml:space="preserve">Организуется </w:t>
      </w:r>
      <w:r>
        <w:rPr>
          <w:rFonts w:cs="Times New Roman"/>
          <w:sz w:val="24"/>
          <w:szCs w:val="24"/>
        </w:rPr>
        <w:t xml:space="preserve">ежедневная утренняя зарядка на свежем воздухе, правильное питание, </w:t>
      </w:r>
      <w:r w:rsidR="00E57BDD">
        <w:rPr>
          <w:rFonts w:cs="Times New Roman"/>
          <w:sz w:val="24"/>
          <w:szCs w:val="24"/>
        </w:rPr>
        <w:t xml:space="preserve">спортивные </w:t>
      </w:r>
      <w:r>
        <w:rPr>
          <w:rFonts w:cs="Times New Roman"/>
          <w:sz w:val="24"/>
          <w:szCs w:val="24"/>
        </w:rPr>
        <w:t>игры,</w:t>
      </w:r>
      <w:r w:rsidR="00E57BDD">
        <w:rPr>
          <w:rFonts w:cs="Times New Roman"/>
          <w:sz w:val="24"/>
          <w:szCs w:val="24"/>
        </w:rPr>
        <w:t xml:space="preserve"> направленные </w:t>
      </w:r>
      <w:r>
        <w:rPr>
          <w:rFonts w:cs="Times New Roman"/>
          <w:sz w:val="24"/>
          <w:szCs w:val="24"/>
        </w:rPr>
        <w:t xml:space="preserve"> </w:t>
      </w:r>
      <w:r w:rsidR="00E57BDD">
        <w:rPr>
          <w:rFonts w:cs="Times New Roman"/>
          <w:sz w:val="24"/>
          <w:szCs w:val="24"/>
        </w:rPr>
        <w:t xml:space="preserve"> на сохранение и укрепление</w:t>
      </w:r>
      <w:r>
        <w:rPr>
          <w:rFonts w:cs="Times New Roman"/>
          <w:sz w:val="24"/>
          <w:szCs w:val="24"/>
        </w:rPr>
        <w:t xml:space="preserve"> здоровья</w:t>
      </w:r>
      <w:r w:rsidR="00E57BDD">
        <w:rPr>
          <w:rFonts w:cs="Times New Roman"/>
          <w:sz w:val="24"/>
          <w:szCs w:val="24"/>
        </w:rPr>
        <w:t xml:space="preserve"> детей</w:t>
      </w:r>
      <w:r>
        <w:rPr>
          <w:rFonts w:cs="Times New Roman"/>
          <w:sz w:val="24"/>
          <w:szCs w:val="24"/>
        </w:rPr>
        <w:t>.</w:t>
      </w:r>
    </w:p>
    <w:p w:rsidR="009B05FA" w:rsidRDefault="009B05FA" w:rsidP="009B05FA">
      <w:pPr>
        <w:spacing w:after="0" w:line="240" w:lineRule="auto"/>
        <w:ind w:firstLine="708"/>
        <w:jc w:val="both"/>
        <w:rPr>
          <w:rFonts w:cs="Times New Roman"/>
          <w:sz w:val="24"/>
          <w:szCs w:val="24"/>
        </w:rPr>
      </w:pPr>
      <w:r>
        <w:rPr>
          <w:rFonts w:cs="Times New Roman"/>
          <w:sz w:val="24"/>
          <w:szCs w:val="24"/>
        </w:rPr>
        <w:t>Ежегодно школе в начале сентября проходит «День здоровья». Встретившись после летних каникул, дети рады оказаться все вместе на природе.</w:t>
      </w:r>
      <w:r w:rsidRPr="003F21E2">
        <w:rPr>
          <w:rFonts w:cs="Times New Roman"/>
          <w:sz w:val="24"/>
          <w:szCs w:val="24"/>
        </w:rPr>
        <w:t xml:space="preserve"> Традиционными в классе являются туристические походы в конце учебного года совместно с родителями. Отдых на природе, игры, рыбалка способствуют  формированию здоровог</w:t>
      </w:r>
      <w:r w:rsidR="004767EB">
        <w:rPr>
          <w:rFonts w:cs="Times New Roman"/>
          <w:sz w:val="24"/>
          <w:szCs w:val="24"/>
        </w:rPr>
        <w:t>о образа жизни, а также сплочению</w:t>
      </w:r>
      <w:r w:rsidRPr="003F21E2">
        <w:rPr>
          <w:rFonts w:cs="Times New Roman"/>
          <w:sz w:val="24"/>
          <w:szCs w:val="24"/>
        </w:rPr>
        <w:t xml:space="preserve"> </w:t>
      </w:r>
      <w:r w:rsidR="00E57BDD">
        <w:rPr>
          <w:rFonts w:cs="Times New Roman"/>
          <w:sz w:val="24"/>
          <w:szCs w:val="24"/>
        </w:rPr>
        <w:t xml:space="preserve">дружного </w:t>
      </w:r>
      <w:r w:rsidRPr="003F21E2">
        <w:rPr>
          <w:rFonts w:cs="Times New Roman"/>
          <w:sz w:val="24"/>
          <w:szCs w:val="24"/>
        </w:rPr>
        <w:t xml:space="preserve">коллектива. Горячая уха и чай с лекарственными травами никого не оставляют  равнодушными. Это надолго остаётся в памяти детей и родителей. </w:t>
      </w:r>
    </w:p>
    <w:p w:rsidR="009B05FA" w:rsidRPr="00197C02" w:rsidRDefault="009B05FA" w:rsidP="009B05FA">
      <w:pPr>
        <w:spacing w:after="0" w:line="240" w:lineRule="auto"/>
        <w:ind w:firstLine="708"/>
        <w:jc w:val="both"/>
        <w:rPr>
          <w:rFonts w:cs="Times New Roman"/>
          <w:sz w:val="24"/>
          <w:szCs w:val="24"/>
        </w:rPr>
      </w:pPr>
      <w:r w:rsidRPr="00197C02">
        <w:rPr>
          <w:rFonts w:cs="Times New Roman"/>
          <w:sz w:val="24"/>
          <w:szCs w:val="24"/>
        </w:rPr>
        <w:t xml:space="preserve">«Укрепить здоровье человека в детстве, - говорил Сухомлинский,  - не допустить, чтобы ребенок вступал в юность </w:t>
      </w:r>
      <w:proofErr w:type="gramStart"/>
      <w:r w:rsidRPr="00197C02">
        <w:rPr>
          <w:rFonts w:cs="Times New Roman"/>
          <w:sz w:val="24"/>
          <w:szCs w:val="24"/>
        </w:rPr>
        <w:t>хилым</w:t>
      </w:r>
      <w:proofErr w:type="gramEnd"/>
      <w:r w:rsidRPr="00197C02">
        <w:rPr>
          <w:rFonts w:cs="Times New Roman"/>
          <w:sz w:val="24"/>
          <w:szCs w:val="24"/>
        </w:rPr>
        <w:t xml:space="preserve"> и вялым,  - это значит дать ему всю полноту жизненных радостей. Без радости невозможна гармония </w:t>
      </w:r>
      <w:r>
        <w:rPr>
          <w:rFonts w:cs="Times New Roman"/>
          <w:sz w:val="24"/>
          <w:szCs w:val="24"/>
        </w:rPr>
        <w:t>здорового тела и здорового духа</w:t>
      </w:r>
      <w:r w:rsidRPr="00197C02">
        <w:rPr>
          <w:rFonts w:cs="Times New Roman"/>
          <w:sz w:val="24"/>
          <w:szCs w:val="24"/>
        </w:rPr>
        <w:t>»</w:t>
      </w:r>
      <w:r>
        <w:rPr>
          <w:rFonts w:cs="Times New Roman"/>
          <w:sz w:val="24"/>
          <w:szCs w:val="24"/>
        </w:rPr>
        <w:t xml:space="preserve">. </w:t>
      </w:r>
    </w:p>
    <w:p w:rsidR="009B05FA" w:rsidRPr="009B05FA" w:rsidRDefault="004767EB" w:rsidP="009B05FA">
      <w:pPr>
        <w:spacing w:after="0" w:line="240" w:lineRule="auto"/>
        <w:ind w:firstLine="708"/>
        <w:jc w:val="both"/>
        <w:rPr>
          <w:rFonts w:cs="Times New Roman"/>
          <w:sz w:val="24"/>
          <w:szCs w:val="24"/>
        </w:rPr>
      </w:pPr>
      <w:r>
        <w:rPr>
          <w:rFonts w:cs="Times New Roman"/>
          <w:sz w:val="24"/>
          <w:szCs w:val="24"/>
        </w:rPr>
        <w:t>В этом и есть</w:t>
      </w:r>
      <w:r w:rsidR="009B05FA">
        <w:rPr>
          <w:rFonts w:cs="Times New Roman"/>
          <w:sz w:val="24"/>
          <w:szCs w:val="24"/>
        </w:rPr>
        <w:t xml:space="preserve"> роль классного руководителя.</w:t>
      </w:r>
    </w:p>
    <w:p w:rsidR="009B05FA" w:rsidRPr="009B05FA" w:rsidRDefault="009B05FA" w:rsidP="009B05FA">
      <w:pPr>
        <w:spacing w:after="0" w:line="240" w:lineRule="auto"/>
        <w:jc w:val="both"/>
        <w:rPr>
          <w:rFonts w:cs="Times New Roman"/>
          <w:sz w:val="24"/>
          <w:szCs w:val="24"/>
        </w:rPr>
      </w:pPr>
    </w:p>
    <w:p w:rsidR="009B05FA" w:rsidRPr="00DD6E3C" w:rsidRDefault="009B05FA" w:rsidP="009B05FA">
      <w:pPr>
        <w:spacing w:after="0" w:line="240" w:lineRule="auto"/>
        <w:jc w:val="both"/>
        <w:rPr>
          <w:rFonts w:cs="Times New Roman"/>
          <w:sz w:val="24"/>
          <w:szCs w:val="24"/>
        </w:rPr>
      </w:pPr>
      <w:r w:rsidRPr="00DD6E3C">
        <w:rPr>
          <w:rFonts w:cs="Times New Roman"/>
          <w:sz w:val="24"/>
          <w:szCs w:val="24"/>
        </w:rPr>
        <w:t>Литература:</w:t>
      </w:r>
    </w:p>
    <w:p w:rsidR="009B05FA" w:rsidRPr="00DB493B" w:rsidRDefault="009B05FA" w:rsidP="0000261A">
      <w:pPr>
        <w:pStyle w:val="a7"/>
        <w:numPr>
          <w:ilvl w:val="0"/>
          <w:numId w:val="23"/>
        </w:numPr>
        <w:spacing w:after="0" w:line="240" w:lineRule="auto"/>
        <w:jc w:val="both"/>
        <w:rPr>
          <w:rFonts w:ascii="Times New Roman" w:hAnsi="Times New Roman" w:cs="Times New Roman"/>
          <w:sz w:val="24"/>
          <w:szCs w:val="24"/>
        </w:rPr>
      </w:pPr>
      <w:r w:rsidRPr="00DB493B">
        <w:rPr>
          <w:rFonts w:ascii="Times New Roman" w:hAnsi="Times New Roman" w:cs="Times New Roman"/>
          <w:sz w:val="24"/>
          <w:szCs w:val="24"/>
        </w:rPr>
        <w:t xml:space="preserve">Душенко К.В. Большая книга афоризмов. – М.: </w:t>
      </w:r>
      <w:proofErr w:type="spellStart"/>
      <w:proofErr w:type="gramStart"/>
      <w:r w:rsidRPr="00DB493B">
        <w:rPr>
          <w:rFonts w:ascii="Times New Roman" w:hAnsi="Times New Roman" w:cs="Times New Roman"/>
          <w:sz w:val="24"/>
          <w:szCs w:val="24"/>
        </w:rPr>
        <w:t>Изд</w:t>
      </w:r>
      <w:proofErr w:type="spellEnd"/>
      <w:proofErr w:type="gramEnd"/>
      <w:r w:rsidRPr="00DB493B">
        <w:rPr>
          <w:rFonts w:ascii="Times New Roman" w:hAnsi="Times New Roman" w:cs="Times New Roman"/>
          <w:sz w:val="24"/>
          <w:szCs w:val="24"/>
        </w:rPr>
        <w:t xml:space="preserve"> – во Эксмо,2006, с.289</w:t>
      </w:r>
    </w:p>
    <w:p w:rsidR="009B05FA" w:rsidRPr="00DB493B" w:rsidRDefault="009B05FA" w:rsidP="009B05FA">
      <w:pPr>
        <w:spacing w:after="0" w:line="240" w:lineRule="auto"/>
        <w:jc w:val="both"/>
        <w:rPr>
          <w:rFonts w:cs="Times New Roman"/>
          <w:sz w:val="24"/>
          <w:szCs w:val="24"/>
        </w:rPr>
      </w:pPr>
      <w:r w:rsidRPr="003F21E2">
        <w:rPr>
          <w:rFonts w:cs="Times New Roman"/>
          <w:sz w:val="24"/>
          <w:szCs w:val="24"/>
        </w:rPr>
        <w:t xml:space="preserve"> </w:t>
      </w:r>
      <w:r w:rsidR="00DD6E3C">
        <w:rPr>
          <w:rFonts w:cs="Times New Roman"/>
          <w:sz w:val="24"/>
          <w:szCs w:val="24"/>
        </w:rPr>
        <w:tab/>
      </w:r>
      <w:r w:rsidRPr="003F21E2">
        <w:rPr>
          <w:rFonts w:cs="Times New Roman"/>
          <w:sz w:val="24"/>
          <w:szCs w:val="24"/>
        </w:rPr>
        <w:t>В рамках внеурочной деятельности,  несколько лет подряд я вела кружок «Ловкие, быстрые, смелые». Из-за отсутствия спортзала, большую часть занятий проводили на свежем воздухе, разучивая игры, устраивая соревнования. Всё это способствовало закаливанию организма.</w:t>
      </w:r>
    </w:p>
    <w:p w:rsidR="00BE3AD9" w:rsidRDefault="00BE3AD9" w:rsidP="00F4394F">
      <w:pPr>
        <w:pStyle w:val="af2"/>
        <w:ind w:firstLine="709"/>
        <w:jc w:val="both"/>
        <w:rPr>
          <w:rFonts w:ascii="Times New Roman" w:hAnsi="Times New Roman" w:cs="Times New Roman"/>
          <w:sz w:val="24"/>
          <w:szCs w:val="24"/>
        </w:rPr>
      </w:pPr>
    </w:p>
    <w:p w:rsidR="009B05FA" w:rsidRDefault="009B05FA" w:rsidP="00E57BDD">
      <w:pPr>
        <w:pStyle w:val="af2"/>
        <w:ind w:firstLine="709"/>
        <w:jc w:val="both"/>
        <w:rPr>
          <w:rFonts w:ascii="Times New Roman" w:hAnsi="Times New Roman" w:cs="Times New Roman"/>
          <w:sz w:val="24"/>
          <w:szCs w:val="24"/>
        </w:rPr>
      </w:pPr>
    </w:p>
    <w:p w:rsidR="00EA20D9" w:rsidRPr="00E57BDD" w:rsidRDefault="00EA20D9" w:rsidP="00E57BDD">
      <w:pPr>
        <w:spacing w:after="0" w:line="240" w:lineRule="auto"/>
        <w:jc w:val="right"/>
        <w:rPr>
          <w:rFonts w:cs="Times New Roman"/>
          <w:i/>
          <w:sz w:val="24"/>
          <w:szCs w:val="24"/>
          <w:shd w:val="clear" w:color="auto" w:fill="FFFFFF"/>
        </w:rPr>
      </w:pPr>
      <w:bookmarkStart w:id="132" w:name="_Toc62132071"/>
      <w:bookmarkStart w:id="133" w:name="_Toc62220371"/>
      <w:proofErr w:type="spellStart"/>
      <w:r w:rsidRPr="00E57BDD">
        <w:rPr>
          <w:i/>
          <w:sz w:val="24"/>
          <w:szCs w:val="24"/>
          <w:shd w:val="clear" w:color="auto" w:fill="FFFFFF"/>
        </w:rPr>
        <w:t>Седегова</w:t>
      </w:r>
      <w:proofErr w:type="spellEnd"/>
      <w:r w:rsidRPr="00E57BDD">
        <w:rPr>
          <w:i/>
          <w:sz w:val="24"/>
          <w:szCs w:val="24"/>
          <w:shd w:val="clear" w:color="auto" w:fill="FFFFFF"/>
        </w:rPr>
        <w:t xml:space="preserve"> А. Н.,</w:t>
      </w:r>
      <w:bookmarkEnd w:id="132"/>
      <w:bookmarkEnd w:id="133"/>
    </w:p>
    <w:p w:rsidR="00EA20D9" w:rsidRDefault="00EA20D9" w:rsidP="00E57BDD">
      <w:pPr>
        <w:spacing w:after="0" w:line="240" w:lineRule="auto"/>
        <w:jc w:val="right"/>
        <w:rPr>
          <w:rFonts w:cs="Times New Roman"/>
          <w:i/>
          <w:sz w:val="24"/>
          <w:szCs w:val="24"/>
          <w:shd w:val="clear" w:color="auto" w:fill="FFFFFF"/>
        </w:rPr>
      </w:pPr>
      <w:proofErr w:type="spellStart"/>
      <w:r w:rsidRPr="00853ACA">
        <w:rPr>
          <w:rFonts w:cs="Times New Roman"/>
          <w:i/>
          <w:sz w:val="24"/>
          <w:szCs w:val="24"/>
          <w:shd w:val="clear" w:color="auto" w:fill="FFFFFF"/>
        </w:rPr>
        <w:t>Насадск</w:t>
      </w:r>
      <w:r>
        <w:rPr>
          <w:rFonts w:cs="Times New Roman"/>
          <w:i/>
          <w:sz w:val="24"/>
          <w:szCs w:val="24"/>
          <w:shd w:val="clear" w:color="auto" w:fill="FFFFFF"/>
        </w:rPr>
        <w:t>ий</w:t>
      </w:r>
      <w:proofErr w:type="spellEnd"/>
      <w:r w:rsidRPr="00853ACA">
        <w:rPr>
          <w:rFonts w:cs="Times New Roman"/>
          <w:i/>
          <w:sz w:val="24"/>
          <w:szCs w:val="24"/>
          <w:shd w:val="clear" w:color="auto" w:fill="FFFFFF"/>
        </w:rPr>
        <w:t xml:space="preserve"> филиал МБОУ «</w:t>
      </w:r>
      <w:proofErr w:type="spellStart"/>
      <w:r w:rsidRPr="00853ACA">
        <w:rPr>
          <w:rFonts w:cs="Times New Roman"/>
          <w:i/>
          <w:sz w:val="24"/>
          <w:szCs w:val="24"/>
          <w:shd w:val="clear" w:color="auto" w:fill="FFFFFF"/>
        </w:rPr>
        <w:t>Сергинская</w:t>
      </w:r>
      <w:proofErr w:type="spellEnd"/>
      <w:r w:rsidRPr="00853ACA">
        <w:rPr>
          <w:rFonts w:cs="Times New Roman"/>
          <w:i/>
          <w:sz w:val="24"/>
          <w:szCs w:val="24"/>
          <w:shd w:val="clear" w:color="auto" w:fill="FFFFFF"/>
        </w:rPr>
        <w:t xml:space="preserve"> СОШ»</w:t>
      </w:r>
      <w:r>
        <w:rPr>
          <w:rFonts w:cs="Times New Roman"/>
          <w:i/>
          <w:sz w:val="24"/>
          <w:szCs w:val="24"/>
          <w:shd w:val="clear" w:color="auto" w:fill="FFFFFF"/>
        </w:rPr>
        <w:t>,</w:t>
      </w:r>
    </w:p>
    <w:p w:rsidR="00EA20D9" w:rsidRPr="00853ACA" w:rsidRDefault="00EA20D9" w:rsidP="00E57BDD">
      <w:pPr>
        <w:spacing w:after="0" w:line="240" w:lineRule="auto"/>
        <w:jc w:val="right"/>
        <w:rPr>
          <w:rFonts w:cs="Times New Roman"/>
          <w:i/>
          <w:sz w:val="24"/>
          <w:szCs w:val="24"/>
          <w:shd w:val="clear" w:color="auto" w:fill="FFFFFF"/>
        </w:rPr>
      </w:pPr>
      <w:r>
        <w:rPr>
          <w:rFonts w:cs="Times New Roman"/>
          <w:i/>
          <w:sz w:val="24"/>
          <w:szCs w:val="24"/>
          <w:shd w:val="clear" w:color="auto" w:fill="FFFFFF"/>
        </w:rPr>
        <w:t>Кунгурский муниципальный район</w:t>
      </w:r>
    </w:p>
    <w:p w:rsidR="00EA20D9" w:rsidRPr="00EA20D9" w:rsidRDefault="00EA20D9" w:rsidP="00EA20D9">
      <w:pPr>
        <w:pStyle w:val="11"/>
        <w:rPr>
          <w:caps/>
        </w:rPr>
      </w:pPr>
      <w:bookmarkStart w:id="134" w:name="_Toc62132072"/>
      <w:r w:rsidRPr="00EA20D9">
        <w:rPr>
          <w:caps/>
          <w:shd w:val="clear" w:color="auto" w:fill="FFFFFF"/>
        </w:rPr>
        <w:t>Продуктивное взаимодействие классного руководителя и родителей как основа повышения качества воспитательной работы в классе</w:t>
      </w:r>
      <w:bookmarkEnd w:id="134"/>
    </w:p>
    <w:p w:rsidR="00EA20D9" w:rsidRPr="006E0F3F" w:rsidRDefault="00E57BDD" w:rsidP="00EA20D9">
      <w:pPr>
        <w:spacing w:after="0" w:line="240" w:lineRule="auto"/>
        <w:ind w:firstLine="709"/>
        <w:jc w:val="both"/>
        <w:rPr>
          <w:rFonts w:cs="Times New Roman"/>
          <w:sz w:val="24"/>
          <w:szCs w:val="24"/>
        </w:rPr>
      </w:pPr>
      <w:r>
        <w:rPr>
          <w:rFonts w:cs="Times New Roman"/>
          <w:sz w:val="24"/>
          <w:szCs w:val="24"/>
        </w:rPr>
        <w:t xml:space="preserve">Работа с родителями - </w:t>
      </w:r>
      <w:r w:rsidR="00EA20D9" w:rsidRPr="006E0F3F">
        <w:rPr>
          <w:rFonts w:cs="Times New Roman"/>
          <w:sz w:val="24"/>
          <w:szCs w:val="24"/>
        </w:rPr>
        <w:t xml:space="preserve"> одно из важных направлений классного руководителя. Проводя эту работу более 30 лет, твёрдо убеждена, что правильное отношение родителей к школе оказывает</w:t>
      </w:r>
      <w:r w:rsidR="00EA20D9">
        <w:rPr>
          <w:rFonts w:cs="Times New Roman"/>
          <w:sz w:val="24"/>
          <w:szCs w:val="24"/>
        </w:rPr>
        <w:t xml:space="preserve"> благотворное</w:t>
      </w:r>
      <w:r w:rsidR="00EA20D9" w:rsidRPr="006E0F3F">
        <w:rPr>
          <w:rFonts w:cs="Times New Roman"/>
          <w:sz w:val="24"/>
          <w:szCs w:val="24"/>
        </w:rPr>
        <w:t xml:space="preserve"> влияние на учебную мотивацию ребёнка, его настроения, уверенность в собственных силах</w:t>
      </w:r>
      <w:r w:rsidR="00EA20D9">
        <w:rPr>
          <w:rFonts w:cs="Times New Roman"/>
          <w:sz w:val="24"/>
          <w:szCs w:val="24"/>
        </w:rPr>
        <w:t>, сближает детей и взрослых</w:t>
      </w:r>
      <w:r w:rsidR="00EA20D9" w:rsidRPr="006E0F3F">
        <w:rPr>
          <w:rFonts w:cs="Times New Roman"/>
          <w:sz w:val="24"/>
          <w:szCs w:val="24"/>
        </w:rPr>
        <w:t xml:space="preserve">. Поэтому важно сделать так, </w:t>
      </w:r>
      <w:r w:rsidR="00EA20D9">
        <w:rPr>
          <w:rFonts w:cs="Times New Roman"/>
          <w:sz w:val="24"/>
          <w:szCs w:val="24"/>
        </w:rPr>
        <w:t>чтобы родители стали союзниками</w:t>
      </w:r>
      <w:r w:rsidR="00EA20D9" w:rsidRPr="006E0F3F">
        <w:rPr>
          <w:rFonts w:cs="Times New Roman"/>
          <w:sz w:val="24"/>
          <w:szCs w:val="24"/>
        </w:rPr>
        <w:t xml:space="preserve"> классного руководителя, его активными помощниками и участниками воспитательного процесса.</w:t>
      </w:r>
    </w:p>
    <w:p w:rsidR="00EA20D9" w:rsidRPr="006E0F3F" w:rsidRDefault="004767EB" w:rsidP="00EA20D9">
      <w:pPr>
        <w:spacing w:after="0" w:line="240" w:lineRule="auto"/>
        <w:ind w:firstLine="709"/>
        <w:jc w:val="both"/>
        <w:rPr>
          <w:rFonts w:cs="Times New Roman"/>
          <w:sz w:val="24"/>
          <w:szCs w:val="24"/>
        </w:rPr>
      </w:pPr>
      <w:r>
        <w:rPr>
          <w:rFonts w:cs="Times New Roman"/>
          <w:sz w:val="24"/>
          <w:szCs w:val="24"/>
        </w:rPr>
        <w:t xml:space="preserve">Постепенно с годами </w:t>
      </w:r>
      <w:r w:rsidR="00EA20D9" w:rsidRPr="006E0F3F">
        <w:rPr>
          <w:rFonts w:cs="Times New Roman"/>
          <w:sz w:val="24"/>
          <w:szCs w:val="24"/>
        </w:rPr>
        <w:t>сложилась своя система взаимодействия</w:t>
      </w:r>
      <w:r w:rsidR="00E57BDD">
        <w:rPr>
          <w:rFonts w:cs="Times New Roman"/>
          <w:sz w:val="24"/>
          <w:szCs w:val="24"/>
        </w:rPr>
        <w:t xml:space="preserve"> с ними</w:t>
      </w:r>
      <w:r w:rsidR="00EA20D9" w:rsidRPr="006E0F3F">
        <w:rPr>
          <w:rFonts w:cs="Times New Roman"/>
          <w:sz w:val="24"/>
          <w:szCs w:val="24"/>
        </w:rPr>
        <w:t>.</w:t>
      </w:r>
    </w:p>
    <w:p w:rsidR="00EA20D9" w:rsidRPr="006E0F3F" w:rsidRDefault="00EA20D9" w:rsidP="00EA20D9">
      <w:pPr>
        <w:spacing w:after="0" w:line="240" w:lineRule="auto"/>
        <w:ind w:firstLine="709"/>
        <w:jc w:val="both"/>
        <w:rPr>
          <w:rFonts w:cs="Times New Roman"/>
          <w:sz w:val="24"/>
          <w:szCs w:val="24"/>
        </w:rPr>
      </w:pPr>
      <w:r w:rsidRPr="006E0F3F">
        <w:rPr>
          <w:rFonts w:cs="Times New Roman"/>
          <w:sz w:val="24"/>
          <w:szCs w:val="24"/>
        </w:rPr>
        <w:t>Для того</w:t>
      </w:r>
      <w:proofErr w:type="gramStart"/>
      <w:r w:rsidRPr="006E0F3F">
        <w:rPr>
          <w:rFonts w:cs="Times New Roman"/>
          <w:sz w:val="24"/>
          <w:szCs w:val="24"/>
        </w:rPr>
        <w:t>,</w:t>
      </w:r>
      <w:proofErr w:type="gramEnd"/>
      <w:r w:rsidRPr="006E0F3F">
        <w:rPr>
          <w:rFonts w:cs="Times New Roman"/>
          <w:sz w:val="24"/>
          <w:szCs w:val="24"/>
        </w:rPr>
        <w:t xml:space="preserve"> чтобы родители </w:t>
      </w:r>
      <w:r>
        <w:rPr>
          <w:rFonts w:cs="Times New Roman"/>
          <w:sz w:val="24"/>
          <w:szCs w:val="24"/>
        </w:rPr>
        <w:t>активно включались в учебно-воспитательный процесс</w:t>
      </w:r>
      <w:r w:rsidRPr="006E0F3F">
        <w:rPr>
          <w:rFonts w:cs="Times New Roman"/>
          <w:sz w:val="24"/>
          <w:szCs w:val="24"/>
        </w:rPr>
        <w:t>,</w:t>
      </w:r>
      <w:r>
        <w:rPr>
          <w:rFonts w:cs="Times New Roman"/>
          <w:sz w:val="24"/>
          <w:szCs w:val="24"/>
        </w:rPr>
        <w:t xml:space="preserve"> </w:t>
      </w:r>
      <w:r w:rsidRPr="006E0F3F">
        <w:rPr>
          <w:rFonts w:cs="Times New Roman"/>
          <w:sz w:val="24"/>
          <w:szCs w:val="24"/>
        </w:rPr>
        <w:t xml:space="preserve">стараюсь выстраивать свою работу в разных направлениях. </w:t>
      </w:r>
    </w:p>
    <w:p w:rsidR="00EA20D9" w:rsidRDefault="00EA20D9" w:rsidP="00EA20D9">
      <w:pPr>
        <w:spacing w:after="0" w:line="240" w:lineRule="auto"/>
        <w:ind w:firstLine="709"/>
        <w:jc w:val="both"/>
        <w:rPr>
          <w:rFonts w:cs="Times New Roman"/>
          <w:sz w:val="24"/>
          <w:szCs w:val="24"/>
        </w:rPr>
      </w:pPr>
      <w:r>
        <w:rPr>
          <w:rFonts w:cs="Times New Roman"/>
          <w:sz w:val="24"/>
          <w:szCs w:val="24"/>
        </w:rPr>
        <w:t>Первое направление - и</w:t>
      </w:r>
      <w:r w:rsidRPr="00544B05">
        <w:rPr>
          <w:rFonts w:cs="Times New Roman"/>
          <w:sz w:val="24"/>
          <w:szCs w:val="24"/>
        </w:rPr>
        <w:t>зучение семей и создание коллектива родителей.</w:t>
      </w:r>
    </w:p>
    <w:p w:rsidR="00EA20D9" w:rsidRPr="00544B05" w:rsidRDefault="004767EB" w:rsidP="00EA20D9">
      <w:pPr>
        <w:spacing w:after="0" w:line="240" w:lineRule="auto"/>
        <w:ind w:firstLine="709"/>
        <w:jc w:val="both"/>
        <w:rPr>
          <w:rFonts w:cs="Times New Roman"/>
          <w:sz w:val="24"/>
          <w:szCs w:val="24"/>
        </w:rPr>
      </w:pPr>
      <w:r>
        <w:rPr>
          <w:rFonts w:cs="Times New Roman"/>
          <w:sz w:val="24"/>
          <w:szCs w:val="24"/>
        </w:rPr>
        <w:t xml:space="preserve">Работу </w:t>
      </w:r>
      <w:r w:rsidR="00EA20D9" w:rsidRPr="006E0F3F">
        <w:rPr>
          <w:rFonts w:cs="Times New Roman"/>
          <w:sz w:val="24"/>
          <w:szCs w:val="24"/>
        </w:rPr>
        <w:t xml:space="preserve">начинаю задолго до начала обучения детей в школе </w:t>
      </w:r>
      <w:r w:rsidR="00EA20D9">
        <w:rPr>
          <w:rFonts w:cs="Times New Roman"/>
          <w:sz w:val="24"/>
          <w:szCs w:val="24"/>
        </w:rPr>
        <w:t xml:space="preserve">при </w:t>
      </w:r>
      <w:r w:rsidR="00EA20D9" w:rsidRPr="006E0F3F">
        <w:rPr>
          <w:rFonts w:cs="Times New Roman"/>
          <w:sz w:val="24"/>
          <w:szCs w:val="24"/>
        </w:rPr>
        <w:t>организации</w:t>
      </w:r>
      <w:r w:rsidR="00EA20D9">
        <w:rPr>
          <w:rFonts w:cs="Times New Roman"/>
          <w:sz w:val="24"/>
          <w:szCs w:val="24"/>
        </w:rPr>
        <w:t xml:space="preserve"> </w:t>
      </w:r>
      <w:r w:rsidR="00EA20D9" w:rsidRPr="006E0F3F">
        <w:rPr>
          <w:rFonts w:cs="Times New Roman"/>
          <w:sz w:val="24"/>
          <w:szCs w:val="24"/>
        </w:rPr>
        <w:t>подготовительных занятий будущих первоклассников</w:t>
      </w:r>
      <w:r w:rsidR="00EA20D9">
        <w:rPr>
          <w:rFonts w:cs="Times New Roman"/>
          <w:sz w:val="24"/>
          <w:szCs w:val="24"/>
        </w:rPr>
        <w:t xml:space="preserve">. В этот период внимательно изучаю каждую семью, </w:t>
      </w:r>
      <w:r w:rsidR="00EA20D9" w:rsidRPr="006E0F3F">
        <w:rPr>
          <w:rFonts w:cs="Times New Roman"/>
          <w:sz w:val="24"/>
          <w:szCs w:val="24"/>
        </w:rPr>
        <w:t>индивидуально</w:t>
      </w:r>
      <w:r w:rsidR="00EA20D9">
        <w:rPr>
          <w:rFonts w:cs="Times New Roman"/>
          <w:sz w:val="24"/>
          <w:szCs w:val="24"/>
        </w:rPr>
        <w:t xml:space="preserve"> беседую с каждым родителем</w:t>
      </w:r>
      <w:r w:rsidR="00EA20D9" w:rsidRPr="006E0F3F">
        <w:rPr>
          <w:rFonts w:cs="Times New Roman"/>
          <w:sz w:val="24"/>
          <w:szCs w:val="24"/>
        </w:rPr>
        <w:t>.</w:t>
      </w:r>
      <w:r>
        <w:rPr>
          <w:rFonts w:cs="Times New Roman"/>
          <w:sz w:val="24"/>
          <w:szCs w:val="24"/>
        </w:rPr>
        <w:t xml:space="preserve"> </w:t>
      </w:r>
      <w:r w:rsidR="00EA20D9">
        <w:rPr>
          <w:rFonts w:cs="Times New Roman"/>
          <w:color w:val="000000"/>
          <w:sz w:val="24"/>
          <w:szCs w:val="24"/>
        </w:rPr>
        <w:t>В доверительной беседе они рассказывают</w:t>
      </w:r>
      <w:r w:rsidR="00EA20D9" w:rsidRPr="006E0F3F">
        <w:rPr>
          <w:rFonts w:cs="Times New Roman"/>
          <w:color w:val="000000"/>
          <w:sz w:val="24"/>
          <w:szCs w:val="24"/>
        </w:rPr>
        <w:t xml:space="preserve"> о себе, своей семье, о том, чем занимаются дома совместно с детьми, чему учат их. Из этих встреч складывается первичное представление о том, какую роль в их</w:t>
      </w:r>
      <w:r w:rsidR="00EA20D9">
        <w:rPr>
          <w:rFonts w:cs="Times New Roman"/>
          <w:color w:val="000000"/>
          <w:sz w:val="24"/>
          <w:szCs w:val="24"/>
        </w:rPr>
        <w:t xml:space="preserve"> жизни играет ребёнок,</w:t>
      </w:r>
      <w:r w:rsidR="00EA20D9" w:rsidRPr="006E0F3F">
        <w:rPr>
          <w:rFonts w:cs="Times New Roman"/>
          <w:color w:val="000000"/>
          <w:sz w:val="24"/>
          <w:szCs w:val="24"/>
        </w:rPr>
        <w:t xml:space="preserve"> насколько совпадают их интересы, как оценивают родители своих детей. Познакомившись с семьями, составляю социальный паспорт класса, намечаю цели и задачи </w:t>
      </w:r>
      <w:r w:rsidR="00EA20D9">
        <w:rPr>
          <w:rFonts w:cs="Times New Roman"/>
          <w:color w:val="000000"/>
          <w:sz w:val="24"/>
          <w:szCs w:val="24"/>
        </w:rPr>
        <w:t xml:space="preserve">последующей </w:t>
      </w:r>
      <w:r w:rsidR="00EA20D9" w:rsidRPr="006E0F3F">
        <w:rPr>
          <w:rFonts w:cs="Times New Roman"/>
          <w:color w:val="000000"/>
          <w:sz w:val="24"/>
          <w:szCs w:val="24"/>
        </w:rPr>
        <w:t>работы.</w:t>
      </w:r>
      <w:r>
        <w:rPr>
          <w:rFonts w:cs="Times New Roman"/>
          <w:sz w:val="24"/>
          <w:szCs w:val="24"/>
        </w:rPr>
        <w:t xml:space="preserve"> З</w:t>
      </w:r>
      <w:r w:rsidR="00EA20D9" w:rsidRPr="006E0F3F">
        <w:rPr>
          <w:rFonts w:cs="Times New Roman"/>
          <w:sz w:val="24"/>
          <w:szCs w:val="24"/>
        </w:rPr>
        <w:t>ада</w:t>
      </w:r>
      <w:r>
        <w:rPr>
          <w:rFonts w:cs="Times New Roman"/>
          <w:sz w:val="24"/>
          <w:szCs w:val="24"/>
        </w:rPr>
        <w:t>чу</w:t>
      </w:r>
      <w:r w:rsidR="00EA20D9">
        <w:rPr>
          <w:rFonts w:cs="Times New Roman"/>
          <w:sz w:val="24"/>
          <w:szCs w:val="24"/>
        </w:rPr>
        <w:t xml:space="preserve"> классного руководителя</w:t>
      </w:r>
      <w:r w:rsidR="00EA20D9" w:rsidRPr="006E0F3F">
        <w:rPr>
          <w:rFonts w:cs="Times New Roman"/>
          <w:sz w:val="24"/>
          <w:szCs w:val="24"/>
        </w:rPr>
        <w:t xml:space="preserve"> вижу в том, чтобы помочь семье в воспитании ребёнка и одновременно поднять её ответственность за будущее подрастающего поколения.</w:t>
      </w:r>
      <w:r w:rsidR="00EA20D9">
        <w:rPr>
          <w:rFonts w:cs="Times New Roman"/>
          <w:sz w:val="24"/>
          <w:szCs w:val="24"/>
        </w:rPr>
        <w:t xml:space="preserve"> Чтобы взаимодействие было продуктивным, придерживаюсь одного из основных правил: </w:t>
      </w:r>
      <w:r w:rsidR="00EA20D9" w:rsidRPr="006E0F3F">
        <w:rPr>
          <w:rFonts w:cs="Times New Roman"/>
          <w:sz w:val="24"/>
          <w:szCs w:val="24"/>
        </w:rPr>
        <w:t xml:space="preserve">уважение к каждому </w:t>
      </w:r>
      <w:r w:rsidR="00EA20D9">
        <w:rPr>
          <w:rFonts w:cs="Times New Roman"/>
          <w:sz w:val="24"/>
          <w:szCs w:val="24"/>
        </w:rPr>
        <w:t>родителю</w:t>
      </w:r>
      <w:r w:rsidR="00EA20D9" w:rsidRPr="006E0F3F">
        <w:rPr>
          <w:rFonts w:cs="Times New Roman"/>
          <w:sz w:val="24"/>
          <w:szCs w:val="24"/>
        </w:rPr>
        <w:t xml:space="preserve">, </w:t>
      </w:r>
      <w:r w:rsidR="00EA20D9">
        <w:rPr>
          <w:rFonts w:cs="Times New Roman"/>
          <w:sz w:val="24"/>
          <w:szCs w:val="24"/>
        </w:rPr>
        <w:t>независимо от его статуса</w:t>
      </w:r>
      <w:r w:rsidR="00EA20D9" w:rsidRPr="006E0F3F">
        <w:rPr>
          <w:rFonts w:cs="Times New Roman"/>
          <w:sz w:val="24"/>
          <w:szCs w:val="24"/>
        </w:rPr>
        <w:t xml:space="preserve">, условий жизни, материального достатка. </w:t>
      </w:r>
    </w:p>
    <w:p w:rsidR="00EA20D9" w:rsidRDefault="00EA20D9" w:rsidP="00EA20D9">
      <w:pPr>
        <w:spacing w:after="0" w:line="240" w:lineRule="auto"/>
        <w:ind w:firstLine="709"/>
        <w:jc w:val="both"/>
        <w:rPr>
          <w:rFonts w:cs="Times New Roman"/>
          <w:color w:val="000000"/>
          <w:sz w:val="24"/>
          <w:szCs w:val="24"/>
        </w:rPr>
      </w:pPr>
      <w:r w:rsidRPr="00544B05">
        <w:rPr>
          <w:rFonts w:cs="Times New Roman"/>
          <w:color w:val="000000"/>
          <w:sz w:val="24"/>
          <w:szCs w:val="24"/>
        </w:rPr>
        <w:lastRenderedPageBreak/>
        <w:t>Второе   направление</w:t>
      </w:r>
      <w:r>
        <w:rPr>
          <w:rFonts w:cs="Times New Roman"/>
          <w:color w:val="000000"/>
          <w:sz w:val="24"/>
          <w:szCs w:val="24"/>
        </w:rPr>
        <w:t xml:space="preserve"> </w:t>
      </w:r>
      <w:r w:rsidRPr="00544B05">
        <w:rPr>
          <w:rFonts w:cs="Times New Roman"/>
          <w:color w:val="000000"/>
          <w:sz w:val="24"/>
          <w:szCs w:val="24"/>
        </w:rPr>
        <w:t>– это</w:t>
      </w:r>
      <w:r>
        <w:rPr>
          <w:rFonts w:cs="Times New Roman"/>
          <w:color w:val="000000"/>
          <w:sz w:val="24"/>
          <w:szCs w:val="24"/>
        </w:rPr>
        <w:t xml:space="preserve"> </w:t>
      </w:r>
      <w:proofErr w:type="spellStart"/>
      <w:r>
        <w:rPr>
          <w:rFonts w:cs="Times New Roman"/>
          <w:color w:val="000000"/>
          <w:sz w:val="24"/>
          <w:szCs w:val="24"/>
        </w:rPr>
        <w:t>психолого</w:t>
      </w:r>
      <w:proofErr w:type="spellEnd"/>
      <w:r>
        <w:rPr>
          <w:rFonts w:cs="Times New Roman"/>
          <w:color w:val="000000"/>
          <w:sz w:val="24"/>
          <w:szCs w:val="24"/>
        </w:rPr>
        <w:t xml:space="preserve">–педагогическое просвещение родителей.  И здесь основную роль играют классные родительские </w:t>
      </w:r>
      <w:r w:rsidRPr="00544B05">
        <w:rPr>
          <w:rFonts w:cs="Times New Roman"/>
          <w:color w:val="000000"/>
          <w:sz w:val="24"/>
          <w:szCs w:val="24"/>
        </w:rPr>
        <w:t>собрания, которые становятся для</w:t>
      </w:r>
      <w:r>
        <w:rPr>
          <w:rFonts w:cs="Times New Roman"/>
          <w:color w:val="000000"/>
          <w:sz w:val="24"/>
          <w:szCs w:val="24"/>
        </w:rPr>
        <w:t xml:space="preserve"> них школой просвещения, расширяют</w:t>
      </w:r>
      <w:r w:rsidRPr="00544B05">
        <w:rPr>
          <w:rFonts w:cs="Times New Roman"/>
          <w:color w:val="000000"/>
          <w:sz w:val="24"/>
          <w:szCs w:val="24"/>
        </w:rPr>
        <w:t xml:space="preserve"> педагогический кругозор, стимулируют желание применить полученные знания в интересах ребёнка.</w:t>
      </w:r>
      <w:r>
        <w:rPr>
          <w:rFonts w:cs="Times New Roman"/>
          <w:color w:val="000000"/>
          <w:sz w:val="24"/>
          <w:szCs w:val="24"/>
        </w:rPr>
        <w:t xml:space="preserve"> </w:t>
      </w:r>
      <w:r w:rsidRPr="00544B05">
        <w:rPr>
          <w:rFonts w:cs="Times New Roman"/>
          <w:color w:val="000000"/>
          <w:sz w:val="24"/>
          <w:szCs w:val="24"/>
        </w:rPr>
        <w:t>Для того</w:t>
      </w:r>
      <w:proofErr w:type="gramStart"/>
      <w:r w:rsidRPr="00544B05">
        <w:rPr>
          <w:rFonts w:cs="Times New Roman"/>
          <w:color w:val="000000"/>
          <w:sz w:val="24"/>
          <w:szCs w:val="24"/>
        </w:rPr>
        <w:t>,</w:t>
      </w:r>
      <w:proofErr w:type="gramEnd"/>
      <w:r w:rsidRPr="00544B05">
        <w:rPr>
          <w:rFonts w:cs="Times New Roman"/>
          <w:color w:val="000000"/>
          <w:sz w:val="24"/>
          <w:szCs w:val="24"/>
        </w:rPr>
        <w:t xml:space="preserve"> чтобы собрания проходили интересно, а родители принимали активное участие в обсуждаемых вопросах, выбираю наиболее актуальные</w:t>
      </w:r>
      <w:r>
        <w:rPr>
          <w:rFonts w:cs="Times New Roman"/>
          <w:color w:val="000000"/>
          <w:sz w:val="24"/>
          <w:szCs w:val="24"/>
        </w:rPr>
        <w:t xml:space="preserve"> для них </w:t>
      </w:r>
      <w:r w:rsidRPr="00544B05">
        <w:rPr>
          <w:rFonts w:cs="Times New Roman"/>
          <w:color w:val="000000"/>
          <w:sz w:val="24"/>
          <w:szCs w:val="24"/>
        </w:rPr>
        <w:t xml:space="preserve">темы, приглашаю коллег по школе, узких специалистов (психолога, логопеда, фельдшера). </w:t>
      </w:r>
      <w:r>
        <w:rPr>
          <w:rFonts w:cs="Times New Roman"/>
          <w:color w:val="000000"/>
          <w:sz w:val="24"/>
          <w:szCs w:val="24"/>
        </w:rPr>
        <w:t>Стараюсь про</w:t>
      </w:r>
      <w:r w:rsidR="004767EB">
        <w:rPr>
          <w:rFonts w:cs="Times New Roman"/>
          <w:color w:val="000000"/>
          <w:sz w:val="24"/>
          <w:szCs w:val="24"/>
        </w:rPr>
        <w:t>водить собрания в разных формах -</w:t>
      </w:r>
      <w:r>
        <w:rPr>
          <w:rFonts w:cs="Times New Roman"/>
          <w:color w:val="000000"/>
          <w:sz w:val="24"/>
          <w:szCs w:val="24"/>
        </w:rPr>
        <w:t xml:space="preserve"> это повышает интерес родителей к обсуждаемой теме, создает элементы неожиданности, желание участвовать. Доброжелательная атмосфера помогает родителям преодолеть скованность и увеличивает желание высказать свои мысли по поводу обсуждаемой проблемы. Большую помощь в правильном выб</w:t>
      </w:r>
      <w:r w:rsidR="004767EB">
        <w:rPr>
          <w:rFonts w:cs="Times New Roman"/>
          <w:color w:val="000000"/>
          <w:sz w:val="24"/>
          <w:szCs w:val="24"/>
        </w:rPr>
        <w:t xml:space="preserve">оре форм и методов оказывают </w:t>
      </w:r>
      <w:r>
        <w:rPr>
          <w:rFonts w:cs="Times New Roman"/>
          <w:color w:val="000000"/>
          <w:sz w:val="24"/>
          <w:szCs w:val="24"/>
        </w:rPr>
        <w:t xml:space="preserve"> </w:t>
      </w:r>
      <w:r w:rsidRPr="00544B05">
        <w:rPr>
          <w:rFonts w:cs="Times New Roman"/>
          <w:color w:val="000000"/>
          <w:sz w:val="24"/>
          <w:szCs w:val="24"/>
        </w:rPr>
        <w:t xml:space="preserve">  методические рекомендации Е. О. Ярёменко и Е. К. Лобачёвой.</w:t>
      </w:r>
      <w:r>
        <w:rPr>
          <w:rFonts w:cs="Times New Roman"/>
          <w:color w:val="000000"/>
          <w:sz w:val="24"/>
          <w:szCs w:val="24"/>
        </w:rPr>
        <w:t xml:space="preserve"> </w:t>
      </w:r>
      <w:r w:rsidRPr="006E0F3F">
        <w:rPr>
          <w:rFonts w:cs="Times New Roman"/>
          <w:color w:val="000000"/>
          <w:sz w:val="24"/>
          <w:szCs w:val="24"/>
        </w:rPr>
        <w:t>Т</w:t>
      </w:r>
      <w:r>
        <w:rPr>
          <w:rFonts w:cs="Times New Roman"/>
          <w:color w:val="000000"/>
          <w:sz w:val="24"/>
          <w:szCs w:val="24"/>
        </w:rPr>
        <w:t xml:space="preserve">ак, проводя собрания по </w:t>
      </w:r>
      <w:proofErr w:type="gramStart"/>
      <w:r>
        <w:rPr>
          <w:rFonts w:cs="Times New Roman"/>
          <w:color w:val="000000"/>
          <w:sz w:val="24"/>
          <w:szCs w:val="24"/>
        </w:rPr>
        <w:t>теме</w:t>
      </w:r>
      <w:proofErr w:type="gramEnd"/>
      <w:r>
        <w:rPr>
          <w:rFonts w:cs="Times New Roman"/>
          <w:color w:val="000000"/>
          <w:sz w:val="24"/>
          <w:szCs w:val="24"/>
        </w:rPr>
        <w:t xml:space="preserve"> </w:t>
      </w:r>
      <w:r>
        <w:rPr>
          <w:rFonts w:cs="Times New Roman"/>
          <w:sz w:val="24"/>
          <w:szCs w:val="24"/>
        </w:rPr>
        <w:t>«Какой он – первоклассник?»,</w:t>
      </w:r>
      <w:r w:rsidRPr="006E0F3F">
        <w:rPr>
          <w:rFonts w:cs="Times New Roman"/>
          <w:sz w:val="24"/>
          <w:szCs w:val="24"/>
        </w:rPr>
        <w:t xml:space="preserve"> «Авторитет </w:t>
      </w:r>
      <w:r>
        <w:rPr>
          <w:rFonts w:cs="Times New Roman"/>
          <w:sz w:val="24"/>
          <w:szCs w:val="24"/>
        </w:rPr>
        <w:t xml:space="preserve">– как завоевать и не потерять» использовала форму беседы, так как была необходима </w:t>
      </w:r>
      <w:r>
        <w:rPr>
          <w:rFonts w:cs="Times New Roman"/>
          <w:color w:val="000000"/>
          <w:sz w:val="24"/>
          <w:szCs w:val="24"/>
        </w:rPr>
        <w:t xml:space="preserve">  доверительная атмосфера</w:t>
      </w:r>
      <w:r w:rsidRPr="006E0F3F">
        <w:rPr>
          <w:rFonts w:cs="Times New Roman"/>
          <w:color w:val="000000"/>
          <w:sz w:val="24"/>
          <w:szCs w:val="24"/>
        </w:rPr>
        <w:t>.</w:t>
      </w:r>
    </w:p>
    <w:p w:rsidR="00EA20D9" w:rsidRDefault="00EA20D9" w:rsidP="00EA20D9">
      <w:pPr>
        <w:spacing w:after="0" w:line="240" w:lineRule="auto"/>
        <w:ind w:firstLine="709"/>
        <w:jc w:val="both"/>
        <w:rPr>
          <w:rFonts w:cs="Times New Roman"/>
          <w:sz w:val="24"/>
          <w:szCs w:val="24"/>
        </w:rPr>
      </w:pPr>
      <w:r>
        <w:rPr>
          <w:rFonts w:cs="Times New Roman"/>
          <w:color w:val="000000"/>
          <w:sz w:val="24"/>
          <w:szCs w:val="24"/>
        </w:rPr>
        <w:t xml:space="preserve">Собрание по </w:t>
      </w:r>
      <w:proofErr w:type="gramStart"/>
      <w:r>
        <w:rPr>
          <w:rFonts w:cs="Times New Roman"/>
          <w:color w:val="000000"/>
          <w:sz w:val="24"/>
          <w:szCs w:val="24"/>
        </w:rPr>
        <w:t>теме</w:t>
      </w:r>
      <w:proofErr w:type="gramEnd"/>
      <w:r>
        <w:rPr>
          <w:rFonts w:cs="Times New Roman"/>
          <w:color w:val="000000"/>
          <w:sz w:val="24"/>
          <w:szCs w:val="24"/>
        </w:rPr>
        <w:t xml:space="preserve"> </w:t>
      </w:r>
      <w:r w:rsidRPr="006E0F3F">
        <w:rPr>
          <w:rFonts w:cs="Times New Roman"/>
          <w:sz w:val="24"/>
          <w:szCs w:val="24"/>
        </w:rPr>
        <w:t xml:space="preserve">«Какой он – первоклассник?» </w:t>
      </w:r>
      <w:r>
        <w:rPr>
          <w:rFonts w:cs="Times New Roman"/>
          <w:sz w:val="24"/>
          <w:szCs w:val="24"/>
        </w:rPr>
        <w:t xml:space="preserve">проходило в форме </w:t>
      </w:r>
      <w:r w:rsidRPr="006E0F3F">
        <w:rPr>
          <w:rFonts w:cs="Times New Roman"/>
          <w:sz w:val="24"/>
          <w:szCs w:val="24"/>
        </w:rPr>
        <w:t>дискуссии</w:t>
      </w:r>
      <w:r w:rsidR="004767EB">
        <w:rPr>
          <w:rFonts w:cs="Times New Roman"/>
          <w:sz w:val="24"/>
          <w:szCs w:val="24"/>
        </w:rPr>
        <w:t>, так как</w:t>
      </w:r>
      <w:r>
        <w:rPr>
          <w:rFonts w:cs="Times New Roman"/>
          <w:sz w:val="24"/>
          <w:szCs w:val="24"/>
        </w:rPr>
        <w:t xml:space="preserve"> важно было, чтобы родители не просто узнали о закономерностях развития личности ребёнка, способах развития качеств личности в условиях семейного воспитания, а смогли активно включиться в разговор на тему «Какие знания и умения могут   понадобиться родителям, чтобы помочь  в этом их собственному ребёнку?» В процессе дискуссии обозначился круг вопросов, которые </w:t>
      </w:r>
      <w:r w:rsidR="004767EB">
        <w:rPr>
          <w:rFonts w:cs="Times New Roman"/>
          <w:sz w:val="24"/>
          <w:szCs w:val="24"/>
        </w:rPr>
        <w:t>были включены</w:t>
      </w:r>
      <w:r>
        <w:rPr>
          <w:rFonts w:cs="Times New Roman"/>
          <w:sz w:val="24"/>
          <w:szCs w:val="24"/>
        </w:rPr>
        <w:t xml:space="preserve"> в последующие собрания.</w:t>
      </w:r>
    </w:p>
    <w:p w:rsidR="00EA20D9" w:rsidRDefault="00EA20D9" w:rsidP="004767EB">
      <w:pPr>
        <w:spacing w:after="0" w:line="240" w:lineRule="auto"/>
        <w:ind w:firstLine="709"/>
        <w:jc w:val="both"/>
        <w:rPr>
          <w:rFonts w:cs="Times New Roman"/>
          <w:sz w:val="24"/>
          <w:szCs w:val="24"/>
        </w:rPr>
      </w:pPr>
      <w:r>
        <w:rPr>
          <w:rFonts w:cs="Times New Roman"/>
          <w:sz w:val="24"/>
          <w:szCs w:val="24"/>
        </w:rPr>
        <w:t xml:space="preserve">Проводя собрание по теме </w:t>
      </w:r>
      <w:r w:rsidRPr="006E0F3F">
        <w:rPr>
          <w:rFonts w:cs="Times New Roman"/>
          <w:sz w:val="24"/>
          <w:szCs w:val="24"/>
        </w:rPr>
        <w:t>«Воспитаем творческую личность»</w:t>
      </w:r>
      <w:r w:rsidR="004767EB">
        <w:rPr>
          <w:rFonts w:cs="Times New Roman"/>
          <w:sz w:val="24"/>
          <w:szCs w:val="24"/>
        </w:rPr>
        <w:t>, выбрала форму семинара, когда</w:t>
      </w:r>
      <w:r>
        <w:rPr>
          <w:rFonts w:cs="Times New Roman"/>
          <w:sz w:val="24"/>
          <w:szCs w:val="24"/>
        </w:rPr>
        <w:t xml:space="preserve"> выступала</w:t>
      </w:r>
      <w:r w:rsidRPr="006E0F3F">
        <w:rPr>
          <w:rFonts w:cs="Times New Roman"/>
          <w:sz w:val="24"/>
          <w:szCs w:val="24"/>
        </w:rPr>
        <w:t xml:space="preserve"> в роли преподавателя, а родител</w:t>
      </w:r>
      <w:r>
        <w:rPr>
          <w:rFonts w:cs="Times New Roman"/>
          <w:sz w:val="24"/>
          <w:szCs w:val="24"/>
        </w:rPr>
        <w:t>и -  в роли студентов</w:t>
      </w:r>
      <w:r w:rsidRPr="006E0F3F">
        <w:rPr>
          <w:rFonts w:cs="Times New Roman"/>
          <w:sz w:val="24"/>
          <w:szCs w:val="24"/>
        </w:rPr>
        <w:t>.</w:t>
      </w:r>
      <w:r>
        <w:rPr>
          <w:rFonts w:cs="Times New Roman"/>
          <w:sz w:val="24"/>
          <w:szCs w:val="24"/>
        </w:rPr>
        <w:t xml:space="preserve"> Предварительно родителям были даны информационные материалы для изучения, а на самом собрании после небол</w:t>
      </w:r>
      <w:r w:rsidR="004767EB">
        <w:rPr>
          <w:rFonts w:cs="Times New Roman"/>
          <w:sz w:val="24"/>
          <w:szCs w:val="24"/>
        </w:rPr>
        <w:t>ьшого теоретического вступления</w:t>
      </w:r>
      <w:r>
        <w:rPr>
          <w:rFonts w:cs="Times New Roman"/>
          <w:sz w:val="24"/>
          <w:szCs w:val="24"/>
        </w:rPr>
        <w:t xml:space="preserve"> проработали экспресс – анкету о том, насколько у детей развита фантазия, а затем практически познакомились с некоторыми приемами развития творческих способностей.</w:t>
      </w:r>
    </w:p>
    <w:p w:rsidR="00EA20D9" w:rsidRPr="006E0F3F" w:rsidRDefault="00EA20D9" w:rsidP="00EA20D9">
      <w:pPr>
        <w:spacing w:after="0" w:line="240" w:lineRule="auto"/>
        <w:ind w:firstLine="709"/>
        <w:jc w:val="both"/>
        <w:rPr>
          <w:rFonts w:cs="Times New Roman"/>
          <w:sz w:val="24"/>
          <w:szCs w:val="24"/>
        </w:rPr>
      </w:pPr>
      <w:r w:rsidRPr="006E0F3F">
        <w:rPr>
          <w:rFonts w:cs="Times New Roman"/>
          <w:sz w:val="24"/>
          <w:szCs w:val="24"/>
        </w:rPr>
        <w:t>Хорошо откликают</w:t>
      </w:r>
      <w:r>
        <w:rPr>
          <w:rFonts w:cs="Times New Roman"/>
          <w:sz w:val="24"/>
          <w:szCs w:val="24"/>
        </w:rPr>
        <w:t>ся на активное участие родители</w:t>
      </w:r>
      <w:r w:rsidRPr="006E0F3F">
        <w:rPr>
          <w:rFonts w:cs="Times New Roman"/>
          <w:sz w:val="24"/>
          <w:szCs w:val="24"/>
        </w:rPr>
        <w:t xml:space="preserve">, когда собрание проходит в форме гостиной. Для нас это праздник, с использованием музыки, творческих номеров родителей вместе с детьми, совместных игр. </w:t>
      </w:r>
      <w:r w:rsidR="00BA0AB8">
        <w:rPr>
          <w:rFonts w:cs="Times New Roman"/>
          <w:sz w:val="24"/>
          <w:szCs w:val="24"/>
        </w:rPr>
        <w:t xml:space="preserve">Проводятся они </w:t>
      </w:r>
      <w:r w:rsidRPr="006E0F3F">
        <w:rPr>
          <w:rFonts w:cs="Times New Roman"/>
          <w:sz w:val="24"/>
          <w:szCs w:val="24"/>
        </w:rPr>
        <w:t>в конце года, когда необходимо подвести итоги (например, завершение проекта</w:t>
      </w:r>
      <w:r w:rsidR="00E57BDD">
        <w:rPr>
          <w:rFonts w:cs="Times New Roman"/>
          <w:sz w:val="24"/>
          <w:szCs w:val="24"/>
        </w:rPr>
        <w:t xml:space="preserve"> </w:t>
      </w:r>
      <w:r w:rsidRPr="006E0F3F">
        <w:rPr>
          <w:rFonts w:cs="Times New Roman"/>
          <w:sz w:val="24"/>
          <w:szCs w:val="24"/>
        </w:rPr>
        <w:t>«Путь к успеху»). И ещё одна интересная форм</w:t>
      </w:r>
      <w:r>
        <w:rPr>
          <w:rFonts w:cs="Times New Roman"/>
          <w:sz w:val="24"/>
          <w:szCs w:val="24"/>
        </w:rPr>
        <w:t xml:space="preserve">а продуктивного сотрудничества </w:t>
      </w:r>
      <w:proofErr w:type="gramStart"/>
      <w:r w:rsidRPr="006E0F3F">
        <w:rPr>
          <w:rFonts w:cs="Times New Roman"/>
          <w:sz w:val="24"/>
          <w:szCs w:val="24"/>
        </w:rPr>
        <w:t>-т</w:t>
      </w:r>
      <w:proofErr w:type="gramEnd"/>
      <w:r w:rsidRPr="006E0F3F">
        <w:rPr>
          <w:rFonts w:cs="Times New Roman"/>
          <w:sz w:val="24"/>
          <w:szCs w:val="24"/>
        </w:rPr>
        <w:t>ок-шоу, когда для решения педагогических проблем приглашаются авторитетные для родите</w:t>
      </w:r>
      <w:r>
        <w:rPr>
          <w:rFonts w:cs="Times New Roman"/>
          <w:sz w:val="24"/>
          <w:szCs w:val="24"/>
        </w:rPr>
        <w:t>лей люди, а само собрание проходит как яркое представление с использованием внешних эффектов.</w:t>
      </w:r>
    </w:p>
    <w:p w:rsidR="00EA20D9" w:rsidRPr="00851F7D" w:rsidRDefault="00BA0AB8" w:rsidP="00EA20D9">
      <w:pPr>
        <w:spacing w:after="0" w:line="240" w:lineRule="auto"/>
        <w:ind w:firstLine="709"/>
        <w:jc w:val="both"/>
        <w:rPr>
          <w:rFonts w:cs="Times New Roman"/>
          <w:color w:val="333333"/>
          <w:sz w:val="24"/>
          <w:szCs w:val="24"/>
          <w:shd w:val="clear" w:color="auto" w:fill="FFFFFF"/>
        </w:rPr>
      </w:pPr>
      <w:r>
        <w:rPr>
          <w:rFonts w:cs="Times New Roman"/>
          <w:color w:val="000000"/>
          <w:sz w:val="24"/>
          <w:szCs w:val="24"/>
        </w:rPr>
        <w:t>Третьим направлением</w:t>
      </w:r>
      <w:r w:rsidR="00EA20D9">
        <w:rPr>
          <w:rFonts w:cs="Times New Roman"/>
          <w:color w:val="000000"/>
          <w:sz w:val="24"/>
          <w:szCs w:val="24"/>
        </w:rPr>
        <w:t xml:space="preserve"> работы как классного руководителя является вовлечение родителей в </w:t>
      </w:r>
      <w:proofErr w:type="spellStart"/>
      <w:r w:rsidR="00EA20D9">
        <w:rPr>
          <w:rFonts w:cs="Times New Roman"/>
          <w:color w:val="000000"/>
          <w:sz w:val="24"/>
          <w:szCs w:val="24"/>
        </w:rPr>
        <w:t>учебно</w:t>
      </w:r>
      <w:proofErr w:type="spellEnd"/>
      <w:r w:rsidR="00EA20D9">
        <w:rPr>
          <w:rFonts w:cs="Times New Roman"/>
          <w:color w:val="000000"/>
          <w:sz w:val="24"/>
          <w:szCs w:val="24"/>
        </w:rPr>
        <w:t>–воспитательный процесс. Здесь на первый план выходит с</w:t>
      </w:r>
      <w:r w:rsidR="00EA20D9" w:rsidRPr="00C3715B">
        <w:rPr>
          <w:rFonts w:cs="Times New Roman"/>
          <w:color w:val="000000"/>
          <w:sz w:val="24"/>
          <w:szCs w:val="24"/>
        </w:rPr>
        <w:t>ов</w:t>
      </w:r>
      <w:r w:rsidR="00EA20D9">
        <w:rPr>
          <w:rFonts w:cs="Times New Roman"/>
          <w:color w:val="000000"/>
          <w:sz w:val="24"/>
          <w:szCs w:val="24"/>
        </w:rPr>
        <w:t>местная проектная деятельность</w:t>
      </w:r>
      <w:r w:rsidR="00EA20D9" w:rsidRPr="00C3715B">
        <w:rPr>
          <w:rFonts w:cs="Times New Roman"/>
          <w:color w:val="000000"/>
          <w:sz w:val="24"/>
          <w:szCs w:val="24"/>
        </w:rPr>
        <w:t>.</w:t>
      </w:r>
      <w:r w:rsidR="00EA20D9">
        <w:rPr>
          <w:rFonts w:cs="Times New Roman"/>
          <w:color w:val="000000"/>
          <w:sz w:val="24"/>
          <w:szCs w:val="24"/>
        </w:rPr>
        <w:t xml:space="preserve"> </w:t>
      </w:r>
      <w:r w:rsidR="00EA20D9" w:rsidRPr="00851F7D">
        <w:rPr>
          <w:rFonts w:cs="Times New Roman"/>
          <w:color w:val="333333"/>
          <w:sz w:val="24"/>
          <w:szCs w:val="24"/>
          <w:shd w:val="clear" w:color="auto" w:fill="FFFFFF"/>
        </w:rPr>
        <w:t>Подключение родителей обусловлено несколькими причинами: во-первых, в силу своих возрастных особенностей учащиеся пока не могут самостоятельно выполнять работу на всех этапах проекта.  Во-вторых, объединение в совместном творческом процессе позволяет снизить дефицит внутрисемейного общения, сблизить родителей и детей.</w:t>
      </w:r>
    </w:p>
    <w:p w:rsidR="00EA20D9" w:rsidRPr="008A11CE" w:rsidRDefault="00EA20D9" w:rsidP="00BA0AB8">
      <w:pPr>
        <w:spacing w:after="0" w:line="240" w:lineRule="auto"/>
        <w:ind w:firstLine="709"/>
        <w:jc w:val="both"/>
        <w:rPr>
          <w:rFonts w:cs="Times New Roman"/>
          <w:color w:val="000000"/>
          <w:sz w:val="24"/>
          <w:szCs w:val="24"/>
        </w:rPr>
      </w:pPr>
      <w:r>
        <w:rPr>
          <w:rFonts w:cs="Times New Roman"/>
          <w:color w:val="000000"/>
          <w:sz w:val="24"/>
          <w:szCs w:val="24"/>
        </w:rPr>
        <w:t>Успешно реализованные проекты «Скоро, скоро Новый год», «Мой Пермский край», «Ах, картошечка, картошка», «В мире сказок» убедили в том, что участие родителей в них не только помогает получить наиболее качественный продукт на выходе, но и позволяет родителям стать активными и заинтересованными участниками воспитательного</w:t>
      </w:r>
      <w:r w:rsidR="00BA0AB8">
        <w:rPr>
          <w:rFonts w:cs="Times New Roman"/>
          <w:color w:val="000000"/>
          <w:sz w:val="24"/>
          <w:szCs w:val="24"/>
        </w:rPr>
        <w:t xml:space="preserve"> </w:t>
      </w:r>
      <w:r>
        <w:rPr>
          <w:rFonts w:cs="Times New Roman"/>
          <w:color w:val="000000"/>
          <w:sz w:val="24"/>
          <w:szCs w:val="24"/>
        </w:rPr>
        <w:t>процесса.</w:t>
      </w:r>
    </w:p>
    <w:p w:rsidR="00EA20D9" w:rsidRPr="00853ACA" w:rsidRDefault="00EA20D9" w:rsidP="00EA20D9">
      <w:pPr>
        <w:spacing w:after="0" w:line="240" w:lineRule="auto"/>
        <w:ind w:firstLine="709"/>
        <w:jc w:val="both"/>
        <w:rPr>
          <w:rFonts w:ascii="Arial" w:hAnsi="Arial" w:cs="Arial"/>
          <w:color w:val="000000" w:themeColor="text1"/>
          <w:sz w:val="27"/>
          <w:szCs w:val="27"/>
          <w:shd w:val="clear" w:color="auto" w:fill="FFFFFF"/>
        </w:rPr>
      </w:pPr>
      <w:r w:rsidRPr="00853ACA">
        <w:rPr>
          <w:rFonts w:cs="Times New Roman"/>
          <w:color w:val="000000" w:themeColor="text1"/>
          <w:sz w:val="24"/>
          <w:szCs w:val="24"/>
        </w:rPr>
        <w:t>Таким образом,</w:t>
      </w:r>
      <w:r w:rsidR="00BA0AB8">
        <w:rPr>
          <w:rFonts w:cs="Times New Roman"/>
          <w:color w:val="000000" w:themeColor="text1"/>
          <w:sz w:val="24"/>
          <w:szCs w:val="24"/>
        </w:rPr>
        <w:t xml:space="preserve"> </w:t>
      </w:r>
      <w:r w:rsidRPr="00853ACA">
        <w:rPr>
          <w:rFonts w:cs="Times New Roman"/>
          <w:color w:val="000000" w:themeColor="text1"/>
          <w:sz w:val="24"/>
          <w:szCs w:val="24"/>
          <w:shd w:val="clear" w:color="auto" w:fill="FFFFFF"/>
        </w:rPr>
        <w:t>целенаправленное, согласованное</w:t>
      </w:r>
      <w:r w:rsidR="00BA0AB8">
        <w:rPr>
          <w:rFonts w:cs="Times New Roman"/>
          <w:color w:val="000000" w:themeColor="text1"/>
          <w:sz w:val="24"/>
          <w:szCs w:val="24"/>
          <w:shd w:val="clear" w:color="auto" w:fill="FFFFFF"/>
        </w:rPr>
        <w:t xml:space="preserve"> </w:t>
      </w:r>
      <w:r w:rsidRPr="00853ACA">
        <w:rPr>
          <w:rFonts w:cs="Times New Roman"/>
          <w:color w:val="000000" w:themeColor="text1"/>
          <w:sz w:val="24"/>
          <w:szCs w:val="24"/>
          <w:shd w:val="clear" w:color="auto" w:fill="FFFFFF"/>
        </w:rPr>
        <w:t>общение</w:t>
      </w:r>
      <w:r w:rsidR="00BA0AB8">
        <w:rPr>
          <w:rFonts w:cs="Times New Roman"/>
          <w:color w:val="000000" w:themeColor="text1"/>
          <w:sz w:val="24"/>
          <w:szCs w:val="24"/>
          <w:shd w:val="clear" w:color="auto" w:fill="FFFFFF"/>
        </w:rPr>
        <w:t xml:space="preserve"> </w:t>
      </w:r>
      <w:r w:rsidRPr="00853ACA">
        <w:rPr>
          <w:rFonts w:cs="Times New Roman"/>
          <w:color w:val="000000" w:themeColor="text1"/>
          <w:sz w:val="24"/>
          <w:szCs w:val="24"/>
          <w:shd w:val="clear" w:color="auto" w:fill="FFFFFF"/>
        </w:rPr>
        <w:t>классного руководителя и родителей, основанное на уважении и взаимной поддержке друг друга</w:t>
      </w:r>
      <w:r w:rsidR="00BA0AB8">
        <w:rPr>
          <w:rFonts w:cs="Times New Roman"/>
          <w:color w:val="000000" w:themeColor="text1"/>
          <w:sz w:val="24"/>
          <w:szCs w:val="24"/>
          <w:shd w:val="clear" w:color="auto" w:fill="FFFFFF"/>
        </w:rPr>
        <w:t>,</w:t>
      </w:r>
      <w:r w:rsidRPr="00853ACA">
        <w:rPr>
          <w:rFonts w:cs="Times New Roman"/>
          <w:color w:val="000000" w:themeColor="text1"/>
          <w:sz w:val="24"/>
          <w:szCs w:val="24"/>
          <w:shd w:val="clear" w:color="auto" w:fill="FFFFFF"/>
        </w:rPr>
        <w:t xml:space="preserve"> ведёт к достижению значимых результатов в воспитании детей</w:t>
      </w:r>
      <w:r w:rsidRPr="00853ACA">
        <w:rPr>
          <w:rFonts w:ascii="Arial" w:hAnsi="Arial" w:cs="Arial"/>
          <w:color w:val="000000" w:themeColor="text1"/>
          <w:sz w:val="27"/>
          <w:szCs w:val="27"/>
          <w:shd w:val="clear" w:color="auto" w:fill="FFFFFF"/>
        </w:rPr>
        <w:t>.</w:t>
      </w:r>
    </w:p>
    <w:p w:rsidR="00EA20D9" w:rsidRDefault="00EA20D9" w:rsidP="00EA20D9">
      <w:pPr>
        <w:spacing w:after="0" w:line="240" w:lineRule="auto"/>
        <w:ind w:firstLine="709"/>
        <w:jc w:val="both"/>
        <w:rPr>
          <w:rFonts w:ascii="Arial" w:hAnsi="Arial" w:cs="Arial"/>
          <w:color w:val="333333"/>
          <w:sz w:val="27"/>
          <w:szCs w:val="27"/>
          <w:shd w:val="clear" w:color="auto" w:fill="FFFFFF"/>
        </w:rPr>
      </w:pPr>
    </w:p>
    <w:p w:rsidR="00EA20D9" w:rsidRPr="00F46D7D" w:rsidRDefault="00EA20D9" w:rsidP="00EA20D9">
      <w:pPr>
        <w:spacing w:after="0" w:line="240" w:lineRule="auto"/>
        <w:ind w:firstLine="709"/>
        <w:jc w:val="center"/>
        <w:rPr>
          <w:rFonts w:cs="Times New Roman"/>
          <w:color w:val="333333"/>
          <w:sz w:val="24"/>
          <w:szCs w:val="24"/>
          <w:shd w:val="clear" w:color="auto" w:fill="FFFFFF"/>
        </w:rPr>
      </w:pPr>
      <w:r w:rsidRPr="00F46D7D">
        <w:rPr>
          <w:rFonts w:cs="Times New Roman"/>
          <w:color w:val="333333"/>
          <w:sz w:val="24"/>
          <w:szCs w:val="24"/>
          <w:shd w:val="clear" w:color="auto" w:fill="FFFFFF"/>
        </w:rPr>
        <w:t>Литература</w:t>
      </w:r>
    </w:p>
    <w:p w:rsidR="00EA20D9" w:rsidRPr="00FF2071" w:rsidRDefault="00EA20D9" w:rsidP="0000261A">
      <w:pPr>
        <w:pStyle w:val="a7"/>
        <w:numPr>
          <w:ilvl w:val="0"/>
          <w:numId w:val="24"/>
        </w:numPr>
        <w:shd w:val="clear" w:color="auto" w:fill="FFFFFF"/>
        <w:spacing w:after="0" w:line="240" w:lineRule="auto"/>
        <w:jc w:val="both"/>
        <w:rPr>
          <w:rFonts w:ascii="Arial" w:eastAsia="Times New Roman" w:hAnsi="Arial" w:cs="Arial"/>
          <w:b/>
          <w:bCs/>
          <w:color w:val="000000"/>
          <w:sz w:val="24"/>
          <w:szCs w:val="24"/>
        </w:rPr>
      </w:pPr>
      <w:r w:rsidRPr="00FF2071">
        <w:rPr>
          <w:rFonts w:ascii="Times New Roman" w:hAnsi="Times New Roman" w:cs="Times New Roman"/>
          <w:sz w:val="24"/>
          <w:szCs w:val="24"/>
        </w:rPr>
        <w:t xml:space="preserve">Воспитание в современной школе: от программы к действиям. Методическое пособие / П. В. Степанов, Н. Л. Селиванова, В. В. Круглов, И. В. Степанова, И. С. Парфенова, И. </w:t>
      </w:r>
      <w:r w:rsidRPr="00FF2071">
        <w:rPr>
          <w:rFonts w:ascii="Times New Roman" w:hAnsi="Times New Roman" w:cs="Times New Roman"/>
          <w:sz w:val="24"/>
          <w:szCs w:val="24"/>
        </w:rPr>
        <w:lastRenderedPageBreak/>
        <w:t xml:space="preserve">Ю. Шустова, Е. О. Черкашин, М. Р. </w:t>
      </w:r>
      <w:proofErr w:type="spellStart"/>
      <w:r w:rsidRPr="00FF2071">
        <w:rPr>
          <w:rFonts w:ascii="Times New Roman" w:hAnsi="Times New Roman" w:cs="Times New Roman"/>
          <w:sz w:val="24"/>
          <w:szCs w:val="24"/>
        </w:rPr>
        <w:t>Мирошкина</w:t>
      </w:r>
      <w:proofErr w:type="spellEnd"/>
      <w:r w:rsidRPr="00FF2071">
        <w:rPr>
          <w:rFonts w:ascii="Times New Roman" w:hAnsi="Times New Roman" w:cs="Times New Roman"/>
          <w:sz w:val="24"/>
          <w:szCs w:val="24"/>
        </w:rPr>
        <w:t>, Т. Н. Тихонова, Е. Ф. Добровольская, И. Н. Попова; под ред. П. В. Степанова. – М.</w:t>
      </w:r>
      <w:proofErr w:type="gramStart"/>
      <w:r w:rsidRPr="00FF2071">
        <w:rPr>
          <w:rFonts w:ascii="Times New Roman" w:hAnsi="Times New Roman" w:cs="Times New Roman"/>
          <w:sz w:val="24"/>
          <w:szCs w:val="24"/>
        </w:rPr>
        <w:t xml:space="preserve"> :</w:t>
      </w:r>
      <w:proofErr w:type="gramEnd"/>
      <w:r w:rsidRPr="00FF2071">
        <w:rPr>
          <w:rFonts w:ascii="Times New Roman" w:hAnsi="Times New Roman" w:cs="Times New Roman"/>
          <w:sz w:val="24"/>
          <w:szCs w:val="24"/>
        </w:rPr>
        <w:t xml:space="preserve"> ФГБНУ «ИСРО РАО», 2020. – 119 с. – (Серия: </w:t>
      </w:r>
      <w:proofErr w:type="gramStart"/>
      <w:r w:rsidRPr="00FF2071">
        <w:rPr>
          <w:rFonts w:ascii="Times New Roman" w:hAnsi="Times New Roman" w:cs="Times New Roman"/>
          <w:sz w:val="24"/>
          <w:szCs w:val="24"/>
        </w:rPr>
        <w:t>Примерная программа воспитания).</w:t>
      </w:r>
      <w:proofErr w:type="gramEnd"/>
    </w:p>
    <w:p w:rsidR="00EA20D9" w:rsidRPr="00FF2071" w:rsidRDefault="00EA20D9" w:rsidP="0000261A">
      <w:pPr>
        <w:pStyle w:val="a7"/>
        <w:numPr>
          <w:ilvl w:val="0"/>
          <w:numId w:val="24"/>
        </w:numPr>
        <w:shd w:val="clear" w:color="auto" w:fill="FFFFFF"/>
        <w:spacing w:after="0" w:line="240" w:lineRule="auto"/>
        <w:jc w:val="both"/>
        <w:rPr>
          <w:rFonts w:ascii="Arial" w:eastAsia="Times New Roman" w:hAnsi="Arial" w:cs="Arial"/>
          <w:b/>
          <w:bCs/>
          <w:color w:val="000000"/>
          <w:sz w:val="24"/>
          <w:szCs w:val="24"/>
        </w:rPr>
      </w:pPr>
      <w:r>
        <w:rPr>
          <w:rFonts w:ascii="Times New Roman" w:hAnsi="Times New Roman" w:cs="Times New Roman"/>
          <w:sz w:val="24"/>
          <w:szCs w:val="24"/>
        </w:rPr>
        <w:t xml:space="preserve">Яременко Е.О., Лобачева </w:t>
      </w:r>
      <w:proofErr w:type="spellStart"/>
      <w:r>
        <w:rPr>
          <w:rFonts w:ascii="Times New Roman" w:hAnsi="Times New Roman" w:cs="Times New Roman"/>
          <w:sz w:val="24"/>
          <w:szCs w:val="24"/>
        </w:rPr>
        <w:t>Е.К.</w:t>
      </w:r>
      <w:r w:rsidRPr="00FF2071">
        <w:rPr>
          <w:rFonts w:ascii="Times New Roman" w:eastAsia="Times New Roman" w:hAnsi="Times New Roman" w:cs="Times New Roman"/>
          <w:bCs/>
          <w:color w:val="000000"/>
          <w:sz w:val="24"/>
          <w:szCs w:val="24"/>
        </w:rPr>
        <w:t>Родительские</w:t>
      </w:r>
      <w:proofErr w:type="spellEnd"/>
      <w:r w:rsidRPr="00FF2071">
        <w:rPr>
          <w:rFonts w:ascii="Times New Roman" w:eastAsia="Times New Roman" w:hAnsi="Times New Roman" w:cs="Times New Roman"/>
          <w:bCs/>
          <w:color w:val="000000"/>
          <w:sz w:val="24"/>
          <w:szCs w:val="24"/>
        </w:rPr>
        <w:t xml:space="preserve"> собрания.</w:t>
      </w:r>
      <w:r>
        <w:rPr>
          <w:rFonts w:ascii="Times New Roman" w:eastAsia="Times New Roman" w:hAnsi="Times New Roman" w:cs="Times New Roman"/>
          <w:bCs/>
          <w:color w:val="000000"/>
          <w:sz w:val="24"/>
          <w:szCs w:val="24"/>
        </w:rPr>
        <w:t xml:space="preserve"> Внеклассная работа. 1-4 классы</w:t>
      </w:r>
      <w:r w:rsidRPr="00FF2071">
        <w:rPr>
          <w:rFonts w:ascii="Times New Roman" w:eastAsia="Times New Roman" w:hAnsi="Times New Roman" w:cs="Times New Roman"/>
          <w:bCs/>
          <w:color w:val="000000"/>
          <w:sz w:val="24"/>
          <w:szCs w:val="24"/>
        </w:rPr>
        <w:t>, изд. «ЭКЗАМЕН», Москва, 2009г</w:t>
      </w:r>
    </w:p>
    <w:p w:rsidR="008F567D" w:rsidRDefault="008F567D">
      <w:pPr>
        <w:rPr>
          <w:rFonts w:cs="Times New Roman"/>
          <w:sz w:val="24"/>
          <w:szCs w:val="24"/>
        </w:rPr>
      </w:pPr>
    </w:p>
    <w:p w:rsidR="00EA20D9" w:rsidRDefault="00EA20D9" w:rsidP="00EA20D9">
      <w:pPr>
        <w:spacing w:after="0" w:line="240" w:lineRule="auto"/>
        <w:ind w:firstLine="709"/>
        <w:jc w:val="right"/>
        <w:rPr>
          <w:rFonts w:cs="Times New Roman"/>
          <w:sz w:val="24"/>
          <w:szCs w:val="24"/>
        </w:rPr>
      </w:pPr>
      <w:r>
        <w:rPr>
          <w:rFonts w:cs="Times New Roman"/>
          <w:sz w:val="24"/>
          <w:szCs w:val="24"/>
        </w:rPr>
        <w:t xml:space="preserve">Приложение </w:t>
      </w:r>
    </w:p>
    <w:p w:rsidR="00EA20D9" w:rsidRPr="00095AB0" w:rsidRDefault="00EA20D9" w:rsidP="00EA20D9">
      <w:pPr>
        <w:spacing w:after="0" w:line="240" w:lineRule="auto"/>
        <w:jc w:val="center"/>
        <w:rPr>
          <w:rFonts w:cs="Times New Roman"/>
          <w:sz w:val="24"/>
          <w:szCs w:val="24"/>
        </w:rPr>
      </w:pPr>
      <w:r w:rsidRPr="00095AB0">
        <w:rPr>
          <w:rFonts w:cs="Times New Roman"/>
          <w:sz w:val="24"/>
          <w:szCs w:val="24"/>
        </w:rPr>
        <w:t>Родительские собрания</w:t>
      </w:r>
    </w:p>
    <w:p w:rsidR="00EA20D9" w:rsidRPr="00095AB0" w:rsidRDefault="00EA20D9" w:rsidP="00EA20D9">
      <w:pPr>
        <w:spacing w:after="0" w:line="240" w:lineRule="auto"/>
        <w:jc w:val="center"/>
        <w:rPr>
          <w:rFonts w:cs="Times New Roman"/>
          <w:sz w:val="24"/>
          <w:szCs w:val="24"/>
        </w:rPr>
      </w:pPr>
      <w:r w:rsidRPr="00095AB0">
        <w:rPr>
          <w:rFonts w:cs="Times New Roman"/>
          <w:sz w:val="24"/>
          <w:szCs w:val="24"/>
        </w:rPr>
        <w:t>(сентябрь 2016г. – декабрь 2020г.)</w:t>
      </w:r>
    </w:p>
    <w:p w:rsidR="00EA20D9" w:rsidRDefault="00EA20D9" w:rsidP="00EA20D9">
      <w:pPr>
        <w:spacing w:after="0" w:line="240" w:lineRule="auto"/>
        <w:jc w:val="center"/>
        <w:rPr>
          <w:rFonts w:cs="Times New Roman"/>
          <w:b/>
        </w:rPr>
      </w:pPr>
    </w:p>
    <w:tbl>
      <w:tblPr>
        <w:tblStyle w:val="afb"/>
        <w:tblW w:w="0" w:type="auto"/>
        <w:tblInd w:w="108" w:type="dxa"/>
        <w:tblLook w:val="04A0" w:firstRow="1" w:lastRow="0" w:firstColumn="1" w:lastColumn="0" w:noHBand="0" w:noVBand="1"/>
      </w:tblPr>
      <w:tblGrid>
        <w:gridCol w:w="1218"/>
        <w:gridCol w:w="1564"/>
        <w:gridCol w:w="3082"/>
        <w:gridCol w:w="1675"/>
        <w:gridCol w:w="2100"/>
      </w:tblGrid>
      <w:tr w:rsidR="00EA20D9" w:rsidTr="00EA20D9">
        <w:tc>
          <w:tcPr>
            <w:tcW w:w="1218" w:type="dxa"/>
          </w:tcPr>
          <w:p w:rsidR="00EA20D9" w:rsidRPr="00095AB0" w:rsidRDefault="00EA20D9" w:rsidP="0007186A">
            <w:pPr>
              <w:jc w:val="center"/>
              <w:rPr>
                <w:sz w:val="24"/>
                <w:szCs w:val="24"/>
              </w:rPr>
            </w:pPr>
            <w:r w:rsidRPr="00095AB0">
              <w:rPr>
                <w:sz w:val="24"/>
                <w:szCs w:val="24"/>
              </w:rPr>
              <w:t>Учебный год</w:t>
            </w:r>
          </w:p>
        </w:tc>
        <w:tc>
          <w:tcPr>
            <w:tcW w:w="1564" w:type="dxa"/>
          </w:tcPr>
          <w:p w:rsidR="00EA20D9" w:rsidRPr="00095AB0" w:rsidRDefault="00EA20D9" w:rsidP="0007186A">
            <w:pPr>
              <w:jc w:val="center"/>
              <w:rPr>
                <w:sz w:val="24"/>
                <w:szCs w:val="24"/>
              </w:rPr>
            </w:pPr>
            <w:r w:rsidRPr="00095AB0">
              <w:rPr>
                <w:sz w:val="24"/>
                <w:szCs w:val="24"/>
              </w:rPr>
              <w:t>Дата проведения</w:t>
            </w:r>
          </w:p>
        </w:tc>
        <w:tc>
          <w:tcPr>
            <w:tcW w:w="3082" w:type="dxa"/>
          </w:tcPr>
          <w:p w:rsidR="00EA20D9" w:rsidRPr="00095AB0" w:rsidRDefault="00EA20D9" w:rsidP="0007186A">
            <w:pPr>
              <w:jc w:val="center"/>
              <w:rPr>
                <w:sz w:val="24"/>
                <w:szCs w:val="24"/>
              </w:rPr>
            </w:pPr>
            <w:r w:rsidRPr="00095AB0">
              <w:rPr>
                <w:sz w:val="24"/>
                <w:szCs w:val="24"/>
              </w:rPr>
              <w:t>Тема собрания</w:t>
            </w:r>
          </w:p>
        </w:tc>
        <w:tc>
          <w:tcPr>
            <w:tcW w:w="1675" w:type="dxa"/>
          </w:tcPr>
          <w:p w:rsidR="00EA20D9" w:rsidRPr="00095AB0" w:rsidRDefault="00EA20D9" w:rsidP="0007186A">
            <w:pPr>
              <w:jc w:val="center"/>
              <w:rPr>
                <w:sz w:val="24"/>
                <w:szCs w:val="24"/>
              </w:rPr>
            </w:pPr>
            <w:r w:rsidRPr="00095AB0">
              <w:rPr>
                <w:sz w:val="24"/>
                <w:szCs w:val="24"/>
              </w:rPr>
              <w:t>Форма проведения</w:t>
            </w:r>
          </w:p>
        </w:tc>
        <w:tc>
          <w:tcPr>
            <w:tcW w:w="2100" w:type="dxa"/>
          </w:tcPr>
          <w:p w:rsidR="00EA20D9" w:rsidRPr="00095AB0" w:rsidRDefault="00EA20D9" w:rsidP="0007186A">
            <w:pPr>
              <w:jc w:val="center"/>
              <w:rPr>
                <w:sz w:val="24"/>
                <w:szCs w:val="24"/>
              </w:rPr>
            </w:pPr>
            <w:r w:rsidRPr="00095AB0">
              <w:rPr>
                <w:sz w:val="24"/>
                <w:szCs w:val="24"/>
              </w:rPr>
              <w:t>Ответственный</w:t>
            </w:r>
          </w:p>
        </w:tc>
      </w:tr>
      <w:tr w:rsidR="00EA20D9" w:rsidRPr="007560C3" w:rsidTr="00EA20D9">
        <w:tc>
          <w:tcPr>
            <w:tcW w:w="1218" w:type="dxa"/>
            <w:vMerge w:val="restart"/>
          </w:tcPr>
          <w:p w:rsidR="00EA20D9" w:rsidRPr="007560C3" w:rsidRDefault="00EA20D9" w:rsidP="0007186A">
            <w:pPr>
              <w:rPr>
                <w:sz w:val="24"/>
                <w:szCs w:val="24"/>
              </w:rPr>
            </w:pPr>
            <w:r w:rsidRPr="007560C3">
              <w:rPr>
                <w:sz w:val="24"/>
                <w:szCs w:val="24"/>
              </w:rPr>
              <w:t>2016-2017</w:t>
            </w:r>
          </w:p>
        </w:tc>
        <w:tc>
          <w:tcPr>
            <w:tcW w:w="1564" w:type="dxa"/>
          </w:tcPr>
          <w:p w:rsidR="00EA20D9" w:rsidRPr="007560C3" w:rsidRDefault="00EA20D9" w:rsidP="0007186A">
            <w:pPr>
              <w:rPr>
                <w:sz w:val="24"/>
                <w:szCs w:val="24"/>
              </w:rPr>
            </w:pPr>
            <w:r w:rsidRPr="007560C3">
              <w:rPr>
                <w:sz w:val="24"/>
                <w:szCs w:val="24"/>
              </w:rPr>
              <w:t>14.09.2016</w:t>
            </w:r>
          </w:p>
        </w:tc>
        <w:tc>
          <w:tcPr>
            <w:tcW w:w="3082" w:type="dxa"/>
          </w:tcPr>
          <w:p w:rsidR="00EA20D9" w:rsidRPr="007560C3" w:rsidRDefault="00EA20D9" w:rsidP="0007186A">
            <w:pPr>
              <w:rPr>
                <w:sz w:val="24"/>
                <w:szCs w:val="24"/>
              </w:rPr>
            </w:pPr>
            <w:r>
              <w:rPr>
                <w:sz w:val="24"/>
                <w:szCs w:val="24"/>
              </w:rPr>
              <w:t>«Здравствуй новый, 3 класс»</w:t>
            </w:r>
          </w:p>
        </w:tc>
        <w:tc>
          <w:tcPr>
            <w:tcW w:w="1675" w:type="dxa"/>
          </w:tcPr>
          <w:p w:rsidR="00EA20D9" w:rsidRDefault="00EA20D9" w:rsidP="0007186A">
            <w:pPr>
              <w:rPr>
                <w:sz w:val="24"/>
                <w:szCs w:val="24"/>
              </w:rPr>
            </w:pPr>
            <w:r>
              <w:rPr>
                <w:sz w:val="24"/>
                <w:szCs w:val="24"/>
              </w:rPr>
              <w:t>Собрание - беседа</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22.12.2016</w:t>
            </w:r>
          </w:p>
        </w:tc>
        <w:tc>
          <w:tcPr>
            <w:tcW w:w="3082" w:type="dxa"/>
          </w:tcPr>
          <w:p w:rsidR="00EA20D9" w:rsidRPr="007560C3" w:rsidRDefault="00EA20D9" w:rsidP="0007186A">
            <w:pPr>
              <w:rPr>
                <w:sz w:val="24"/>
                <w:szCs w:val="24"/>
              </w:rPr>
            </w:pPr>
            <w:r>
              <w:rPr>
                <w:sz w:val="24"/>
                <w:szCs w:val="24"/>
              </w:rPr>
              <w:t xml:space="preserve">«Без языка и колокол </w:t>
            </w:r>
            <w:proofErr w:type="gramStart"/>
            <w:r>
              <w:rPr>
                <w:sz w:val="24"/>
                <w:szCs w:val="24"/>
              </w:rPr>
              <w:t>нем</w:t>
            </w:r>
            <w:proofErr w:type="gramEnd"/>
            <w:r>
              <w:rPr>
                <w:sz w:val="24"/>
                <w:szCs w:val="24"/>
              </w:rPr>
              <w:t>»</w:t>
            </w:r>
          </w:p>
        </w:tc>
        <w:tc>
          <w:tcPr>
            <w:tcW w:w="1675" w:type="dxa"/>
          </w:tcPr>
          <w:p w:rsidR="00EA20D9" w:rsidRDefault="00EA20D9" w:rsidP="0007186A">
            <w:pPr>
              <w:rPr>
                <w:sz w:val="24"/>
                <w:szCs w:val="24"/>
              </w:rPr>
            </w:pPr>
            <w:r>
              <w:rPr>
                <w:sz w:val="24"/>
                <w:szCs w:val="24"/>
              </w:rPr>
              <w:t xml:space="preserve">Семинар </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r>
              <w:rPr>
                <w:sz w:val="24"/>
                <w:szCs w:val="24"/>
              </w:rPr>
              <w:t>, логопед</w:t>
            </w:r>
          </w:p>
        </w:tc>
      </w:tr>
      <w:tr w:rsidR="00EA20D9" w:rsidTr="00EA20D9">
        <w:tc>
          <w:tcPr>
            <w:tcW w:w="1218" w:type="dxa"/>
            <w:vMerge/>
          </w:tcPr>
          <w:p w:rsidR="00EA20D9" w:rsidRPr="007560C3" w:rsidRDefault="00EA20D9" w:rsidP="0007186A">
            <w:pPr>
              <w:rPr>
                <w:sz w:val="24"/>
                <w:szCs w:val="24"/>
              </w:rPr>
            </w:pPr>
          </w:p>
        </w:tc>
        <w:tc>
          <w:tcPr>
            <w:tcW w:w="1564" w:type="dxa"/>
          </w:tcPr>
          <w:p w:rsidR="00EA20D9" w:rsidRDefault="00EA20D9" w:rsidP="0007186A">
            <w:pPr>
              <w:rPr>
                <w:sz w:val="24"/>
                <w:szCs w:val="24"/>
              </w:rPr>
            </w:pPr>
            <w:r>
              <w:rPr>
                <w:sz w:val="24"/>
                <w:szCs w:val="24"/>
              </w:rPr>
              <w:t>17.03.2017</w:t>
            </w:r>
          </w:p>
        </w:tc>
        <w:tc>
          <w:tcPr>
            <w:tcW w:w="3082" w:type="dxa"/>
          </w:tcPr>
          <w:p w:rsidR="00EA20D9" w:rsidRDefault="00EA20D9" w:rsidP="0007186A">
            <w:pPr>
              <w:rPr>
                <w:sz w:val="24"/>
                <w:szCs w:val="24"/>
              </w:rPr>
            </w:pPr>
            <w:r>
              <w:rPr>
                <w:sz w:val="24"/>
                <w:szCs w:val="24"/>
              </w:rPr>
              <w:t>«Предварительные итоги 3 четверти»</w:t>
            </w:r>
          </w:p>
        </w:tc>
        <w:tc>
          <w:tcPr>
            <w:tcW w:w="1675" w:type="dxa"/>
          </w:tcPr>
          <w:p w:rsidR="00EA20D9" w:rsidRDefault="00EA20D9" w:rsidP="0007186A">
            <w:pPr>
              <w:rPr>
                <w:sz w:val="24"/>
                <w:szCs w:val="24"/>
              </w:rPr>
            </w:pPr>
            <w:r>
              <w:rPr>
                <w:sz w:val="24"/>
                <w:szCs w:val="24"/>
              </w:rPr>
              <w:t>Собрание - беседа</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19.05.2017</w:t>
            </w:r>
          </w:p>
        </w:tc>
        <w:tc>
          <w:tcPr>
            <w:tcW w:w="3082" w:type="dxa"/>
          </w:tcPr>
          <w:p w:rsidR="00EA20D9" w:rsidRPr="007560C3" w:rsidRDefault="00EA20D9" w:rsidP="0007186A">
            <w:pPr>
              <w:rPr>
                <w:sz w:val="24"/>
                <w:szCs w:val="24"/>
              </w:rPr>
            </w:pPr>
            <w:r>
              <w:rPr>
                <w:sz w:val="24"/>
                <w:szCs w:val="24"/>
              </w:rPr>
              <w:t>«Детская агрессия: что делать?»</w:t>
            </w:r>
          </w:p>
        </w:tc>
        <w:tc>
          <w:tcPr>
            <w:tcW w:w="1675" w:type="dxa"/>
          </w:tcPr>
          <w:p w:rsidR="00EA20D9" w:rsidRDefault="00EA20D9" w:rsidP="0007186A">
            <w:pPr>
              <w:rPr>
                <w:sz w:val="24"/>
                <w:szCs w:val="24"/>
              </w:rPr>
            </w:pPr>
            <w:r>
              <w:rPr>
                <w:sz w:val="24"/>
                <w:szCs w:val="24"/>
              </w:rPr>
              <w:t>Тренинг</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r>
              <w:rPr>
                <w:sz w:val="24"/>
                <w:szCs w:val="24"/>
              </w:rPr>
              <w:t>, соц. педагог</w:t>
            </w:r>
          </w:p>
        </w:tc>
      </w:tr>
      <w:tr w:rsidR="00EA20D9" w:rsidTr="00EA20D9">
        <w:tc>
          <w:tcPr>
            <w:tcW w:w="1218" w:type="dxa"/>
            <w:vMerge w:val="restart"/>
          </w:tcPr>
          <w:p w:rsidR="00EA20D9" w:rsidRPr="007560C3" w:rsidRDefault="00EA20D9" w:rsidP="0007186A">
            <w:pPr>
              <w:rPr>
                <w:sz w:val="24"/>
                <w:szCs w:val="24"/>
              </w:rPr>
            </w:pPr>
            <w:r>
              <w:rPr>
                <w:sz w:val="24"/>
                <w:szCs w:val="24"/>
              </w:rPr>
              <w:t>2017-2018</w:t>
            </w:r>
          </w:p>
        </w:tc>
        <w:tc>
          <w:tcPr>
            <w:tcW w:w="1564" w:type="dxa"/>
          </w:tcPr>
          <w:p w:rsidR="00EA20D9" w:rsidRPr="007560C3" w:rsidRDefault="00EA20D9" w:rsidP="0007186A">
            <w:pPr>
              <w:rPr>
                <w:sz w:val="24"/>
                <w:szCs w:val="24"/>
              </w:rPr>
            </w:pPr>
            <w:r>
              <w:rPr>
                <w:sz w:val="24"/>
                <w:szCs w:val="24"/>
              </w:rPr>
              <w:t>8.09. 2017</w:t>
            </w:r>
          </w:p>
        </w:tc>
        <w:tc>
          <w:tcPr>
            <w:tcW w:w="3082" w:type="dxa"/>
          </w:tcPr>
          <w:p w:rsidR="00EA20D9" w:rsidRPr="007560C3" w:rsidRDefault="00EA20D9" w:rsidP="0007186A">
            <w:pPr>
              <w:rPr>
                <w:sz w:val="24"/>
                <w:szCs w:val="24"/>
              </w:rPr>
            </w:pPr>
            <w:r>
              <w:rPr>
                <w:sz w:val="24"/>
                <w:szCs w:val="24"/>
              </w:rPr>
              <w:t>«Учение с увлечением»</w:t>
            </w:r>
          </w:p>
        </w:tc>
        <w:tc>
          <w:tcPr>
            <w:tcW w:w="1675" w:type="dxa"/>
          </w:tcPr>
          <w:p w:rsidR="00EA20D9" w:rsidRPr="007560C3" w:rsidRDefault="00EA20D9" w:rsidP="0007186A">
            <w:pPr>
              <w:rPr>
                <w:sz w:val="24"/>
                <w:szCs w:val="24"/>
              </w:rPr>
            </w:pPr>
            <w:r>
              <w:rPr>
                <w:sz w:val="24"/>
                <w:szCs w:val="24"/>
              </w:rPr>
              <w:t xml:space="preserve">Ток </w:t>
            </w:r>
            <w:proofErr w:type="gramStart"/>
            <w:r>
              <w:rPr>
                <w:sz w:val="24"/>
                <w:szCs w:val="24"/>
              </w:rPr>
              <w:t>-ш</w:t>
            </w:r>
            <w:proofErr w:type="gramEnd"/>
            <w:r>
              <w:rPr>
                <w:sz w:val="24"/>
                <w:szCs w:val="24"/>
              </w:rPr>
              <w:t>оу</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24.11.2017</w:t>
            </w:r>
          </w:p>
        </w:tc>
        <w:tc>
          <w:tcPr>
            <w:tcW w:w="3082" w:type="dxa"/>
          </w:tcPr>
          <w:p w:rsidR="00EA20D9" w:rsidRPr="007560C3" w:rsidRDefault="00EA20D9" w:rsidP="0007186A">
            <w:pPr>
              <w:rPr>
                <w:sz w:val="24"/>
                <w:szCs w:val="24"/>
              </w:rPr>
            </w:pPr>
            <w:r>
              <w:rPr>
                <w:sz w:val="24"/>
                <w:szCs w:val="24"/>
              </w:rPr>
              <w:t>«Неразлучные друзья – взрослые и дети»</w:t>
            </w:r>
          </w:p>
        </w:tc>
        <w:tc>
          <w:tcPr>
            <w:tcW w:w="1675" w:type="dxa"/>
          </w:tcPr>
          <w:p w:rsidR="00EA20D9" w:rsidRPr="007560C3" w:rsidRDefault="00EA20D9" w:rsidP="0007186A">
            <w:pPr>
              <w:rPr>
                <w:sz w:val="24"/>
                <w:szCs w:val="24"/>
              </w:rPr>
            </w:pPr>
            <w:r>
              <w:rPr>
                <w:sz w:val="24"/>
                <w:szCs w:val="24"/>
              </w:rPr>
              <w:t>Конкурс</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r>
              <w:rPr>
                <w:sz w:val="24"/>
                <w:szCs w:val="24"/>
              </w:rPr>
              <w:t>, психолог</w:t>
            </w:r>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16.02.2018</w:t>
            </w:r>
          </w:p>
        </w:tc>
        <w:tc>
          <w:tcPr>
            <w:tcW w:w="3082" w:type="dxa"/>
          </w:tcPr>
          <w:p w:rsidR="00EA20D9" w:rsidRPr="007560C3" w:rsidRDefault="00EA20D9" w:rsidP="0007186A">
            <w:pPr>
              <w:rPr>
                <w:sz w:val="24"/>
                <w:szCs w:val="24"/>
              </w:rPr>
            </w:pPr>
            <w:r>
              <w:rPr>
                <w:sz w:val="24"/>
                <w:szCs w:val="24"/>
              </w:rPr>
              <w:t>«Воспитаем творческую личность»</w:t>
            </w:r>
          </w:p>
        </w:tc>
        <w:tc>
          <w:tcPr>
            <w:tcW w:w="1675" w:type="dxa"/>
          </w:tcPr>
          <w:p w:rsidR="00EA20D9" w:rsidRPr="007560C3" w:rsidRDefault="00EA20D9" w:rsidP="0007186A">
            <w:pPr>
              <w:rPr>
                <w:sz w:val="24"/>
                <w:szCs w:val="24"/>
              </w:rPr>
            </w:pPr>
            <w:r>
              <w:rPr>
                <w:sz w:val="24"/>
                <w:szCs w:val="24"/>
              </w:rPr>
              <w:t>Семинар</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18.05.2018</w:t>
            </w:r>
          </w:p>
        </w:tc>
        <w:tc>
          <w:tcPr>
            <w:tcW w:w="3082" w:type="dxa"/>
          </w:tcPr>
          <w:p w:rsidR="00EA20D9" w:rsidRPr="007560C3" w:rsidRDefault="00EA20D9" w:rsidP="0007186A">
            <w:pPr>
              <w:rPr>
                <w:sz w:val="24"/>
                <w:szCs w:val="24"/>
              </w:rPr>
            </w:pPr>
            <w:r>
              <w:rPr>
                <w:sz w:val="24"/>
                <w:szCs w:val="24"/>
              </w:rPr>
              <w:t>«Авторитет – как завоевать и не потерять»</w:t>
            </w:r>
          </w:p>
        </w:tc>
        <w:tc>
          <w:tcPr>
            <w:tcW w:w="1675" w:type="dxa"/>
          </w:tcPr>
          <w:p w:rsidR="00EA20D9" w:rsidRPr="007560C3" w:rsidRDefault="00EA20D9" w:rsidP="0007186A">
            <w:pPr>
              <w:rPr>
                <w:sz w:val="24"/>
                <w:szCs w:val="24"/>
              </w:rPr>
            </w:pPr>
            <w:r>
              <w:rPr>
                <w:sz w:val="24"/>
                <w:szCs w:val="24"/>
              </w:rPr>
              <w:t>Дискуссия</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r>
              <w:rPr>
                <w:sz w:val="24"/>
                <w:szCs w:val="24"/>
              </w:rPr>
              <w:t xml:space="preserve"> </w:t>
            </w:r>
          </w:p>
        </w:tc>
      </w:tr>
      <w:tr w:rsidR="00EA20D9" w:rsidTr="00EA20D9">
        <w:tc>
          <w:tcPr>
            <w:tcW w:w="1218" w:type="dxa"/>
            <w:vMerge w:val="restart"/>
          </w:tcPr>
          <w:p w:rsidR="00EA20D9" w:rsidRPr="007560C3" w:rsidRDefault="00EA20D9" w:rsidP="0007186A">
            <w:pPr>
              <w:rPr>
                <w:sz w:val="24"/>
                <w:szCs w:val="24"/>
              </w:rPr>
            </w:pPr>
            <w:r>
              <w:rPr>
                <w:sz w:val="24"/>
                <w:szCs w:val="24"/>
              </w:rPr>
              <w:t>2018-2019</w:t>
            </w:r>
          </w:p>
        </w:tc>
        <w:tc>
          <w:tcPr>
            <w:tcW w:w="1564" w:type="dxa"/>
          </w:tcPr>
          <w:p w:rsidR="00EA20D9" w:rsidRPr="007560C3" w:rsidRDefault="00EA20D9" w:rsidP="0007186A">
            <w:pPr>
              <w:rPr>
                <w:sz w:val="24"/>
                <w:szCs w:val="24"/>
              </w:rPr>
            </w:pPr>
            <w:r>
              <w:rPr>
                <w:sz w:val="24"/>
                <w:szCs w:val="24"/>
              </w:rPr>
              <w:t>12.09.2018</w:t>
            </w:r>
          </w:p>
        </w:tc>
        <w:tc>
          <w:tcPr>
            <w:tcW w:w="3082" w:type="dxa"/>
          </w:tcPr>
          <w:p w:rsidR="00EA20D9" w:rsidRPr="007560C3" w:rsidRDefault="00EA20D9" w:rsidP="0007186A">
            <w:pPr>
              <w:rPr>
                <w:sz w:val="24"/>
                <w:szCs w:val="24"/>
              </w:rPr>
            </w:pPr>
            <w:r>
              <w:rPr>
                <w:sz w:val="24"/>
                <w:szCs w:val="24"/>
              </w:rPr>
              <w:t>«Какой он – первоклассник?»</w:t>
            </w:r>
          </w:p>
        </w:tc>
        <w:tc>
          <w:tcPr>
            <w:tcW w:w="1675" w:type="dxa"/>
          </w:tcPr>
          <w:p w:rsidR="00EA20D9" w:rsidRPr="007560C3" w:rsidRDefault="00EA20D9" w:rsidP="0007186A">
            <w:pPr>
              <w:rPr>
                <w:sz w:val="24"/>
                <w:szCs w:val="24"/>
              </w:rPr>
            </w:pPr>
            <w:r>
              <w:rPr>
                <w:sz w:val="24"/>
                <w:szCs w:val="24"/>
              </w:rPr>
              <w:t>Дискуссия</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23.11.2018</w:t>
            </w:r>
          </w:p>
        </w:tc>
        <w:tc>
          <w:tcPr>
            <w:tcW w:w="3082" w:type="dxa"/>
          </w:tcPr>
          <w:p w:rsidR="00EA20D9" w:rsidRPr="007560C3" w:rsidRDefault="00EA20D9" w:rsidP="0007186A">
            <w:pPr>
              <w:rPr>
                <w:sz w:val="24"/>
                <w:szCs w:val="24"/>
              </w:rPr>
            </w:pPr>
            <w:r>
              <w:rPr>
                <w:sz w:val="24"/>
                <w:szCs w:val="24"/>
              </w:rPr>
              <w:t>«Оценка и отметка»</w:t>
            </w:r>
          </w:p>
        </w:tc>
        <w:tc>
          <w:tcPr>
            <w:tcW w:w="1675" w:type="dxa"/>
          </w:tcPr>
          <w:p w:rsidR="00EA20D9" w:rsidRPr="007560C3" w:rsidRDefault="00EA20D9" w:rsidP="0007186A">
            <w:pPr>
              <w:rPr>
                <w:sz w:val="24"/>
                <w:szCs w:val="24"/>
              </w:rPr>
            </w:pPr>
            <w:r>
              <w:rPr>
                <w:sz w:val="24"/>
                <w:szCs w:val="24"/>
              </w:rPr>
              <w:t>Дискуссия</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17.03.2019</w:t>
            </w:r>
          </w:p>
        </w:tc>
        <w:tc>
          <w:tcPr>
            <w:tcW w:w="3082" w:type="dxa"/>
          </w:tcPr>
          <w:p w:rsidR="00EA20D9" w:rsidRPr="007560C3" w:rsidRDefault="00EA20D9" w:rsidP="0007186A">
            <w:pPr>
              <w:rPr>
                <w:sz w:val="24"/>
                <w:szCs w:val="24"/>
              </w:rPr>
            </w:pPr>
            <w:r>
              <w:rPr>
                <w:sz w:val="24"/>
                <w:szCs w:val="24"/>
              </w:rPr>
              <w:t>«Компьютер – друг или враг?»</w:t>
            </w:r>
          </w:p>
        </w:tc>
        <w:tc>
          <w:tcPr>
            <w:tcW w:w="1675" w:type="dxa"/>
          </w:tcPr>
          <w:p w:rsidR="00EA20D9" w:rsidRPr="007560C3" w:rsidRDefault="00EA20D9" w:rsidP="0007186A">
            <w:pPr>
              <w:rPr>
                <w:sz w:val="24"/>
                <w:szCs w:val="24"/>
              </w:rPr>
            </w:pPr>
            <w:r>
              <w:rPr>
                <w:sz w:val="24"/>
                <w:szCs w:val="24"/>
              </w:rPr>
              <w:t>Вечер вопросов и ответов</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18.05.2019</w:t>
            </w:r>
          </w:p>
        </w:tc>
        <w:tc>
          <w:tcPr>
            <w:tcW w:w="3082" w:type="dxa"/>
          </w:tcPr>
          <w:p w:rsidR="00EA20D9" w:rsidRPr="007560C3" w:rsidRDefault="00EA20D9" w:rsidP="0007186A">
            <w:pPr>
              <w:rPr>
                <w:sz w:val="24"/>
                <w:szCs w:val="24"/>
              </w:rPr>
            </w:pPr>
            <w:r>
              <w:rPr>
                <w:sz w:val="24"/>
                <w:szCs w:val="24"/>
              </w:rPr>
              <w:t>«</w:t>
            </w:r>
            <w:proofErr w:type="spellStart"/>
            <w:r>
              <w:rPr>
                <w:sz w:val="24"/>
                <w:szCs w:val="24"/>
              </w:rPr>
              <w:t>Дисграфия</w:t>
            </w:r>
            <w:proofErr w:type="spellEnd"/>
            <w:r>
              <w:rPr>
                <w:sz w:val="24"/>
                <w:szCs w:val="24"/>
              </w:rPr>
              <w:t xml:space="preserve"> и </w:t>
            </w:r>
            <w:proofErr w:type="spellStart"/>
            <w:r>
              <w:rPr>
                <w:sz w:val="24"/>
                <w:szCs w:val="24"/>
              </w:rPr>
              <w:t>дислексия</w:t>
            </w:r>
            <w:proofErr w:type="spellEnd"/>
            <w:r>
              <w:rPr>
                <w:sz w:val="24"/>
                <w:szCs w:val="24"/>
              </w:rPr>
              <w:t xml:space="preserve"> – как предупредить?»</w:t>
            </w:r>
          </w:p>
        </w:tc>
        <w:tc>
          <w:tcPr>
            <w:tcW w:w="1675" w:type="dxa"/>
          </w:tcPr>
          <w:p w:rsidR="00EA20D9" w:rsidRPr="007560C3" w:rsidRDefault="00EA20D9" w:rsidP="0007186A">
            <w:pPr>
              <w:rPr>
                <w:sz w:val="24"/>
                <w:szCs w:val="24"/>
              </w:rPr>
            </w:pPr>
            <w:r>
              <w:rPr>
                <w:sz w:val="24"/>
                <w:szCs w:val="24"/>
              </w:rPr>
              <w:t>Семинар</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r>
              <w:rPr>
                <w:sz w:val="24"/>
                <w:szCs w:val="24"/>
              </w:rPr>
              <w:t>, логопед</w:t>
            </w:r>
          </w:p>
        </w:tc>
      </w:tr>
      <w:tr w:rsidR="00EA20D9" w:rsidTr="00EA20D9">
        <w:tc>
          <w:tcPr>
            <w:tcW w:w="1218" w:type="dxa"/>
            <w:vMerge w:val="restart"/>
          </w:tcPr>
          <w:p w:rsidR="00EA20D9" w:rsidRPr="007560C3" w:rsidRDefault="00EA20D9" w:rsidP="0007186A">
            <w:pPr>
              <w:rPr>
                <w:sz w:val="24"/>
                <w:szCs w:val="24"/>
              </w:rPr>
            </w:pPr>
            <w:r>
              <w:rPr>
                <w:sz w:val="24"/>
                <w:szCs w:val="24"/>
              </w:rPr>
              <w:t>2019-2020</w:t>
            </w:r>
          </w:p>
        </w:tc>
        <w:tc>
          <w:tcPr>
            <w:tcW w:w="1564" w:type="dxa"/>
          </w:tcPr>
          <w:p w:rsidR="00EA20D9" w:rsidRPr="007560C3" w:rsidRDefault="00EA20D9" w:rsidP="0007186A">
            <w:pPr>
              <w:rPr>
                <w:sz w:val="24"/>
                <w:szCs w:val="24"/>
              </w:rPr>
            </w:pPr>
            <w:r>
              <w:rPr>
                <w:sz w:val="24"/>
                <w:szCs w:val="24"/>
              </w:rPr>
              <w:t>20.09.2020</w:t>
            </w:r>
          </w:p>
        </w:tc>
        <w:tc>
          <w:tcPr>
            <w:tcW w:w="3082" w:type="dxa"/>
          </w:tcPr>
          <w:p w:rsidR="00EA20D9" w:rsidRPr="007560C3" w:rsidRDefault="00EA20D9" w:rsidP="0007186A">
            <w:pPr>
              <w:rPr>
                <w:sz w:val="24"/>
                <w:szCs w:val="24"/>
              </w:rPr>
            </w:pPr>
            <w:r>
              <w:rPr>
                <w:sz w:val="24"/>
                <w:szCs w:val="24"/>
              </w:rPr>
              <w:t>«Физическое развитие младшего школьника в школе и дома»</w:t>
            </w:r>
          </w:p>
        </w:tc>
        <w:tc>
          <w:tcPr>
            <w:tcW w:w="1675" w:type="dxa"/>
          </w:tcPr>
          <w:p w:rsidR="00EA20D9" w:rsidRDefault="00EA20D9" w:rsidP="0007186A">
            <w:pPr>
              <w:rPr>
                <w:sz w:val="24"/>
                <w:szCs w:val="24"/>
              </w:rPr>
            </w:pPr>
            <w:r>
              <w:rPr>
                <w:sz w:val="24"/>
                <w:szCs w:val="24"/>
              </w:rPr>
              <w:t>Собрание - беседа</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23.11.2020</w:t>
            </w:r>
          </w:p>
        </w:tc>
        <w:tc>
          <w:tcPr>
            <w:tcW w:w="3082" w:type="dxa"/>
          </w:tcPr>
          <w:p w:rsidR="00EA20D9" w:rsidRPr="007560C3" w:rsidRDefault="00EA20D9" w:rsidP="0007186A">
            <w:pPr>
              <w:rPr>
                <w:sz w:val="24"/>
                <w:szCs w:val="24"/>
              </w:rPr>
            </w:pPr>
            <w:r>
              <w:rPr>
                <w:sz w:val="24"/>
                <w:szCs w:val="24"/>
              </w:rPr>
              <w:t>Наказание и поощрение в семье»</w:t>
            </w:r>
          </w:p>
        </w:tc>
        <w:tc>
          <w:tcPr>
            <w:tcW w:w="1675" w:type="dxa"/>
          </w:tcPr>
          <w:p w:rsidR="00EA20D9" w:rsidRDefault="00EA20D9" w:rsidP="0007186A">
            <w:pPr>
              <w:rPr>
                <w:sz w:val="24"/>
                <w:szCs w:val="24"/>
              </w:rPr>
            </w:pPr>
            <w:r>
              <w:rPr>
                <w:sz w:val="24"/>
                <w:szCs w:val="24"/>
              </w:rPr>
              <w:t>Собрание - беседа</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24.01.2020</w:t>
            </w:r>
          </w:p>
        </w:tc>
        <w:tc>
          <w:tcPr>
            <w:tcW w:w="3082" w:type="dxa"/>
          </w:tcPr>
          <w:p w:rsidR="00EA20D9" w:rsidRPr="007560C3" w:rsidRDefault="00EA20D9" w:rsidP="0007186A">
            <w:pPr>
              <w:rPr>
                <w:sz w:val="24"/>
                <w:szCs w:val="24"/>
              </w:rPr>
            </w:pPr>
            <w:r>
              <w:rPr>
                <w:sz w:val="24"/>
                <w:szCs w:val="24"/>
              </w:rPr>
              <w:t>«Юбилею Великой  Победы- 75 добрых дел!»</w:t>
            </w:r>
          </w:p>
        </w:tc>
        <w:tc>
          <w:tcPr>
            <w:tcW w:w="1675" w:type="dxa"/>
          </w:tcPr>
          <w:p w:rsidR="00EA20D9" w:rsidRDefault="00EA20D9" w:rsidP="0007186A">
            <w:pPr>
              <w:rPr>
                <w:sz w:val="24"/>
                <w:szCs w:val="24"/>
              </w:rPr>
            </w:pPr>
            <w:r>
              <w:rPr>
                <w:sz w:val="24"/>
                <w:szCs w:val="24"/>
              </w:rPr>
              <w:t>Собрание - беседа</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28.05.2020</w:t>
            </w:r>
          </w:p>
        </w:tc>
        <w:tc>
          <w:tcPr>
            <w:tcW w:w="3082" w:type="dxa"/>
          </w:tcPr>
          <w:p w:rsidR="00EA20D9" w:rsidRPr="007560C3" w:rsidRDefault="00EA20D9" w:rsidP="0007186A">
            <w:pPr>
              <w:rPr>
                <w:sz w:val="24"/>
                <w:szCs w:val="24"/>
              </w:rPr>
            </w:pPr>
            <w:r>
              <w:rPr>
                <w:sz w:val="24"/>
                <w:szCs w:val="24"/>
              </w:rPr>
              <w:t>«Перелистывая страницы 2019-2020 учебного года» (</w:t>
            </w:r>
            <w:proofErr w:type="spellStart"/>
            <w:r>
              <w:rPr>
                <w:sz w:val="24"/>
                <w:szCs w:val="24"/>
              </w:rPr>
              <w:t>дистанционнно</w:t>
            </w:r>
            <w:proofErr w:type="spellEnd"/>
            <w:r>
              <w:rPr>
                <w:sz w:val="24"/>
                <w:szCs w:val="24"/>
              </w:rPr>
              <w:t>)</w:t>
            </w:r>
          </w:p>
        </w:tc>
        <w:tc>
          <w:tcPr>
            <w:tcW w:w="1675" w:type="dxa"/>
          </w:tcPr>
          <w:p w:rsidR="00EA20D9" w:rsidRPr="007560C3" w:rsidRDefault="00EA20D9" w:rsidP="0007186A">
            <w:pPr>
              <w:rPr>
                <w:sz w:val="24"/>
                <w:szCs w:val="24"/>
              </w:rPr>
            </w:pPr>
            <w:r>
              <w:rPr>
                <w:sz w:val="24"/>
                <w:szCs w:val="24"/>
              </w:rPr>
              <w:t xml:space="preserve">Онлайн </w:t>
            </w:r>
            <w:proofErr w:type="gramStart"/>
            <w:r>
              <w:rPr>
                <w:sz w:val="24"/>
                <w:szCs w:val="24"/>
              </w:rPr>
              <w:t>-к</w:t>
            </w:r>
            <w:proofErr w:type="gramEnd"/>
            <w:r>
              <w:rPr>
                <w:sz w:val="24"/>
                <w:szCs w:val="24"/>
              </w:rPr>
              <w:t xml:space="preserve">онференция </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r>
              <w:rPr>
                <w:sz w:val="24"/>
                <w:szCs w:val="24"/>
              </w:rPr>
              <w:t xml:space="preserve"> </w:t>
            </w:r>
          </w:p>
        </w:tc>
      </w:tr>
      <w:tr w:rsidR="00EA20D9" w:rsidTr="00EA20D9">
        <w:tc>
          <w:tcPr>
            <w:tcW w:w="1218" w:type="dxa"/>
            <w:vMerge w:val="restart"/>
          </w:tcPr>
          <w:p w:rsidR="00EA20D9" w:rsidRPr="007560C3" w:rsidRDefault="00EA20D9" w:rsidP="0007186A">
            <w:pPr>
              <w:rPr>
                <w:sz w:val="24"/>
                <w:szCs w:val="24"/>
              </w:rPr>
            </w:pPr>
            <w:r>
              <w:rPr>
                <w:sz w:val="24"/>
                <w:szCs w:val="24"/>
              </w:rPr>
              <w:t>2020-2021</w:t>
            </w:r>
          </w:p>
        </w:tc>
        <w:tc>
          <w:tcPr>
            <w:tcW w:w="1564" w:type="dxa"/>
          </w:tcPr>
          <w:p w:rsidR="00EA20D9" w:rsidRPr="007560C3" w:rsidRDefault="00EA20D9" w:rsidP="0007186A">
            <w:pPr>
              <w:rPr>
                <w:sz w:val="24"/>
                <w:szCs w:val="24"/>
              </w:rPr>
            </w:pPr>
            <w:r>
              <w:rPr>
                <w:sz w:val="24"/>
                <w:szCs w:val="24"/>
              </w:rPr>
              <w:t>11.09.2020</w:t>
            </w:r>
          </w:p>
        </w:tc>
        <w:tc>
          <w:tcPr>
            <w:tcW w:w="3082" w:type="dxa"/>
          </w:tcPr>
          <w:p w:rsidR="00EA20D9" w:rsidRPr="007560C3" w:rsidRDefault="00EA20D9" w:rsidP="0007186A">
            <w:pPr>
              <w:rPr>
                <w:sz w:val="24"/>
                <w:szCs w:val="24"/>
              </w:rPr>
            </w:pPr>
            <w:r>
              <w:rPr>
                <w:sz w:val="24"/>
                <w:szCs w:val="24"/>
              </w:rPr>
              <w:t>«Тяжело в ученье… Выход есть!»</w:t>
            </w:r>
          </w:p>
        </w:tc>
        <w:tc>
          <w:tcPr>
            <w:tcW w:w="1675" w:type="dxa"/>
          </w:tcPr>
          <w:p w:rsidR="00EA20D9" w:rsidRPr="007560C3" w:rsidRDefault="00EA20D9" w:rsidP="0007186A">
            <w:pPr>
              <w:rPr>
                <w:sz w:val="24"/>
                <w:szCs w:val="24"/>
              </w:rPr>
            </w:pPr>
            <w:r>
              <w:rPr>
                <w:sz w:val="24"/>
                <w:szCs w:val="24"/>
              </w:rPr>
              <w:t>Вечер вопросов и ответов</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r>
              <w:rPr>
                <w:sz w:val="24"/>
                <w:szCs w:val="24"/>
              </w:rPr>
              <w:t>, предметники</w:t>
            </w:r>
          </w:p>
        </w:tc>
      </w:tr>
      <w:tr w:rsidR="00EA20D9" w:rsidTr="00EA20D9">
        <w:tc>
          <w:tcPr>
            <w:tcW w:w="1218" w:type="dxa"/>
            <w:vMerge/>
          </w:tcPr>
          <w:p w:rsidR="00EA20D9" w:rsidRPr="007560C3" w:rsidRDefault="00EA20D9" w:rsidP="0007186A">
            <w:pPr>
              <w:rPr>
                <w:sz w:val="24"/>
                <w:szCs w:val="24"/>
              </w:rPr>
            </w:pPr>
          </w:p>
        </w:tc>
        <w:tc>
          <w:tcPr>
            <w:tcW w:w="1564" w:type="dxa"/>
          </w:tcPr>
          <w:p w:rsidR="00EA20D9" w:rsidRPr="007560C3" w:rsidRDefault="00EA20D9" w:rsidP="0007186A">
            <w:pPr>
              <w:rPr>
                <w:sz w:val="24"/>
                <w:szCs w:val="24"/>
              </w:rPr>
            </w:pPr>
            <w:r>
              <w:rPr>
                <w:sz w:val="24"/>
                <w:szCs w:val="24"/>
              </w:rPr>
              <w:t>20.11.2020</w:t>
            </w:r>
          </w:p>
        </w:tc>
        <w:tc>
          <w:tcPr>
            <w:tcW w:w="3082" w:type="dxa"/>
          </w:tcPr>
          <w:p w:rsidR="00EA20D9" w:rsidRPr="007560C3" w:rsidRDefault="00EA20D9" w:rsidP="0007186A">
            <w:pPr>
              <w:rPr>
                <w:sz w:val="24"/>
                <w:szCs w:val="24"/>
              </w:rPr>
            </w:pPr>
            <w:r>
              <w:rPr>
                <w:sz w:val="24"/>
                <w:szCs w:val="24"/>
              </w:rPr>
              <w:t>«Словарный запас: как накопить?</w:t>
            </w:r>
          </w:p>
        </w:tc>
        <w:tc>
          <w:tcPr>
            <w:tcW w:w="1675" w:type="dxa"/>
          </w:tcPr>
          <w:p w:rsidR="00EA20D9" w:rsidRPr="007560C3" w:rsidRDefault="00EA20D9" w:rsidP="0007186A">
            <w:pPr>
              <w:rPr>
                <w:sz w:val="24"/>
                <w:szCs w:val="24"/>
              </w:rPr>
            </w:pPr>
            <w:r>
              <w:rPr>
                <w:sz w:val="24"/>
                <w:szCs w:val="24"/>
              </w:rPr>
              <w:t>Семинар</w:t>
            </w:r>
          </w:p>
        </w:tc>
        <w:tc>
          <w:tcPr>
            <w:tcW w:w="2100" w:type="dxa"/>
          </w:tcPr>
          <w:p w:rsidR="00EA20D9" w:rsidRDefault="00EA20D9" w:rsidP="0007186A">
            <w:proofErr w:type="spellStart"/>
            <w:r w:rsidRPr="00A40C63">
              <w:rPr>
                <w:sz w:val="24"/>
                <w:szCs w:val="24"/>
              </w:rPr>
              <w:t>Кл</w:t>
            </w:r>
            <w:proofErr w:type="gramStart"/>
            <w:r w:rsidRPr="00A40C63">
              <w:rPr>
                <w:sz w:val="24"/>
                <w:szCs w:val="24"/>
              </w:rPr>
              <w:t>.р</w:t>
            </w:r>
            <w:proofErr w:type="gramEnd"/>
            <w:r w:rsidRPr="00A40C63">
              <w:rPr>
                <w:sz w:val="24"/>
                <w:szCs w:val="24"/>
              </w:rPr>
              <w:t>уководитель</w:t>
            </w:r>
            <w:proofErr w:type="spellEnd"/>
            <w:r w:rsidR="00BB217C">
              <w:rPr>
                <w:sz w:val="24"/>
                <w:szCs w:val="24"/>
              </w:rPr>
              <w:t>,</w:t>
            </w:r>
            <w:r>
              <w:rPr>
                <w:sz w:val="24"/>
                <w:szCs w:val="24"/>
              </w:rPr>
              <w:br/>
              <w:t>логопед</w:t>
            </w:r>
          </w:p>
        </w:tc>
      </w:tr>
    </w:tbl>
    <w:p w:rsidR="00316A46" w:rsidRDefault="00316A46" w:rsidP="0010032D">
      <w:pPr>
        <w:pStyle w:val="ab"/>
      </w:pPr>
      <w:bookmarkStart w:id="135" w:name="_Toc62132073"/>
      <w:bookmarkStart w:id="136" w:name="_Toc62220372"/>
    </w:p>
    <w:p w:rsidR="0010032D" w:rsidRPr="007557EF" w:rsidRDefault="0010032D" w:rsidP="0010032D">
      <w:pPr>
        <w:pStyle w:val="ab"/>
      </w:pPr>
      <w:proofErr w:type="spellStart"/>
      <w:r w:rsidRPr="007557EF">
        <w:t>Старцева</w:t>
      </w:r>
      <w:proofErr w:type="spellEnd"/>
      <w:r w:rsidRPr="007557EF">
        <w:t xml:space="preserve"> Н.Н.,</w:t>
      </w:r>
      <w:bookmarkEnd w:id="135"/>
      <w:bookmarkEnd w:id="136"/>
    </w:p>
    <w:p w:rsidR="0010032D" w:rsidRPr="007557EF" w:rsidRDefault="0010032D" w:rsidP="0010032D">
      <w:pPr>
        <w:tabs>
          <w:tab w:val="left" w:pos="6060"/>
        </w:tabs>
        <w:spacing w:after="0" w:line="240" w:lineRule="auto"/>
        <w:ind w:firstLine="709"/>
        <w:jc w:val="right"/>
        <w:rPr>
          <w:rFonts w:cs="Times New Roman"/>
          <w:i/>
          <w:sz w:val="24"/>
          <w:szCs w:val="24"/>
        </w:rPr>
      </w:pPr>
      <w:r w:rsidRPr="007557EF">
        <w:rPr>
          <w:rFonts w:cs="Times New Roman"/>
          <w:i/>
          <w:sz w:val="24"/>
          <w:szCs w:val="24"/>
        </w:rPr>
        <w:t>МБОУ « Троицкая ООШ»,</w:t>
      </w:r>
    </w:p>
    <w:p w:rsidR="0010032D" w:rsidRPr="007557EF" w:rsidRDefault="0010032D" w:rsidP="0010032D">
      <w:pPr>
        <w:tabs>
          <w:tab w:val="left" w:pos="6060"/>
        </w:tabs>
        <w:spacing w:after="0" w:line="240" w:lineRule="auto"/>
        <w:ind w:firstLine="709"/>
        <w:jc w:val="right"/>
        <w:rPr>
          <w:rFonts w:cs="Times New Roman"/>
          <w:i/>
          <w:sz w:val="24"/>
          <w:szCs w:val="24"/>
        </w:rPr>
      </w:pPr>
      <w:r w:rsidRPr="007557EF">
        <w:rPr>
          <w:rFonts w:cs="Times New Roman"/>
          <w:i/>
          <w:sz w:val="24"/>
          <w:szCs w:val="24"/>
        </w:rPr>
        <w:t>Кунгурский муниципальный район</w:t>
      </w:r>
    </w:p>
    <w:p w:rsidR="0017220D" w:rsidRDefault="0010032D" w:rsidP="0010032D">
      <w:pPr>
        <w:pStyle w:val="11"/>
        <w:rPr>
          <w:caps/>
        </w:rPr>
      </w:pPr>
      <w:bookmarkStart w:id="137" w:name="_Toc62132074"/>
      <w:r w:rsidRPr="0010032D">
        <w:rPr>
          <w:caps/>
        </w:rPr>
        <w:t xml:space="preserve">Развитие нравственных качеств </w:t>
      </w:r>
      <w:proofErr w:type="gramStart"/>
      <w:r w:rsidRPr="0010032D">
        <w:rPr>
          <w:caps/>
        </w:rPr>
        <w:t>у</w:t>
      </w:r>
      <w:proofErr w:type="gramEnd"/>
      <w:r w:rsidRPr="0010032D">
        <w:rPr>
          <w:caps/>
        </w:rPr>
        <w:t xml:space="preserve"> обучающихся </w:t>
      </w:r>
    </w:p>
    <w:p w:rsidR="0017220D" w:rsidRDefault="0010032D" w:rsidP="0010032D">
      <w:pPr>
        <w:pStyle w:val="11"/>
        <w:rPr>
          <w:caps/>
        </w:rPr>
      </w:pPr>
      <w:r w:rsidRPr="0010032D">
        <w:rPr>
          <w:caps/>
        </w:rPr>
        <w:t xml:space="preserve">как основа успешной деятельности </w:t>
      </w:r>
    </w:p>
    <w:p w:rsidR="0010032D" w:rsidRPr="0010032D" w:rsidRDefault="0010032D" w:rsidP="0010032D">
      <w:pPr>
        <w:pStyle w:val="11"/>
        <w:rPr>
          <w:caps/>
        </w:rPr>
      </w:pPr>
      <w:r w:rsidRPr="0010032D">
        <w:rPr>
          <w:caps/>
        </w:rPr>
        <w:t>классного коллектива</w:t>
      </w:r>
      <w:bookmarkEnd w:id="137"/>
      <w:r w:rsidRPr="0010032D">
        <w:rPr>
          <w:caps/>
        </w:rPr>
        <w:t xml:space="preserve"> </w:t>
      </w:r>
    </w:p>
    <w:p w:rsidR="0010032D" w:rsidRPr="009E3209" w:rsidRDefault="0010032D" w:rsidP="0010032D">
      <w:pPr>
        <w:spacing w:after="0" w:line="240" w:lineRule="auto"/>
        <w:ind w:firstLine="709"/>
        <w:jc w:val="both"/>
        <w:rPr>
          <w:rFonts w:cs="Times New Roman"/>
          <w:sz w:val="24"/>
          <w:szCs w:val="24"/>
        </w:rPr>
      </w:pPr>
      <w:r w:rsidRPr="009E3209">
        <w:rPr>
          <w:rFonts w:cs="Times New Roman"/>
          <w:sz w:val="24"/>
          <w:szCs w:val="24"/>
        </w:rPr>
        <w:t>Душа каждого человека-зародыш прекрасного цветка, но расцветёт ли она, зави</w:t>
      </w:r>
      <w:r>
        <w:rPr>
          <w:rFonts w:cs="Times New Roman"/>
          <w:sz w:val="24"/>
          <w:szCs w:val="24"/>
        </w:rPr>
        <w:t>сит от воспитания и образования</w:t>
      </w:r>
      <w:r w:rsidRPr="009E3209">
        <w:rPr>
          <w:rFonts w:cs="Times New Roman"/>
          <w:sz w:val="24"/>
          <w:szCs w:val="24"/>
        </w:rPr>
        <w:t>, полученного в семье и школе.</w:t>
      </w:r>
    </w:p>
    <w:p w:rsidR="0010032D" w:rsidRPr="009E3209" w:rsidRDefault="0010032D" w:rsidP="0010032D">
      <w:pPr>
        <w:spacing w:after="0" w:line="240" w:lineRule="auto"/>
        <w:ind w:firstLine="709"/>
        <w:jc w:val="both"/>
        <w:rPr>
          <w:rFonts w:cs="Times New Roman"/>
          <w:sz w:val="24"/>
          <w:szCs w:val="24"/>
        </w:rPr>
      </w:pPr>
      <w:r w:rsidRPr="009E3209">
        <w:rPr>
          <w:rFonts w:cs="Times New Roman"/>
          <w:sz w:val="24"/>
          <w:szCs w:val="24"/>
        </w:rPr>
        <w:t>Школа-это место, где дети получают не только образование,</w:t>
      </w:r>
      <w:r>
        <w:rPr>
          <w:rFonts w:cs="Times New Roman"/>
          <w:sz w:val="24"/>
          <w:szCs w:val="24"/>
        </w:rPr>
        <w:t xml:space="preserve"> </w:t>
      </w:r>
      <w:r w:rsidRPr="009E3209">
        <w:rPr>
          <w:rFonts w:cs="Times New Roman"/>
          <w:sz w:val="24"/>
          <w:szCs w:val="24"/>
        </w:rPr>
        <w:t xml:space="preserve">но и где происходит духовно-нравственное воспитание </w:t>
      </w:r>
      <w:proofErr w:type="gramStart"/>
      <w:r w:rsidRPr="009E3209">
        <w:rPr>
          <w:rFonts w:cs="Times New Roman"/>
          <w:sz w:val="24"/>
          <w:szCs w:val="24"/>
        </w:rPr>
        <w:t>обучающегося</w:t>
      </w:r>
      <w:proofErr w:type="gramEnd"/>
      <w:r w:rsidRPr="009E3209">
        <w:rPr>
          <w:rFonts w:cs="Times New Roman"/>
          <w:sz w:val="24"/>
          <w:szCs w:val="24"/>
        </w:rPr>
        <w:t>.</w:t>
      </w:r>
    </w:p>
    <w:p w:rsidR="0010032D" w:rsidRPr="009E3209" w:rsidRDefault="0010032D" w:rsidP="0010032D">
      <w:pPr>
        <w:spacing w:after="0" w:line="240" w:lineRule="auto"/>
        <w:ind w:firstLine="709"/>
        <w:jc w:val="both"/>
        <w:rPr>
          <w:rFonts w:cs="Times New Roman"/>
          <w:sz w:val="24"/>
          <w:szCs w:val="24"/>
        </w:rPr>
      </w:pPr>
      <w:r w:rsidRPr="009E3209">
        <w:rPr>
          <w:rFonts w:cs="Times New Roman"/>
          <w:sz w:val="24"/>
          <w:szCs w:val="24"/>
        </w:rPr>
        <w:t xml:space="preserve">В своей педагогической деятельности, считаю, что важную роль имеет процесс воспитания нравственных качеств </w:t>
      </w:r>
      <w:proofErr w:type="gramStart"/>
      <w:r w:rsidRPr="009E3209">
        <w:rPr>
          <w:rFonts w:cs="Times New Roman"/>
          <w:sz w:val="24"/>
          <w:szCs w:val="24"/>
        </w:rPr>
        <w:t>у</w:t>
      </w:r>
      <w:proofErr w:type="gramEnd"/>
      <w:r w:rsidRPr="009E3209">
        <w:rPr>
          <w:rFonts w:cs="Times New Roman"/>
          <w:sz w:val="24"/>
          <w:szCs w:val="24"/>
        </w:rPr>
        <w:t xml:space="preserve"> обучающихся.</w:t>
      </w:r>
    </w:p>
    <w:p w:rsidR="0010032D" w:rsidRPr="009E3209" w:rsidRDefault="0010032D" w:rsidP="0010032D">
      <w:pPr>
        <w:spacing w:after="0" w:line="240" w:lineRule="auto"/>
        <w:ind w:firstLine="709"/>
        <w:jc w:val="both"/>
        <w:rPr>
          <w:rFonts w:cs="Times New Roman"/>
          <w:sz w:val="24"/>
          <w:szCs w:val="24"/>
        </w:rPr>
      </w:pPr>
      <w:r w:rsidRPr="009E3209">
        <w:rPr>
          <w:rFonts w:cs="Times New Roman"/>
          <w:bCs/>
          <w:sz w:val="24"/>
          <w:szCs w:val="24"/>
        </w:rPr>
        <w:t>Духовно-нравственное здоровье</w:t>
      </w:r>
      <w:r w:rsidRPr="009E3209">
        <w:rPr>
          <w:rFonts w:cs="Times New Roman"/>
          <w:b/>
          <w:bCs/>
          <w:sz w:val="24"/>
          <w:szCs w:val="24"/>
        </w:rPr>
        <w:t xml:space="preserve"> – </w:t>
      </w:r>
      <w:r w:rsidRPr="009E3209">
        <w:rPr>
          <w:rFonts w:cs="Times New Roman"/>
          <w:sz w:val="24"/>
          <w:szCs w:val="24"/>
        </w:rPr>
        <w:t>наиболее трудная для определения составляющая. Вместе с тем</w:t>
      </w:r>
      <w:r w:rsidR="00BA0AB8">
        <w:rPr>
          <w:rFonts w:cs="Times New Roman"/>
          <w:sz w:val="24"/>
          <w:szCs w:val="24"/>
        </w:rPr>
        <w:t>,</w:t>
      </w:r>
      <w:r w:rsidRPr="009E3209">
        <w:rPr>
          <w:rFonts w:cs="Times New Roman"/>
          <w:sz w:val="24"/>
          <w:szCs w:val="24"/>
        </w:rPr>
        <w:t xml:space="preserve"> духовно-нравственное здоровье является главной предпосылкой, позволяющей человеку справиться с социальными, психологическими и физическими трудностями. В качестве показателей духовно-нравственного здоровья рассматриваются наличие цели и смысла жизни, надежды человека, его желание жить, его убеждения. Оно характеризуется способностью человека (обучающегося) к творчеству, начиная от идей до их реализации, воплощения в материальной форме. Также, характерна </w:t>
      </w:r>
      <w:proofErr w:type="spellStart"/>
      <w:r w:rsidRPr="009E3209">
        <w:rPr>
          <w:rFonts w:cs="Times New Roman"/>
          <w:sz w:val="24"/>
          <w:szCs w:val="24"/>
        </w:rPr>
        <w:t>сформированность</w:t>
      </w:r>
      <w:proofErr w:type="spellEnd"/>
      <w:r w:rsidRPr="009E3209">
        <w:rPr>
          <w:rFonts w:cs="Times New Roman"/>
          <w:sz w:val="24"/>
          <w:szCs w:val="24"/>
        </w:rPr>
        <w:t xml:space="preserve"> в структуре личности внутренней картины здоровья человека, где сформулирована определенная целевая установка,  представления о будущем в процессе образования и воспитания.</w:t>
      </w:r>
    </w:p>
    <w:p w:rsidR="0010032D" w:rsidRPr="009E3209" w:rsidRDefault="0010032D" w:rsidP="0010032D">
      <w:pPr>
        <w:spacing w:after="0" w:line="240" w:lineRule="auto"/>
        <w:ind w:firstLine="709"/>
        <w:jc w:val="both"/>
        <w:rPr>
          <w:rFonts w:cs="Times New Roman"/>
          <w:sz w:val="24"/>
          <w:szCs w:val="24"/>
        </w:rPr>
      </w:pPr>
      <w:r w:rsidRPr="009E3209">
        <w:rPr>
          <w:rFonts w:cs="Times New Roman"/>
          <w:sz w:val="24"/>
          <w:szCs w:val="24"/>
        </w:rPr>
        <w:t>Итак: формирование духовно-нравственного здоровья, как правило, отождествляется с воспитанием нравственных качеств личности, приобщением к общечеловеческим ценностям.</w:t>
      </w:r>
    </w:p>
    <w:p w:rsidR="0010032D" w:rsidRPr="009E3209" w:rsidRDefault="00DB1EA2" w:rsidP="0010032D">
      <w:pPr>
        <w:spacing w:after="0" w:line="240" w:lineRule="auto"/>
        <w:ind w:firstLine="709"/>
        <w:jc w:val="both"/>
        <w:rPr>
          <w:rFonts w:cs="Times New Roman"/>
          <w:sz w:val="24"/>
          <w:szCs w:val="24"/>
        </w:rPr>
      </w:pPr>
      <w:r>
        <w:rPr>
          <w:rFonts w:cs="Times New Roman"/>
          <w:sz w:val="24"/>
          <w:szCs w:val="24"/>
        </w:rPr>
        <w:t>Факторы</w:t>
      </w:r>
      <w:r w:rsidR="0010032D" w:rsidRPr="009E3209">
        <w:rPr>
          <w:rFonts w:cs="Times New Roman"/>
          <w:sz w:val="24"/>
          <w:szCs w:val="24"/>
        </w:rPr>
        <w:t>, влияющие на развитие духовно-нравственного здоровья человека (обучающегося):</w:t>
      </w:r>
    </w:p>
    <w:p w:rsidR="0010032D" w:rsidRPr="009E3209" w:rsidRDefault="0010032D" w:rsidP="0010032D">
      <w:pPr>
        <w:tabs>
          <w:tab w:val="right" w:pos="9355"/>
        </w:tabs>
        <w:spacing w:after="0" w:line="240" w:lineRule="auto"/>
        <w:ind w:firstLine="709"/>
        <w:jc w:val="both"/>
        <w:rPr>
          <w:rFonts w:cs="Times New Roman"/>
          <w:sz w:val="24"/>
          <w:szCs w:val="24"/>
        </w:rPr>
      </w:pPr>
      <w:r>
        <w:rPr>
          <w:rFonts w:cs="Times New Roman"/>
          <w:bCs/>
          <w:sz w:val="24"/>
          <w:szCs w:val="24"/>
        </w:rPr>
        <w:t>1) семья;</w:t>
      </w:r>
      <w:r w:rsidRPr="009E3209">
        <w:rPr>
          <w:rFonts w:cs="Times New Roman"/>
          <w:bCs/>
          <w:sz w:val="24"/>
          <w:szCs w:val="24"/>
        </w:rPr>
        <w:tab/>
      </w:r>
    </w:p>
    <w:p w:rsidR="0010032D" w:rsidRPr="009E3209" w:rsidRDefault="0010032D" w:rsidP="0010032D">
      <w:pPr>
        <w:spacing w:after="0" w:line="240" w:lineRule="auto"/>
        <w:ind w:firstLine="709"/>
        <w:jc w:val="both"/>
        <w:rPr>
          <w:rFonts w:cs="Times New Roman"/>
          <w:sz w:val="24"/>
          <w:szCs w:val="24"/>
        </w:rPr>
      </w:pPr>
      <w:r>
        <w:rPr>
          <w:rFonts w:cs="Times New Roman"/>
          <w:bCs/>
          <w:sz w:val="24"/>
          <w:szCs w:val="24"/>
        </w:rPr>
        <w:t>2) в</w:t>
      </w:r>
      <w:r w:rsidRPr="009E3209">
        <w:rPr>
          <w:rFonts w:cs="Times New Roman"/>
          <w:bCs/>
          <w:sz w:val="24"/>
          <w:szCs w:val="24"/>
        </w:rPr>
        <w:t>заимо</w:t>
      </w:r>
      <w:r>
        <w:rPr>
          <w:rFonts w:cs="Times New Roman"/>
          <w:bCs/>
          <w:sz w:val="24"/>
          <w:szCs w:val="24"/>
        </w:rPr>
        <w:t>отношения в школьном коллективе;</w:t>
      </w:r>
    </w:p>
    <w:p w:rsidR="0010032D" w:rsidRPr="009E3209" w:rsidRDefault="0010032D" w:rsidP="0010032D">
      <w:pPr>
        <w:spacing w:after="0" w:line="240" w:lineRule="auto"/>
        <w:ind w:firstLine="709"/>
        <w:jc w:val="both"/>
        <w:rPr>
          <w:rFonts w:cs="Times New Roman"/>
          <w:sz w:val="24"/>
          <w:szCs w:val="24"/>
        </w:rPr>
      </w:pPr>
      <w:r>
        <w:rPr>
          <w:rFonts w:cs="Times New Roman"/>
          <w:bCs/>
          <w:sz w:val="24"/>
          <w:szCs w:val="24"/>
        </w:rPr>
        <w:t>3) о</w:t>
      </w:r>
      <w:r w:rsidRPr="009E3209">
        <w:rPr>
          <w:rFonts w:cs="Times New Roman"/>
          <w:bCs/>
          <w:sz w:val="24"/>
          <w:szCs w:val="24"/>
        </w:rPr>
        <w:t xml:space="preserve">тношение </w:t>
      </w:r>
      <w:proofErr w:type="gramStart"/>
      <w:r w:rsidRPr="009E3209">
        <w:rPr>
          <w:rFonts w:cs="Times New Roman"/>
          <w:bCs/>
          <w:sz w:val="24"/>
          <w:szCs w:val="24"/>
        </w:rPr>
        <w:t>обучающихся</w:t>
      </w:r>
      <w:proofErr w:type="gramEnd"/>
      <w:r w:rsidRPr="009E3209">
        <w:rPr>
          <w:rFonts w:cs="Times New Roman"/>
          <w:bCs/>
          <w:sz w:val="24"/>
          <w:szCs w:val="24"/>
        </w:rPr>
        <w:t xml:space="preserve"> со с</w:t>
      </w:r>
      <w:r>
        <w:rPr>
          <w:rFonts w:cs="Times New Roman"/>
          <w:bCs/>
          <w:sz w:val="24"/>
          <w:szCs w:val="24"/>
        </w:rPr>
        <w:t>верстниками во внеурочное время;</w:t>
      </w:r>
    </w:p>
    <w:p w:rsidR="0010032D" w:rsidRPr="009E3209" w:rsidRDefault="0010032D" w:rsidP="0010032D">
      <w:pPr>
        <w:spacing w:after="0" w:line="240" w:lineRule="auto"/>
        <w:ind w:firstLine="709"/>
        <w:jc w:val="both"/>
        <w:rPr>
          <w:rFonts w:cs="Times New Roman"/>
          <w:sz w:val="24"/>
          <w:szCs w:val="24"/>
        </w:rPr>
      </w:pPr>
      <w:r>
        <w:rPr>
          <w:rFonts w:cs="Times New Roman"/>
          <w:bCs/>
          <w:sz w:val="24"/>
          <w:szCs w:val="24"/>
        </w:rPr>
        <w:t>4) п</w:t>
      </w:r>
      <w:r w:rsidRPr="009E3209">
        <w:rPr>
          <w:rFonts w:cs="Times New Roman"/>
          <w:bCs/>
          <w:sz w:val="24"/>
          <w:szCs w:val="24"/>
        </w:rPr>
        <w:t xml:space="preserve">онятие здорового </w:t>
      </w:r>
      <w:r>
        <w:rPr>
          <w:rFonts w:cs="Times New Roman"/>
          <w:bCs/>
          <w:sz w:val="24"/>
          <w:szCs w:val="24"/>
        </w:rPr>
        <w:t>образа жизни (вредные привычки);</w:t>
      </w:r>
    </w:p>
    <w:p w:rsidR="0010032D" w:rsidRPr="009E3209" w:rsidRDefault="0010032D" w:rsidP="0010032D">
      <w:pPr>
        <w:spacing w:after="0" w:line="240" w:lineRule="auto"/>
        <w:ind w:firstLine="709"/>
        <w:jc w:val="both"/>
        <w:rPr>
          <w:rFonts w:cs="Times New Roman"/>
          <w:sz w:val="24"/>
          <w:szCs w:val="24"/>
        </w:rPr>
      </w:pPr>
      <w:r>
        <w:rPr>
          <w:rFonts w:cs="Times New Roman"/>
          <w:bCs/>
          <w:sz w:val="24"/>
          <w:szCs w:val="24"/>
        </w:rPr>
        <w:t>5) с</w:t>
      </w:r>
      <w:r w:rsidRPr="009E3209">
        <w:rPr>
          <w:rFonts w:cs="Times New Roman"/>
          <w:bCs/>
          <w:sz w:val="24"/>
          <w:szCs w:val="24"/>
        </w:rPr>
        <w:t>редства массовой информации</w:t>
      </w:r>
      <w:r w:rsidRPr="009E3209">
        <w:rPr>
          <w:rFonts w:cs="Times New Roman"/>
          <w:b/>
          <w:bCs/>
          <w:sz w:val="24"/>
          <w:szCs w:val="24"/>
        </w:rPr>
        <w:t>.</w:t>
      </w:r>
    </w:p>
    <w:p w:rsidR="00DB1EA2" w:rsidRDefault="0010032D" w:rsidP="0010032D">
      <w:pPr>
        <w:spacing w:after="0" w:line="240" w:lineRule="auto"/>
        <w:ind w:firstLine="709"/>
        <w:jc w:val="both"/>
        <w:rPr>
          <w:rFonts w:cs="Times New Roman"/>
          <w:sz w:val="24"/>
          <w:szCs w:val="24"/>
        </w:rPr>
      </w:pPr>
      <w:r w:rsidRPr="009E3209">
        <w:rPr>
          <w:rFonts w:cs="Times New Roman"/>
          <w:sz w:val="24"/>
          <w:szCs w:val="24"/>
        </w:rPr>
        <w:t xml:space="preserve">Воспитывать и развивать нравственные качества не так просто. </w:t>
      </w:r>
      <w:r w:rsidR="00DB1EA2">
        <w:rPr>
          <w:rFonts w:cs="Times New Roman"/>
          <w:sz w:val="24"/>
          <w:szCs w:val="24"/>
        </w:rPr>
        <w:t>В</w:t>
      </w:r>
      <w:r w:rsidRPr="009E3209">
        <w:rPr>
          <w:rFonts w:cs="Times New Roman"/>
          <w:sz w:val="24"/>
          <w:szCs w:val="24"/>
        </w:rPr>
        <w:t xml:space="preserve">о главе этой работы </w:t>
      </w:r>
      <w:r w:rsidR="00DB1EA2">
        <w:rPr>
          <w:rFonts w:cs="Times New Roman"/>
          <w:sz w:val="24"/>
          <w:szCs w:val="24"/>
        </w:rPr>
        <w:t xml:space="preserve">в школе </w:t>
      </w:r>
      <w:r w:rsidRPr="009E3209">
        <w:rPr>
          <w:rFonts w:cs="Times New Roman"/>
          <w:sz w:val="24"/>
          <w:szCs w:val="24"/>
        </w:rPr>
        <w:t>оказывается классный руководитель.</w:t>
      </w:r>
      <w:r>
        <w:rPr>
          <w:rFonts w:cs="Times New Roman"/>
          <w:sz w:val="24"/>
          <w:szCs w:val="24"/>
        </w:rPr>
        <w:t xml:space="preserve"> </w:t>
      </w:r>
      <w:r w:rsidRPr="009E3209">
        <w:rPr>
          <w:rFonts w:cs="Times New Roman"/>
          <w:sz w:val="24"/>
          <w:szCs w:val="24"/>
        </w:rPr>
        <w:t xml:space="preserve">Если построить отношения с </w:t>
      </w:r>
      <w:proofErr w:type="gramStart"/>
      <w:r w:rsidRPr="009E3209">
        <w:rPr>
          <w:rFonts w:cs="Times New Roman"/>
          <w:sz w:val="24"/>
          <w:szCs w:val="24"/>
        </w:rPr>
        <w:t>о</w:t>
      </w:r>
      <w:r w:rsidR="00BA0AB8">
        <w:rPr>
          <w:rFonts w:cs="Times New Roman"/>
          <w:sz w:val="24"/>
          <w:szCs w:val="24"/>
        </w:rPr>
        <w:t>бучающимися</w:t>
      </w:r>
      <w:proofErr w:type="gramEnd"/>
      <w:r w:rsidR="00BA0AB8">
        <w:rPr>
          <w:rFonts w:cs="Times New Roman"/>
          <w:sz w:val="24"/>
          <w:szCs w:val="24"/>
        </w:rPr>
        <w:t xml:space="preserve"> на доверии, уважении</w:t>
      </w:r>
      <w:r w:rsidRPr="009E3209">
        <w:rPr>
          <w:rFonts w:cs="Times New Roman"/>
          <w:sz w:val="24"/>
          <w:szCs w:val="24"/>
        </w:rPr>
        <w:t>, правдивости, то вполне возможно позволит</w:t>
      </w:r>
      <w:r w:rsidR="00BA0AB8">
        <w:rPr>
          <w:rFonts w:cs="Times New Roman"/>
          <w:sz w:val="24"/>
          <w:szCs w:val="24"/>
        </w:rPr>
        <w:t>ь</w:t>
      </w:r>
      <w:r w:rsidRPr="009E3209">
        <w:rPr>
          <w:rFonts w:cs="Times New Roman"/>
          <w:sz w:val="24"/>
          <w:szCs w:val="24"/>
        </w:rPr>
        <w:t xml:space="preserve"> подрастающему поколению войти в мир,</w:t>
      </w:r>
      <w:r>
        <w:rPr>
          <w:rFonts w:cs="Times New Roman"/>
          <w:sz w:val="24"/>
          <w:szCs w:val="24"/>
        </w:rPr>
        <w:t xml:space="preserve"> </w:t>
      </w:r>
      <w:r w:rsidRPr="009E3209">
        <w:rPr>
          <w:rFonts w:cs="Times New Roman"/>
          <w:sz w:val="24"/>
          <w:szCs w:val="24"/>
        </w:rPr>
        <w:t>состоять в нём и стать достойным гражданином России</w:t>
      </w:r>
      <w:r w:rsidR="00DB1EA2">
        <w:rPr>
          <w:rFonts w:cs="Times New Roman"/>
          <w:sz w:val="24"/>
          <w:szCs w:val="24"/>
        </w:rPr>
        <w:t>.</w:t>
      </w:r>
      <w:r w:rsidRPr="009E3209">
        <w:rPr>
          <w:rFonts w:cs="Times New Roman"/>
          <w:sz w:val="24"/>
          <w:szCs w:val="24"/>
        </w:rPr>
        <w:t xml:space="preserve">  </w:t>
      </w:r>
    </w:p>
    <w:p w:rsidR="0010032D" w:rsidRPr="009E3209" w:rsidRDefault="0010032D" w:rsidP="00DB1EA2">
      <w:pPr>
        <w:spacing w:after="0" w:line="240" w:lineRule="auto"/>
        <w:ind w:firstLine="709"/>
        <w:jc w:val="both"/>
        <w:rPr>
          <w:rFonts w:cs="Times New Roman"/>
          <w:sz w:val="24"/>
          <w:szCs w:val="24"/>
        </w:rPr>
      </w:pPr>
      <w:r w:rsidRPr="009E3209">
        <w:rPr>
          <w:rFonts w:cs="Times New Roman"/>
          <w:sz w:val="24"/>
          <w:szCs w:val="24"/>
        </w:rPr>
        <w:t>Для ребёнка в воспитании должна быть такая атмосфера, где ему будет комфортно, хорошо как дома,</w:t>
      </w:r>
      <w:r w:rsidR="00BA0AB8">
        <w:rPr>
          <w:rFonts w:cs="Times New Roman"/>
          <w:sz w:val="24"/>
          <w:szCs w:val="24"/>
        </w:rPr>
        <w:t xml:space="preserve"> где о нем</w:t>
      </w:r>
      <w:r w:rsidRPr="009E3209">
        <w:rPr>
          <w:rFonts w:cs="Times New Roman"/>
          <w:sz w:val="24"/>
          <w:szCs w:val="24"/>
        </w:rPr>
        <w:t xml:space="preserve"> заботятся, любят настолько, чтобы он стал интересен окружающим.</w:t>
      </w:r>
      <w:r>
        <w:rPr>
          <w:rFonts w:cs="Times New Roman"/>
          <w:sz w:val="24"/>
          <w:szCs w:val="24"/>
        </w:rPr>
        <w:t xml:space="preserve"> </w:t>
      </w:r>
      <w:r w:rsidRPr="009E3209">
        <w:rPr>
          <w:rFonts w:cs="Times New Roman"/>
          <w:sz w:val="24"/>
          <w:szCs w:val="24"/>
        </w:rPr>
        <w:t>Для этого нужно приложить усилия классному руководителю,</w:t>
      </w:r>
      <w:r>
        <w:rPr>
          <w:rFonts w:cs="Times New Roman"/>
          <w:sz w:val="24"/>
          <w:szCs w:val="24"/>
        </w:rPr>
        <w:t xml:space="preserve"> </w:t>
      </w:r>
      <w:r w:rsidRPr="009E3209">
        <w:rPr>
          <w:rFonts w:cs="Times New Roman"/>
          <w:sz w:val="24"/>
          <w:szCs w:val="24"/>
        </w:rPr>
        <w:t>чтобы ребёнок</w:t>
      </w:r>
      <w:r w:rsidR="00DB1EA2">
        <w:rPr>
          <w:rFonts w:cs="Times New Roman"/>
          <w:sz w:val="24"/>
          <w:szCs w:val="24"/>
        </w:rPr>
        <w:t>,</w:t>
      </w:r>
      <w:r w:rsidRPr="009E3209">
        <w:rPr>
          <w:rFonts w:cs="Times New Roman"/>
          <w:sz w:val="24"/>
          <w:szCs w:val="24"/>
        </w:rPr>
        <w:t xml:space="preserve"> перешагивая порог школы,</w:t>
      </w:r>
      <w:r>
        <w:rPr>
          <w:rFonts w:cs="Times New Roman"/>
          <w:sz w:val="24"/>
          <w:szCs w:val="24"/>
        </w:rPr>
        <w:t xml:space="preserve"> </w:t>
      </w:r>
      <w:r w:rsidRPr="009E3209">
        <w:rPr>
          <w:rFonts w:cs="Times New Roman"/>
          <w:sz w:val="24"/>
          <w:szCs w:val="24"/>
        </w:rPr>
        <w:t>знал</w:t>
      </w:r>
      <w:r w:rsidR="00BA0AB8">
        <w:rPr>
          <w:rFonts w:cs="Times New Roman"/>
          <w:sz w:val="24"/>
          <w:szCs w:val="24"/>
        </w:rPr>
        <w:t>,</w:t>
      </w:r>
      <w:r w:rsidRPr="009E3209">
        <w:rPr>
          <w:rFonts w:cs="Times New Roman"/>
          <w:sz w:val="24"/>
          <w:szCs w:val="24"/>
        </w:rPr>
        <w:t xml:space="preserve"> что его там ждут. </w:t>
      </w:r>
      <w:r w:rsidR="00DB1EA2">
        <w:rPr>
          <w:rFonts w:cs="Times New Roman"/>
          <w:sz w:val="24"/>
          <w:szCs w:val="24"/>
        </w:rPr>
        <w:t xml:space="preserve">Моя </w:t>
      </w:r>
      <w:r w:rsidRPr="009E3209">
        <w:rPr>
          <w:rFonts w:cs="Times New Roman"/>
          <w:sz w:val="24"/>
          <w:szCs w:val="24"/>
        </w:rPr>
        <w:t>педагогическая позиция заключается в при</w:t>
      </w:r>
      <w:r w:rsidR="00DB1EA2">
        <w:rPr>
          <w:rFonts w:cs="Times New Roman"/>
          <w:sz w:val="24"/>
          <w:szCs w:val="24"/>
        </w:rPr>
        <w:t>нятии ребёнка как личности,  таким, какой он есть.</w:t>
      </w:r>
      <w:r w:rsidRPr="009E3209">
        <w:rPr>
          <w:rFonts w:cs="Times New Roman"/>
          <w:sz w:val="24"/>
          <w:szCs w:val="24"/>
        </w:rPr>
        <w:t xml:space="preserve">  </w:t>
      </w:r>
      <w:r w:rsidR="00DB1EA2">
        <w:rPr>
          <w:rFonts w:cs="Times New Roman"/>
          <w:sz w:val="24"/>
          <w:szCs w:val="24"/>
        </w:rPr>
        <w:t>Создаю</w:t>
      </w:r>
      <w:r w:rsidRPr="009E3209">
        <w:rPr>
          <w:rFonts w:cs="Times New Roman"/>
          <w:sz w:val="24"/>
          <w:szCs w:val="24"/>
        </w:rPr>
        <w:t xml:space="preserve"> условия,</w:t>
      </w:r>
      <w:r>
        <w:rPr>
          <w:rFonts w:cs="Times New Roman"/>
          <w:sz w:val="24"/>
          <w:szCs w:val="24"/>
        </w:rPr>
        <w:t xml:space="preserve"> </w:t>
      </w:r>
      <w:r w:rsidR="00DB1EA2">
        <w:rPr>
          <w:rFonts w:cs="Times New Roman"/>
          <w:sz w:val="24"/>
          <w:szCs w:val="24"/>
        </w:rPr>
        <w:t xml:space="preserve"> в которых </w:t>
      </w:r>
      <w:r w:rsidRPr="009E3209">
        <w:rPr>
          <w:rFonts w:cs="Times New Roman"/>
          <w:sz w:val="24"/>
          <w:szCs w:val="24"/>
        </w:rPr>
        <w:t xml:space="preserve">ребёнок </w:t>
      </w:r>
      <w:r w:rsidR="00DB1EA2">
        <w:rPr>
          <w:rFonts w:cs="Times New Roman"/>
          <w:sz w:val="24"/>
          <w:szCs w:val="24"/>
        </w:rPr>
        <w:t>сможет проявить</w:t>
      </w:r>
      <w:r w:rsidRPr="009E3209">
        <w:rPr>
          <w:rFonts w:cs="Times New Roman"/>
          <w:sz w:val="24"/>
          <w:szCs w:val="24"/>
        </w:rPr>
        <w:t xml:space="preserve"> себя</w:t>
      </w:r>
      <w:proofErr w:type="gramStart"/>
      <w:r w:rsidRPr="009E3209">
        <w:rPr>
          <w:rFonts w:cs="Times New Roman"/>
          <w:sz w:val="24"/>
          <w:szCs w:val="24"/>
        </w:rPr>
        <w:t>.</w:t>
      </w:r>
      <w:proofErr w:type="gramEnd"/>
      <w:r w:rsidRPr="009E3209">
        <w:rPr>
          <w:rFonts w:cs="Times New Roman"/>
          <w:sz w:val="24"/>
          <w:szCs w:val="24"/>
        </w:rPr>
        <w:t xml:space="preserve"> </w:t>
      </w:r>
      <w:r w:rsidR="00DB1EA2">
        <w:rPr>
          <w:rFonts w:cs="Times New Roman"/>
          <w:sz w:val="24"/>
          <w:szCs w:val="24"/>
        </w:rPr>
        <w:t xml:space="preserve"> </w:t>
      </w:r>
      <w:proofErr w:type="gramStart"/>
      <w:r w:rsidR="00DB1EA2">
        <w:rPr>
          <w:rFonts w:cs="Times New Roman"/>
          <w:sz w:val="24"/>
          <w:szCs w:val="24"/>
        </w:rPr>
        <w:t>к</w:t>
      </w:r>
      <w:proofErr w:type="gramEnd"/>
      <w:r w:rsidR="00DB1EA2">
        <w:rPr>
          <w:rFonts w:cs="Times New Roman"/>
          <w:sz w:val="24"/>
          <w:szCs w:val="24"/>
        </w:rPr>
        <w:t xml:space="preserve">ак следствие, за два года работы  достигнуты </w:t>
      </w:r>
      <w:r w:rsidRPr="009E3209">
        <w:rPr>
          <w:rFonts w:cs="Times New Roman"/>
          <w:sz w:val="24"/>
          <w:szCs w:val="24"/>
        </w:rPr>
        <w:t>положитель</w:t>
      </w:r>
      <w:r w:rsidR="00DB1EA2">
        <w:rPr>
          <w:rFonts w:cs="Times New Roman"/>
          <w:sz w:val="24"/>
          <w:szCs w:val="24"/>
        </w:rPr>
        <w:t>ные результаты</w:t>
      </w:r>
      <w:r w:rsidRPr="009E3209">
        <w:rPr>
          <w:rFonts w:cs="Times New Roman"/>
          <w:sz w:val="24"/>
          <w:szCs w:val="24"/>
        </w:rPr>
        <w:t>.</w:t>
      </w:r>
      <w:r>
        <w:rPr>
          <w:rFonts w:cs="Times New Roman"/>
          <w:sz w:val="24"/>
          <w:szCs w:val="24"/>
        </w:rPr>
        <w:t xml:space="preserve"> </w:t>
      </w:r>
      <w:r w:rsidRPr="009E3209">
        <w:rPr>
          <w:rFonts w:cs="Times New Roman"/>
          <w:sz w:val="24"/>
          <w:szCs w:val="24"/>
        </w:rPr>
        <w:t xml:space="preserve">Классный коллектив стал намного </w:t>
      </w:r>
      <w:proofErr w:type="spellStart"/>
      <w:r w:rsidRPr="009E3209">
        <w:rPr>
          <w:rFonts w:cs="Times New Roman"/>
          <w:sz w:val="24"/>
          <w:szCs w:val="24"/>
        </w:rPr>
        <w:t>сплочённее</w:t>
      </w:r>
      <w:proofErr w:type="spellEnd"/>
      <w:r w:rsidRPr="009E3209">
        <w:rPr>
          <w:rFonts w:cs="Times New Roman"/>
          <w:sz w:val="24"/>
          <w:szCs w:val="24"/>
        </w:rPr>
        <w:t>, дружнее, дети стали относиться доброжелательнее друг другу,</w:t>
      </w:r>
      <w:r>
        <w:rPr>
          <w:rFonts w:cs="Times New Roman"/>
          <w:sz w:val="24"/>
          <w:szCs w:val="24"/>
        </w:rPr>
        <w:t xml:space="preserve"> </w:t>
      </w:r>
      <w:r w:rsidRPr="009E3209">
        <w:rPr>
          <w:rFonts w:cs="Times New Roman"/>
          <w:sz w:val="24"/>
          <w:szCs w:val="24"/>
        </w:rPr>
        <w:t>проявлять сочувствие,</w:t>
      </w:r>
      <w:r>
        <w:rPr>
          <w:rFonts w:cs="Times New Roman"/>
          <w:sz w:val="24"/>
          <w:szCs w:val="24"/>
        </w:rPr>
        <w:t xml:space="preserve">  </w:t>
      </w:r>
      <w:r w:rsidR="00DB1EA2">
        <w:rPr>
          <w:rFonts w:cs="Times New Roman"/>
          <w:sz w:val="24"/>
          <w:szCs w:val="24"/>
        </w:rPr>
        <w:t>оказывать</w:t>
      </w:r>
      <w:r w:rsidRPr="009E3209">
        <w:rPr>
          <w:rFonts w:cs="Times New Roman"/>
          <w:sz w:val="24"/>
          <w:szCs w:val="24"/>
        </w:rPr>
        <w:t xml:space="preserve"> помощь. </w:t>
      </w:r>
    </w:p>
    <w:p w:rsidR="0052259C" w:rsidRPr="009E3209" w:rsidRDefault="00DB1EA2" w:rsidP="0052259C">
      <w:pPr>
        <w:spacing w:after="0" w:line="240" w:lineRule="auto"/>
        <w:ind w:firstLine="709"/>
        <w:jc w:val="both"/>
        <w:rPr>
          <w:rFonts w:cs="Times New Roman"/>
          <w:sz w:val="24"/>
          <w:szCs w:val="24"/>
        </w:rPr>
      </w:pPr>
      <w:r>
        <w:rPr>
          <w:rFonts w:cs="Times New Roman"/>
          <w:sz w:val="24"/>
          <w:szCs w:val="24"/>
        </w:rPr>
        <w:t>Выступаю</w:t>
      </w:r>
      <w:r w:rsidR="0010032D" w:rsidRPr="009E3209">
        <w:rPr>
          <w:rFonts w:cs="Times New Roman"/>
          <w:sz w:val="24"/>
          <w:szCs w:val="24"/>
        </w:rPr>
        <w:t xml:space="preserve"> как основной организатор нравственного воспитания </w:t>
      </w:r>
      <w:proofErr w:type="gramStart"/>
      <w:r w:rsidR="0010032D" w:rsidRPr="009E3209">
        <w:rPr>
          <w:rFonts w:cs="Times New Roman"/>
          <w:sz w:val="24"/>
          <w:szCs w:val="24"/>
        </w:rPr>
        <w:t>о</w:t>
      </w:r>
      <w:r w:rsidR="0052259C">
        <w:rPr>
          <w:rFonts w:cs="Times New Roman"/>
          <w:sz w:val="24"/>
          <w:szCs w:val="24"/>
        </w:rPr>
        <w:t>бучающихся</w:t>
      </w:r>
      <w:proofErr w:type="gramEnd"/>
      <w:r w:rsidR="0052259C">
        <w:rPr>
          <w:rFonts w:cs="Times New Roman"/>
          <w:sz w:val="24"/>
          <w:szCs w:val="24"/>
        </w:rPr>
        <w:t xml:space="preserve"> во внеурочное время. </w:t>
      </w:r>
      <w:r w:rsidR="00BA0AB8">
        <w:rPr>
          <w:rFonts w:cs="Times New Roman"/>
          <w:sz w:val="24"/>
          <w:szCs w:val="24"/>
        </w:rPr>
        <w:t>Проводи</w:t>
      </w:r>
      <w:r w:rsidR="0052259C">
        <w:rPr>
          <w:rFonts w:cs="Times New Roman"/>
          <w:sz w:val="24"/>
          <w:szCs w:val="24"/>
        </w:rPr>
        <w:t>м</w:t>
      </w:r>
      <w:r w:rsidR="0010032D" w:rsidRPr="009E3209">
        <w:rPr>
          <w:rFonts w:cs="Times New Roman"/>
          <w:sz w:val="24"/>
          <w:szCs w:val="24"/>
        </w:rPr>
        <w:t xml:space="preserve"> немало различных </w:t>
      </w:r>
      <w:r w:rsidR="0052259C">
        <w:rPr>
          <w:rFonts w:cs="Times New Roman"/>
          <w:sz w:val="24"/>
          <w:szCs w:val="24"/>
        </w:rPr>
        <w:t>бесед на этические темы,</w:t>
      </w:r>
      <w:r w:rsidR="0052259C" w:rsidRPr="0052259C">
        <w:rPr>
          <w:rFonts w:cs="Times New Roman"/>
          <w:sz w:val="24"/>
          <w:szCs w:val="24"/>
        </w:rPr>
        <w:t xml:space="preserve"> </w:t>
      </w:r>
      <w:r w:rsidR="0052259C" w:rsidRPr="009E3209">
        <w:rPr>
          <w:rFonts w:cs="Times New Roman"/>
          <w:sz w:val="24"/>
          <w:szCs w:val="24"/>
        </w:rPr>
        <w:t>тематические классные часы,</w:t>
      </w:r>
      <w:r w:rsidR="0052259C">
        <w:rPr>
          <w:rFonts w:cs="Times New Roman"/>
          <w:sz w:val="24"/>
          <w:szCs w:val="24"/>
        </w:rPr>
        <w:t xml:space="preserve"> </w:t>
      </w:r>
      <w:r w:rsidR="0052259C" w:rsidRPr="009E3209">
        <w:rPr>
          <w:rFonts w:cs="Times New Roman"/>
          <w:sz w:val="24"/>
          <w:szCs w:val="24"/>
        </w:rPr>
        <w:t>викторины,</w:t>
      </w:r>
      <w:r w:rsidR="0052259C">
        <w:rPr>
          <w:rFonts w:cs="Times New Roman"/>
          <w:sz w:val="24"/>
          <w:szCs w:val="24"/>
        </w:rPr>
        <w:t xml:space="preserve"> </w:t>
      </w:r>
      <w:r w:rsidR="0052259C" w:rsidRPr="009E3209">
        <w:rPr>
          <w:rFonts w:cs="Times New Roman"/>
          <w:sz w:val="24"/>
          <w:szCs w:val="24"/>
        </w:rPr>
        <w:t>конкурсы,</w:t>
      </w:r>
      <w:r w:rsidR="0052259C">
        <w:rPr>
          <w:rFonts w:cs="Times New Roman"/>
          <w:sz w:val="24"/>
          <w:szCs w:val="24"/>
        </w:rPr>
        <w:t xml:space="preserve"> </w:t>
      </w:r>
      <w:r w:rsidR="0052259C" w:rsidRPr="009E3209">
        <w:rPr>
          <w:rFonts w:cs="Times New Roman"/>
          <w:sz w:val="24"/>
          <w:szCs w:val="24"/>
        </w:rPr>
        <w:t>поездки в культурно-досуговые места,</w:t>
      </w:r>
      <w:r w:rsidR="0052259C">
        <w:rPr>
          <w:rFonts w:cs="Times New Roman"/>
          <w:sz w:val="24"/>
          <w:szCs w:val="24"/>
        </w:rPr>
        <w:t xml:space="preserve"> </w:t>
      </w:r>
      <w:r w:rsidR="0052259C" w:rsidRPr="009E3209">
        <w:rPr>
          <w:rFonts w:cs="Times New Roman"/>
          <w:sz w:val="24"/>
          <w:szCs w:val="24"/>
        </w:rPr>
        <w:t>чаепития.</w:t>
      </w:r>
    </w:p>
    <w:p w:rsidR="0010032D" w:rsidRPr="009E3209" w:rsidRDefault="0052259C" w:rsidP="0052259C">
      <w:pPr>
        <w:spacing w:after="0" w:line="240" w:lineRule="auto"/>
        <w:ind w:firstLine="709"/>
        <w:jc w:val="both"/>
        <w:rPr>
          <w:rFonts w:cs="Times New Roman"/>
          <w:sz w:val="24"/>
          <w:szCs w:val="24"/>
        </w:rPr>
      </w:pPr>
      <w:r>
        <w:rPr>
          <w:rFonts w:cs="Times New Roman"/>
          <w:sz w:val="24"/>
          <w:szCs w:val="24"/>
        </w:rPr>
        <w:t xml:space="preserve"> Обсуждаем поступки</w:t>
      </w:r>
      <w:r w:rsidR="0010032D" w:rsidRPr="009E3209">
        <w:rPr>
          <w:rFonts w:cs="Times New Roman"/>
          <w:sz w:val="24"/>
          <w:szCs w:val="24"/>
        </w:rPr>
        <w:t xml:space="preserve"> детей</w:t>
      </w:r>
      <w:r>
        <w:rPr>
          <w:rFonts w:cs="Times New Roman"/>
          <w:sz w:val="24"/>
          <w:szCs w:val="24"/>
        </w:rPr>
        <w:t xml:space="preserve"> и их положительные</w:t>
      </w:r>
      <w:r w:rsidR="0010032D" w:rsidRPr="009E3209">
        <w:rPr>
          <w:rFonts w:cs="Times New Roman"/>
          <w:sz w:val="24"/>
          <w:szCs w:val="24"/>
        </w:rPr>
        <w:t xml:space="preserve"> и</w:t>
      </w:r>
      <w:r>
        <w:rPr>
          <w:rFonts w:cs="Times New Roman"/>
          <w:sz w:val="24"/>
          <w:szCs w:val="24"/>
        </w:rPr>
        <w:t>ли отрицательные</w:t>
      </w:r>
      <w:r w:rsidRPr="0052259C">
        <w:rPr>
          <w:rFonts w:cs="Times New Roman"/>
          <w:sz w:val="24"/>
          <w:szCs w:val="24"/>
        </w:rPr>
        <w:t xml:space="preserve"> </w:t>
      </w:r>
      <w:r>
        <w:rPr>
          <w:rFonts w:cs="Times New Roman"/>
          <w:sz w:val="24"/>
          <w:szCs w:val="24"/>
        </w:rPr>
        <w:t>последствия.</w:t>
      </w:r>
      <w:r w:rsidR="0010032D">
        <w:rPr>
          <w:rFonts w:cs="Times New Roman"/>
          <w:sz w:val="24"/>
          <w:szCs w:val="24"/>
        </w:rPr>
        <w:t xml:space="preserve"> </w:t>
      </w:r>
    </w:p>
    <w:p w:rsidR="0010032D" w:rsidRPr="009E3209" w:rsidRDefault="0010032D" w:rsidP="0010032D">
      <w:pPr>
        <w:spacing w:after="0" w:line="240" w:lineRule="auto"/>
        <w:ind w:firstLine="709"/>
        <w:jc w:val="both"/>
        <w:rPr>
          <w:rFonts w:cs="Times New Roman"/>
          <w:sz w:val="24"/>
          <w:szCs w:val="24"/>
        </w:rPr>
      </w:pPr>
      <w:r w:rsidRPr="009E3209">
        <w:rPr>
          <w:rFonts w:cs="Times New Roman"/>
          <w:sz w:val="24"/>
          <w:szCs w:val="24"/>
        </w:rPr>
        <w:lastRenderedPageBreak/>
        <w:t>Классный час</w:t>
      </w:r>
      <w:r>
        <w:rPr>
          <w:rFonts w:cs="Times New Roman"/>
          <w:sz w:val="24"/>
          <w:szCs w:val="24"/>
        </w:rPr>
        <w:t xml:space="preserve"> </w:t>
      </w:r>
      <w:r w:rsidRPr="009E3209">
        <w:rPr>
          <w:rFonts w:cs="Times New Roman"/>
          <w:sz w:val="24"/>
          <w:szCs w:val="24"/>
        </w:rPr>
        <w:t>- это наиболее распространённая форма организации воспитательной работы</w:t>
      </w:r>
      <w:r>
        <w:rPr>
          <w:rFonts w:cs="Times New Roman"/>
          <w:sz w:val="24"/>
          <w:szCs w:val="24"/>
        </w:rPr>
        <w:t>,</w:t>
      </w:r>
      <w:r w:rsidRPr="009E3209">
        <w:rPr>
          <w:rFonts w:cs="Times New Roman"/>
          <w:sz w:val="24"/>
          <w:szCs w:val="24"/>
        </w:rPr>
        <w:t xml:space="preserve"> это час живого общения между детьми и классным руководителем.</w:t>
      </w:r>
    </w:p>
    <w:p w:rsidR="0010032D" w:rsidRPr="009E3209" w:rsidRDefault="00BA0AB8" w:rsidP="0010032D">
      <w:pPr>
        <w:spacing w:after="0" w:line="240" w:lineRule="auto"/>
        <w:ind w:firstLine="709"/>
        <w:jc w:val="both"/>
        <w:rPr>
          <w:rFonts w:cs="Times New Roman"/>
          <w:sz w:val="24"/>
          <w:szCs w:val="24"/>
        </w:rPr>
      </w:pPr>
      <w:r>
        <w:rPr>
          <w:rFonts w:cs="Times New Roman"/>
          <w:sz w:val="24"/>
          <w:szCs w:val="24"/>
        </w:rPr>
        <w:t xml:space="preserve">Тематика </w:t>
      </w:r>
      <w:r w:rsidR="0010032D" w:rsidRPr="009E3209">
        <w:rPr>
          <w:rFonts w:cs="Times New Roman"/>
          <w:sz w:val="24"/>
          <w:szCs w:val="24"/>
        </w:rPr>
        <w:t>классных часов во многом зависит от конкретных условий жизни</w:t>
      </w:r>
      <w:r>
        <w:rPr>
          <w:rFonts w:cs="Times New Roman"/>
          <w:sz w:val="24"/>
          <w:szCs w:val="24"/>
        </w:rPr>
        <w:t xml:space="preserve"> и деятельности класса. В </w:t>
      </w:r>
      <w:r w:rsidR="0010032D" w:rsidRPr="009E3209">
        <w:rPr>
          <w:rFonts w:cs="Times New Roman"/>
          <w:sz w:val="24"/>
          <w:szCs w:val="24"/>
        </w:rPr>
        <w:t xml:space="preserve">практике применяю такие формы классных </w:t>
      </w:r>
      <w:r w:rsidR="0010032D">
        <w:rPr>
          <w:rFonts w:cs="Times New Roman"/>
          <w:sz w:val="24"/>
          <w:szCs w:val="24"/>
        </w:rPr>
        <w:t>часов</w:t>
      </w:r>
      <w:r w:rsidR="0010032D" w:rsidRPr="009E3209">
        <w:rPr>
          <w:rFonts w:cs="Times New Roman"/>
          <w:sz w:val="24"/>
          <w:szCs w:val="24"/>
        </w:rPr>
        <w:t>:</w:t>
      </w:r>
    </w:p>
    <w:p w:rsidR="0010032D" w:rsidRPr="009E3209" w:rsidRDefault="0010032D" w:rsidP="0010032D">
      <w:pPr>
        <w:spacing w:after="0" w:line="240" w:lineRule="auto"/>
        <w:ind w:firstLine="709"/>
        <w:jc w:val="both"/>
        <w:rPr>
          <w:rFonts w:cs="Times New Roman"/>
          <w:sz w:val="24"/>
          <w:szCs w:val="24"/>
        </w:rPr>
      </w:pPr>
      <w:r w:rsidRPr="009E3209">
        <w:rPr>
          <w:rFonts w:cs="Times New Roman"/>
          <w:sz w:val="24"/>
          <w:szCs w:val="24"/>
        </w:rPr>
        <w:t>- час общения,</w:t>
      </w:r>
      <w:r>
        <w:rPr>
          <w:rFonts w:cs="Times New Roman"/>
          <w:sz w:val="24"/>
          <w:szCs w:val="24"/>
        </w:rPr>
        <w:t xml:space="preserve"> </w:t>
      </w:r>
      <w:r w:rsidRPr="009E3209">
        <w:rPr>
          <w:rFonts w:cs="Times New Roman"/>
          <w:sz w:val="24"/>
          <w:szCs w:val="24"/>
        </w:rPr>
        <w:t>например по теме:</w:t>
      </w:r>
      <w:r w:rsidR="00BA0AB8">
        <w:rPr>
          <w:rFonts w:cs="Times New Roman"/>
          <w:sz w:val="24"/>
          <w:szCs w:val="24"/>
        </w:rPr>
        <w:t xml:space="preserve"> </w:t>
      </w:r>
      <w:r w:rsidRPr="009E3209">
        <w:rPr>
          <w:rFonts w:cs="Times New Roman"/>
          <w:sz w:val="24"/>
          <w:szCs w:val="24"/>
        </w:rPr>
        <w:t>«Честность»;</w:t>
      </w:r>
    </w:p>
    <w:p w:rsidR="0010032D" w:rsidRPr="009E3209" w:rsidRDefault="0010032D" w:rsidP="0010032D">
      <w:pPr>
        <w:spacing w:after="0" w:line="240" w:lineRule="auto"/>
        <w:ind w:firstLine="709"/>
        <w:jc w:val="both"/>
        <w:rPr>
          <w:rFonts w:cs="Times New Roman"/>
          <w:sz w:val="24"/>
          <w:szCs w:val="24"/>
        </w:rPr>
      </w:pPr>
      <w:r w:rsidRPr="009E3209">
        <w:rPr>
          <w:rFonts w:cs="Times New Roman"/>
          <w:sz w:val="24"/>
          <w:szCs w:val="24"/>
        </w:rPr>
        <w:t xml:space="preserve">- </w:t>
      </w:r>
      <w:r w:rsidR="0052259C">
        <w:rPr>
          <w:rFonts w:cs="Times New Roman"/>
          <w:sz w:val="24"/>
          <w:szCs w:val="24"/>
        </w:rPr>
        <w:t xml:space="preserve">час </w:t>
      </w:r>
      <w:r w:rsidRPr="009E3209">
        <w:rPr>
          <w:rFonts w:cs="Times New Roman"/>
          <w:sz w:val="24"/>
          <w:szCs w:val="24"/>
        </w:rPr>
        <w:t>диалога, по теме: «Вежливый разговор»;</w:t>
      </w:r>
    </w:p>
    <w:p w:rsidR="0010032D" w:rsidRPr="009E3209" w:rsidRDefault="0010032D" w:rsidP="0010032D">
      <w:pPr>
        <w:spacing w:after="0" w:line="240" w:lineRule="auto"/>
        <w:ind w:firstLine="709"/>
        <w:jc w:val="both"/>
        <w:rPr>
          <w:rFonts w:cs="Times New Roman"/>
          <w:sz w:val="24"/>
          <w:szCs w:val="24"/>
        </w:rPr>
      </w:pPr>
      <w:r w:rsidRPr="009E3209">
        <w:rPr>
          <w:rFonts w:cs="Times New Roman"/>
          <w:sz w:val="24"/>
          <w:szCs w:val="24"/>
        </w:rPr>
        <w:t>-</w:t>
      </w:r>
      <w:r w:rsidR="0052259C">
        <w:rPr>
          <w:rFonts w:cs="Times New Roman"/>
          <w:sz w:val="24"/>
          <w:szCs w:val="24"/>
        </w:rPr>
        <w:t xml:space="preserve"> </w:t>
      </w:r>
      <w:r w:rsidRPr="009E3209">
        <w:rPr>
          <w:rFonts w:cs="Times New Roman"/>
          <w:sz w:val="24"/>
          <w:szCs w:val="24"/>
        </w:rPr>
        <w:t>игры-тренинги,</w:t>
      </w:r>
      <w:r>
        <w:rPr>
          <w:rFonts w:cs="Times New Roman"/>
          <w:sz w:val="24"/>
          <w:szCs w:val="24"/>
        </w:rPr>
        <w:t xml:space="preserve"> </w:t>
      </w:r>
      <w:r w:rsidRPr="009E3209">
        <w:rPr>
          <w:rFonts w:cs="Times New Roman"/>
          <w:sz w:val="24"/>
          <w:szCs w:val="24"/>
        </w:rPr>
        <w:t>по теме:</w:t>
      </w:r>
      <w:r w:rsidR="00BA0AB8">
        <w:rPr>
          <w:rFonts w:cs="Times New Roman"/>
          <w:sz w:val="24"/>
          <w:szCs w:val="24"/>
        </w:rPr>
        <w:t xml:space="preserve"> </w:t>
      </w:r>
      <w:r w:rsidRPr="009E3209">
        <w:rPr>
          <w:rFonts w:cs="Times New Roman"/>
          <w:sz w:val="24"/>
          <w:szCs w:val="24"/>
        </w:rPr>
        <w:t>«Правила поведения в театре»;</w:t>
      </w:r>
    </w:p>
    <w:p w:rsidR="0010032D" w:rsidRPr="009E3209" w:rsidRDefault="0010032D" w:rsidP="0010032D">
      <w:pPr>
        <w:spacing w:after="0" w:line="240" w:lineRule="auto"/>
        <w:ind w:firstLine="709"/>
        <w:jc w:val="both"/>
        <w:rPr>
          <w:rFonts w:cs="Times New Roman"/>
          <w:sz w:val="24"/>
          <w:szCs w:val="24"/>
        </w:rPr>
      </w:pPr>
      <w:r w:rsidRPr="009E3209">
        <w:rPr>
          <w:rFonts w:cs="Times New Roman"/>
          <w:sz w:val="24"/>
          <w:szCs w:val="24"/>
        </w:rPr>
        <w:t>-</w:t>
      </w:r>
      <w:r w:rsidR="0052259C">
        <w:rPr>
          <w:rFonts w:cs="Times New Roman"/>
          <w:sz w:val="24"/>
          <w:szCs w:val="24"/>
        </w:rPr>
        <w:t xml:space="preserve"> </w:t>
      </w:r>
      <w:r w:rsidRPr="009E3209">
        <w:rPr>
          <w:rFonts w:cs="Times New Roman"/>
          <w:sz w:val="24"/>
          <w:szCs w:val="24"/>
        </w:rPr>
        <w:t>викторины,</w:t>
      </w:r>
      <w:r>
        <w:rPr>
          <w:rFonts w:cs="Times New Roman"/>
          <w:sz w:val="24"/>
          <w:szCs w:val="24"/>
        </w:rPr>
        <w:t xml:space="preserve"> </w:t>
      </w:r>
      <w:r w:rsidRPr="009E3209">
        <w:rPr>
          <w:rFonts w:cs="Times New Roman"/>
          <w:sz w:val="24"/>
          <w:szCs w:val="24"/>
        </w:rPr>
        <w:t>например по теме:</w:t>
      </w:r>
      <w:r w:rsidR="00BA0AB8">
        <w:rPr>
          <w:rFonts w:cs="Times New Roman"/>
          <w:sz w:val="24"/>
          <w:szCs w:val="24"/>
        </w:rPr>
        <w:t xml:space="preserve"> </w:t>
      </w:r>
      <w:r w:rsidRPr="009E3209">
        <w:rPr>
          <w:rFonts w:cs="Times New Roman"/>
          <w:sz w:val="24"/>
          <w:szCs w:val="24"/>
        </w:rPr>
        <w:t>«Слагаемые здоровья»;</w:t>
      </w:r>
    </w:p>
    <w:p w:rsidR="0010032D" w:rsidRPr="009E3209" w:rsidRDefault="0010032D" w:rsidP="0010032D">
      <w:pPr>
        <w:spacing w:after="0" w:line="240" w:lineRule="auto"/>
        <w:ind w:firstLine="709"/>
        <w:jc w:val="both"/>
        <w:rPr>
          <w:rFonts w:cs="Times New Roman"/>
          <w:sz w:val="24"/>
          <w:szCs w:val="24"/>
        </w:rPr>
      </w:pPr>
      <w:r w:rsidRPr="009E3209">
        <w:rPr>
          <w:rFonts w:cs="Times New Roman"/>
          <w:sz w:val="24"/>
          <w:szCs w:val="24"/>
        </w:rPr>
        <w:t>-</w:t>
      </w:r>
      <w:r w:rsidR="0052259C">
        <w:rPr>
          <w:rFonts w:cs="Times New Roman"/>
          <w:sz w:val="24"/>
          <w:szCs w:val="24"/>
        </w:rPr>
        <w:t xml:space="preserve"> </w:t>
      </w:r>
      <w:r w:rsidRPr="009E3209">
        <w:rPr>
          <w:rFonts w:cs="Times New Roman"/>
          <w:sz w:val="24"/>
          <w:szCs w:val="24"/>
        </w:rPr>
        <w:t>беседы: «Я и моя семья».</w:t>
      </w:r>
    </w:p>
    <w:p w:rsidR="0010032D" w:rsidRPr="009E3209" w:rsidRDefault="0010032D" w:rsidP="0010032D">
      <w:pPr>
        <w:spacing w:after="0" w:line="240" w:lineRule="auto"/>
        <w:ind w:firstLine="709"/>
        <w:jc w:val="both"/>
        <w:rPr>
          <w:rFonts w:cs="Times New Roman"/>
          <w:sz w:val="24"/>
          <w:szCs w:val="24"/>
        </w:rPr>
      </w:pPr>
      <w:r w:rsidRPr="009E3209">
        <w:rPr>
          <w:rFonts w:cs="Times New Roman"/>
          <w:sz w:val="24"/>
          <w:szCs w:val="24"/>
        </w:rPr>
        <w:t>На данный учебный год  в плане по воспитательной р</w:t>
      </w:r>
      <w:r w:rsidR="00BA0AB8">
        <w:rPr>
          <w:rFonts w:cs="Times New Roman"/>
          <w:sz w:val="24"/>
          <w:szCs w:val="24"/>
        </w:rPr>
        <w:t>аботе запланировано</w:t>
      </w:r>
      <w:r w:rsidRPr="009E3209">
        <w:rPr>
          <w:rFonts w:cs="Times New Roman"/>
          <w:sz w:val="24"/>
          <w:szCs w:val="24"/>
        </w:rPr>
        <w:t xml:space="preserve"> 3 раздела классных часов.</w:t>
      </w:r>
    </w:p>
    <w:p w:rsidR="0010032D" w:rsidRPr="009E3209" w:rsidRDefault="0010032D" w:rsidP="0010032D">
      <w:pPr>
        <w:spacing w:after="0" w:line="240" w:lineRule="auto"/>
        <w:ind w:firstLine="709"/>
        <w:jc w:val="both"/>
        <w:rPr>
          <w:rFonts w:cs="Times New Roman"/>
          <w:sz w:val="24"/>
          <w:szCs w:val="24"/>
        </w:rPr>
      </w:pPr>
      <w:r w:rsidRPr="00BA0AB8">
        <w:rPr>
          <w:rFonts w:cs="Times New Roman"/>
          <w:sz w:val="24"/>
          <w:szCs w:val="24"/>
        </w:rPr>
        <w:t>1 раздел. «Воспитание  личностной культуры»</w:t>
      </w:r>
      <w:r w:rsidRPr="009E3209">
        <w:rPr>
          <w:rFonts w:cs="Times New Roman"/>
          <w:sz w:val="24"/>
          <w:szCs w:val="24"/>
        </w:rPr>
        <w:t xml:space="preserve"> (формирует  личностные качества человека: доброту, честность, бережливость, аккуратность, трудолюбие).</w:t>
      </w:r>
    </w:p>
    <w:p w:rsidR="0010032D" w:rsidRPr="009E3209" w:rsidRDefault="0010032D" w:rsidP="0010032D">
      <w:pPr>
        <w:spacing w:after="0" w:line="240" w:lineRule="auto"/>
        <w:ind w:firstLine="709"/>
        <w:jc w:val="both"/>
        <w:rPr>
          <w:rFonts w:cs="Times New Roman"/>
          <w:sz w:val="24"/>
          <w:szCs w:val="24"/>
        </w:rPr>
      </w:pPr>
      <w:r w:rsidRPr="00BA0AB8">
        <w:rPr>
          <w:rFonts w:cs="Times New Roman"/>
          <w:sz w:val="24"/>
          <w:szCs w:val="24"/>
        </w:rPr>
        <w:t>2 раздел. «Формирование культуры взаимоотношений»</w:t>
      </w:r>
      <w:r w:rsidRPr="009E3209">
        <w:rPr>
          <w:rFonts w:cs="Times New Roman"/>
          <w:sz w:val="24"/>
          <w:szCs w:val="24"/>
        </w:rPr>
        <w:t xml:space="preserve"> (на конкретных примерах</w:t>
      </w:r>
      <w:r>
        <w:rPr>
          <w:rFonts w:cs="Times New Roman"/>
          <w:sz w:val="24"/>
          <w:szCs w:val="24"/>
        </w:rPr>
        <w:t>,</w:t>
      </w:r>
      <w:r w:rsidRPr="009E3209">
        <w:rPr>
          <w:rFonts w:cs="Times New Roman"/>
          <w:sz w:val="24"/>
          <w:szCs w:val="24"/>
        </w:rPr>
        <w:t xml:space="preserve"> ко</w:t>
      </w:r>
      <w:r w:rsidR="0052259C">
        <w:rPr>
          <w:rFonts w:cs="Times New Roman"/>
          <w:sz w:val="24"/>
          <w:szCs w:val="24"/>
        </w:rPr>
        <w:t>торые доступны детям, раскрываем</w:t>
      </w:r>
      <w:r w:rsidRPr="009E3209">
        <w:rPr>
          <w:rFonts w:cs="Times New Roman"/>
          <w:sz w:val="24"/>
          <w:szCs w:val="24"/>
        </w:rPr>
        <w:t xml:space="preserve"> сущность нравственных отношений между людьми</w:t>
      </w:r>
      <w:r w:rsidR="0052259C">
        <w:rPr>
          <w:rFonts w:cs="Times New Roman"/>
          <w:sz w:val="24"/>
          <w:szCs w:val="24"/>
        </w:rPr>
        <w:t>)</w:t>
      </w:r>
      <w:r w:rsidRPr="009E3209">
        <w:rPr>
          <w:rFonts w:cs="Times New Roman"/>
          <w:sz w:val="24"/>
          <w:szCs w:val="24"/>
        </w:rPr>
        <w:t>. Уже в начальной школе детям нужно дать представление о правилах,</w:t>
      </w:r>
      <w:r>
        <w:rPr>
          <w:rFonts w:cs="Times New Roman"/>
          <w:sz w:val="24"/>
          <w:szCs w:val="24"/>
        </w:rPr>
        <w:t xml:space="preserve"> </w:t>
      </w:r>
      <w:r w:rsidRPr="009E3209">
        <w:rPr>
          <w:rFonts w:cs="Times New Roman"/>
          <w:sz w:val="24"/>
          <w:szCs w:val="24"/>
        </w:rPr>
        <w:t xml:space="preserve">нормах отношений с одноклассниками, родными и даже просто </w:t>
      </w:r>
      <w:r w:rsidR="0052259C">
        <w:rPr>
          <w:rFonts w:cs="Times New Roman"/>
          <w:sz w:val="24"/>
          <w:szCs w:val="24"/>
        </w:rPr>
        <w:t xml:space="preserve">с </w:t>
      </w:r>
      <w:r w:rsidRPr="009E3209">
        <w:rPr>
          <w:rFonts w:cs="Times New Roman"/>
          <w:sz w:val="24"/>
          <w:szCs w:val="24"/>
        </w:rPr>
        <w:t>окружающими людьми.</w:t>
      </w:r>
      <w:r w:rsidR="00BA0AB8">
        <w:rPr>
          <w:rFonts w:cs="Times New Roman"/>
          <w:sz w:val="24"/>
          <w:szCs w:val="24"/>
        </w:rPr>
        <w:t xml:space="preserve"> С</w:t>
      </w:r>
      <w:r w:rsidRPr="009E3209">
        <w:rPr>
          <w:rFonts w:cs="Times New Roman"/>
          <w:sz w:val="24"/>
          <w:szCs w:val="24"/>
        </w:rPr>
        <w:t>амый лучший материал-это литературные образы, поэтому на каждом занятии использую произведения детской литературы. Например</w:t>
      </w:r>
      <w:r>
        <w:rPr>
          <w:rFonts w:cs="Times New Roman"/>
          <w:sz w:val="24"/>
          <w:szCs w:val="24"/>
        </w:rPr>
        <w:t>,</w:t>
      </w:r>
      <w:r w:rsidRPr="009E3209">
        <w:rPr>
          <w:rFonts w:cs="Times New Roman"/>
          <w:sz w:val="24"/>
          <w:szCs w:val="24"/>
        </w:rPr>
        <w:t xml:space="preserve"> об</w:t>
      </w:r>
      <w:r w:rsidR="00BA0AB8">
        <w:rPr>
          <w:rFonts w:cs="Times New Roman"/>
          <w:sz w:val="24"/>
          <w:szCs w:val="24"/>
        </w:rPr>
        <w:t>суждение рассказа Л.</w:t>
      </w:r>
      <w:r w:rsidR="0052259C">
        <w:rPr>
          <w:rFonts w:cs="Times New Roman"/>
          <w:sz w:val="24"/>
          <w:szCs w:val="24"/>
        </w:rPr>
        <w:t xml:space="preserve"> </w:t>
      </w:r>
      <w:r w:rsidR="00BA0AB8">
        <w:rPr>
          <w:rFonts w:cs="Times New Roman"/>
          <w:sz w:val="24"/>
          <w:szCs w:val="24"/>
        </w:rPr>
        <w:t>Пантелеева «Честное слово»</w:t>
      </w:r>
      <w:r w:rsidRPr="009E3209">
        <w:rPr>
          <w:rFonts w:cs="Times New Roman"/>
          <w:sz w:val="24"/>
          <w:szCs w:val="24"/>
        </w:rPr>
        <w:t>,</w:t>
      </w:r>
      <w:r>
        <w:rPr>
          <w:rFonts w:cs="Times New Roman"/>
          <w:sz w:val="24"/>
          <w:szCs w:val="24"/>
        </w:rPr>
        <w:t xml:space="preserve"> </w:t>
      </w:r>
      <w:r w:rsidRPr="009E3209">
        <w:rPr>
          <w:rFonts w:cs="Times New Roman"/>
          <w:sz w:val="24"/>
          <w:szCs w:val="24"/>
        </w:rPr>
        <w:t>о</w:t>
      </w:r>
      <w:r>
        <w:rPr>
          <w:rFonts w:cs="Times New Roman"/>
          <w:sz w:val="24"/>
          <w:szCs w:val="24"/>
        </w:rPr>
        <w:t xml:space="preserve"> </w:t>
      </w:r>
      <w:r w:rsidRPr="009E3209">
        <w:rPr>
          <w:rFonts w:cs="Times New Roman"/>
          <w:sz w:val="24"/>
          <w:szCs w:val="24"/>
        </w:rPr>
        <w:t>доброте и бе</w:t>
      </w:r>
      <w:r w:rsidR="00BA0AB8">
        <w:rPr>
          <w:rFonts w:cs="Times New Roman"/>
          <w:sz w:val="24"/>
          <w:szCs w:val="24"/>
        </w:rPr>
        <w:t xml:space="preserve">ссердечии в сказке В. </w:t>
      </w:r>
      <w:proofErr w:type="spellStart"/>
      <w:r w:rsidR="00BA0AB8">
        <w:rPr>
          <w:rFonts w:cs="Times New Roman"/>
          <w:sz w:val="24"/>
          <w:szCs w:val="24"/>
        </w:rPr>
        <w:t>Сутеевой</w:t>
      </w:r>
      <w:proofErr w:type="spellEnd"/>
      <w:r w:rsidR="00BA0AB8">
        <w:rPr>
          <w:rFonts w:cs="Times New Roman"/>
          <w:sz w:val="24"/>
          <w:szCs w:val="24"/>
        </w:rPr>
        <w:t xml:space="preserve"> «Мешок яблок»</w:t>
      </w:r>
      <w:r w:rsidRPr="009E3209">
        <w:rPr>
          <w:rFonts w:cs="Times New Roman"/>
          <w:sz w:val="24"/>
          <w:szCs w:val="24"/>
        </w:rPr>
        <w:t>.</w:t>
      </w:r>
      <w:r>
        <w:rPr>
          <w:rFonts w:cs="Times New Roman"/>
          <w:sz w:val="24"/>
          <w:szCs w:val="24"/>
        </w:rPr>
        <w:t xml:space="preserve"> </w:t>
      </w:r>
      <w:r w:rsidRPr="009E3209">
        <w:rPr>
          <w:rFonts w:cs="Times New Roman"/>
          <w:sz w:val="24"/>
          <w:szCs w:val="24"/>
        </w:rPr>
        <w:t>Благодаря художественному образу</w:t>
      </w:r>
      <w:r w:rsidR="00BA0AB8">
        <w:rPr>
          <w:rFonts w:cs="Times New Roman"/>
          <w:sz w:val="24"/>
          <w:szCs w:val="24"/>
        </w:rPr>
        <w:t>,</w:t>
      </w:r>
      <w:r w:rsidR="0052259C">
        <w:rPr>
          <w:rFonts w:cs="Times New Roman"/>
          <w:sz w:val="24"/>
          <w:szCs w:val="24"/>
        </w:rPr>
        <w:t xml:space="preserve"> обучающие</w:t>
      </w:r>
      <w:r w:rsidRPr="009E3209">
        <w:rPr>
          <w:rFonts w:cs="Times New Roman"/>
          <w:sz w:val="24"/>
          <w:szCs w:val="24"/>
        </w:rPr>
        <w:t>ся постепенно начинает оценивать себя -</w:t>
      </w:r>
      <w:r w:rsidR="008C314D">
        <w:rPr>
          <w:rFonts w:cs="Times New Roman"/>
          <w:sz w:val="24"/>
          <w:szCs w:val="24"/>
        </w:rPr>
        <w:t xml:space="preserve"> </w:t>
      </w:r>
      <w:r w:rsidRPr="009E3209">
        <w:rPr>
          <w:rFonts w:cs="Times New Roman"/>
          <w:sz w:val="24"/>
          <w:szCs w:val="24"/>
        </w:rPr>
        <w:t>свои поступки, мысли,</w:t>
      </w:r>
      <w:r>
        <w:rPr>
          <w:rFonts w:cs="Times New Roman"/>
          <w:sz w:val="24"/>
          <w:szCs w:val="24"/>
        </w:rPr>
        <w:t xml:space="preserve"> </w:t>
      </w:r>
      <w:r w:rsidRPr="009E3209">
        <w:rPr>
          <w:rFonts w:cs="Times New Roman"/>
          <w:sz w:val="24"/>
          <w:szCs w:val="24"/>
        </w:rPr>
        <w:t>отношения к другим. Когда ребёнок анализирует поступки героев,</w:t>
      </w:r>
      <w:r>
        <w:rPr>
          <w:rFonts w:cs="Times New Roman"/>
          <w:sz w:val="24"/>
          <w:szCs w:val="24"/>
        </w:rPr>
        <w:t xml:space="preserve"> </w:t>
      </w:r>
      <w:r w:rsidR="00BA0AB8">
        <w:rPr>
          <w:rFonts w:cs="Times New Roman"/>
          <w:sz w:val="24"/>
          <w:szCs w:val="24"/>
        </w:rPr>
        <w:t>учитель помогает</w:t>
      </w:r>
      <w:r w:rsidRPr="009E3209">
        <w:rPr>
          <w:rFonts w:cs="Times New Roman"/>
          <w:sz w:val="24"/>
          <w:szCs w:val="24"/>
        </w:rPr>
        <w:t xml:space="preserve"> разобраться в поступке, правильно понять, дать правильную н</w:t>
      </w:r>
      <w:r w:rsidR="008C314D">
        <w:rPr>
          <w:rFonts w:cs="Times New Roman"/>
          <w:sz w:val="24"/>
          <w:szCs w:val="24"/>
        </w:rPr>
        <w:t>равственную оценку. В завершение</w:t>
      </w:r>
      <w:r w:rsidRPr="009E3209">
        <w:rPr>
          <w:rFonts w:cs="Times New Roman"/>
          <w:sz w:val="24"/>
          <w:szCs w:val="24"/>
        </w:rPr>
        <w:t xml:space="preserve"> этой работы у детей формируется умение оценивать других и критически относиться к себе.</w:t>
      </w:r>
    </w:p>
    <w:p w:rsidR="0010032D" w:rsidRPr="009E3209" w:rsidRDefault="0010032D" w:rsidP="0010032D">
      <w:pPr>
        <w:spacing w:after="0" w:line="240" w:lineRule="auto"/>
        <w:ind w:firstLine="709"/>
        <w:jc w:val="both"/>
        <w:rPr>
          <w:rFonts w:cs="Times New Roman"/>
          <w:sz w:val="24"/>
          <w:szCs w:val="24"/>
        </w:rPr>
      </w:pPr>
      <w:r w:rsidRPr="00BA0AB8">
        <w:rPr>
          <w:rFonts w:cs="Times New Roman"/>
          <w:sz w:val="24"/>
          <w:szCs w:val="24"/>
        </w:rPr>
        <w:t xml:space="preserve">3 раздел. </w:t>
      </w:r>
      <w:proofErr w:type="gramStart"/>
      <w:r w:rsidRPr="00BA0AB8">
        <w:rPr>
          <w:rFonts w:cs="Times New Roman"/>
          <w:sz w:val="24"/>
          <w:szCs w:val="24"/>
        </w:rPr>
        <w:t>«Правила хорошего тона»</w:t>
      </w:r>
      <w:r w:rsidR="0052259C">
        <w:rPr>
          <w:rFonts w:cs="Times New Roman"/>
          <w:sz w:val="24"/>
          <w:szCs w:val="24"/>
        </w:rPr>
        <w:t xml:space="preserve"> (детям хорошо помогаю</w:t>
      </w:r>
      <w:r w:rsidRPr="009E3209">
        <w:rPr>
          <w:rFonts w:cs="Times New Roman"/>
          <w:sz w:val="24"/>
          <w:szCs w:val="24"/>
        </w:rPr>
        <w:t>т освоить нормы и правила поведения в школе,</w:t>
      </w:r>
      <w:r>
        <w:rPr>
          <w:rFonts w:cs="Times New Roman"/>
          <w:sz w:val="24"/>
          <w:szCs w:val="24"/>
        </w:rPr>
        <w:t xml:space="preserve"> </w:t>
      </w:r>
      <w:r w:rsidRPr="009E3209">
        <w:rPr>
          <w:rFonts w:cs="Times New Roman"/>
          <w:sz w:val="24"/>
          <w:szCs w:val="24"/>
        </w:rPr>
        <w:t>в общественном месте, на улице.</w:t>
      </w:r>
      <w:proofErr w:type="gramEnd"/>
      <w:r w:rsidRPr="009E3209">
        <w:rPr>
          <w:rFonts w:cs="Times New Roman"/>
          <w:sz w:val="24"/>
          <w:szCs w:val="24"/>
        </w:rPr>
        <w:t xml:space="preserve"> </w:t>
      </w:r>
      <w:proofErr w:type="gramStart"/>
      <w:r w:rsidRPr="009E3209">
        <w:rPr>
          <w:rFonts w:cs="Times New Roman"/>
          <w:sz w:val="24"/>
          <w:szCs w:val="24"/>
        </w:rPr>
        <w:t>В системе таких ситуаций ребёнок накапливает  представления о хороших и плохих поступках).</w:t>
      </w:r>
      <w:proofErr w:type="gramEnd"/>
    </w:p>
    <w:p w:rsidR="0010032D" w:rsidRPr="009E3209" w:rsidRDefault="0052259C" w:rsidP="0010032D">
      <w:pPr>
        <w:spacing w:after="0" w:line="240" w:lineRule="auto"/>
        <w:ind w:firstLine="709"/>
        <w:jc w:val="both"/>
        <w:rPr>
          <w:rFonts w:cs="Times New Roman"/>
          <w:sz w:val="24"/>
          <w:szCs w:val="24"/>
        </w:rPr>
      </w:pPr>
      <w:r>
        <w:rPr>
          <w:rFonts w:cs="Times New Roman"/>
          <w:sz w:val="24"/>
          <w:szCs w:val="24"/>
        </w:rPr>
        <w:t xml:space="preserve">Мой </w:t>
      </w:r>
      <w:r w:rsidR="008C314D">
        <w:rPr>
          <w:rFonts w:cs="Times New Roman"/>
          <w:sz w:val="24"/>
          <w:szCs w:val="24"/>
        </w:rPr>
        <w:t>п</w:t>
      </w:r>
      <w:r w:rsidR="0010032D" w:rsidRPr="009E3209">
        <w:rPr>
          <w:rFonts w:cs="Times New Roman"/>
          <w:sz w:val="24"/>
          <w:szCs w:val="24"/>
        </w:rPr>
        <w:t>едагогический девиз: «Люби, твори, дерзай!»</w:t>
      </w:r>
    </w:p>
    <w:p w:rsidR="0010032D" w:rsidRPr="009E3209" w:rsidRDefault="008C314D" w:rsidP="008C314D">
      <w:pPr>
        <w:spacing w:after="0" w:line="240" w:lineRule="auto"/>
        <w:ind w:firstLine="709"/>
        <w:jc w:val="both"/>
        <w:rPr>
          <w:rFonts w:cs="Times New Roman"/>
          <w:sz w:val="24"/>
          <w:szCs w:val="24"/>
        </w:rPr>
      </w:pPr>
      <w:r>
        <w:rPr>
          <w:rFonts w:cs="Times New Roman"/>
          <w:sz w:val="24"/>
          <w:szCs w:val="24"/>
        </w:rPr>
        <w:t>Думаю, что п</w:t>
      </w:r>
      <w:r w:rsidR="0010032D" w:rsidRPr="009E3209">
        <w:rPr>
          <w:rFonts w:cs="Times New Roman"/>
          <w:sz w:val="24"/>
          <w:szCs w:val="24"/>
        </w:rPr>
        <w:t>едагогическая деятельность складывается из с</w:t>
      </w:r>
      <w:r w:rsidR="0052259C">
        <w:rPr>
          <w:rFonts w:cs="Times New Roman"/>
          <w:sz w:val="24"/>
          <w:szCs w:val="24"/>
        </w:rPr>
        <w:t>амых простых компонентов: любви</w:t>
      </w:r>
      <w:r w:rsidR="0010032D" w:rsidRPr="009E3209">
        <w:rPr>
          <w:rFonts w:cs="Times New Roman"/>
          <w:sz w:val="24"/>
          <w:szCs w:val="24"/>
        </w:rPr>
        <w:t xml:space="preserve"> к детям,</w:t>
      </w:r>
      <w:r w:rsidR="0010032D">
        <w:rPr>
          <w:rFonts w:cs="Times New Roman"/>
          <w:sz w:val="24"/>
          <w:szCs w:val="24"/>
        </w:rPr>
        <w:t xml:space="preserve"> </w:t>
      </w:r>
      <w:r w:rsidR="0052259C">
        <w:rPr>
          <w:rFonts w:cs="Times New Roman"/>
          <w:sz w:val="24"/>
          <w:szCs w:val="24"/>
        </w:rPr>
        <w:t>справедливости как основы доверия, способности</w:t>
      </w:r>
      <w:r w:rsidR="0010032D" w:rsidRPr="009E3209">
        <w:rPr>
          <w:rFonts w:cs="Times New Roman"/>
          <w:sz w:val="24"/>
          <w:szCs w:val="24"/>
        </w:rPr>
        <w:t xml:space="preserve"> прощать ребёнка.</w:t>
      </w:r>
    </w:p>
    <w:p w:rsidR="0010032D" w:rsidRPr="009E3209" w:rsidRDefault="008C314D" w:rsidP="0010032D">
      <w:pPr>
        <w:spacing w:after="0" w:line="240" w:lineRule="auto"/>
        <w:ind w:firstLine="709"/>
        <w:jc w:val="both"/>
        <w:rPr>
          <w:rFonts w:cs="Times New Roman"/>
          <w:sz w:val="24"/>
          <w:szCs w:val="24"/>
        </w:rPr>
      </w:pPr>
      <w:r>
        <w:rPr>
          <w:rFonts w:cs="Times New Roman"/>
          <w:sz w:val="24"/>
          <w:szCs w:val="24"/>
        </w:rPr>
        <w:t xml:space="preserve">Главное в </w:t>
      </w:r>
      <w:r w:rsidR="0010032D" w:rsidRPr="009E3209">
        <w:rPr>
          <w:rFonts w:cs="Times New Roman"/>
          <w:sz w:val="24"/>
          <w:szCs w:val="24"/>
        </w:rPr>
        <w:t xml:space="preserve"> работе</w:t>
      </w:r>
      <w:r>
        <w:rPr>
          <w:rFonts w:cs="Times New Roman"/>
          <w:sz w:val="24"/>
          <w:szCs w:val="24"/>
        </w:rPr>
        <w:t xml:space="preserve"> учителя</w:t>
      </w:r>
      <w:r w:rsidR="0010032D">
        <w:rPr>
          <w:rFonts w:cs="Times New Roman"/>
          <w:sz w:val="24"/>
          <w:szCs w:val="24"/>
        </w:rPr>
        <w:t xml:space="preserve"> </w:t>
      </w:r>
      <w:r w:rsidR="0010032D" w:rsidRPr="009E3209">
        <w:rPr>
          <w:rFonts w:cs="Times New Roman"/>
          <w:sz w:val="24"/>
          <w:szCs w:val="24"/>
        </w:rPr>
        <w:t>- воспитание ученика как личности.</w:t>
      </w:r>
    </w:p>
    <w:p w:rsidR="003D44DA" w:rsidRDefault="003D44DA" w:rsidP="003D44DA">
      <w:pPr>
        <w:pStyle w:val="af2"/>
        <w:ind w:firstLine="709"/>
        <w:rPr>
          <w:rFonts w:ascii="Times New Roman" w:hAnsi="Times New Roman" w:cs="Times New Roman"/>
          <w:sz w:val="24"/>
          <w:szCs w:val="24"/>
        </w:rPr>
      </w:pPr>
    </w:p>
    <w:p w:rsidR="009F7735" w:rsidRDefault="009F7735" w:rsidP="003D44DA">
      <w:pPr>
        <w:pStyle w:val="af2"/>
        <w:ind w:firstLine="709"/>
        <w:rPr>
          <w:rFonts w:ascii="Times New Roman" w:hAnsi="Times New Roman" w:cs="Times New Roman"/>
          <w:sz w:val="24"/>
          <w:szCs w:val="24"/>
        </w:rPr>
      </w:pPr>
    </w:p>
    <w:p w:rsidR="0052259C" w:rsidRDefault="0052259C" w:rsidP="009F7735">
      <w:pPr>
        <w:pStyle w:val="ab"/>
      </w:pPr>
      <w:bookmarkStart w:id="138" w:name="_Toc62132075"/>
      <w:bookmarkStart w:id="139" w:name="_Toc62220373"/>
    </w:p>
    <w:p w:rsidR="00D955AA" w:rsidRDefault="00D955AA" w:rsidP="009F7735">
      <w:pPr>
        <w:pStyle w:val="ab"/>
      </w:pPr>
    </w:p>
    <w:p w:rsidR="00D955AA" w:rsidRDefault="00D955AA"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D637F1" w:rsidRDefault="00D637F1" w:rsidP="009F7735">
      <w:pPr>
        <w:pStyle w:val="ab"/>
      </w:pPr>
    </w:p>
    <w:p w:rsidR="009F7735" w:rsidRPr="009F7735" w:rsidRDefault="00C53BC9" w:rsidP="009F7735">
      <w:pPr>
        <w:pStyle w:val="ab"/>
      </w:pPr>
      <w:r>
        <w:lastRenderedPageBreak/>
        <w:t>Фомина</w:t>
      </w:r>
      <w:r w:rsidR="009F7735" w:rsidRPr="009F7735">
        <w:t xml:space="preserve"> О.В.,</w:t>
      </w:r>
      <w:bookmarkEnd w:id="138"/>
      <w:bookmarkEnd w:id="139"/>
    </w:p>
    <w:p w:rsidR="009F7735" w:rsidRPr="0077346B" w:rsidRDefault="009F7735" w:rsidP="009E29AC">
      <w:pPr>
        <w:pStyle w:val="29"/>
      </w:pPr>
      <w:bookmarkStart w:id="140" w:name="_Toc62132076"/>
      <w:r>
        <w:t>МА</w:t>
      </w:r>
      <w:r w:rsidRPr="0077346B">
        <w:t>ОУ «К</w:t>
      </w:r>
      <w:r>
        <w:t>омсомольская</w:t>
      </w:r>
      <w:r w:rsidRPr="0077346B">
        <w:t xml:space="preserve"> СОШ»,</w:t>
      </w:r>
      <w:bookmarkEnd w:id="140"/>
    </w:p>
    <w:p w:rsidR="009F7735" w:rsidRDefault="009F7735" w:rsidP="009E29AC">
      <w:pPr>
        <w:pStyle w:val="29"/>
      </w:pPr>
      <w:bookmarkStart w:id="141" w:name="_Toc62132077"/>
      <w:r w:rsidRPr="0077346B">
        <w:t xml:space="preserve">Кунгурский </w:t>
      </w:r>
      <w:r>
        <w:t xml:space="preserve">муниципальный </w:t>
      </w:r>
      <w:r w:rsidRPr="0077346B">
        <w:t>район</w:t>
      </w:r>
      <w:bookmarkEnd w:id="141"/>
    </w:p>
    <w:p w:rsidR="00D955AA" w:rsidRDefault="009F7735" w:rsidP="009F7735">
      <w:pPr>
        <w:pStyle w:val="11"/>
        <w:rPr>
          <w:caps/>
        </w:rPr>
      </w:pPr>
      <w:bookmarkStart w:id="142" w:name="_Toc62132078"/>
      <w:r w:rsidRPr="009F7735">
        <w:rPr>
          <w:caps/>
        </w:rPr>
        <w:t>Профессиональное самоопределение детей с ОВЗ</w:t>
      </w:r>
    </w:p>
    <w:p w:rsidR="00E866DF" w:rsidRDefault="00D955AA" w:rsidP="009F7735">
      <w:pPr>
        <w:pStyle w:val="11"/>
        <w:rPr>
          <w:caps/>
        </w:rPr>
      </w:pPr>
      <w:r>
        <w:rPr>
          <w:caps/>
        </w:rPr>
        <w:t>в начальной школе</w:t>
      </w:r>
      <w:r w:rsidR="009F7735" w:rsidRPr="009F7735">
        <w:rPr>
          <w:caps/>
        </w:rPr>
        <w:t xml:space="preserve"> </w:t>
      </w:r>
    </w:p>
    <w:bookmarkEnd w:id="142"/>
    <w:p w:rsidR="009F7735" w:rsidRPr="00EE6A75" w:rsidRDefault="009F7735" w:rsidP="009F7735">
      <w:pPr>
        <w:spacing w:after="0" w:line="240" w:lineRule="auto"/>
        <w:ind w:firstLine="709"/>
        <w:jc w:val="both"/>
        <w:rPr>
          <w:rFonts w:eastAsia="Calibri" w:cs="Times New Roman"/>
          <w:sz w:val="24"/>
          <w:szCs w:val="24"/>
        </w:rPr>
      </w:pPr>
      <w:r w:rsidRPr="00EE6A75">
        <w:rPr>
          <w:rFonts w:eastAsia="Calibri" w:cs="Times New Roman"/>
          <w:sz w:val="24"/>
          <w:szCs w:val="24"/>
          <w:lang w:val="en-US"/>
        </w:rPr>
        <w:t>C</w:t>
      </w:r>
      <w:r w:rsidRPr="00EE6A75">
        <w:rPr>
          <w:rFonts w:eastAsia="Calibri" w:cs="Times New Roman"/>
          <w:sz w:val="24"/>
          <w:szCs w:val="24"/>
        </w:rPr>
        <w:t>ложный  вопрос  встаёт  перед  выпускниками  при  окончании  школы  -   вопрос  выбора  профессии.  Часто  подросткам  тру</w:t>
      </w:r>
      <w:r w:rsidR="0052259C">
        <w:rPr>
          <w:rFonts w:eastAsia="Calibri" w:cs="Times New Roman"/>
          <w:sz w:val="24"/>
          <w:szCs w:val="24"/>
        </w:rPr>
        <w:t xml:space="preserve">дно  сделать  выбор по  причине </w:t>
      </w:r>
      <w:proofErr w:type="gramStart"/>
      <w:r w:rsidR="0052259C">
        <w:rPr>
          <w:rFonts w:eastAsia="Calibri" w:cs="Times New Roman"/>
          <w:sz w:val="24"/>
          <w:szCs w:val="24"/>
        </w:rPr>
        <w:t>не знания</w:t>
      </w:r>
      <w:proofErr w:type="gramEnd"/>
      <w:r w:rsidR="0052259C">
        <w:rPr>
          <w:rFonts w:eastAsia="Calibri" w:cs="Times New Roman"/>
          <w:sz w:val="24"/>
          <w:szCs w:val="24"/>
        </w:rPr>
        <w:t xml:space="preserve"> своих интересов, способностей, возможностей. </w:t>
      </w:r>
      <w:r w:rsidRPr="00EE6A75">
        <w:rPr>
          <w:rFonts w:eastAsia="Calibri" w:cs="Times New Roman"/>
          <w:sz w:val="24"/>
          <w:szCs w:val="24"/>
        </w:rPr>
        <w:t xml:space="preserve">  </w:t>
      </w:r>
      <w:r>
        <w:rPr>
          <w:rFonts w:eastAsia="Calibri" w:cs="Times New Roman"/>
          <w:sz w:val="24"/>
          <w:szCs w:val="24"/>
        </w:rPr>
        <w:t xml:space="preserve">Проблема </w:t>
      </w:r>
      <w:r w:rsidR="0052259C">
        <w:rPr>
          <w:rFonts w:eastAsia="Calibri" w:cs="Times New Roman"/>
          <w:sz w:val="24"/>
          <w:szCs w:val="24"/>
        </w:rPr>
        <w:t xml:space="preserve"> еще и в том, </w:t>
      </w:r>
      <w:r w:rsidRPr="00EE6A75">
        <w:rPr>
          <w:rFonts w:eastAsia="Calibri" w:cs="Times New Roman"/>
          <w:sz w:val="24"/>
          <w:szCs w:val="24"/>
        </w:rPr>
        <w:t>что   выпускники  и  их  родители   не  имеют  полной  информации  о  картине  рынка  труда.</w:t>
      </w:r>
    </w:p>
    <w:p w:rsidR="009F7735" w:rsidRPr="00EE6A75" w:rsidRDefault="00F1677A" w:rsidP="009F7735">
      <w:pPr>
        <w:spacing w:after="0" w:line="240" w:lineRule="auto"/>
        <w:ind w:firstLine="709"/>
        <w:jc w:val="both"/>
        <w:rPr>
          <w:rFonts w:eastAsia="Calibri" w:cs="Times New Roman"/>
          <w:sz w:val="24"/>
          <w:szCs w:val="24"/>
        </w:rPr>
      </w:pPr>
      <w:r>
        <w:rPr>
          <w:rFonts w:eastAsia="Calibri" w:cs="Times New Roman"/>
          <w:sz w:val="24"/>
          <w:szCs w:val="24"/>
        </w:rPr>
        <w:t xml:space="preserve">Еще </w:t>
      </w:r>
      <w:r w:rsidR="009F7735" w:rsidRPr="00EE6A75">
        <w:rPr>
          <w:rFonts w:eastAsia="Calibri" w:cs="Times New Roman"/>
          <w:sz w:val="24"/>
          <w:szCs w:val="24"/>
        </w:rPr>
        <w:t xml:space="preserve">  сложнее  сделать   свой  профессиональный   выбор   детям,  чьи  возмо</w:t>
      </w:r>
      <w:r>
        <w:rPr>
          <w:rFonts w:eastAsia="Calibri" w:cs="Times New Roman"/>
          <w:sz w:val="24"/>
          <w:szCs w:val="24"/>
        </w:rPr>
        <w:t>жности  ограничены,  детям с ОВЗ</w:t>
      </w:r>
      <w:r w:rsidR="009F7735" w:rsidRPr="00EE6A75">
        <w:rPr>
          <w:rFonts w:eastAsia="Calibri" w:cs="Times New Roman"/>
          <w:sz w:val="24"/>
          <w:szCs w:val="24"/>
        </w:rPr>
        <w:t xml:space="preserve">.  Для  этой  категории  детей  спектр  профессий  ограничен  ещё  и по медицинским  показателям. </w:t>
      </w:r>
    </w:p>
    <w:p w:rsidR="009F7735" w:rsidRPr="00EE6A75" w:rsidRDefault="00F42A32" w:rsidP="009F7735">
      <w:pPr>
        <w:spacing w:after="0" w:line="240" w:lineRule="auto"/>
        <w:ind w:firstLine="709"/>
        <w:jc w:val="both"/>
        <w:rPr>
          <w:rFonts w:eastAsia="Calibri" w:cs="Times New Roman"/>
          <w:sz w:val="24"/>
          <w:szCs w:val="24"/>
        </w:rPr>
      </w:pPr>
      <w:r>
        <w:rPr>
          <w:rFonts w:eastAsia="Calibri" w:cs="Times New Roman"/>
          <w:sz w:val="24"/>
          <w:szCs w:val="24"/>
        </w:rPr>
        <w:t xml:space="preserve">Задача </w:t>
      </w:r>
      <w:r w:rsidR="009F7735">
        <w:rPr>
          <w:rFonts w:eastAsia="Calibri" w:cs="Times New Roman"/>
          <w:sz w:val="24"/>
          <w:szCs w:val="24"/>
        </w:rPr>
        <w:t xml:space="preserve"> </w:t>
      </w:r>
      <w:r w:rsidR="009F7735" w:rsidRPr="00EE6A75">
        <w:rPr>
          <w:rFonts w:eastAsia="Calibri" w:cs="Times New Roman"/>
          <w:sz w:val="24"/>
          <w:szCs w:val="24"/>
        </w:rPr>
        <w:t>учителя</w:t>
      </w:r>
      <w:r w:rsidR="009F7735">
        <w:rPr>
          <w:rFonts w:eastAsia="Calibri" w:cs="Times New Roman"/>
          <w:sz w:val="24"/>
          <w:szCs w:val="24"/>
        </w:rPr>
        <w:t xml:space="preserve"> </w:t>
      </w:r>
      <w:r>
        <w:rPr>
          <w:rFonts w:eastAsia="Calibri" w:cs="Times New Roman"/>
          <w:sz w:val="24"/>
          <w:szCs w:val="24"/>
        </w:rPr>
        <w:t>коррекционного класса</w:t>
      </w:r>
      <w:r w:rsidR="009F7735">
        <w:rPr>
          <w:rFonts w:eastAsia="Calibri" w:cs="Times New Roman"/>
          <w:sz w:val="24"/>
          <w:szCs w:val="24"/>
        </w:rPr>
        <w:t xml:space="preserve"> </w:t>
      </w:r>
      <w:r w:rsidR="009F7735" w:rsidRPr="00EE6A75">
        <w:rPr>
          <w:rFonts w:eastAsia="Calibri" w:cs="Times New Roman"/>
          <w:sz w:val="24"/>
          <w:szCs w:val="24"/>
        </w:rPr>
        <w:t>раскрыть</w:t>
      </w:r>
      <w:r w:rsidR="009F7735">
        <w:rPr>
          <w:rFonts w:eastAsia="Calibri" w:cs="Times New Roman"/>
          <w:sz w:val="24"/>
          <w:szCs w:val="24"/>
        </w:rPr>
        <w:t xml:space="preserve"> </w:t>
      </w:r>
      <w:r w:rsidR="009F7735" w:rsidRPr="00EE6A75">
        <w:rPr>
          <w:rFonts w:eastAsia="Calibri" w:cs="Times New Roman"/>
          <w:sz w:val="24"/>
          <w:szCs w:val="24"/>
        </w:rPr>
        <w:t xml:space="preserve">профессиональные  </w:t>
      </w:r>
      <w:r w:rsidR="00F1677A">
        <w:rPr>
          <w:rFonts w:eastAsia="Calibri" w:cs="Times New Roman"/>
          <w:sz w:val="24"/>
          <w:szCs w:val="24"/>
        </w:rPr>
        <w:t xml:space="preserve"> возможности</w:t>
      </w:r>
      <w:r w:rsidR="009F7735" w:rsidRPr="00EE6A75">
        <w:rPr>
          <w:rFonts w:eastAsia="Calibri" w:cs="Times New Roman"/>
          <w:sz w:val="24"/>
          <w:szCs w:val="24"/>
        </w:rPr>
        <w:t>,  способности</w:t>
      </w:r>
      <w:r w:rsidR="00F1677A">
        <w:rPr>
          <w:rFonts w:eastAsia="Calibri" w:cs="Times New Roman"/>
          <w:sz w:val="24"/>
          <w:szCs w:val="24"/>
        </w:rPr>
        <w:t xml:space="preserve"> и интересы</w:t>
      </w:r>
      <w:r w:rsidR="009F7735" w:rsidRPr="00EE6A75">
        <w:rPr>
          <w:rFonts w:eastAsia="Calibri" w:cs="Times New Roman"/>
          <w:sz w:val="24"/>
          <w:szCs w:val="24"/>
        </w:rPr>
        <w:t xml:space="preserve"> каждого  ребенка. В  н</w:t>
      </w:r>
      <w:r w:rsidR="009F7735">
        <w:rPr>
          <w:rFonts w:eastAsia="Calibri" w:cs="Times New Roman"/>
          <w:sz w:val="24"/>
          <w:szCs w:val="24"/>
        </w:rPr>
        <w:t xml:space="preserve">ачальной  школе закладывается </w:t>
      </w:r>
      <w:r w:rsidR="009F7735" w:rsidRPr="00EE6A75">
        <w:rPr>
          <w:rFonts w:eastAsia="Calibri" w:cs="Times New Roman"/>
          <w:sz w:val="24"/>
          <w:szCs w:val="24"/>
        </w:rPr>
        <w:t>фундамент для</w:t>
      </w:r>
      <w:r w:rsidR="009F7735">
        <w:rPr>
          <w:rFonts w:eastAsia="Calibri" w:cs="Times New Roman"/>
          <w:sz w:val="24"/>
          <w:szCs w:val="24"/>
        </w:rPr>
        <w:t xml:space="preserve"> </w:t>
      </w:r>
      <w:r w:rsidR="009F7735" w:rsidRPr="00EE6A75">
        <w:rPr>
          <w:rFonts w:eastAsia="Calibri" w:cs="Times New Roman"/>
          <w:sz w:val="24"/>
          <w:szCs w:val="24"/>
        </w:rPr>
        <w:t xml:space="preserve">этого, дети  на </w:t>
      </w:r>
      <w:r w:rsidR="009F7735">
        <w:rPr>
          <w:rFonts w:eastAsia="Calibri" w:cs="Times New Roman"/>
          <w:sz w:val="24"/>
          <w:szCs w:val="24"/>
        </w:rPr>
        <w:t xml:space="preserve">уроках </w:t>
      </w:r>
      <w:r w:rsidR="009F7735" w:rsidRPr="00EE6A75">
        <w:rPr>
          <w:rFonts w:eastAsia="Calibri" w:cs="Times New Roman"/>
          <w:sz w:val="24"/>
          <w:szCs w:val="24"/>
        </w:rPr>
        <w:t>окружающего  мира   знакомятся</w:t>
      </w:r>
      <w:r w:rsidR="009F7735">
        <w:rPr>
          <w:rFonts w:eastAsia="Calibri" w:cs="Times New Roman"/>
          <w:sz w:val="24"/>
          <w:szCs w:val="24"/>
        </w:rPr>
        <w:t xml:space="preserve"> с  различными  профессиями: повар,  швея, с</w:t>
      </w:r>
      <w:r w:rsidR="009F7735" w:rsidRPr="00EE6A75">
        <w:rPr>
          <w:rFonts w:eastAsia="Calibri" w:cs="Times New Roman"/>
          <w:sz w:val="24"/>
          <w:szCs w:val="24"/>
        </w:rPr>
        <w:t>троитель</w:t>
      </w:r>
      <w:r w:rsidR="009F7735">
        <w:rPr>
          <w:rFonts w:eastAsia="Calibri" w:cs="Times New Roman"/>
          <w:sz w:val="24"/>
          <w:szCs w:val="24"/>
        </w:rPr>
        <w:t>, п</w:t>
      </w:r>
      <w:r w:rsidR="009F7735" w:rsidRPr="00EE6A75">
        <w:rPr>
          <w:rFonts w:eastAsia="Calibri" w:cs="Times New Roman"/>
          <w:sz w:val="24"/>
          <w:szCs w:val="24"/>
        </w:rPr>
        <w:t xml:space="preserve">лотник. В рамках  </w:t>
      </w:r>
      <w:r w:rsidR="009F7735">
        <w:rPr>
          <w:rFonts w:eastAsia="Calibri" w:cs="Times New Roman"/>
          <w:sz w:val="24"/>
          <w:szCs w:val="24"/>
        </w:rPr>
        <w:t xml:space="preserve">учебного </w:t>
      </w:r>
      <w:r w:rsidR="009F7735" w:rsidRPr="00EE6A75">
        <w:rPr>
          <w:rFonts w:eastAsia="Calibri" w:cs="Times New Roman"/>
          <w:sz w:val="24"/>
          <w:szCs w:val="24"/>
        </w:rPr>
        <w:t>предмета   «Человек»,  «Окружающий  социальный  мир»   происходит  социализация   детей</w:t>
      </w:r>
      <w:r w:rsidR="009F7735">
        <w:rPr>
          <w:rFonts w:eastAsia="Calibri" w:cs="Times New Roman"/>
          <w:sz w:val="24"/>
          <w:szCs w:val="24"/>
        </w:rPr>
        <w:t xml:space="preserve"> с ОВЗ,  что  немало</w:t>
      </w:r>
      <w:r w:rsidR="009F7735" w:rsidRPr="00EE6A75">
        <w:rPr>
          <w:rFonts w:eastAsia="Calibri" w:cs="Times New Roman"/>
          <w:sz w:val="24"/>
          <w:szCs w:val="24"/>
        </w:rPr>
        <w:t xml:space="preserve">важно  в  дальнейшей   профориентации. </w:t>
      </w:r>
    </w:p>
    <w:p w:rsidR="009F7735" w:rsidRPr="00EE6A75" w:rsidRDefault="009F7735" w:rsidP="009F7735">
      <w:pPr>
        <w:spacing w:after="0" w:line="240" w:lineRule="auto"/>
        <w:ind w:firstLine="709"/>
        <w:jc w:val="both"/>
        <w:rPr>
          <w:rFonts w:eastAsia="Calibri" w:cs="Times New Roman"/>
          <w:sz w:val="24"/>
          <w:szCs w:val="24"/>
        </w:rPr>
      </w:pPr>
      <w:r w:rsidRPr="00EE6A75">
        <w:rPr>
          <w:rFonts w:eastAsia="Calibri" w:cs="Times New Roman"/>
          <w:sz w:val="24"/>
          <w:szCs w:val="24"/>
        </w:rPr>
        <w:t xml:space="preserve">Для  многих   детей </w:t>
      </w:r>
      <w:r>
        <w:rPr>
          <w:rFonts w:eastAsia="Calibri" w:cs="Times New Roman"/>
          <w:sz w:val="24"/>
          <w:szCs w:val="24"/>
        </w:rPr>
        <w:t>с</w:t>
      </w:r>
      <w:r w:rsidRPr="00EE6A75">
        <w:rPr>
          <w:rFonts w:eastAsia="Calibri" w:cs="Times New Roman"/>
          <w:sz w:val="24"/>
          <w:szCs w:val="24"/>
        </w:rPr>
        <w:t xml:space="preserve"> ОВЗ   гораздо  сложнее   не  только  найти  себя  в  мире профе</w:t>
      </w:r>
      <w:r>
        <w:rPr>
          <w:rFonts w:eastAsia="Calibri" w:cs="Times New Roman"/>
          <w:sz w:val="24"/>
          <w:szCs w:val="24"/>
        </w:rPr>
        <w:t xml:space="preserve">ссий, но и адаптироваться к </w:t>
      </w:r>
      <w:r w:rsidRPr="00EE6A75">
        <w:rPr>
          <w:rFonts w:eastAsia="Calibri" w:cs="Times New Roman"/>
          <w:sz w:val="24"/>
          <w:szCs w:val="24"/>
        </w:rPr>
        <w:t>социальным правилам</w:t>
      </w:r>
      <w:r>
        <w:rPr>
          <w:rFonts w:eastAsia="Calibri" w:cs="Times New Roman"/>
          <w:sz w:val="24"/>
          <w:szCs w:val="24"/>
        </w:rPr>
        <w:t xml:space="preserve"> и</w:t>
      </w:r>
      <w:r w:rsidRPr="00EE6A75">
        <w:rPr>
          <w:rFonts w:eastAsia="Calibri" w:cs="Times New Roman"/>
          <w:sz w:val="24"/>
          <w:szCs w:val="24"/>
        </w:rPr>
        <w:t xml:space="preserve"> нормам  современной  действительности. </w:t>
      </w:r>
      <w:r w:rsidR="00F42A32">
        <w:rPr>
          <w:rFonts w:eastAsia="Calibri" w:cs="Times New Roman"/>
          <w:sz w:val="24"/>
          <w:szCs w:val="24"/>
        </w:rPr>
        <w:t>Задача</w:t>
      </w:r>
      <w:r w:rsidRPr="00EE6A75">
        <w:rPr>
          <w:rFonts w:eastAsia="Calibri" w:cs="Times New Roman"/>
          <w:sz w:val="24"/>
          <w:szCs w:val="24"/>
        </w:rPr>
        <w:t xml:space="preserve"> педагогов  помочь  им  </w:t>
      </w:r>
      <w:r w:rsidR="00F1677A">
        <w:rPr>
          <w:rFonts w:eastAsia="Calibri" w:cs="Times New Roman"/>
          <w:sz w:val="24"/>
          <w:szCs w:val="24"/>
        </w:rPr>
        <w:t>в профессиональном самоопределении</w:t>
      </w:r>
      <w:r w:rsidRPr="00EE6A75">
        <w:rPr>
          <w:rFonts w:eastAsia="Calibri" w:cs="Times New Roman"/>
          <w:sz w:val="24"/>
          <w:szCs w:val="24"/>
        </w:rPr>
        <w:t>.</w:t>
      </w:r>
    </w:p>
    <w:p w:rsidR="009F7735" w:rsidRPr="00EE6A75" w:rsidRDefault="009F7735" w:rsidP="009F7735">
      <w:pPr>
        <w:spacing w:after="0" w:line="240" w:lineRule="auto"/>
        <w:ind w:firstLine="709"/>
        <w:jc w:val="both"/>
        <w:rPr>
          <w:rFonts w:eastAsia="Calibri" w:cs="Times New Roman"/>
          <w:sz w:val="24"/>
          <w:szCs w:val="24"/>
        </w:rPr>
      </w:pPr>
      <w:r w:rsidRPr="00EE6A75">
        <w:rPr>
          <w:rFonts w:eastAsia="Calibri" w:cs="Times New Roman"/>
          <w:sz w:val="24"/>
          <w:szCs w:val="24"/>
        </w:rPr>
        <w:t>Указанные  задачи  стремлюсь  реализоват</w:t>
      </w:r>
      <w:r w:rsidR="00F1677A">
        <w:rPr>
          <w:rFonts w:eastAsia="Calibri" w:cs="Times New Roman"/>
          <w:sz w:val="24"/>
          <w:szCs w:val="24"/>
        </w:rPr>
        <w:t>ь   через  «Уроки   творчества»,  о</w:t>
      </w:r>
      <w:r w:rsidRPr="00EE6A75">
        <w:rPr>
          <w:rFonts w:eastAsia="Calibri" w:cs="Times New Roman"/>
          <w:sz w:val="24"/>
          <w:szCs w:val="24"/>
        </w:rPr>
        <w:t>пираясь  на  сильные  стороны  детей</w:t>
      </w:r>
      <w:r>
        <w:rPr>
          <w:rFonts w:eastAsia="Calibri" w:cs="Times New Roman"/>
          <w:sz w:val="24"/>
          <w:szCs w:val="24"/>
        </w:rPr>
        <w:t xml:space="preserve"> с</w:t>
      </w:r>
      <w:r w:rsidRPr="00EE6A75">
        <w:rPr>
          <w:rFonts w:eastAsia="Calibri" w:cs="Times New Roman"/>
          <w:sz w:val="24"/>
          <w:szCs w:val="24"/>
        </w:rPr>
        <w:t xml:space="preserve"> ОВЗ  -   умение  и  желание  работать  р</w:t>
      </w:r>
      <w:r w:rsidR="00F1677A">
        <w:rPr>
          <w:rFonts w:eastAsia="Calibri" w:cs="Times New Roman"/>
          <w:sz w:val="24"/>
          <w:szCs w:val="24"/>
        </w:rPr>
        <w:t>уками.</w:t>
      </w:r>
      <w:r w:rsidRPr="00EE6A75">
        <w:rPr>
          <w:rFonts w:eastAsia="Calibri" w:cs="Times New Roman"/>
          <w:sz w:val="24"/>
          <w:szCs w:val="24"/>
        </w:rPr>
        <w:t xml:space="preserve">  В  ходе  таких  уроков  как  </w:t>
      </w:r>
      <w:r>
        <w:rPr>
          <w:rFonts w:eastAsia="Calibri" w:cs="Times New Roman"/>
          <w:sz w:val="24"/>
          <w:szCs w:val="24"/>
        </w:rPr>
        <w:t>изобразительное искусство и технология</w:t>
      </w:r>
      <w:r w:rsidRPr="00EE6A75">
        <w:rPr>
          <w:rFonts w:eastAsia="Calibri" w:cs="Times New Roman"/>
          <w:sz w:val="24"/>
          <w:szCs w:val="24"/>
        </w:rPr>
        <w:t>,  которые</w:t>
      </w:r>
      <w:r>
        <w:rPr>
          <w:rFonts w:eastAsia="Calibri" w:cs="Times New Roman"/>
          <w:sz w:val="24"/>
          <w:szCs w:val="24"/>
        </w:rPr>
        <w:t xml:space="preserve"> чаще  всего</w:t>
      </w:r>
      <w:r w:rsidR="00F42A32">
        <w:rPr>
          <w:rFonts w:eastAsia="Calibri" w:cs="Times New Roman"/>
          <w:sz w:val="24"/>
          <w:szCs w:val="24"/>
        </w:rPr>
        <w:t xml:space="preserve">  проходят </w:t>
      </w:r>
      <w:r w:rsidRPr="00EE6A75">
        <w:rPr>
          <w:rFonts w:eastAsia="Calibri" w:cs="Times New Roman"/>
          <w:sz w:val="24"/>
          <w:szCs w:val="24"/>
        </w:rPr>
        <w:t>интегрирован</w:t>
      </w:r>
      <w:r>
        <w:rPr>
          <w:rFonts w:eastAsia="Calibri" w:cs="Times New Roman"/>
          <w:sz w:val="24"/>
          <w:szCs w:val="24"/>
        </w:rPr>
        <w:t>о</w:t>
      </w:r>
      <w:r w:rsidRPr="00EE6A75">
        <w:rPr>
          <w:rFonts w:eastAsia="Calibri" w:cs="Times New Roman"/>
          <w:sz w:val="24"/>
          <w:szCs w:val="24"/>
        </w:rPr>
        <w:t>, развиваются   не  только творческие  способности, но  и  воспитываются  аккуратность,  терпеливость, фантазия, воображение</w:t>
      </w:r>
      <w:r>
        <w:rPr>
          <w:rFonts w:eastAsia="Calibri" w:cs="Times New Roman"/>
          <w:sz w:val="24"/>
          <w:szCs w:val="24"/>
        </w:rPr>
        <w:t>,  пространственное  мышление, ф</w:t>
      </w:r>
      <w:r w:rsidRPr="00EE6A75">
        <w:rPr>
          <w:rFonts w:eastAsia="Calibri" w:cs="Times New Roman"/>
          <w:sz w:val="24"/>
          <w:szCs w:val="24"/>
        </w:rPr>
        <w:t>ормируются  конструкторские  навыки, умения  смоделировать  тот  или  иной творческий  проект.</w:t>
      </w:r>
    </w:p>
    <w:p w:rsidR="009F7735" w:rsidRPr="00EE6A75" w:rsidRDefault="009F7735" w:rsidP="009F7735">
      <w:pPr>
        <w:spacing w:after="0" w:line="240" w:lineRule="auto"/>
        <w:ind w:firstLine="709"/>
        <w:jc w:val="both"/>
        <w:rPr>
          <w:rFonts w:eastAsia="Calibri" w:cs="Times New Roman"/>
          <w:sz w:val="24"/>
          <w:szCs w:val="24"/>
        </w:rPr>
      </w:pPr>
      <w:r w:rsidRPr="00EE6A75">
        <w:rPr>
          <w:rFonts w:eastAsia="Calibri" w:cs="Times New Roman"/>
          <w:sz w:val="24"/>
          <w:szCs w:val="24"/>
        </w:rPr>
        <w:t>На  уроках  творчества  знакомлю  детей   с  нетрадиционными  техниками  л</w:t>
      </w:r>
      <w:r>
        <w:rPr>
          <w:rFonts w:eastAsia="Calibri" w:cs="Times New Roman"/>
          <w:sz w:val="24"/>
          <w:szCs w:val="24"/>
        </w:rPr>
        <w:t>епки  и  аппликации,  что  помогает</w:t>
      </w:r>
      <w:r w:rsidRPr="00EE6A75">
        <w:rPr>
          <w:rFonts w:eastAsia="Calibri" w:cs="Times New Roman"/>
          <w:sz w:val="24"/>
          <w:szCs w:val="24"/>
        </w:rPr>
        <w:t xml:space="preserve">  в  совершенствовании  зрительного  восприятия.  Способствует  развитию  познавательно – творческого  и  сенсорного  развития - восприятие  формы, фактуры, цвета, веса,  пластичности материала.  Работа  с  пластилином   благоприятно  влияет  н</w:t>
      </w:r>
      <w:r>
        <w:rPr>
          <w:rFonts w:eastAsia="Calibri" w:cs="Times New Roman"/>
          <w:sz w:val="24"/>
          <w:szCs w:val="24"/>
        </w:rPr>
        <w:t>а развитие  мелкой  моторики, ч</w:t>
      </w:r>
      <w:r w:rsidRPr="00EE6A75">
        <w:rPr>
          <w:rFonts w:eastAsia="Calibri" w:cs="Times New Roman"/>
          <w:sz w:val="24"/>
          <w:szCs w:val="24"/>
        </w:rPr>
        <w:t xml:space="preserve">то  особенно  значимо  для  детей </w:t>
      </w:r>
      <w:r>
        <w:rPr>
          <w:rFonts w:eastAsia="Calibri" w:cs="Times New Roman"/>
          <w:sz w:val="24"/>
          <w:szCs w:val="24"/>
        </w:rPr>
        <w:t>с</w:t>
      </w:r>
      <w:r w:rsidRPr="00EE6A75">
        <w:rPr>
          <w:rFonts w:eastAsia="Calibri" w:cs="Times New Roman"/>
          <w:sz w:val="24"/>
          <w:szCs w:val="24"/>
        </w:rPr>
        <w:t xml:space="preserve"> ОВЗ,  т.к.  у  многих  из  них   наблюдается  </w:t>
      </w:r>
      <w:proofErr w:type="spellStart"/>
      <w:r w:rsidRPr="00EE6A75">
        <w:rPr>
          <w:rFonts w:eastAsia="Calibri" w:cs="Times New Roman"/>
          <w:sz w:val="24"/>
          <w:szCs w:val="24"/>
        </w:rPr>
        <w:t>дисграфия</w:t>
      </w:r>
      <w:proofErr w:type="spellEnd"/>
      <w:r w:rsidRPr="00EE6A75">
        <w:rPr>
          <w:rFonts w:eastAsia="Calibri" w:cs="Times New Roman"/>
          <w:sz w:val="24"/>
          <w:szCs w:val="24"/>
        </w:rPr>
        <w:t xml:space="preserve">. Процесс  работы  с пластилином  позволяет все  механизмы  сконцентрировать  на  работе  руками,  в это  время  отдыхает  нервная  система. </w:t>
      </w:r>
      <w:r>
        <w:rPr>
          <w:rFonts w:eastAsia="Calibri" w:cs="Times New Roman"/>
          <w:sz w:val="24"/>
          <w:szCs w:val="24"/>
        </w:rPr>
        <w:t>«Уроки творчества» способствую</w:t>
      </w:r>
      <w:r w:rsidRPr="00EE6A75">
        <w:rPr>
          <w:rFonts w:eastAsia="Calibri" w:cs="Times New Roman"/>
          <w:sz w:val="24"/>
          <w:szCs w:val="24"/>
        </w:rPr>
        <w:t>т  развитию  волевой  сферы, самоконтрол</w:t>
      </w:r>
      <w:r>
        <w:rPr>
          <w:rFonts w:eastAsia="Calibri" w:cs="Times New Roman"/>
          <w:sz w:val="24"/>
          <w:szCs w:val="24"/>
        </w:rPr>
        <w:t>я</w:t>
      </w:r>
      <w:r w:rsidRPr="00EE6A75">
        <w:rPr>
          <w:rFonts w:eastAsia="Calibri" w:cs="Times New Roman"/>
          <w:sz w:val="24"/>
          <w:szCs w:val="24"/>
        </w:rPr>
        <w:t xml:space="preserve">  за  выполн</w:t>
      </w:r>
      <w:r>
        <w:rPr>
          <w:rFonts w:eastAsia="Calibri" w:cs="Times New Roman"/>
          <w:sz w:val="24"/>
          <w:szCs w:val="24"/>
        </w:rPr>
        <w:t>яемыми</w:t>
      </w:r>
      <w:r w:rsidRPr="00EE6A75">
        <w:rPr>
          <w:rFonts w:eastAsia="Calibri" w:cs="Times New Roman"/>
          <w:sz w:val="24"/>
          <w:szCs w:val="24"/>
        </w:rPr>
        <w:t xml:space="preserve">  действия</w:t>
      </w:r>
      <w:r>
        <w:rPr>
          <w:rFonts w:eastAsia="Calibri" w:cs="Times New Roman"/>
          <w:sz w:val="24"/>
          <w:szCs w:val="24"/>
        </w:rPr>
        <w:t>ми</w:t>
      </w:r>
      <w:r w:rsidRPr="00EE6A75">
        <w:rPr>
          <w:rFonts w:eastAsia="Calibri" w:cs="Times New Roman"/>
          <w:sz w:val="24"/>
          <w:szCs w:val="24"/>
        </w:rPr>
        <w:t>.</w:t>
      </w:r>
    </w:p>
    <w:p w:rsidR="009F7735" w:rsidRPr="00EE6A75" w:rsidRDefault="009F7735" w:rsidP="009F7735">
      <w:pPr>
        <w:spacing w:after="0" w:line="240" w:lineRule="auto"/>
        <w:ind w:firstLine="709"/>
        <w:jc w:val="both"/>
        <w:rPr>
          <w:rFonts w:eastAsia="Calibri" w:cs="Times New Roman"/>
          <w:sz w:val="24"/>
          <w:szCs w:val="24"/>
        </w:rPr>
      </w:pPr>
      <w:r>
        <w:rPr>
          <w:rFonts w:eastAsia="Calibri" w:cs="Times New Roman"/>
          <w:sz w:val="24"/>
          <w:szCs w:val="24"/>
        </w:rPr>
        <w:t>С</w:t>
      </w:r>
      <w:r w:rsidRPr="00EE6A75">
        <w:rPr>
          <w:rFonts w:eastAsia="Calibri" w:cs="Times New Roman"/>
          <w:sz w:val="24"/>
          <w:szCs w:val="24"/>
        </w:rPr>
        <w:t>оциализации детей</w:t>
      </w:r>
      <w:r w:rsidRPr="005E49BC">
        <w:rPr>
          <w:rFonts w:eastAsia="Calibri" w:cs="Times New Roman"/>
          <w:sz w:val="24"/>
          <w:szCs w:val="24"/>
        </w:rPr>
        <w:t xml:space="preserve"> </w:t>
      </w:r>
      <w:r>
        <w:rPr>
          <w:rFonts w:eastAsia="Calibri" w:cs="Times New Roman"/>
          <w:sz w:val="24"/>
          <w:szCs w:val="24"/>
        </w:rPr>
        <w:t>способствует</w:t>
      </w:r>
      <w:r w:rsidRPr="00EE6A75">
        <w:rPr>
          <w:rFonts w:eastAsia="Calibri" w:cs="Times New Roman"/>
          <w:sz w:val="24"/>
          <w:szCs w:val="24"/>
        </w:rPr>
        <w:t xml:space="preserve"> развитие трудового навыка, планирование  работы  по  замыслу,  умение  предвидеть  результат  и  достигать  его,  при  необходимости  вносить  коррективы.</w:t>
      </w:r>
    </w:p>
    <w:p w:rsidR="009F7735" w:rsidRPr="00EE6A75" w:rsidRDefault="009F7735" w:rsidP="009F7735">
      <w:pPr>
        <w:spacing w:after="0" w:line="240" w:lineRule="auto"/>
        <w:ind w:firstLine="709"/>
        <w:jc w:val="both"/>
        <w:rPr>
          <w:rFonts w:eastAsia="Calibri" w:cs="Times New Roman"/>
          <w:sz w:val="24"/>
          <w:szCs w:val="24"/>
        </w:rPr>
      </w:pPr>
      <w:r>
        <w:rPr>
          <w:rFonts w:eastAsia="Calibri" w:cs="Times New Roman"/>
          <w:sz w:val="24"/>
          <w:szCs w:val="24"/>
        </w:rPr>
        <w:t>Выше</w:t>
      </w:r>
      <w:r w:rsidRPr="00EE6A75">
        <w:rPr>
          <w:rFonts w:eastAsia="Calibri" w:cs="Times New Roman"/>
          <w:sz w:val="24"/>
          <w:szCs w:val="24"/>
        </w:rPr>
        <w:t>указанные  способности,  безусловно,  пригодятся  в  таких  профессиональных  направлениях  как: поварское  дело,  швейное  дело, плотничество, строительство. Именно  эти  профессиональные  направления  предлагает  система  НПО  для  детей</w:t>
      </w:r>
      <w:r>
        <w:rPr>
          <w:rFonts w:eastAsia="Calibri" w:cs="Times New Roman"/>
          <w:sz w:val="24"/>
          <w:szCs w:val="24"/>
        </w:rPr>
        <w:t xml:space="preserve"> с</w:t>
      </w:r>
      <w:r w:rsidRPr="00EE6A75">
        <w:rPr>
          <w:rFonts w:eastAsia="Calibri" w:cs="Times New Roman"/>
          <w:sz w:val="24"/>
          <w:szCs w:val="24"/>
        </w:rPr>
        <w:t xml:space="preserve"> ОВЗ.  Можно  рассматривать  ландшафтное  направление («Хозяйка  усадьбы»),  оформительское  направление («Художник – оформитель»).</w:t>
      </w:r>
    </w:p>
    <w:p w:rsidR="009F7735" w:rsidRDefault="009F7735" w:rsidP="009F7735">
      <w:pPr>
        <w:spacing w:after="0" w:line="240" w:lineRule="auto"/>
        <w:ind w:firstLine="709"/>
        <w:jc w:val="both"/>
        <w:rPr>
          <w:rFonts w:eastAsia="Calibri" w:cs="Times New Roman"/>
          <w:sz w:val="24"/>
          <w:szCs w:val="24"/>
        </w:rPr>
      </w:pPr>
      <w:r>
        <w:rPr>
          <w:rFonts w:eastAsia="Calibri" w:cs="Times New Roman"/>
          <w:sz w:val="24"/>
          <w:szCs w:val="24"/>
        </w:rPr>
        <w:t>Рассмотрим несколько технологий, используемых</w:t>
      </w:r>
      <w:r w:rsidRPr="00EE6A75">
        <w:rPr>
          <w:rFonts w:eastAsia="Calibri" w:cs="Times New Roman"/>
          <w:sz w:val="24"/>
          <w:szCs w:val="24"/>
        </w:rPr>
        <w:t xml:space="preserve">  на  уроках </w:t>
      </w:r>
      <w:r>
        <w:rPr>
          <w:rFonts w:eastAsia="Calibri" w:cs="Times New Roman"/>
          <w:sz w:val="24"/>
          <w:szCs w:val="24"/>
        </w:rPr>
        <w:t>творчества</w:t>
      </w:r>
      <w:r w:rsidRPr="00EE6A75">
        <w:rPr>
          <w:rFonts w:eastAsia="Calibri" w:cs="Times New Roman"/>
          <w:sz w:val="24"/>
          <w:szCs w:val="24"/>
        </w:rPr>
        <w:t xml:space="preserve">  и</w:t>
      </w:r>
      <w:r>
        <w:rPr>
          <w:rFonts w:eastAsia="Calibri" w:cs="Times New Roman"/>
          <w:sz w:val="24"/>
          <w:szCs w:val="24"/>
        </w:rPr>
        <w:t xml:space="preserve"> их</w:t>
      </w:r>
      <w:r w:rsidRPr="00EE6A75">
        <w:rPr>
          <w:rFonts w:eastAsia="Calibri" w:cs="Times New Roman"/>
          <w:sz w:val="24"/>
          <w:szCs w:val="24"/>
        </w:rPr>
        <w:t xml:space="preserve">   связь  с  конкретной  профессией.</w:t>
      </w:r>
    </w:p>
    <w:p w:rsidR="009F7735" w:rsidRPr="00FC3E79" w:rsidRDefault="009F7735" w:rsidP="0000261A">
      <w:pPr>
        <w:pStyle w:val="a7"/>
        <w:numPr>
          <w:ilvl w:val="0"/>
          <w:numId w:val="29"/>
        </w:numPr>
        <w:tabs>
          <w:tab w:val="left" w:pos="709"/>
          <w:tab w:val="left" w:pos="993"/>
        </w:tabs>
        <w:spacing w:after="0" w:line="240" w:lineRule="auto"/>
        <w:ind w:left="0" w:firstLine="709"/>
        <w:jc w:val="both"/>
        <w:rPr>
          <w:rFonts w:ascii="Times New Roman" w:eastAsia="Calibri" w:hAnsi="Times New Roman" w:cs="Times New Roman"/>
          <w:sz w:val="24"/>
          <w:szCs w:val="24"/>
        </w:rPr>
      </w:pPr>
      <w:proofErr w:type="spellStart"/>
      <w:r w:rsidRPr="00FC3E79">
        <w:rPr>
          <w:rFonts w:ascii="Times New Roman" w:eastAsia="Calibri" w:hAnsi="Times New Roman" w:cs="Times New Roman"/>
          <w:sz w:val="24"/>
          <w:szCs w:val="24"/>
        </w:rPr>
        <w:t>Пластилинография</w:t>
      </w:r>
      <w:proofErr w:type="spellEnd"/>
      <w:r w:rsidRPr="00FC3E79">
        <w:rPr>
          <w:rFonts w:ascii="Times New Roman" w:eastAsia="Calibri" w:hAnsi="Times New Roman" w:cs="Times New Roman"/>
          <w:sz w:val="24"/>
          <w:szCs w:val="24"/>
        </w:rPr>
        <w:t xml:space="preserve"> – это  нетрадиционная  техника  лепки,  которая   выражается  в  «рисовании»  пластилином  выпуклых  по  объёму  изображений  на  горизонтальной  поверхности. </w:t>
      </w:r>
    </w:p>
    <w:p w:rsidR="009F7735" w:rsidRDefault="009F7735" w:rsidP="009F7735">
      <w:pPr>
        <w:tabs>
          <w:tab w:val="left" w:pos="709"/>
        </w:tabs>
        <w:spacing w:after="0" w:line="240" w:lineRule="auto"/>
        <w:ind w:firstLine="709"/>
        <w:jc w:val="both"/>
        <w:rPr>
          <w:rFonts w:eastAsia="Calibri" w:cs="Times New Roman"/>
          <w:sz w:val="24"/>
          <w:szCs w:val="24"/>
        </w:rPr>
      </w:pPr>
      <w:r w:rsidRPr="00EE6A75">
        <w:rPr>
          <w:rFonts w:eastAsia="Calibri" w:cs="Times New Roman"/>
          <w:sz w:val="24"/>
          <w:szCs w:val="24"/>
        </w:rPr>
        <w:lastRenderedPageBreak/>
        <w:t xml:space="preserve">Виды  </w:t>
      </w:r>
      <w:proofErr w:type="spellStart"/>
      <w:r w:rsidRPr="00EE6A75">
        <w:rPr>
          <w:rFonts w:eastAsia="Calibri" w:cs="Times New Roman"/>
          <w:sz w:val="24"/>
          <w:szCs w:val="24"/>
        </w:rPr>
        <w:t>пластилинографии</w:t>
      </w:r>
      <w:proofErr w:type="spellEnd"/>
      <w:r w:rsidRPr="00EE6A75">
        <w:rPr>
          <w:rFonts w:eastAsia="Calibri" w:cs="Times New Roman"/>
          <w:sz w:val="24"/>
          <w:szCs w:val="24"/>
        </w:rPr>
        <w:t xml:space="preserve">:    </w:t>
      </w:r>
      <w:proofErr w:type="gramStart"/>
      <w:r w:rsidRPr="00EE6A75">
        <w:rPr>
          <w:rFonts w:eastAsia="Calibri" w:cs="Times New Roman"/>
          <w:sz w:val="24"/>
          <w:szCs w:val="24"/>
        </w:rPr>
        <w:t>прямая</w:t>
      </w:r>
      <w:proofErr w:type="gramEnd"/>
      <w:r w:rsidRPr="00EE6A75">
        <w:rPr>
          <w:rFonts w:eastAsia="Calibri" w:cs="Times New Roman"/>
          <w:sz w:val="24"/>
          <w:szCs w:val="24"/>
        </w:rPr>
        <w:t>,  контурная,  многослойная,  модульная, мозаичная,  фактурная. Приемы  лепки, конечно,</w:t>
      </w:r>
      <w:r>
        <w:rPr>
          <w:rFonts w:eastAsia="Calibri" w:cs="Times New Roman"/>
          <w:sz w:val="24"/>
          <w:szCs w:val="24"/>
        </w:rPr>
        <w:t xml:space="preserve">  остаются  прежними</w:t>
      </w:r>
      <w:r w:rsidRPr="00EE6A75">
        <w:rPr>
          <w:rFonts w:eastAsia="Calibri" w:cs="Times New Roman"/>
          <w:sz w:val="24"/>
          <w:szCs w:val="24"/>
        </w:rPr>
        <w:t>. Аналогичные  приёмы  и  виды  работ  используют  повара – кондитеры  при  украшении  тортов  мастикой. Конечно,  работы  мастеров  совершенны,  по</w:t>
      </w:r>
      <w:r w:rsidR="00F42A32">
        <w:rPr>
          <w:rFonts w:eastAsia="Calibri" w:cs="Times New Roman"/>
          <w:sz w:val="24"/>
          <w:szCs w:val="24"/>
        </w:rPr>
        <w:t xml:space="preserve">  сравнению  с   работами</w:t>
      </w:r>
      <w:r w:rsidRPr="00EE6A75">
        <w:rPr>
          <w:rFonts w:eastAsia="Calibri" w:cs="Times New Roman"/>
          <w:sz w:val="24"/>
          <w:szCs w:val="24"/>
        </w:rPr>
        <w:t xml:space="preserve"> учеников,  но</w:t>
      </w:r>
      <w:r>
        <w:rPr>
          <w:rFonts w:eastAsia="Calibri" w:cs="Times New Roman"/>
          <w:sz w:val="24"/>
          <w:szCs w:val="24"/>
        </w:rPr>
        <w:t>,</w:t>
      </w:r>
      <w:r w:rsidRPr="00EE6A75">
        <w:rPr>
          <w:rFonts w:eastAsia="Calibri" w:cs="Times New Roman"/>
          <w:sz w:val="24"/>
          <w:szCs w:val="24"/>
        </w:rPr>
        <w:t xml:space="preserve">  овладев  техниками</w:t>
      </w:r>
      <w:r>
        <w:rPr>
          <w:rFonts w:eastAsia="Calibri" w:cs="Times New Roman"/>
          <w:sz w:val="24"/>
          <w:szCs w:val="24"/>
        </w:rPr>
        <w:t>,</w:t>
      </w:r>
      <w:r w:rsidRPr="00EE6A75">
        <w:rPr>
          <w:rFonts w:eastAsia="Calibri" w:cs="Times New Roman"/>
          <w:sz w:val="24"/>
          <w:szCs w:val="24"/>
        </w:rPr>
        <w:t xml:space="preserve">  дети  смогут  применить </w:t>
      </w:r>
      <w:r>
        <w:rPr>
          <w:rFonts w:eastAsia="Calibri" w:cs="Times New Roman"/>
          <w:sz w:val="24"/>
          <w:szCs w:val="24"/>
        </w:rPr>
        <w:t>их</w:t>
      </w:r>
      <w:r w:rsidRPr="00EE6A75">
        <w:rPr>
          <w:rFonts w:eastAsia="Calibri" w:cs="Times New Roman"/>
          <w:sz w:val="24"/>
          <w:szCs w:val="24"/>
        </w:rPr>
        <w:t xml:space="preserve"> в  профессиональной  деятельности,  ес</w:t>
      </w:r>
      <w:r>
        <w:rPr>
          <w:rFonts w:eastAsia="Calibri" w:cs="Times New Roman"/>
          <w:sz w:val="24"/>
          <w:szCs w:val="24"/>
        </w:rPr>
        <w:t>л</w:t>
      </w:r>
      <w:r w:rsidRPr="00EE6A75">
        <w:rPr>
          <w:rFonts w:eastAsia="Calibri" w:cs="Times New Roman"/>
          <w:sz w:val="24"/>
          <w:szCs w:val="24"/>
        </w:rPr>
        <w:t>и  кто</w:t>
      </w:r>
      <w:r>
        <w:rPr>
          <w:rFonts w:eastAsia="Calibri" w:cs="Times New Roman"/>
          <w:sz w:val="24"/>
          <w:szCs w:val="24"/>
        </w:rPr>
        <w:t>-</w:t>
      </w:r>
      <w:r w:rsidRPr="00EE6A75">
        <w:rPr>
          <w:rFonts w:eastAsia="Calibri" w:cs="Times New Roman"/>
          <w:sz w:val="24"/>
          <w:szCs w:val="24"/>
        </w:rPr>
        <w:t xml:space="preserve">то  выберет  путь  «Повара -  кондитера».  </w:t>
      </w:r>
    </w:p>
    <w:p w:rsidR="009F7735" w:rsidRPr="00FC3E79" w:rsidRDefault="009F7735" w:rsidP="0000261A">
      <w:pPr>
        <w:pStyle w:val="a7"/>
        <w:numPr>
          <w:ilvl w:val="0"/>
          <w:numId w:val="29"/>
        </w:numPr>
        <w:tabs>
          <w:tab w:val="left" w:pos="709"/>
          <w:tab w:val="left" w:pos="993"/>
        </w:tabs>
        <w:spacing w:after="0" w:line="240" w:lineRule="auto"/>
        <w:ind w:hanging="11"/>
        <w:jc w:val="both"/>
        <w:rPr>
          <w:rFonts w:ascii="Times New Roman" w:eastAsia="Calibri" w:hAnsi="Times New Roman" w:cs="Times New Roman"/>
          <w:sz w:val="24"/>
          <w:szCs w:val="24"/>
        </w:rPr>
      </w:pPr>
      <w:r w:rsidRPr="00FC3E79">
        <w:rPr>
          <w:rFonts w:ascii="Times New Roman" w:eastAsia="Calibri" w:hAnsi="Times New Roman" w:cs="Times New Roman"/>
          <w:sz w:val="24"/>
          <w:szCs w:val="24"/>
        </w:rPr>
        <w:t>Работа  с  бумагой  и  картоном:  аппликация, панно, плоские  конструкции.</w:t>
      </w:r>
    </w:p>
    <w:p w:rsidR="009F7735" w:rsidRPr="00EE6A75" w:rsidRDefault="009F7735" w:rsidP="009F7735">
      <w:pPr>
        <w:tabs>
          <w:tab w:val="left" w:pos="709"/>
        </w:tabs>
        <w:spacing w:after="0" w:line="240" w:lineRule="auto"/>
        <w:ind w:firstLine="709"/>
        <w:jc w:val="both"/>
        <w:rPr>
          <w:rFonts w:eastAsia="Calibri" w:cs="Times New Roman"/>
          <w:sz w:val="24"/>
          <w:szCs w:val="24"/>
        </w:rPr>
      </w:pPr>
      <w:r w:rsidRPr="00EE6A75">
        <w:rPr>
          <w:rFonts w:eastAsia="Calibri" w:cs="Times New Roman"/>
          <w:sz w:val="24"/>
          <w:szCs w:val="24"/>
        </w:rPr>
        <w:t>Аппликация -  это  рисунок</w:t>
      </w:r>
      <w:r>
        <w:rPr>
          <w:rFonts w:eastAsia="Calibri" w:cs="Times New Roman"/>
          <w:sz w:val="24"/>
          <w:szCs w:val="24"/>
        </w:rPr>
        <w:t>,</w:t>
      </w:r>
      <w:r w:rsidRPr="00EE6A75">
        <w:rPr>
          <w:rFonts w:eastAsia="Calibri" w:cs="Times New Roman"/>
          <w:sz w:val="24"/>
          <w:szCs w:val="24"/>
        </w:rPr>
        <w:t xml:space="preserve">  полученный  путём  закрепления на  какой  либо  основе  кусочков  различных  материалов,  предварительно  вырезанных  по  шаблону.</w:t>
      </w:r>
    </w:p>
    <w:p w:rsidR="009F7735" w:rsidRPr="00EE6A75" w:rsidRDefault="009F7735" w:rsidP="009F7735">
      <w:pPr>
        <w:spacing w:after="0" w:line="240" w:lineRule="auto"/>
        <w:ind w:firstLine="709"/>
        <w:jc w:val="both"/>
        <w:rPr>
          <w:rFonts w:eastAsia="Calibri" w:cs="Times New Roman"/>
          <w:sz w:val="24"/>
          <w:szCs w:val="24"/>
        </w:rPr>
      </w:pPr>
      <w:proofErr w:type="gramStart"/>
      <w:r w:rsidRPr="00EE6A75">
        <w:rPr>
          <w:rFonts w:eastAsia="Calibri" w:cs="Times New Roman"/>
          <w:sz w:val="24"/>
          <w:szCs w:val="24"/>
        </w:rPr>
        <w:t>Виды  аппликаций: плоская,  объёмная, предметная,</w:t>
      </w:r>
      <w:r>
        <w:rPr>
          <w:rFonts w:eastAsia="Calibri" w:cs="Times New Roman"/>
          <w:sz w:val="24"/>
          <w:szCs w:val="24"/>
        </w:rPr>
        <w:t xml:space="preserve"> </w:t>
      </w:r>
      <w:r w:rsidRPr="00EE6A75">
        <w:rPr>
          <w:rFonts w:eastAsia="Calibri" w:cs="Times New Roman"/>
          <w:sz w:val="24"/>
          <w:szCs w:val="24"/>
        </w:rPr>
        <w:t xml:space="preserve">модульная (мозаика),  накладная, декоративная,  аппликации  из  крупы, аппликация  из  ткани. </w:t>
      </w:r>
      <w:proofErr w:type="gramEnd"/>
    </w:p>
    <w:p w:rsidR="009F7735" w:rsidRPr="00EE6A75" w:rsidRDefault="009F7735" w:rsidP="009F7735">
      <w:pPr>
        <w:spacing w:after="0" w:line="240" w:lineRule="auto"/>
        <w:ind w:firstLine="709"/>
        <w:jc w:val="both"/>
        <w:rPr>
          <w:rFonts w:eastAsia="Calibri" w:cs="Times New Roman"/>
          <w:sz w:val="24"/>
          <w:szCs w:val="24"/>
        </w:rPr>
      </w:pPr>
      <w:r w:rsidRPr="00EE6A75">
        <w:rPr>
          <w:rFonts w:eastAsia="Calibri" w:cs="Times New Roman"/>
          <w:sz w:val="24"/>
          <w:szCs w:val="24"/>
        </w:rPr>
        <w:t xml:space="preserve">Такой  вид  работы  поможет  с  выбором  швейных  профессий  для  девочек.  </w:t>
      </w:r>
    </w:p>
    <w:p w:rsidR="009F7735" w:rsidRPr="00EE6A75" w:rsidRDefault="009F7735" w:rsidP="009F7735">
      <w:pPr>
        <w:spacing w:after="0" w:line="240" w:lineRule="auto"/>
        <w:ind w:firstLine="709"/>
        <w:jc w:val="both"/>
        <w:rPr>
          <w:rFonts w:eastAsia="Calibri" w:cs="Times New Roman"/>
          <w:sz w:val="24"/>
          <w:szCs w:val="24"/>
        </w:rPr>
      </w:pPr>
      <w:r>
        <w:rPr>
          <w:rFonts w:eastAsia="Calibri" w:cs="Times New Roman"/>
          <w:sz w:val="24"/>
          <w:szCs w:val="24"/>
        </w:rPr>
        <w:t>На  каждом  «Уроке</w:t>
      </w:r>
      <w:r w:rsidRPr="00EE6A75">
        <w:rPr>
          <w:rFonts w:eastAsia="Calibri" w:cs="Times New Roman"/>
          <w:sz w:val="24"/>
          <w:szCs w:val="24"/>
        </w:rPr>
        <w:t xml:space="preserve">  творчества»  пытаюсь  добиться  </w:t>
      </w:r>
      <w:r>
        <w:rPr>
          <w:rFonts w:eastAsia="Calibri" w:cs="Times New Roman"/>
          <w:sz w:val="24"/>
          <w:szCs w:val="24"/>
        </w:rPr>
        <w:t>от</w:t>
      </w:r>
      <w:r w:rsidRPr="00EE6A75">
        <w:rPr>
          <w:rFonts w:eastAsia="Calibri" w:cs="Times New Roman"/>
          <w:sz w:val="24"/>
          <w:szCs w:val="24"/>
        </w:rPr>
        <w:t xml:space="preserve">  детей  не  только  чёткого  выполнения  инструкции,   но  и  прояв</w:t>
      </w:r>
      <w:r>
        <w:rPr>
          <w:rFonts w:eastAsia="Calibri" w:cs="Times New Roman"/>
          <w:sz w:val="24"/>
          <w:szCs w:val="24"/>
        </w:rPr>
        <w:t>ления  собственной</w:t>
      </w:r>
      <w:r w:rsidRPr="00EE6A75">
        <w:rPr>
          <w:rFonts w:eastAsia="Calibri" w:cs="Times New Roman"/>
          <w:sz w:val="24"/>
          <w:szCs w:val="24"/>
        </w:rPr>
        <w:t xml:space="preserve">  фантази</w:t>
      </w:r>
      <w:r>
        <w:rPr>
          <w:rFonts w:eastAsia="Calibri" w:cs="Times New Roman"/>
          <w:sz w:val="24"/>
          <w:szCs w:val="24"/>
        </w:rPr>
        <w:t>и</w:t>
      </w:r>
      <w:r w:rsidRPr="00EE6A75">
        <w:rPr>
          <w:rFonts w:eastAsia="Calibri" w:cs="Times New Roman"/>
          <w:sz w:val="24"/>
          <w:szCs w:val="24"/>
        </w:rPr>
        <w:t xml:space="preserve">  в  выборе  цвета, художественной  смекалки.  Поощряю  за  каждую  работу,  понимая,   что  на  любой  предмет  у  каждого своё  виденье,  особенно  у  детей </w:t>
      </w:r>
      <w:r>
        <w:rPr>
          <w:rFonts w:eastAsia="Calibri" w:cs="Times New Roman"/>
          <w:sz w:val="24"/>
          <w:szCs w:val="24"/>
        </w:rPr>
        <w:t>с</w:t>
      </w:r>
      <w:r w:rsidRPr="00EE6A75">
        <w:rPr>
          <w:rFonts w:eastAsia="Calibri" w:cs="Times New Roman"/>
          <w:sz w:val="24"/>
          <w:szCs w:val="24"/>
        </w:rPr>
        <w:t xml:space="preserve"> ОВЗ, т.е.  руководствуюсь  в  работе  следующими принципами:</w:t>
      </w:r>
    </w:p>
    <w:p w:rsidR="009F7735" w:rsidRPr="00EE6A75" w:rsidRDefault="009F7735" w:rsidP="0000261A">
      <w:pPr>
        <w:pStyle w:val="a7"/>
        <w:numPr>
          <w:ilvl w:val="0"/>
          <w:numId w:val="28"/>
        </w:numPr>
        <w:tabs>
          <w:tab w:val="left" w:pos="993"/>
        </w:tabs>
        <w:spacing w:after="0" w:line="240" w:lineRule="auto"/>
        <w:ind w:left="0"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к</w:t>
      </w:r>
      <w:r w:rsidRPr="00EE6A75">
        <w:rPr>
          <w:rFonts w:ascii="Times New Roman" w:eastAsia="Calibri" w:hAnsi="Times New Roman" w:cs="Times New Roman"/>
          <w:sz w:val="24"/>
          <w:szCs w:val="24"/>
        </w:rPr>
        <w:t>аждый  ребёнок талантлив,</w:t>
      </w:r>
      <w:r>
        <w:rPr>
          <w:rFonts w:ascii="Times New Roman" w:eastAsia="Calibri" w:hAnsi="Times New Roman" w:cs="Times New Roman"/>
          <w:sz w:val="24"/>
          <w:szCs w:val="24"/>
        </w:rPr>
        <w:t xml:space="preserve">  нужно  раскрыть  этот  талант;</w:t>
      </w:r>
    </w:p>
    <w:p w:rsidR="009F7735" w:rsidRPr="00EE6A75" w:rsidRDefault="009F7735" w:rsidP="0000261A">
      <w:pPr>
        <w:pStyle w:val="a7"/>
        <w:numPr>
          <w:ilvl w:val="0"/>
          <w:numId w:val="28"/>
        </w:numPr>
        <w:tabs>
          <w:tab w:val="left" w:pos="993"/>
        </w:tabs>
        <w:spacing w:after="0" w:line="240" w:lineRule="auto"/>
        <w:ind w:left="0"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и</w:t>
      </w:r>
      <w:r w:rsidRPr="00EE6A75">
        <w:rPr>
          <w:rFonts w:ascii="Times New Roman" w:eastAsia="Calibri" w:hAnsi="Times New Roman" w:cs="Times New Roman"/>
          <w:sz w:val="24"/>
          <w:szCs w:val="24"/>
        </w:rPr>
        <w:t>спользуй   сильные  стороны  детей</w:t>
      </w:r>
      <w:r>
        <w:rPr>
          <w:rFonts w:ascii="Times New Roman" w:eastAsia="Calibri" w:hAnsi="Times New Roman" w:cs="Times New Roman"/>
          <w:sz w:val="24"/>
          <w:szCs w:val="24"/>
        </w:rPr>
        <w:t xml:space="preserve"> с ОВЗ   и  добивайся  результата;</w:t>
      </w:r>
    </w:p>
    <w:p w:rsidR="009F7735" w:rsidRPr="00EE6A75" w:rsidRDefault="009F7735" w:rsidP="0000261A">
      <w:pPr>
        <w:pStyle w:val="a7"/>
        <w:numPr>
          <w:ilvl w:val="0"/>
          <w:numId w:val="28"/>
        </w:numPr>
        <w:tabs>
          <w:tab w:val="left" w:pos="993"/>
        </w:tabs>
        <w:spacing w:after="0" w:line="240" w:lineRule="auto"/>
        <w:ind w:left="0"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л</w:t>
      </w:r>
      <w:r w:rsidRPr="00EE6A75">
        <w:rPr>
          <w:rFonts w:ascii="Times New Roman" w:eastAsia="Calibri" w:hAnsi="Times New Roman" w:cs="Times New Roman"/>
          <w:sz w:val="24"/>
          <w:szCs w:val="24"/>
        </w:rPr>
        <w:t>юбая  творческая  работа  оценивается  только хорошо  и  отлично, сопровожд</w:t>
      </w:r>
      <w:r>
        <w:rPr>
          <w:rFonts w:ascii="Times New Roman" w:eastAsia="Calibri" w:hAnsi="Times New Roman" w:cs="Times New Roman"/>
          <w:sz w:val="24"/>
          <w:szCs w:val="24"/>
        </w:rPr>
        <w:t>ается  положительными  эмоциями;</w:t>
      </w:r>
    </w:p>
    <w:p w:rsidR="009F7735" w:rsidRPr="00EE6A75" w:rsidRDefault="009F7735" w:rsidP="0000261A">
      <w:pPr>
        <w:pStyle w:val="a7"/>
        <w:numPr>
          <w:ilvl w:val="0"/>
          <w:numId w:val="28"/>
        </w:numPr>
        <w:tabs>
          <w:tab w:val="left" w:pos="993"/>
        </w:tabs>
        <w:spacing w:after="0" w:line="240" w:lineRule="auto"/>
        <w:ind w:left="0"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к</w:t>
      </w:r>
      <w:r w:rsidRPr="00EE6A75">
        <w:rPr>
          <w:rFonts w:ascii="Times New Roman" w:eastAsia="Calibri" w:hAnsi="Times New Roman" w:cs="Times New Roman"/>
          <w:sz w:val="24"/>
          <w:szCs w:val="24"/>
        </w:rPr>
        <w:t>р</w:t>
      </w:r>
      <w:r>
        <w:rPr>
          <w:rFonts w:ascii="Times New Roman" w:eastAsia="Calibri" w:hAnsi="Times New Roman" w:cs="Times New Roman"/>
          <w:sz w:val="24"/>
          <w:szCs w:val="24"/>
        </w:rPr>
        <w:t>еативность - двигатель  талантов.</w:t>
      </w:r>
    </w:p>
    <w:p w:rsidR="009F7735" w:rsidRPr="00EE6A75" w:rsidRDefault="009F7735" w:rsidP="009F7735">
      <w:pPr>
        <w:spacing w:after="0" w:line="240" w:lineRule="auto"/>
        <w:ind w:firstLine="709"/>
        <w:jc w:val="both"/>
        <w:rPr>
          <w:rFonts w:eastAsia="Calibri" w:cs="Times New Roman"/>
          <w:sz w:val="24"/>
          <w:szCs w:val="24"/>
        </w:rPr>
      </w:pPr>
      <w:r w:rsidRPr="00EE6A75">
        <w:rPr>
          <w:rFonts w:eastAsia="Calibri" w:cs="Times New Roman"/>
          <w:sz w:val="24"/>
          <w:szCs w:val="24"/>
        </w:rPr>
        <w:t>Помога</w:t>
      </w:r>
      <w:r>
        <w:rPr>
          <w:rFonts w:eastAsia="Calibri" w:cs="Times New Roman"/>
          <w:sz w:val="24"/>
          <w:szCs w:val="24"/>
        </w:rPr>
        <w:t>е</w:t>
      </w:r>
      <w:r w:rsidRPr="00EE6A75">
        <w:rPr>
          <w:rFonts w:eastAsia="Calibri" w:cs="Times New Roman"/>
          <w:sz w:val="24"/>
          <w:szCs w:val="24"/>
        </w:rPr>
        <w:t xml:space="preserve">т  в  развитии  творчества  и  система </w:t>
      </w:r>
      <w:r>
        <w:rPr>
          <w:rFonts w:eastAsia="Calibri" w:cs="Times New Roman"/>
          <w:sz w:val="24"/>
          <w:szCs w:val="24"/>
        </w:rPr>
        <w:t>дополнительного образования</w:t>
      </w:r>
      <w:r w:rsidRPr="00EE6A75">
        <w:rPr>
          <w:rFonts w:eastAsia="Calibri" w:cs="Times New Roman"/>
          <w:sz w:val="24"/>
          <w:szCs w:val="24"/>
        </w:rPr>
        <w:t xml:space="preserve">. Каждый  обучающийся   класса   занимается   в  творческих  детских  объединениях  </w:t>
      </w:r>
      <w:r>
        <w:rPr>
          <w:rFonts w:eastAsia="Calibri" w:cs="Times New Roman"/>
          <w:sz w:val="24"/>
          <w:szCs w:val="24"/>
        </w:rPr>
        <w:t>учреждений дополнительного образования</w:t>
      </w:r>
      <w:r w:rsidRPr="00EE6A75">
        <w:rPr>
          <w:rFonts w:eastAsia="Calibri" w:cs="Times New Roman"/>
          <w:sz w:val="24"/>
          <w:szCs w:val="24"/>
        </w:rPr>
        <w:t>.  Мальчики получают  дополнительные  знания,  развивают  свой потенциал  в  таких  детских  объединениях как  «Умелец»</w:t>
      </w:r>
      <w:r>
        <w:rPr>
          <w:rFonts w:eastAsia="Calibri" w:cs="Times New Roman"/>
          <w:sz w:val="24"/>
          <w:szCs w:val="24"/>
        </w:rPr>
        <w:t xml:space="preserve">, </w:t>
      </w:r>
      <w:r w:rsidRPr="00EE6A75">
        <w:rPr>
          <w:rFonts w:eastAsia="Calibri" w:cs="Times New Roman"/>
          <w:sz w:val="24"/>
          <w:szCs w:val="24"/>
        </w:rPr>
        <w:t xml:space="preserve">где  занимаются  выпиливанием  и  конструированием  различных  моделей.  Девочки  посещают  </w:t>
      </w:r>
      <w:r>
        <w:rPr>
          <w:rFonts w:eastAsia="Calibri" w:cs="Times New Roman"/>
          <w:sz w:val="24"/>
          <w:szCs w:val="24"/>
        </w:rPr>
        <w:t xml:space="preserve">детское объединение </w:t>
      </w:r>
      <w:r w:rsidRPr="00EE6A75">
        <w:rPr>
          <w:rFonts w:eastAsia="Calibri" w:cs="Times New Roman"/>
          <w:sz w:val="24"/>
          <w:szCs w:val="24"/>
        </w:rPr>
        <w:t xml:space="preserve">«Рукодельница». Всем  классом  вместе  посещаем  </w:t>
      </w:r>
      <w:r>
        <w:rPr>
          <w:rFonts w:eastAsia="Calibri" w:cs="Times New Roman"/>
          <w:sz w:val="24"/>
          <w:szCs w:val="24"/>
        </w:rPr>
        <w:t>детское объединение</w:t>
      </w:r>
      <w:r w:rsidRPr="00EE6A75">
        <w:rPr>
          <w:rFonts w:eastAsia="Calibri" w:cs="Times New Roman"/>
          <w:sz w:val="24"/>
          <w:szCs w:val="24"/>
        </w:rPr>
        <w:t xml:space="preserve"> «</w:t>
      </w:r>
      <w:proofErr w:type="spellStart"/>
      <w:r w:rsidRPr="00EE6A75">
        <w:rPr>
          <w:rFonts w:eastAsia="Calibri" w:cs="Times New Roman"/>
          <w:sz w:val="24"/>
          <w:szCs w:val="24"/>
        </w:rPr>
        <w:t>Мультстудия</w:t>
      </w:r>
      <w:proofErr w:type="spellEnd"/>
      <w:r w:rsidRPr="00EE6A75">
        <w:rPr>
          <w:rFonts w:eastAsia="Calibri" w:cs="Times New Roman"/>
          <w:sz w:val="24"/>
          <w:szCs w:val="24"/>
        </w:rPr>
        <w:t xml:space="preserve"> «</w:t>
      </w:r>
      <w:proofErr w:type="spellStart"/>
      <w:r w:rsidRPr="00EE6A75">
        <w:rPr>
          <w:rFonts w:eastAsia="Calibri" w:cs="Times New Roman"/>
          <w:sz w:val="24"/>
          <w:szCs w:val="24"/>
        </w:rPr>
        <w:t>Флеш</w:t>
      </w:r>
      <w:proofErr w:type="spellEnd"/>
      <w:r w:rsidRPr="00EE6A75">
        <w:rPr>
          <w:rFonts w:eastAsia="Calibri" w:cs="Times New Roman"/>
          <w:sz w:val="24"/>
          <w:szCs w:val="24"/>
        </w:rPr>
        <w:t>»».</w:t>
      </w:r>
      <w:r>
        <w:rPr>
          <w:rFonts w:eastAsia="Calibri" w:cs="Times New Roman"/>
          <w:sz w:val="24"/>
          <w:szCs w:val="24"/>
        </w:rPr>
        <w:t xml:space="preserve"> </w:t>
      </w:r>
      <w:r w:rsidRPr="00EE6A75">
        <w:rPr>
          <w:rFonts w:eastAsia="Calibri" w:cs="Times New Roman"/>
          <w:sz w:val="24"/>
          <w:szCs w:val="24"/>
        </w:rPr>
        <w:t xml:space="preserve">Такое  комплексное  взаимодействие   </w:t>
      </w:r>
      <w:r>
        <w:rPr>
          <w:rFonts w:eastAsia="Calibri" w:cs="Times New Roman"/>
          <w:sz w:val="24"/>
          <w:szCs w:val="24"/>
        </w:rPr>
        <w:t>школы и учреждений дополнительного образования</w:t>
      </w:r>
      <w:r w:rsidRPr="00EE6A75">
        <w:rPr>
          <w:rFonts w:eastAsia="Calibri" w:cs="Times New Roman"/>
          <w:sz w:val="24"/>
          <w:szCs w:val="24"/>
        </w:rPr>
        <w:t xml:space="preserve">  благоприятно  повлия</w:t>
      </w:r>
      <w:r>
        <w:rPr>
          <w:rFonts w:eastAsia="Calibri" w:cs="Times New Roman"/>
          <w:sz w:val="24"/>
          <w:szCs w:val="24"/>
        </w:rPr>
        <w:t>ет</w:t>
      </w:r>
      <w:r w:rsidRPr="00EE6A75">
        <w:rPr>
          <w:rFonts w:eastAsia="Calibri" w:cs="Times New Roman"/>
          <w:sz w:val="24"/>
          <w:szCs w:val="24"/>
        </w:rPr>
        <w:t xml:space="preserve">  на  формирование  профессиональных  направленностей детей</w:t>
      </w:r>
      <w:r w:rsidR="00F42A32">
        <w:rPr>
          <w:rFonts w:eastAsia="Calibri" w:cs="Times New Roman"/>
          <w:sz w:val="24"/>
          <w:szCs w:val="24"/>
        </w:rPr>
        <w:t>,</w:t>
      </w:r>
      <w:r w:rsidRPr="00EE6A75">
        <w:rPr>
          <w:rFonts w:eastAsia="Calibri" w:cs="Times New Roman"/>
          <w:sz w:val="24"/>
          <w:szCs w:val="24"/>
        </w:rPr>
        <w:t xml:space="preserve">  и  им  будет  легче  сориентироваться  в мире професси</w:t>
      </w:r>
      <w:r>
        <w:rPr>
          <w:rFonts w:eastAsia="Calibri" w:cs="Times New Roman"/>
          <w:sz w:val="24"/>
          <w:szCs w:val="24"/>
        </w:rPr>
        <w:t>й.  Проще  смирит</w:t>
      </w:r>
      <w:r w:rsidR="00F42A32">
        <w:rPr>
          <w:rFonts w:eastAsia="Calibri" w:cs="Times New Roman"/>
          <w:sz w:val="24"/>
          <w:szCs w:val="24"/>
        </w:rPr>
        <w:t>ь</w:t>
      </w:r>
      <w:r>
        <w:rPr>
          <w:rFonts w:eastAsia="Calibri" w:cs="Times New Roman"/>
          <w:sz w:val="24"/>
          <w:szCs w:val="24"/>
        </w:rPr>
        <w:t>ся,  что кому-</w:t>
      </w:r>
      <w:r w:rsidRPr="00EE6A75">
        <w:rPr>
          <w:rFonts w:eastAsia="Calibri" w:cs="Times New Roman"/>
          <w:sz w:val="24"/>
          <w:szCs w:val="24"/>
        </w:rPr>
        <w:t>то  н</w:t>
      </w:r>
      <w:r w:rsidR="00F42A32">
        <w:rPr>
          <w:rFonts w:eastAsia="Calibri" w:cs="Times New Roman"/>
          <w:sz w:val="24"/>
          <w:szCs w:val="24"/>
        </w:rPr>
        <w:t>е  быть врачом  или   инженером</w:t>
      </w:r>
      <w:r w:rsidRPr="00EE6A75">
        <w:rPr>
          <w:rFonts w:eastAsia="Calibri" w:cs="Times New Roman"/>
          <w:sz w:val="24"/>
          <w:szCs w:val="24"/>
        </w:rPr>
        <w:t xml:space="preserve">  </w:t>
      </w:r>
      <w:r>
        <w:rPr>
          <w:rFonts w:eastAsia="Calibri" w:cs="Times New Roman"/>
          <w:sz w:val="24"/>
          <w:szCs w:val="24"/>
        </w:rPr>
        <w:t>и</w:t>
      </w:r>
      <w:r w:rsidRPr="00EE6A75">
        <w:rPr>
          <w:rFonts w:eastAsia="Calibri" w:cs="Times New Roman"/>
          <w:sz w:val="24"/>
          <w:szCs w:val="24"/>
        </w:rPr>
        <w:t xml:space="preserve">  приносить  пользу  обществу</w:t>
      </w:r>
      <w:r w:rsidR="00F42A32">
        <w:rPr>
          <w:rFonts w:eastAsia="Calibri" w:cs="Times New Roman"/>
          <w:sz w:val="24"/>
          <w:szCs w:val="24"/>
        </w:rPr>
        <w:t>,</w:t>
      </w:r>
      <w:r w:rsidRPr="00EE6A75">
        <w:rPr>
          <w:rFonts w:eastAsia="Calibri" w:cs="Times New Roman"/>
          <w:sz w:val="24"/>
          <w:szCs w:val="24"/>
        </w:rPr>
        <w:t xml:space="preserve">  опираясь  на  свои  таланты, способности.  Делать  то,  что  они,  дети </w:t>
      </w:r>
      <w:r>
        <w:rPr>
          <w:rFonts w:eastAsia="Calibri" w:cs="Times New Roman"/>
          <w:sz w:val="24"/>
          <w:szCs w:val="24"/>
        </w:rPr>
        <w:t>с</w:t>
      </w:r>
      <w:r w:rsidRPr="00EE6A75">
        <w:rPr>
          <w:rFonts w:eastAsia="Calibri" w:cs="Times New Roman"/>
          <w:sz w:val="24"/>
          <w:szCs w:val="24"/>
        </w:rPr>
        <w:t xml:space="preserve"> ОВЗ,  умеют,  что получается  лучше  всего</w:t>
      </w:r>
      <w:r>
        <w:rPr>
          <w:rFonts w:eastAsia="Calibri" w:cs="Times New Roman"/>
          <w:sz w:val="24"/>
          <w:szCs w:val="24"/>
        </w:rPr>
        <w:t>,</w:t>
      </w:r>
      <w:r w:rsidRPr="00EE6A75">
        <w:rPr>
          <w:rFonts w:eastAsia="Calibri" w:cs="Times New Roman"/>
          <w:sz w:val="24"/>
          <w:szCs w:val="24"/>
        </w:rPr>
        <w:t xml:space="preserve">   и  тем  самым  обеспечить  свой  материальный  достаток. </w:t>
      </w:r>
    </w:p>
    <w:p w:rsidR="009F7735" w:rsidRPr="00EE6A75" w:rsidRDefault="009F7735" w:rsidP="009F7735">
      <w:pPr>
        <w:spacing w:after="0" w:line="240" w:lineRule="auto"/>
        <w:ind w:firstLine="709"/>
        <w:jc w:val="both"/>
        <w:rPr>
          <w:rFonts w:eastAsia="Calibri" w:cs="Times New Roman"/>
          <w:sz w:val="24"/>
          <w:szCs w:val="24"/>
        </w:rPr>
      </w:pPr>
      <w:r w:rsidRPr="00EE6A75">
        <w:rPr>
          <w:rFonts w:eastAsia="Calibri" w:cs="Times New Roman"/>
          <w:sz w:val="24"/>
          <w:szCs w:val="24"/>
        </w:rPr>
        <w:t>Подтвердит</w:t>
      </w:r>
      <w:r w:rsidR="00F42A32">
        <w:rPr>
          <w:rFonts w:eastAsia="Calibri" w:cs="Times New Roman"/>
          <w:sz w:val="24"/>
          <w:szCs w:val="24"/>
        </w:rPr>
        <w:t>ь правильность  выбранного</w:t>
      </w:r>
      <w:r w:rsidRPr="00EE6A75">
        <w:rPr>
          <w:rFonts w:eastAsia="Calibri" w:cs="Times New Roman"/>
          <w:sz w:val="24"/>
          <w:szCs w:val="24"/>
        </w:rPr>
        <w:t xml:space="preserve"> направления   развития  детей </w:t>
      </w:r>
      <w:r>
        <w:rPr>
          <w:rFonts w:eastAsia="Calibri" w:cs="Times New Roman"/>
          <w:sz w:val="24"/>
          <w:szCs w:val="24"/>
        </w:rPr>
        <w:t>с</w:t>
      </w:r>
      <w:r w:rsidRPr="00EE6A75">
        <w:rPr>
          <w:rFonts w:eastAsia="Calibri" w:cs="Times New Roman"/>
          <w:sz w:val="24"/>
          <w:szCs w:val="24"/>
        </w:rPr>
        <w:t xml:space="preserve"> ОВЗ  можно положительными  примерами.  Выпускница  4, ныне  ученица  6 класса,  реализуя  свои </w:t>
      </w:r>
      <w:r>
        <w:rPr>
          <w:rFonts w:eastAsia="Calibri" w:cs="Times New Roman"/>
          <w:sz w:val="24"/>
          <w:szCs w:val="24"/>
        </w:rPr>
        <w:t xml:space="preserve"> творческие  таланты,  занимается</w:t>
      </w:r>
      <w:r w:rsidRPr="00EE6A75">
        <w:rPr>
          <w:rFonts w:eastAsia="Calibri" w:cs="Times New Roman"/>
          <w:sz w:val="24"/>
          <w:szCs w:val="24"/>
        </w:rPr>
        <w:t xml:space="preserve">  направлением «</w:t>
      </w:r>
      <w:proofErr w:type="spellStart"/>
      <w:r w:rsidRPr="00EE6A75">
        <w:rPr>
          <w:rFonts w:eastAsia="Calibri" w:cs="Times New Roman"/>
          <w:sz w:val="24"/>
          <w:szCs w:val="24"/>
        </w:rPr>
        <w:t>Хенд</w:t>
      </w:r>
      <w:proofErr w:type="spellEnd"/>
      <w:r w:rsidRPr="00EE6A75">
        <w:rPr>
          <w:rFonts w:eastAsia="Calibri" w:cs="Times New Roman"/>
          <w:sz w:val="24"/>
          <w:szCs w:val="24"/>
        </w:rPr>
        <w:t xml:space="preserve"> – </w:t>
      </w:r>
      <w:proofErr w:type="spellStart"/>
      <w:r w:rsidRPr="00EE6A75">
        <w:rPr>
          <w:rFonts w:eastAsia="Calibri" w:cs="Times New Roman"/>
          <w:sz w:val="24"/>
          <w:szCs w:val="24"/>
        </w:rPr>
        <w:t>мэй</w:t>
      </w:r>
      <w:r>
        <w:rPr>
          <w:rFonts w:eastAsia="Calibri" w:cs="Times New Roman"/>
          <w:sz w:val="24"/>
          <w:szCs w:val="24"/>
        </w:rPr>
        <w:t>д</w:t>
      </w:r>
      <w:proofErr w:type="spellEnd"/>
      <w:r w:rsidRPr="00EE6A75">
        <w:rPr>
          <w:rFonts w:eastAsia="Calibri" w:cs="Times New Roman"/>
          <w:sz w:val="24"/>
          <w:szCs w:val="24"/>
        </w:rPr>
        <w:t xml:space="preserve">»,  </w:t>
      </w:r>
      <w:r>
        <w:rPr>
          <w:rFonts w:eastAsia="Calibri" w:cs="Times New Roman"/>
          <w:sz w:val="24"/>
          <w:szCs w:val="24"/>
        </w:rPr>
        <w:t>распространяет</w:t>
      </w:r>
      <w:r w:rsidRPr="00EE6A75">
        <w:rPr>
          <w:rFonts w:eastAsia="Calibri" w:cs="Times New Roman"/>
          <w:sz w:val="24"/>
          <w:szCs w:val="24"/>
        </w:rPr>
        <w:t xml:space="preserve"> свою  продукцию  через  социальную  сеть,  а  также </w:t>
      </w:r>
      <w:r>
        <w:rPr>
          <w:rFonts w:eastAsia="Calibri" w:cs="Times New Roman"/>
          <w:sz w:val="24"/>
          <w:szCs w:val="24"/>
        </w:rPr>
        <w:t>среди друзей</w:t>
      </w:r>
      <w:r w:rsidRPr="00EE6A75">
        <w:rPr>
          <w:rFonts w:eastAsia="Calibri" w:cs="Times New Roman"/>
          <w:sz w:val="24"/>
          <w:szCs w:val="24"/>
        </w:rPr>
        <w:t xml:space="preserve">  и  зна</w:t>
      </w:r>
      <w:r>
        <w:rPr>
          <w:rFonts w:eastAsia="Calibri" w:cs="Times New Roman"/>
          <w:sz w:val="24"/>
          <w:szCs w:val="24"/>
        </w:rPr>
        <w:t>комых.</w:t>
      </w:r>
      <w:r w:rsidRPr="00EE6A75">
        <w:rPr>
          <w:rFonts w:eastAsia="Calibri" w:cs="Times New Roman"/>
          <w:sz w:val="24"/>
          <w:szCs w:val="24"/>
        </w:rPr>
        <w:t xml:space="preserve">  Девочка   шьет  мягкие  игрушки  и  за  символическую плату  продает их. Выбор  профессии  для  неё  не  будет   проблемой. Швейное  де</w:t>
      </w:r>
      <w:r>
        <w:rPr>
          <w:rFonts w:eastAsia="Calibri" w:cs="Times New Roman"/>
          <w:sz w:val="24"/>
          <w:szCs w:val="24"/>
        </w:rPr>
        <w:t>ло  девочка  освоит  без  труда</w:t>
      </w:r>
      <w:r w:rsidRPr="00EE6A75">
        <w:rPr>
          <w:rFonts w:eastAsia="Calibri" w:cs="Times New Roman"/>
          <w:sz w:val="24"/>
          <w:szCs w:val="24"/>
        </w:rPr>
        <w:t xml:space="preserve">  </w:t>
      </w:r>
      <w:r>
        <w:rPr>
          <w:rFonts w:eastAsia="Calibri" w:cs="Times New Roman"/>
          <w:sz w:val="24"/>
          <w:szCs w:val="24"/>
        </w:rPr>
        <w:t>и</w:t>
      </w:r>
      <w:r w:rsidRPr="00EE6A75">
        <w:rPr>
          <w:rFonts w:eastAsia="Calibri" w:cs="Times New Roman"/>
          <w:sz w:val="24"/>
          <w:szCs w:val="24"/>
        </w:rPr>
        <w:t xml:space="preserve">  с интересом  и,  возможно,  будет креативным  работником  швейной  промышленности.</w:t>
      </w:r>
    </w:p>
    <w:p w:rsidR="009F7735" w:rsidRDefault="009F7735" w:rsidP="003D44DA">
      <w:pPr>
        <w:pStyle w:val="af2"/>
        <w:ind w:firstLine="709"/>
        <w:rPr>
          <w:rFonts w:ascii="Times New Roman" w:hAnsi="Times New Roman" w:cs="Times New Roman"/>
          <w:sz w:val="24"/>
          <w:szCs w:val="24"/>
        </w:rPr>
      </w:pPr>
    </w:p>
    <w:p w:rsidR="009F7735" w:rsidRDefault="009F7735" w:rsidP="003D44DA">
      <w:pPr>
        <w:pStyle w:val="af2"/>
        <w:ind w:firstLine="709"/>
        <w:rPr>
          <w:rFonts w:ascii="Times New Roman" w:hAnsi="Times New Roman" w:cs="Times New Roman"/>
          <w:sz w:val="24"/>
          <w:szCs w:val="24"/>
        </w:rPr>
      </w:pPr>
    </w:p>
    <w:p w:rsidR="0052259C" w:rsidRDefault="0052259C" w:rsidP="00A818C0">
      <w:pPr>
        <w:pStyle w:val="ab"/>
      </w:pPr>
      <w:bookmarkStart w:id="143" w:name="_Toc62132080"/>
      <w:bookmarkStart w:id="144" w:name="_Toc62220374"/>
    </w:p>
    <w:p w:rsidR="0052259C" w:rsidRDefault="0052259C" w:rsidP="00A818C0">
      <w:pPr>
        <w:pStyle w:val="ab"/>
      </w:pPr>
    </w:p>
    <w:p w:rsidR="0052259C" w:rsidRDefault="0052259C" w:rsidP="00A818C0">
      <w:pPr>
        <w:pStyle w:val="ab"/>
      </w:pPr>
    </w:p>
    <w:p w:rsidR="0052259C" w:rsidRDefault="0052259C" w:rsidP="00A818C0">
      <w:pPr>
        <w:pStyle w:val="ab"/>
      </w:pPr>
    </w:p>
    <w:p w:rsidR="00D955AA" w:rsidRDefault="00D955AA" w:rsidP="00A818C0">
      <w:pPr>
        <w:pStyle w:val="ab"/>
      </w:pPr>
    </w:p>
    <w:p w:rsidR="00D955AA" w:rsidRDefault="00D955AA" w:rsidP="00A818C0">
      <w:pPr>
        <w:pStyle w:val="ab"/>
      </w:pPr>
    </w:p>
    <w:p w:rsidR="00D955AA" w:rsidRDefault="00D955AA" w:rsidP="00A818C0">
      <w:pPr>
        <w:pStyle w:val="ab"/>
      </w:pPr>
    </w:p>
    <w:p w:rsidR="00A818C0" w:rsidRDefault="00A818C0" w:rsidP="00A818C0">
      <w:pPr>
        <w:pStyle w:val="ab"/>
      </w:pPr>
      <w:proofErr w:type="spellStart"/>
      <w:r>
        <w:lastRenderedPageBreak/>
        <w:t>Чернобровина</w:t>
      </w:r>
      <w:proofErr w:type="spellEnd"/>
      <w:r>
        <w:t xml:space="preserve"> М.П.,</w:t>
      </w:r>
      <w:bookmarkEnd w:id="143"/>
      <w:bookmarkEnd w:id="144"/>
    </w:p>
    <w:p w:rsidR="00A818C0" w:rsidRDefault="00A818C0" w:rsidP="00A818C0">
      <w:pPr>
        <w:autoSpaceDE w:val="0"/>
        <w:autoSpaceDN w:val="0"/>
        <w:adjustRightInd w:val="0"/>
        <w:spacing w:after="0" w:line="240" w:lineRule="auto"/>
        <w:jc w:val="right"/>
        <w:rPr>
          <w:rFonts w:cs="Times New Roman"/>
          <w:i/>
          <w:sz w:val="24"/>
          <w:szCs w:val="24"/>
        </w:rPr>
      </w:pPr>
      <w:r>
        <w:rPr>
          <w:rFonts w:cs="Times New Roman"/>
          <w:i/>
          <w:sz w:val="24"/>
          <w:szCs w:val="24"/>
        </w:rPr>
        <w:t>М</w:t>
      </w:r>
      <w:r w:rsidR="00331FA9">
        <w:rPr>
          <w:rFonts w:cs="Times New Roman"/>
          <w:i/>
          <w:sz w:val="24"/>
          <w:szCs w:val="24"/>
        </w:rPr>
        <w:t>А</w:t>
      </w:r>
      <w:r>
        <w:rPr>
          <w:rFonts w:cs="Times New Roman"/>
          <w:i/>
          <w:sz w:val="24"/>
          <w:szCs w:val="24"/>
        </w:rPr>
        <w:t>ОУ «Плехановская СОШ»,</w:t>
      </w:r>
    </w:p>
    <w:p w:rsidR="00A818C0" w:rsidRDefault="00A818C0" w:rsidP="00A818C0">
      <w:pPr>
        <w:autoSpaceDE w:val="0"/>
        <w:autoSpaceDN w:val="0"/>
        <w:adjustRightInd w:val="0"/>
        <w:spacing w:after="0" w:line="240" w:lineRule="auto"/>
        <w:jc w:val="right"/>
        <w:rPr>
          <w:rFonts w:cs="Times New Roman"/>
          <w:i/>
          <w:sz w:val="24"/>
          <w:szCs w:val="24"/>
        </w:rPr>
      </w:pPr>
      <w:r>
        <w:rPr>
          <w:rFonts w:cs="Times New Roman"/>
          <w:i/>
          <w:sz w:val="24"/>
          <w:szCs w:val="24"/>
        </w:rPr>
        <w:t>Кунгурский муниципальный район</w:t>
      </w:r>
    </w:p>
    <w:p w:rsidR="00C53BC9" w:rsidRDefault="00A818C0" w:rsidP="00A818C0">
      <w:pPr>
        <w:pStyle w:val="11"/>
        <w:rPr>
          <w:caps/>
        </w:rPr>
      </w:pPr>
      <w:bookmarkStart w:id="145" w:name="_Toc62132081"/>
      <w:r w:rsidRPr="00661248">
        <w:rPr>
          <w:caps/>
        </w:rPr>
        <w:t xml:space="preserve">Психологический тренинг как метод формирования психолого – педагогической культуры </w:t>
      </w:r>
    </w:p>
    <w:p w:rsidR="00A818C0" w:rsidRPr="00661248" w:rsidRDefault="00A818C0" w:rsidP="00A818C0">
      <w:pPr>
        <w:pStyle w:val="11"/>
        <w:rPr>
          <w:caps/>
        </w:rPr>
      </w:pPr>
      <w:r w:rsidRPr="00661248">
        <w:rPr>
          <w:caps/>
        </w:rPr>
        <w:t>родителей обучающихся</w:t>
      </w:r>
      <w:bookmarkEnd w:id="145"/>
      <w:r w:rsidRPr="00661248">
        <w:rPr>
          <w:caps/>
        </w:rPr>
        <w:t xml:space="preserve"> </w:t>
      </w:r>
    </w:p>
    <w:p w:rsidR="00A818C0" w:rsidRPr="0091022C" w:rsidRDefault="00A818C0" w:rsidP="00C53BC9">
      <w:pPr>
        <w:spacing w:line="240" w:lineRule="auto"/>
        <w:ind w:left="4820"/>
        <w:rPr>
          <w:rFonts w:cs="Times New Roman"/>
          <w:i/>
          <w:sz w:val="24"/>
        </w:rPr>
      </w:pPr>
      <w:r w:rsidRPr="0091022C">
        <w:rPr>
          <w:rFonts w:cs="Times New Roman"/>
          <w:i/>
          <w:sz w:val="24"/>
        </w:rPr>
        <w:t>Педагогика должна стать наукой для всех –</w:t>
      </w:r>
      <w:r>
        <w:rPr>
          <w:rFonts w:cs="Times New Roman"/>
          <w:i/>
          <w:sz w:val="24"/>
        </w:rPr>
        <w:t xml:space="preserve"> и для учителей и для родителей</w:t>
      </w:r>
      <w:r w:rsidR="004A756A">
        <w:rPr>
          <w:rFonts w:cs="Times New Roman"/>
          <w:i/>
          <w:sz w:val="24"/>
        </w:rPr>
        <w:t>.</w:t>
      </w:r>
    </w:p>
    <w:p w:rsidR="00A818C0" w:rsidRPr="0091022C" w:rsidRDefault="00A818C0" w:rsidP="00A818C0">
      <w:pPr>
        <w:spacing w:line="240" w:lineRule="auto"/>
        <w:jc w:val="right"/>
        <w:rPr>
          <w:rFonts w:cs="Times New Roman"/>
          <w:i/>
          <w:sz w:val="24"/>
        </w:rPr>
      </w:pPr>
      <w:r w:rsidRPr="0091022C">
        <w:rPr>
          <w:rFonts w:cs="Times New Roman"/>
          <w:i/>
          <w:sz w:val="24"/>
        </w:rPr>
        <w:t>В.А. Сухомлинский</w:t>
      </w:r>
    </w:p>
    <w:p w:rsidR="00A818C0" w:rsidRPr="008877A7" w:rsidRDefault="00A818C0" w:rsidP="00A818C0">
      <w:pPr>
        <w:autoSpaceDE w:val="0"/>
        <w:autoSpaceDN w:val="0"/>
        <w:adjustRightInd w:val="0"/>
        <w:spacing w:after="0" w:line="240" w:lineRule="auto"/>
        <w:ind w:firstLine="709"/>
        <w:jc w:val="both"/>
        <w:rPr>
          <w:rFonts w:cs="Times New Roman"/>
          <w:sz w:val="24"/>
          <w:szCs w:val="24"/>
        </w:rPr>
      </w:pPr>
      <w:r w:rsidRPr="008877A7">
        <w:rPr>
          <w:rFonts w:cs="Times New Roman"/>
          <w:sz w:val="24"/>
          <w:szCs w:val="24"/>
        </w:rPr>
        <w:t>До недавн</w:t>
      </w:r>
      <w:r>
        <w:rPr>
          <w:rFonts w:cs="Times New Roman"/>
          <w:sz w:val="24"/>
          <w:szCs w:val="24"/>
        </w:rPr>
        <w:t>их</w:t>
      </w:r>
      <w:r w:rsidRPr="008877A7">
        <w:rPr>
          <w:rFonts w:cs="Times New Roman"/>
          <w:sz w:val="24"/>
          <w:szCs w:val="24"/>
        </w:rPr>
        <w:t xml:space="preserve"> </w:t>
      </w:r>
      <w:r>
        <w:rPr>
          <w:rFonts w:cs="Times New Roman"/>
          <w:sz w:val="24"/>
          <w:szCs w:val="24"/>
        </w:rPr>
        <w:t>лет</w:t>
      </w:r>
      <w:r w:rsidRPr="008877A7">
        <w:rPr>
          <w:rFonts w:cs="Times New Roman"/>
          <w:sz w:val="24"/>
          <w:szCs w:val="24"/>
        </w:rPr>
        <w:t xml:space="preserve"> психолого-педагогическая культура рассматривалась только в контексте общей и профессиональной культуры учителя, однако время и практика доказали, что высокая степень знания психологии и педагогики родителями играет не менее важную роль в становлении личности обучающих</w:t>
      </w:r>
      <w:r w:rsidR="00F42A32">
        <w:rPr>
          <w:rFonts w:cs="Times New Roman"/>
          <w:sz w:val="24"/>
          <w:szCs w:val="24"/>
        </w:rPr>
        <w:t>ся. Современная семья, в отличие</w:t>
      </w:r>
      <w:r w:rsidRPr="008877A7">
        <w:rPr>
          <w:rFonts w:cs="Times New Roman"/>
          <w:sz w:val="24"/>
          <w:szCs w:val="24"/>
        </w:rPr>
        <w:t xml:space="preserve"> от советских времен, достаточно болезненно относится к вмешательству в жизнь со стороны образовательного учреждения, не признавая свою недостаточную состоятельность в виде воспитательного института.</w:t>
      </w:r>
      <w:r>
        <w:rPr>
          <w:rFonts w:cs="Times New Roman"/>
          <w:sz w:val="24"/>
          <w:szCs w:val="24"/>
        </w:rPr>
        <w:t xml:space="preserve"> Тем не менее, школа </w:t>
      </w:r>
      <w:r w:rsidRPr="008877A7">
        <w:rPr>
          <w:rFonts w:cs="Times New Roman"/>
          <w:sz w:val="24"/>
          <w:szCs w:val="24"/>
        </w:rPr>
        <w:t>как организация, профессионально владеющая знаниями в данных областях, должна выступить связующим звеном между ребенком и его родителями, чтобы помочь им выстроить здоровые, гармоничные отношения.</w:t>
      </w:r>
    </w:p>
    <w:p w:rsidR="00A818C0" w:rsidRPr="00D97845" w:rsidRDefault="00A818C0" w:rsidP="00A818C0">
      <w:pPr>
        <w:autoSpaceDE w:val="0"/>
        <w:autoSpaceDN w:val="0"/>
        <w:adjustRightInd w:val="0"/>
        <w:spacing w:after="0" w:line="240" w:lineRule="auto"/>
        <w:ind w:firstLine="709"/>
        <w:jc w:val="both"/>
        <w:rPr>
          <w:rFonts w:cs="Times New Roman"/>
          <w:color w:val="000000" w:themeColor="text1"/>
          <w:sz w:val="24"/>
          <w:szCs w:val="24"/>
        </w:rPr>
      </w:pPr>
      <w:r w:rsidRPr="008877A7">
        <w:rPr>
          <w:rFonts w:cs="Times New Roman"/>
          <w:sz w:val="24"/>
          <w:szCs w:val="24"/>
        </w:rPr>
        <w:t>Психолого-педагогическая культура родителей</w:t>
      </w:r>
      <w:r w:rsidRPr="00C709BC">
        <w:rPr>
          <w:rFonts w:cs="Times New Roman"/>
          <w:sz w:val="24"/>
          <w:szCs w:val="24"/>
        </w:rPr>
        <w:t xml:space="preserve"> – это системное образование представляющее единство ценностей, деятельных проявлений, сущностных сил личности родителей, направленных на творческую реализацию процесса воспитания и развития </w:t>
      </w:r>
      <w:r w:rsidRPr="00D97845">
        <w:rPr>
          <w:rFonts w:cs="Times New Roman"/>
          <w:color w:val="000000" w:themeColor="text1"/>
          <w:sz w:val="24"/>
          <w:szCs w:val="24"/>
        </w:rPr>
        <w:t>ребенка.</w:t>
      </w:r>
    </w:p>
    <w:p w:rsidR="00A818C0" w:rsidRPr="001203F2" w:rsidRDefault="00A818C0" w:rsidP="00A818C0">
      <w:pPr>
        <w:autoSpaceDE w:val="0"/>
        <w:autoSpaceDN w:val="0"/>
        <w:adjustRightInd w:val="0"/>
        <w:spacing w:after="0" w:line="240" w:lineRule="auto"/>
        <w:ind w:firstLine="709"/>
        <w:jc w:val="both"/>
        <w:rPr>
          <w:rFonts w:cs="Times New Roman"/>
          <w:color w:val="000000" w:themeColor="text1"/>
          <w:sz w:val="24"/>
          <w:szCs w:val="24"/>
        </w:rPr>
      </w:pPr>
      <w:r w:rsidRPr="00D97845">
        <w:rPr>
          <w:rFonts w:cs="Times New Roman"/>
          <w:color w:val="000000" w:themeColor="text1"/>
          <w:sz w:val="24"/>
          <w:szCs w:val="24"/>
        </w:rPr>
        <w:t>Классный</w:t>
      </w:r>
      <w:r>
        <w:rPr>
          <w:rFonts w:cs="Times New Roman"/>
          <w:sz w:val="24"/>
          <w:szCs w:val="24"/>
        </w:rPr>
        <w:t xml:space="preserve"> руководитель, заинтересованный в благополучии своих подопечных и  их правильном гармоничном развитии, должен целенаправленно и систематически проводить мероприятия по повышению уровня психолого-педагогической культур</w:t>
      </w:r>
      <w:r w:rsidR="00F42A32">
        <w:rPr>
          <w:rFonts w:cs="Times New Roman"/>
          <w:sz w:val="24"/>
          <w:szCs w:val="24"/>
        </w:rPr>
        <w:t>ы родителей. Наиболее популярными  формами</w:t>
      </w:r>
      <w:r>
        <w:rPr>
          <w:rFonts w:cs="Times New Roman"/>
          <w:sz w:val="24"/>
          <w:szCs w:val="24"/>
        </w:rPr>
        <w:t xml:space="preserve"> осуществления педагогической помощи со стороны учителя являются</w:t>
      </w:r>
      <w:r w:rsidR="00F42A32">
        <w:rPr>
          <w:rFonts w:cs="Times New Roman"/>
          <w:sz w:val="24"/>
          <w:szCs w:val="24"/>
        </w:rPr>
        <w:t xml:space="preserve"> следующие:</w:t>
      </w:r>
      <w:r>
        <w:rPr>
          <w:rFonts w:cs="Times New Roman"/>
          <w:sz w:val="24"/>
          <w:szCs w:val="24"/>
        </w:rPr>
        <w:t xml:space="preserve"> проведение индивидуальных консультаций и </w:t>
      </w:r>
      <w:r w:rsidRPr="001203F2">
        <w:rPr>
          <w:rFonts w:cs="Times New Roman"/>
          <w:color w:val="000000" w:themeColor="text1"/>
          <w:sz w:val="24"/>
          <w:szCs w:val="24"/>
        </w:rPr>
        <w:t>групповых занятий в форме лекций.</w:t>
      </w:r>
    </w:p>
    <w:p w:rsidR="00A818C0" w:rsidRDefault="00A818C0" w:rsidP="00A818C0">
      <w:pPr>
        <w:autoSpaceDE w:val="0"/>
        <w:autoSpaceDN w:val="0"/>
        <w:adjustRightInd w:val="0"/>
        <w:spacing w:after="0" w:line="240" w:lineRule="auto"/>
        <w:ind w:firstLine="709"/>
        <w:jc w:val="both"/>
        <w:rPr>
          <w:rFonts w:cs="Times New Roman"/>
          <w:sz w:val="24"/>
          <w:szCs w:val="24"/>
        </w:rPr>
      </w:pPr>
      <w:r w:rsidRPr="001203F2">
        <w:rPr>
          <w:rFonts w:cs="Times New Roman"/>
          <w:color w:val="000000" w:themeColor="text1"/>
          <w:sz w:val="24"/>
          <w:szCs w:val="24"/>
        </w:rPr>
        <w:t>Индивидуальное консультирование предполагает диагностику психического состояния конкретног</w:t>
      </w:r>
      <w:r>
        <w:rPr>
          <w:rFonts w:cs="Times New Roman"/>
          <w:color w:val="000000" w:themeColor="text1"/>
          <w:sz w:val="24"/>
          <w:szCs w:val="24"/>
        </w:rPr>
        <w:t xml:space="preserve">о обучающегося и </w:t>
      </w:r>
      <w:r w:rsidRPr="001203F2">
        <w:rPr>
          <w:rFonts w:cs="Times New Roman"/>
          <w:color w:val="000000" w:themeColor="text1"/>
          <w:sz w:val="24"/>
          <w:szCs w:val="24"/>
        </w:rPr>
        <w:t>анализ его семейной ситуации</w:t>
      </w:r>
      <w:r>
        <w:rPr>
          <w:rFonts w:cs="Times New Roman"/>
          <w:color w:val="000000" w:themeColor="text1"/>
          <w:sz w:val="24"/>
          <w:szCs w:val="24"/>
        </w:rPr>
        <w:t>.  Н</w:t>
      </w:r>
      <w:r w:rsidRPr="001203F2">
        <w:rPr>
          <w:rFonts w:cs="Times New Roman"/>
          <w:color w:val="000000" w:themeColor="text1"/>
          <w:sz w:val="24"/>
          <w:szCs w:val="24"/>
        </w:rPr>
        <w:t xml:space="preserve">а основании </w:t>
      </w:r>
      <w:r>
        <w:rPr>
          <w:rFonts w:cs="Times New Roman"/>
          <w:color w:val="000000" w:themeColor="text1"/>
          <w:sz w:val="24"/>
          <w:szCs w:val="24"/>
        </w:rPr>
        <w:t>полученной информации</w:t>
      </w:r>
      <w:r w:rsidRPr="001203F2">
        <w:rPr>
          <w:rFonts w:cs="Times New Roman"/>
          <w:color w:val="000000" w:themeColor="text1"/>
          <w:sz w:val="24"/>
          <w:szCs w:val="24"/>
        </w:rPr>
        <w:t>, родителям дается разъяснение об особенностях развития их ребенка, а так же рекомендации по устранению возникших трудностей и  грамотной</w:t>
      </w:r>
      <w:r>
        <w:rPr>
          <w:rFonts w:cs="Times New Roman"/>
          <w:sz w:val="24"/>
          <w:szCs w:val="24"/>
        </w:rPr>
        <w:t xml:space="preserve"> организации детско-родительских отношений. Как правило, данная форма педагогической поддержки подкрепляется помощью со стороны психолога и социального педагога.</w:t>
      </w:r>
    </w:p>
    <w:p w:rsidR="00A818C0" w:rsidRDefault="00A818C0" w:rsidP="00A818C0">
      <w:pPr>
        <w:autoSpaceDE w:val="0"/>
        <w:autoSpaceDN w:val="0"/>
        <w:adjustRightInd w:val="0"/>
        <w:spacing w:after="0" w:line="240" w:lineRule="auto"/>
        <w:ind w:firstLine="709"/>
        <w:jc w:val="both"/>
        <w:rPr>
          <w:rFonts w:cs="Times New Roman"/>
          <w:sz w:val="24"/>
          <w:szCs w:val="24"/>
        </w:rPr>
      </w:pPr>
      <w:r>
        <w:rPr>
          <w:rFonts w:cs="Times New Roman"/>
          <w:sz w:val="24"/>
          <w:szCs w:val="24"/>
        </w:rPr>
        <w:t xml:space="preserve">На групповых занятиях родители преимущественно получают общую информацию о развитии и воспитании конкретной возрастной группы детей, поэтому личные проблемы семьи, как правило, не </w:t>
      </w:r>
      <w:r w:rsidR="00F1677A">
        <w:rPr>
          <w:rFonts w:cs="Times New Roman"/>
          <w:sz w:val="24"/>
          <w:szCs w:val="24"/>
        </w:rPr>
        <w:t>затрагиваются. Групповые занятия</w:t>
      </w:r>
      <w:r>
        <w:rPr>
          <w:rFonts w:cs="Times New Roman"/>
          <w:sz w:val="24"/>
          <w:szCs w:val="24"/>
        </w:rPr>
        <w:t xml:space="preserve"> проводятся с использованием следующих форм формирования педагогической компетенции: лекция, семинар, круглый стол и психологический тренинг.</w:t>
      </w:r>
    </w:p>
    <w:p w:rsidR="00A818C0" w:rsidRDefault="00A818C0" w:rsidP="00A818C0">
      <w:pPr>
        <w:autoSpaceDE w:val="0"/>
        <w:autoSpaceDN w:val="0"/>
        <w:adjustRightInd w:val="0"/>
        <w:spacing w:after="0" w:line="240" w:lineRule="auto"/>
        <w:ind w:firstLine="709"/>
        <w:jc w:val="both"/>
        <w:rPr>
          <w:rFonts w:cs="Times New Roman"/>
          <w:sz w:val="24"/>
          <w:szCs w:val="24"/>
        </w:rPr>
      </w:pPr>
      <w:r>
        <w:rPr>
          <w:rFonts w:cs="Times New Roman"/>
          <w:sz w:val="24"/>
          <w:szCs w:val="24"/>
        </w:rPr>
        <w:t>Лекция подразумевает выступление специалиста на тему, имеющую конкретную психологическую или педагогическую направленность, например: «Психологический кри</w:t>
      </w:r>
      <w:r w:rsidR="00F1677A">
        <w:rPr>
          <w:rFonts w:cs="Times New Roman"/>
          <w:sz w:val="24"/>
          <w:szCs w:val="24"/>
        </w:rPr>
        <w:t xml:space="preserve">зис и способы его преодоления», </w:t>
      </w:r>
      <w:r>
        <w:rPr>
          <w:rFonts w:cs="Times New Roman"/>
          <w:sz w:val="24"/>
          <w:szCs w:val="24"/>
        </w:rPr>
        <w:t>«Психологические особенности де</w:t>
      </w:r>
      <w:r w:rsidR="00F1677A">
        <w:rPr>
          <w:rFonts w:cs="Times New Roman"/>
          <w:sz w:val="24"/>
          <w:szCs w:val="24"/>
        </w:rPr>
        <w:t>тей определенного возраста».</w:t>
      </w:r>
    </w:p>
    <w:p w:rsidR="00A818C0" w:rsidRDefault="00A818C0" w:rsidP="00A818C0">
      <w:pPr>
        <w:autoSpaceDE w:val="0"/>
        <w:autoSpaceDN w:val="0"/>
        <w:adjustRightInd w:val="0"/>
        <w:spacing w:after="0" w:line="240" w:lineRule="auto"/>
        <w:ind w:firstLine="709"/>
        <w:jc w:val="both"/>
        <w:rPr>
          <w:rFonts w:cs="Times New Roman"/>
          <w:sz w:val="24"/>
          <w:szCs w:val="24"/>
        </w:rPr>
      </w:pPr>
      <w:r>
        <w:rPr>
          <w:rFonts w:cs="Times New Roman"/>
          <w:sz w:val="24"/>
          <w:szCs w:val="24"/>
        </w:rPr>
        <w:t>Семинар предполагает уже некую осведомленность родителей в определенных областях, благодаря чему организуется активное обсуждение поставленной проблемы и разрабатывается оптимальный подход к ее решению, основываясь на её психологическом и педагогическом смысле.</w:t>
      </w:r>
    </w:p>
    <w:p w:rsidR="00A818C0" w:rsidRDefault="00A818C0" w:rsidP="00A818C0">
      <w:pPr>
        <w:autoSpaceDE w:val="0"/>
        <w:autoSpaceDN w:val="0"/>
        <w:adjustRightInd w:val="0"/>
        <w:spacing w:after="0" w:line="240" w:lineRule="auto"/>
        <w:ind w:firstLine="709"/>
        <w:jc w:val="both"/>
        <w:rPr>
          <w:rFonts w:cs="Times New Roman"/>
          <w:sz w:val="24"/>
          <w:szCs w:val="24"/>
        </w:rPr>
      </w:pPr>
      <w:r>
        <w:rPr>
          <w:rFonts w:cs="Times New Roman"/>
          <w:sz w:val="24"/>
          <w:szCs w:val="24"/>
        </w:rPr>
        <w:lastRenderedPageBreak/>
        <w:t xml:space="preserve">Круглый стол также организуется преподавателем для обсуждения значимой темы, его отличительной чертой является то, что каждый родитель может не только получить полезную информацию, но и  рассказать о своих трудностях в процессе воспитания, сравнить проявления своего ребенка с проявлениями других детей. </w:t>
      </w:r>
    </w:p>
    <w:p w:rsidR="00A818C0" w:rsidRDefault="00A818C0" w:rsidP="00A818C0">
      <w:pPr>
        <w:autoSpaceDE w:val="0"/>
        <w:autoSpaceDN w:val="0"/>
        <w:adjustRightInd w:val="0"/>
        <w:spacing w:after="0" w:line="240" w:lineRule="auto"/>
        <w:ind w:firstLine="709"/>
        <w:jc w:val="both"/>
        <w:rPr>
          <w:rFonts w:cs="Times New Roman"/>
          <w:sz w:val="24"/>
          <w:szCs w:val="24"/>
        </w:rPr>
      </w:pPr>
      <w:r>
        <w:rPr>
          <w:rFonts w:cs="Times New Roman"/>
          <w:sz w:val="24"/>
          <w:szCs w:val="24"/>
        </w:rPr>
        <w:t>Психологический тренинг значительно отличается от представленных выше форм проведения психолого-педагогического просвещения родителей, так как он направлен не только на усвоение полученной информации, и разработку оптимальных подходов к воспитанию,  но и на выработку навыков грамотного взаимодействия с детьми. Как правило, данный метод  применяется, когда родители уже хорошо знакомы друг с другом и достаточно мотивированы на взаимодействие.</w:t>
      </w:r>
    </w:p>
    <w:p w:rsidR="00A818C0" w:rsidRDefault="00A818C0" w:rsidP="002A6FB2">
      <w:pPr>
        <w:autoSpaceDE w:val="0"/>
        <w:autoSpaceDN w:val="0"/>
        <w:adjustRightInd w:val="0"/>
        <w:spacing w:after="0" w:line="240" w:lineRule="auto"/>
        <w:ind w:firstLine="567"/>
        <w:jc w:val="both"/>
        <w:rPr>
          <w:rFonts w:cs="Times New Roman"/>
          <w:sz w:val="24"/>
          <w:szCs w:val="24"/>
        </w:rPr>
      </w:pPr>
      <w:r>
        <w:rPr>
          <w:rFonts w:cs="Times New Roman"/>
          <w:sz w:val="24"/>
          <w:szCs w:val="24"/>
        </w:rPr>
        <w:t>Главной целью психологического тренинга является обучение родителей способам оптимизации взаимодействия с детьми.</w:t>
      </w:r>
    </w:p>
    <w:p w:rsidR="00A818C0" w:rsidRDefault="00A818C0" w:rsidP="002A6FB2">
      <w:pPr>
        <w:autoSpaceDE w:val="0"/>
        <w:autoSpaceDN w:val="0"/>
        <w:adjustRightInd w:val="0"/>
        <w:spacing w:after="0" w:line="240" w:lineRule="auto"/>
        <w:ind w:firstLine="567"/>
        <w:jc w:val="both"/>
        <w:rPr>
          <w:rFonts w:cs="Times New Roman"/>
          <w:sz w:val="24"/>
          <w:szCs w:val="24"/>
        </w:rPr>
      </w:pPr>
      <w:r>
        <w:rPr>
          <w:rFonts w:cs="Times New Roman"/>
          <w:sz w:val="24"/>
          <w:szCs w:val="24"/>
        </w:rPr>
        <w:t>Задачи тренинга:</w:t>
      </w:r>
    </w:p>
    <w:p w:rsidR="00A818C0" w:rsidRDefault="00F42A32"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A818C0">
        <w:rPr>
          <w:rFonts w:ascii="Times New Roman" w:hAnsi="Times New Roman" w:cs="Times New Roman"/>
          <w:sz w:val="24"/>
          <w:szCs w:val="24"/>
        </w:rPr>
        <w:t>расширение возможности понимания своего ребенка;</w:t>
      </w:r>
    </w:p>
    <w:p w:rsidR="00A818C0" w:rsidRDefault="00F42A32"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A818C0">
        <w:rPr>
          <w:rFonts w:ascii="Times New Roman" w:hAnsi="Times New Roman" w:cs="Times New Roman"/>
          <w:sz w:val="24"/>
          <w:szCs w:val="24"/>
        </w:rPr>
        <w:t>выработка навыков взаимодействия с ребенком;</w:t>
      </w:r>
    </w:p>
    <w:p w:rsidR="00A818C0" w:rsidRDefault="00F42A32"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A818C0">
        <w:rPr>
          <w:rFonts w:ascii="Times New Roman" w:hAnsi="Times New Roman" w:cs="Times New Roman"/>
          <w:sz w:val="24"/>
          <w:szCs w:val="24"/>
        </w:rPr>
        <w:t>активизация коммуникаций в семье;</w:t>
      </w:r>
    </w:p>
    <w:p w:rsidR="00A818C0" w:rsidRDefault="00F42A32"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A818C0">
        <w:rPr>
          <w:rFonts w:ascii="Times New Roman" w:hAnsi="Times New Roman" w:cs="Times New Roman"/>
          <w:sz w:val="24"/>
          <w:szCs w:val="24"/>
        </w:rPr>
        <w:t>получение навыка разрешения конфликтных ситуаций различного рода;</w:t>
      </w:r>
    </w:p>
    <w:p w:rsidR="00A818C0" w:rsidRPr="00B55B84" w:rsidRDefault="00F42A32"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A818C0">
        <w:rPr>
          <w:rFonts w:ascii="Times New Roman" w:hAnsi="Times New Roman" w:cs="Times New Roman"/>
          <w:sz w:val="24"/>
          <w:szCs w:val="24"/>
        </w:rPr>
        <w:t>и пр.</w:t>
      </w:r>
    </w:p>
    <w:p w:rsidR="00A818C0" w:rsidRDefault="00A818C0" w:rsidP="002A6FB2">
      <w:pPr>
        <w:autoSpaceDE w:val="0"/>
        <w:autoSpaceDN w:val="0"/>
        <w:adjustRightInd w:val="0"/>
        <w:spacing w:after="0" w:line="240" w:lineRule="auto"/>
        <w:ind w:firstLine="567"/>
        <w:jc w:val="both"/>
        <w:rPr>
          <w:rFonts w:cs="Times New Roman"/>
          <w:sz w:val="24"/>
          <w:szCs w:val="24"/>
        </w:rPr>
      </w:pPr>
      <w:r>
        <w:rPr>
          <w:rFonts w:cs="Times New Roman"/>
          <w:sz w:val="24"/>
          <w:szCs w:val="24"/>
        </w:rPr>
        <w:t>Особенности организации психологического тренинга для родителей:</w:t>
      </w:r>
    </w:p>
    <w:p w:rsidR="00A818C0" w:rsidRPr="00F42A32" w:rsidRDefault="00F42A32" w:rsidP="002A6FB2">
      <w:pPr>
        <w:tabs>
          <w:tab w:val="left" w:pos="1134"/>
        </w:tabs>
        <w:autoSpaceDE w:val="0"/>
        <w:autoSpaceDN w:val="0"/>
        <w:adjustRightInd w:val="0"/>
        <w:spacing w:after="0" w:line="240" w:lineRule="auto"/>
        <w:ind w:firstLine="567"/>
        <w:jc w:val="both"/>
        <w:rPr>
          <w:rFonts w:cs="Times New Roman"/>
          <w:sz w:val="24"/>
          <w:szCs w:val="24"/>
        </w:rPr>
      </w:pPr>
      <w:r>
        <w:rPr>
          <w:rFonts w:cs="Times New Roman"/>
          <w:sz w:val="24"/>
          <w:szCs w:val="24"/>
        </w:rPr>
        <w:t>-</w:t>
      </w:r>
      <w:r w:rsidR="00A818C0" w:rsidRPr="00F42A32">
        <w:rPr>
          <w:rFonts w:cs="Times New Roman"/>
          <w:sz w:val="24"/>
          <w:szCs w:val="24"/>
        </w:rPr>
        <w:t>участие в тренинге только тех родителей, которые действительно хотят улучшить свои взаимоотношения с ребенком, т.е. добровольная основа;</w:t>
      </w:r>
    </w:p>
    <w:p w:rsidR="00A818C0" w:rsidRDefault="00F42A32"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A818C0">
        <w:rPr>
          <w:rFonts w:ascii="Times New Roman" w:hAnsi="Times New Roman" w:cs="Times New Roman"/>
          <w:sz w:val="24"/>
          <w:szCs w:val="24"/>
        </w:rPr>
        <w:t>положительный настрой участников;</w:t>
      </w:r>
    </w:p>
    <w:p w:rsidR="00A818C0" w:rsidRPr="00F42A32" w:rsidRDefault="00F42A32" w:rsidP="002A6FB2">
      <w:pPr>
        <w:tabs>
          <w:tab w:val="left" w:pos="0"/>
        </w:tabs>
        <w:autoSpaceDE w:val="0"/>
        <w:autoSpaceDN w:val="0"/>
        <w:adjustRightInd w:val="0"/>
        <w:spacing w:after="0" w:line="240" w:lineRule="auto"/>
        <w:ind w:firstLine="567"/>
        <w:jc w:val="both"/>
        <w:rPr>
          <w:rFonts w:cs="Times New Roman"/>
          <w:sz w:val="24"/>
          <w:szCs w:val="24"/>
        </w:rPr>
      </w:pPr>
      <w:r>
        <w:rPr>
          <w:rFonts w:cs="Times New Roman"/>
          <w:sz w:val="24"/>
          <w:szCs w:val="24"/>
        </w:rPr>
        <w:t xml:space="preserve">- </w:t>
      </w:r>
      <w:r w:rsidR="00A818C0" w:rsidRPr="00F42A32">
        <w:rPr>
          <w:rFonts w:cs="Times New Roman"/>
          <w:sz w:val="24"/>
          <w:szCs w:val="24"/>
        </w:rPr>
        <w:t xml:space="preserve">участие в тренинге обоих родителей; </w:t>
      </w:r>
    </w:p>
    <w:p w:rsidR="00A818C0" w:rsidRDefault="00F42A32"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A818C0">
        <w:rPr>
          <w:rFonts w:ascii="Times New Roman" w:hAnsi="Times New Roman" w:cs="Times New Roman"/>
          <w:sz w:val="24"/>
          <w:szCs w:val="24"/>
        </w:rPr>
        <w:t>активное участие в мероприятии всех присутствующих;</w:t>
      </w:r>
    </w:p>
    <w:p w:rsidR="00A818C0" w:rsidRDefault="00F42A32"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A818C0" w:rsidRPr="00920FF8">
        <w:rPr>
          <w:rFonts w:ascii="Times New Roman" w:hAnsi="Times New Roman" w:cs="Times New Roman"/>
          <w:sz w:val="24"/>
          <w:szCs w:val="24"/>
        </w:rPr>
        <w:t>наличие информационн</w:t>
      </w:r>
      <w:r w:rsidR="00A818C0">
        <w:rPr>
          <w:rFonts w:ascii="Times New Roman" w:hAnsi="Times New Roman" w:cs="Times New Roman"/>
          <w:sz w:val="24"/>
          <w:szCs w:val="24"/>
        </w:rPr>
        <w:t>ых</w:t>
      </w:r>
      <w:r w:rsidR="00A818C0" w:rsidRPr="00920FF8">
        <w:rPr>
          <w:rFonts w:ascii="Times New Roman" w:hAnsi="Times New Roman" w:cs="Times New Roman"/>
          <w:sz w:val="24"/>
          <w:szCs w:val="24"/>
        </w:rPr>
        <w:t xml:space="preserve"> блоко</w:t>
      </w:r>
      <w:r w:rsidR="00A818C0">
        <w:rPr>
          <w:rFonts w:ascii="Times New Roman" w:hAnsi="Times New Roman" w:cs="Times New Roman"/>
          <w:sz w:val="24"/>
          <w:szCs w:val="24"/>
        </w:rPr>
        <w:t>в, равномерно распределенных на все время занятия;</w:t>
      </w:r>
    </w:p>
    <w:p w:rsidR="00A818C0" w:rsidRDefault="00F42A32"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A818C0">
        <w:rPr>
          <w:rFonts w:ascii="Times New Roman" w:hAnsi="Times New Roman" w:cs="Times New Roman"/>
          <w:sz w:val="24"/>
          <w:szCs w:val="24"/>
        </w:rPr>
        <w:t>избегание готовых советов со стороны педагога, это может блокировать активность участников;</w:t>
      </w:r>
    </w:p>
    <w:p w:rsidR="00A818C0" w:rsidRDefault="00F42A32"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A818C0">
        <w:rPr>
          <w:rFonts w:ascii="Times New Roman" w:hAnsi="Times New Roman" w:cs="Times New Roman"/>
          <w:sz w:val="24"/>
          <w:szCs w:val="24"/>
        </w:rPr>
        <w:t>наличие домашнего задания для участников.</w:t>
      </w:r>
    </w:p>
    <w:p w:rsidR="00A818C0" w:rsidRPr="00AE38B3" w:rsidRDefault="00A818C0" w:rsidP="002A6FB2">
      <w:pPr>
        <w:autoSpaceDE w:val="0"/>
        <w:autoSpaceDN w:val="0"/>
        <w:adjustRightInd w:val="0"/>
        <w:spacing w:after="0" w:line="240" w:lineRule="auto"/>
        <w:ind w:firstLine="567"/>
        <w:jc w:val="both"/>
        <w:rPr>
          <w:rFonts w:cs="Times New Roman"/>
          <w:sz w:val="24"/>
          <w:szCs w:val="24"/>
        </w:rPr>
      </w:pPr>
      <w:r>
        <w:rPr>
          <w:rFonts w:cs="Times New Roman"/>
          <w:sz w:val="24"/>
          <w:szCs w:val="24"/>
        </w:rPr>
        <w:t>Программа психологического тренинга</w:t>
      </w:r>
      <w:r w:rsidR="00BB217C">
        <w:rPr>
          <w:rFonts w:cs="Times New Roman"/>
          <w:sz w:val="24"/>
          <w:szCs w:val="24"/>
        </w:rPr>
        <w:t>,</w:t>
      </w:r>
      <w:r>
        <w:rPr>
          <w:rFonts w:cs="Times New Roman"/>
          <w:sz w:val="24"/>
          <w:szCs w:val="24"/>
        </w:rPr>
        <w:t xml:space="preserve"> направленная на формирование психолого-педагогической культуры родителей</w:t>
      </w:r>
      <w:r w:rsidR="00BB217C">
        <w:rPr>
          <w:rFonts w:cs="Times New Roman"/>
          <w:sz w:val="24"/>
          <w:szCs w:val="24"/>
        </w:rPr>
        <w:t>,</w:t>
      </w:r>
      <w:r>
        <w:rPr>
          <w:rFonts w:cs="Times New Roman"/>
          <w:sz w:val="24"/>
          <w:szCs w:val="24"/>
        </w:rPr>
        <w:t xml:space="preserve"> должна включать следующие компоненты: </w:t>
      </w:r>
    </w:p>
    <w:p w:rsidR="00A818C0" w:rsidRPr="00D81CCA" w:rsidRDefault="00BB217C"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A818C0" w:rsidRPr="00D81CCA">
        <w:rPr>
          <w:rFonts w:ascii="Times New Roman" w:hAnsi="Times New Roman" w:cs="Times New Roman"/>
          <w:sz w:val="24"/>
          <w:szCs w:val="24"/>
        </w:rPr>
        <w:t xml:space="preserve">Диагностический – это психологический анализ взаимоотношений внутри семьи участников. Осуществляется на нескольких этапах: до тренинга, во время и после, для  изучения эффективности проводимого мероприятия. </w:t>
      </w:r>
    </w:p>
    <w:p w:rsidR="00A818C0" w:rsidRPr="00D81CCA" w:rsidRDefault="00BB217C"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proofErr w:type="gramStart"/>
      <w:r>
        <w:rPr>
          <w:rFonts w:ascii="Times New Roman" w:hAnsi="Times New Roman" w:cs="Times New Roman"/>
          <w:sz w:val="24"/>
          <w:szCs w:val="24"/>
        </w:rPr>
        <w:t xml:space="preserve">- </w:t>
      </w:r>
      <w:r w:rsidR="00A818C0" w:rsidRPr="00D81CCA">
        <w:rPr>
          <w:rFonts w:ascii="Times New Roman" w:hAnsi="Times New Roman" w:cs="Times New Roman"/>
          <w:sz w:val="24"/>
          <w:szCs w:val="24"/>
        </w:rPr>
        <w:t>Информац</w:t>
      </w:r>
      <w:r w:rsidR="002A6FB2">
        <w:rPr>
          <w:rFonts w:ascii="Times New Roman" w:hAnsi="Times New Roman" w:cs="Times New Roman"/>
          <w:sz w:val="24"/>
          <w:szCs w:val="24"/>
        </w:rPr>
        <w:t>ионный – подразумевает повышение</w:t>
      </w:r>
      <w:r w:rsidR="00A818C0" w:rsidRPr="00D81CCA">
        <w:rPr>
          <w:rFonts w:ascii="Times New Roman" w:hAnsi="Times New Roman" w:cs="Times New Roman"/>
          <w:sz w:val="24"/>
          <w:szCs w:val="24"/>
        </w:rPr>
        <w:t xml:space="preserve"> уровня знаний участников, за счет получения от преподавателя научно-обоснованных, эффективных и доступных к пониманию данных, касающихся психологической и педагогической компетенции.</w:t>
      </w:r>
      <w:proofErr w:type="gramEnd"/>
    </w:p>
    <w:p w:rsidR="00A818C0" w:rsidRPr="00D81CCA" w:rsidRDefault="00BB217C"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sidR="00A818C0" w:rsidRPr="00D81CCA">
        <w:rPr>
          <w:rFonts w:ascii="Times New Roman" w:hAnsi="Times New Roman" w:cs="Times New Roman"/>
          <w:sz w:val="24"/>
          <w:szCs w:val="24"/>
        </w:rPr>
        <w:t>Практический</w:t>
      </w:r>
      <w:proofErr w:type="gramEnd"/>
      <w:r w:rsidR="00A818C0" w:rsidRPr="00D81CCA">
        <w:rPr>
          <w:rFonts w:ascii="Times New Roman" w:hAnsi="Times New Roman" w:cs="Times New Roman"/>
          <w:sz w:val="24"/>
          <w:szCs w:val="24"/>
        </w:rPr>
        <w:t xml:space="preserve"> – формирование и закрепление родителями на практике навыков взаимодействия с ребенком, развитие рефлексии, самопознания и познания ребенка.</w:t>
      </w:r>
    </w:p>
    <w:p w:rsidR="00A818C0" w:rsidRDefault="00A818C0"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Упражнения, проводимые на пс</w:t>
      </w:r>
      <w:r w:rsidR="00BB217C">
        <w:rPr>
          <w:rFonts w:ascii="Times New Roman" w:hAnsi="Times New Roman" w:cs="Times New Roman"/>
          <w:sz w:val="24"/>
          <w:szCs w:val="24"/>
        </w:rPr>
        <w:t>ихологическом тренинге, делятся</w:t>
      </w:r>
      <w:r>
        <w:rPr>
          <w:rFonts w:ascii="Times New Roman" w:hAnsi="Times New Roman" w:cs="Times New Roman"/>
          <w:sz w:val="24"/>
          <w:szCs w:val="24"/>
        </w:rPr>
        <w:t xml:space="preserve"> на три категории, каждая из которых, должна быть отработана на занятии:</w:t>
      </w:r>
    </w:p>
    <w:p w:rsidR="00A818C0" w:rsidRDefault="00BB217C"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proofErr w:type="spellStart"/>
      <w:r w:rsidR="00A818C0">
        <w:rPr>
          <w:rFonts w:ascii="Times New Roman" w:hAnsi="Times New Roman" w:cs="Times New Roman"/>
          <w:sz w:val="24"/>
          <w:szCs w:val="24"/>
        </w:rPr>
        <w:t>центрация</w:t>
      </w:r>
      <w:proofErr w:type="spellEnd"/>
      <w:r w:rsidR="00A818C0">
        <w:rPr>
          <w:rFonts w:ascii="Times New Roman" w:hAnsi="Times New Roman" w:cs="Times New Roman"/>
          <w:sz w:val="24"/>
          <w:szCs w:val="24"/>
        </w:rPr>
        <w:t xml:space="preserve"> на ребенке. Родитель пытается сфокусироваться на ребенке, понять его желания, интересы, разобраться в мотивах поведения;</w:t>
      </w:r>
    </w:p>
    <w:p w:rsidR="00A818C0" w:rsidRDefault="00BB217C"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proofErr w:type="spellStart"/>
      <w:r w:rsidR="00A818C0">
        <w:rPr>
          <w:rFonts w:ascii="Times New Roman" w:hAnsi="Times New Roman" w:cs="Times New Roman"/>
          <w:sz w:val="24"/>
          <w:szCs w:val="24"/>
        </w:rPr>
        <w:t>центрация</w:t>
      </w:r>
      <w:proofErr w:type="spellEnd"/>
      <w:r w:rsidR="00A818C0">
        <w:rPr>
          <w:rFonts w:ascii="Times New Roman" w:hAnsi="Times New Roman" w:cs="Times New Roman"/>
          <w:sz w:val="24"/>
          <w:szCs w:val="24"/>
        </w:rPr>
        <w:t xml:space="preserve"> на взаимоотношениях с ребенком. Получение навыков по оптимальному взаимодействию с детьми;</w:t>
      </w:r>
    </w:p>
    <w:p w:rsidR="00A818C0" w:rsidRDefault="00BB217C" w:rsidP="002A6FB2">
      <w:pPr>
        <w:pStyle w:val="a7"/>
        <w:tabs>
          <w:tab w:val="left" w:pos="1134"/>
        </w:tabs>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 </w:t>
      </w:r>
      <w:proofErr w:type="spellStart"/>
      <w:r w:rsidR="00A818C0">
        <w:rPr>
          <w:rFonts w:ascii="Times New Roman" w:hAnsi="Times New Roman" w:cs="Times New Roman"/>
          <w:sz w:val="24"/>
          <w:szCs w:val="24"/>
        </w:rPr>
        <w:t>центрация</w:t>
      </w:r>
      <w:proofErr w:type="spellEnd"/>
      <w:r w:rsidR="00A818C0">
        <w:rPr>
          <w:rFonts w:ascii="Times New Roman" w:hAnsi="Times New Roman" w:cs="Times New Roman"/>
          <w:sz w:val="24"/>
          <w:szCs w:val="24"/>
        </w:rPr>
        <w:t xml:space="preserve"> на личности родителя. Взрослый разбирается в своём внутреннем мире, формирует ценностное представление о себе, как о родителе и определяет путь дальнейшего совершенствования в данной социальной роли.</w:t>
      </w:r>
    </w:p>
    <w:p w:rsidR="00A818C0" w:rsidRPr="00A61499" w:rsidRDefault="00A818C0" w:rsidP="002A6FB2">
      <w:pPr>
        <w:autoSpaceDE w:val="0"/>
        <w:autoSpaceDN w:val="0"/>
        <w:adjustRightInd w:val="0"/>
        <w:spacing w:after="0" w:line="240" w:lineRule="auto"/>
        <w:ind w:firstLine="567"/>
        <w:jc w:val="both"/>
        <w:rPr>
          <w:rFonts w:cs="Times New Roman"/>
          <w:sz w:val="24"/>
          <w:szCs w:val="24"/>
        </w:rPr>
      </w:pPr>
      <w:r w:rsidRPr="00A61499">
        <w:rPr>
          <w:rFonts w:cs="Times New Roman"/>
          <w:sz w:val="24"/>
          <w:szCs w:val="24"/>
        </w:rPr>
        <w:t>Результаты от проведения психологических тренингов можно оценить</w:t>
      </w:r>
      <w:r w:rsidR="00BB217C">
        <w:rPr>
          <w:rFonts w:cs="Times New Roman"/>
          <w:sz w:val="24"/>
          <w:szCs w:val="24"/>
        </w:rPr>
        <w:t>,</w:t>
      </w:r>
      <w:r w:rsidRPr="00A61499">
        <w:rPr>
          <w:rFonts w:cs="Times New Roman"/>
          <w:sz w:val="24"/>
          <w:szCs w:val="24"/>
        </w:rPr>
        <w:t xml:space="preserve"> благодаря проведению наблюдений и опросов. По статистике они превосходят результаты от посещения устных форм занятий</w:t>
      </w:r>
      <w:r w:rsidR="00BB217C">
        <w:rPr>
          <w:rFonts w:cs="Times New Roman"/>
          <w:sz w:val="24"/>
          <w:szCs w:val="24"/>
        </w:rPr>
        <w:t>,</w:t>
      </w:r>
      <w:r w:rsidRPr="00A61499">
        <w:rPr>
          <w:rFonts w:cs="Times New Roman"/>
          <w:sz w:val="24"/>
          <w:szCs w:val="24"/>
        </w:rPr>
        <w:t xml:space="preserve"> направленных на формирование психолого-педагогической компетенции родителей.</w:t>
      </w:r>
    </w:p>
    <w:p w:rsidR="00A818C0" w:rsidRDefault="00A818C0" w:rsidP="00A818C0">
      <w:pPr>
        <w:autoSpaceDE w:val="0"/>
        <w:autoSpaceDN w:val="0"/>
        <w:adjustRightInd w:val="0"/>
        <w:spacing w:after="0" w:line="240" w:lineRule="auto"/>
        <w:jc w:val="center"/>
        <w:rPr>
          <w:rFonts w:cs="Times New Roman"/>
          <w:b/>
          <w:sz w:val="24"/>
          <w:szCs w:val="24"/>
        </w:rPr>
      </w:pPr>
    </w:p>
    <w:p w:rsidR="00A818C0" w:rsidRPr="00BB217C" w:rsidRDefault="00A818C0" w:rsidP="00D637F1">
      <w:pPr>
        <w:autoSpaceDE w:val="0"/>
        <w:autoSpaceDN w:val="0"/>
        <w:adjustRightInd w:val="0"/>
        <w:spacing w:after="0" w:line="240" w:lineRule="auto"/>
        <w:jc w:val="center"/>
        <w:rPr>
          <w:rFonts w:cs="Times New Roman"/>
          <w:sz w:val="24"/>
          <w:szCs w:val="24"/>
        </w:rPr>
      </w:pPr>
      <w:r w:rsidRPr="00BB217C">
        <w:rPr>
          <w:rFonts w:cs="Times New Roman"/>
          <w:sz w:val="24"/>
          <w:szCs w:val="24"/>
        </w:rPr>
        <w:lastRenderedPageBreak/>
        <w:t xml:space="preserve">ПРИЛОЖЕНИЕ </w:t>
      </w:r>
    </w:p>
    <w:p w:rsidR="00A818C0" w:rsidRPr="00BB217C" w:rsidRDefault="00A818C0" w:rsidP="00A818C0">
      <w:pPr>
        <w:autoSpaceDE w:val="0"/>
        <w:autoSpaceDN w:val="0"/>
        <w:adjustRightInd w:val="0"/>
        <w:spacing w:after="0" w:line="240" w:lineRule="auto"/>
        <w:jc w:val="center"/>
        <w:rPr>
          <w:rFonts w:cs="Times New Roman"/>
          <w:sz w:val="24"/>
          <w:szCs w:val="24"/>
        </w:rPr>
      </w:pPr>
      <w:r w:rsidRPr="00BB217C">
        <w:rPr>
          <w:rFonts w:cs="Times New Roman"/>
          <w:sz w:val="24"/>
          <w:szCs w:val="24"/>
        </w:rPr>
        <w:t>Упражнения, центрированные на ребенке</w:t>
      </w:r>
    </w:p>
    <w:p w:rsidR="00A818C0" w:rsidRPr="00BB217C" w:rsidRDefault="00A818C0" w:rsidP="00A818C0">
      <w:pPr>
        <w:autoSpaceDE w:val="0"/>
        <w:autoSpaceDN w:val="0"/>
        <w:adjustRightInd w:val="0"/>
        <w:spacing w:after="0" w:line="240" w:lineRule="auto"/>
        <w:jc w:val="both"/>
        <w:rPr>
          <w:rFonts w:cs="Times New Roman"/>
          <w:sz w:val="24"/>
          <w:szCs w:val="24"/>
        </w:rPr>
      </w:pPr>
      <w:r w:rsidRPr="00BB217C">
        <w:rPr>
          <w:rFonts w:cs="Times New Roman"/>
          <w:sz w:val="24"/>
          <w:szCs w:val="24"/>
        </w:rPr>
        <w:t>«Воспоминание»</w:t>
      </w:r>
    </w:p>
    <w:p w:rsidR="00A818C0" w:rsidRPr="0054456D" w:rsidRDefault="00A818C0" w:rsidP="00A818C0">
      <w:pPr>
        <w:autoSpaceDE w:val="0"/>
        <w:autoSpaceDN w:val="0"/>
        <w:adjustRightInd w:val="0"/>
        <w:spacing w:after="0" w:line="240" w:lineRule="auto"/>
        <w:ind w:firstLine="709"/>
        <w:jc w:val="both"/>
        <w:rPr>
          <w:rFonts w:cs="Times New Roman"/>
          <w:sz w:val="24"/>
          <w:szCs w:val="24"/>
        </w:rPr>
      </w:pPr>
      <w:r w:rsidRPr="0054456D">
        <w:rPr>
          <w:rFonts w:cs="Times New Roman"/>
          <w:sz w:val="24"/>
          <w:szCs w:val="24"/>
        </w:rPr>
        <w:t>Цель: расширение возможностей понимания своего ребенка.</w:t>
      </w:r>
    </w:p>
    <w:p w:rsidR="00A818C0" w:rsidRPr="0054456D" w:rsidRDefault="00A818C0" w:rsidP="00A818C0">
      <w:pPr>
        <w:autoSpaceDE w:val="0"/>
        <w:autoSpaceDN w:val="0"/>
        <w:adjustRightInd w:val="0"/>
        <w:spacing w:after="0" w:line="240" w:lineRule="auto"/>
        <w:ind w:firstLine="709"/>
        <w:jc w:val="both"/>
        <w:rPr>
          <w:rFonts w:cs="Times New Roman"/>
          <w:sz w:val="24"/>
          <w:szCs w:val="24"/>
        </w:rPr>
      </w:pPr>
      <w:r>
        <w:rPr>
          <w:rFonts w:cs="Times New Roman"/>
          <w:sz w:val="24"/>
          <w:szCs w:val="24"/>
        </w:rPr>
        <w:t>Методика проведения:</w:t>
      </w:r>
    </w:p>
    <w:p w:rsidR="00A818C0" w:rsidRDefault="00A818C0" w:rsidP="00A818C0">
      <w:pPr>
        <w:autoSpaceDE w:val="0"/>
        <w:autoSpaceDN w:val="0"/>
        <w:adjustRightInd w:val="0"/>
        <w:spacing w:after="0" w:line="240" w:lineRule="auto"/>
        <w:ind w:firstLine="709"/>
        <w:jc w:val="both"/>
        <w:rPr>
          <w:rFonts w:cs="Times New Roman"/>
          <w:sz w:val="24"/>
          <w:szCs w:val="24"/>
        </w:rPr>
      </w:pPr>
      <w:r w:rsidRPr="0054456D">
        <w:rPr>
          <w:rFonts w:cs="Times New Roman"/>
          <w:sz w:val="24"/>
          <w:szCs w:val="24"/>
        </w:rPr>
        <w:t>Предложить родителям оглянуться на свое прошлое и вспомнить те</w:t>
      </w:r>
      <w:r>
        <w:rPr>
          <w:rFonts w:cs="Times New Roman"/>
          <w:sz w:val="24"/>
          <w:szCs w:val="24"/>
        </w:rPr>
        <w:t xml:space="preserve"> </w:t>
      </w:r>
      <w:r w:rsidRPr="0054456D">
        <w:rPr>
          <w:rFonts w:cs="Times New Roman"/>
          <w:sz w:val="24"/>
          <w:szCs w:val="24"/>
        </w:rPr>
        <w:t>наивные и непоследовательные поступки, совершенные в том возрасте, в</w:t>
      </w:r>
      <w:r>
        <w:rPr>
          <w:rFonts w:cs="Times New Roman"/>
          <w:sz w:val="24"/>
          <w:szCs w:val="24"/>
        </w:rPr>
        <w:t xml:space="preserve"> </w:t>
      </w:r>
      <w:r w:rsidRPr="0054456D">
        <w:rPr>
          <w:rFonts w:cs="Times New Roman"/>
          <w:sz w:val="24"/>
          <w:szCs w:val="24"/>
        </w:rPr>
        <w:t>котором сейчас находится ребенок. Обратить внимание на наивность</w:t>
      </w:r>
      <w:r>
        <w:rPr>
          <w:rFonts w:cs="Times New Roman"/>
          <w:sz w:val="24"/>
          <w:szCs w:val="24"/>
        </w:rPr>
        <w:t xml:space="preserve"> </w:t>
      </w:r>
      <w:r w:rsidRPr="0054456D">
        <w:rPr>
          <w:rFonts w:cs="Times New Roman"/>
          <w:sz w:val="24"/>
          <w:szCs w:val="24"/>
        </w:rPr>
        <w:t>поведения в прошлом, подумать</w:t>
      </w:r>
      <w:r w:rsidR="00BB217C">
        <w:rPr>
          <w:rFonts w:cs="Times New Roman"/>
          <w:sz w:val="24"/>
          <w:szCs w:val="24"/>
        </w:rPr>
        <w:t>,</w:t>
      </w:r>
      <w:r w:rsidRPr="0054456D">
        <w:rPr>
          <w:rFonts w:cs="Times New Roman"/>
          <w:sz w:val="24"/>
          <w:szCs w:val="24"/>
        </w:rPr>
        <w:t xml:space="preserve"> чем оно обусловлено.</w:t>
      </w:r>
    </w:p>
    <w:p w:rsidR="00A818C0" w:rsidRPr="00BB217C" w:rsidRDefault="00A818C0" w:rsidP="00A818C0">
      <w:pPr>
        <w:autoSpaceDE w:val="0"/>
        <w:autoSpaceDN w:val="0"/>
        <w:adjustRightInd w:val="0"/>
        <w:spacing w:after="0" w:line="240" w:lineRule="auto"/>
        <w:jc w:val="both"/>
        <w:rPr>
          <w:rFonts w:cs="Times New Roman"/>
          <w:sz w:val="24"/>
          <w:szCs w:val="24"/>
        </w:rPr>
      </w:pPr>
      <w:r w:rsidRPr="00BB217C">
        <w:rPr>
          <w:rFonts w:cs="Times New Roman"/>
          <w:sz w:val="24"/>
          <w:szCs w:val="24"/>
        </w:rPr>
        <w:t>«Билль о правах»</w:t>
      </w:r>
    </w:p>
    <w:p w:rsidR="00A818C0" w:rsidRPr="00531A4B" w:rsidRDefault="00A818C0" w:rsidP="00A818C0">
      <w:pPr>
        <w:autoSpaceDE w:val="0"/>
        <w:autoSpaceDN w:val="0"/>
        <w:adjustRightInd w:val="0"/>
        <w:spacing w:after="0" w:line="240" w:lineRule="auto"/>
        <w:ind w:firstLine="709"/>
        <w:jc w:val="both"/>
        <w:rPr>
          <w:rFonts w:cs="Times New Roman"/>
          <w:sz w:val="24"/>
          <w:szCs w:val="24"/>
        </w:rPr>
      </w:pPr>
      <w:r w:rsidRPr="00531A4B">
        <w:rPr>
          <w:rFonts w:cs="Times New Roman"/>
          <w:sz w:val="24"/>
          <w:szCs w:val="24"/>
        </w:rPr>
        <w:t>Цель: осознание прав детей и родителей.</w:t>
      </w:r>
    </w:p>
    <w:p w:rsidR="00A818C0" w:rsidRPr="00531A4B" w:rsidRDefault="00A818C0" w:rsidP="00A818C0">
      <w:pPr>
        <w:autoSpaceDE w:val="0"/>
        <w:autoSpaceDN w:val="0"/>
        <w:adjustRightInd w:val="0"/>
        <w:spacing w:after="0" w:line="240" w:lineRule="auto"/>
        <w:ind w:firstLine="709"/>
        <w:jc w:val="both"/>
        <w:rPr>
          <w:rFonts w:cs="Times New Roman"/>
          <w:sz w:val="24"/>
          <w:szCs w:val="24"/>
        </w:rPr>
      </w:pPr>
      <w:r w:rsidRPr="00531A4B">
        <w:rPr>
          <w:rFonts w:cs="Times New Roman"/>
          <w:sz w:val="24"/>
          <w:szCs w:val="24"/>
        </w:rPr>
        <w:t>Методика проведения.</w:t>
      </w:r>
    </w:p>
    <w:p w:rsidR="00A818C0" w:rsidRPr="002A6FB2" w:rsidRDefault="00A818C0" w:rsidP="002A6FB2">
      <w:pPr>
        <w:autoSpaceDE w:val="0"/>
        <w:autoSpaceDN w:val="0"/>
        <w:adjustRightInd w:val="0"/>
        <w:spacing w:after="0" w:line="240" w:lineRule="auto"/>
        <w:ind w:firstLine="709"/>
        <w:jc w:val="both"/>
        <w:rPr>
          <w:rFonts w:cs="Times New Roman"/>
          <w:sz w:val="24"/>
          <w:szCs w:val="24"/>
        </w:rPr>
      </w:pPr>
      <w:r w:rsidRPr="00531A4B">
        <w:rPr>
          <w:rFonts w:cs="Times New Roman"/>
          <w:sz w:val="24"/>
          <w:szCs w:val="24"/>
        </w:rPr>
        <w:t xml:space="preserve">Ведущий делит группу на две половины. Одна представляет детей, другая </w:t>
      </w:r>
      <w:proofErr w:type="gramStart"/>
      <w:r w:rsidRPr="00531A4B">
        <w:rPr>
          <w:rFonts w:cs="Times New Roman"/>
          <w:sz w:val="24"/>
          <w:szCs w:val="24"/>
        </w:rPr>
        <w:t>-р</w:t>
      </w:r>
      <w:proofErr w:type="gramEnd"/>
      <w:r w:rsidRPr="00531A4B">
        <w:rPr>
          <w:rFonts w:cs="Times New Roman"/>
          <w:sz w:val="24"/>
          <w:szCs w:val="24"/>
        </w:rPr>
        <w:t>одителей. Задача каждой группы заключается в составлении списка своих прав. После того как каждая группа закончила подготовку списка, «родители» и «дети» начинают поочередно предъявлять эти права друг другу, причем каждое право может быть внесено в список только тогда, когда оно принято другой стороной. Каждая сторона имеет возможность отклонить какое-то право или настаивать на его изменении.</w:t>
      </w:r>
    </w:p>
    <w:p w:rsidR="00A818C0" w:rsidRPr="00BB217C" w:rsidRDefault="00A818C0" w:rsidP="00BB217C">
      <w:pPr>
        <w:autoSpaceDE w:val="0"/>
        <w:autoSpaceDN w:val="0"/>
        <w:adjustRightInd w:val="0"/>
        <w:spacing w:after="0" w:line="240" w:lineRule="auto"/>
        <w:ind w:firstLine="709"/>
        <w:jc w:val="center"/>
        <w:rPr>
          <w:rFonts w:cs="Times New Roman"/>
          <w:sz w:val="24"/>
          <w:szCs w:val="24"/>
        </w:rPr>
      </w:pPr>
      <w:r w:rsidRPr="00BB217C">
        <w:rPr>
          <w:rFonts w:cs="Times New Roman"/>
          <w:sz w:val="24"/>
          <w:szCs w:val="24"/>
        </w:rPr>
        <w:t>Упражнения, центрированные на взаимоотношениях и взаимодействиях с ребенком</w:t>
      </w:r>
    </w:p>
    <w:p w:rsidR="00A818C0" w:rsidRPr="00BB217C" w:rsidRDefault="00A818C0" w:rsidP="00A818C0">
      <w:pPr>
        <w:autoSpaceDE w:val="0"/>
        <w:autoSpaceDN w:val="0"/>
        <w:adjustRightInd w:val="0"/>
        <w:spacing w:after="0" w:line="240" w:lineRule="auto"/>
        <w:ind w:firstLine="709"/>
        <w:jc w:val="both"/>
        <w:rPr>
          <w:rFonts w:cs="Times New Roman"/>
          <w:sz w:val="24"/>
          <w:szCs w:val="24"/>
        </w:rPr>
      </w:pPr>
      <w:r w:rsidRPr="00BB217C">
        <w:rPr>
          <w:rFonts w:cs="Times New Roman"/>
          <w:sz w:val="24"/>
          <w:szCs w:val="24"/>
        </w:rPr>
        <w:t xml:space="preserve"> «</w:t>
      </w:r>
      <w:proofErr w:type="gramStart"/>
      <w:r w:rsidRPr="00BB217C">
        <w:rPr>
          <w:rFonts w:cs="Times New Roman"/>
          <w:sz w:val="24"/>
          <w:szCs w:val="24"/>
        </w:rPr>
        <w:t>Сидящий</w:t>
      </w:r>
      <w:proofErr w:type="gramEnd"/>
      <w:r w:rsidRPr="00BB217C">
        <w:rPr>
          <w:rFonts w:cs="Times New Roman"/>
          <w:sz w:val="24"/>
          <w:szCs w:val="24"/>
        </w:rPr>
        <w:t xml:space="preserve"> и стоящий»</w:t>
      </w:r>
    </w:p>
    <w:p w:rsidR="00A818C0" w:rsidRPr="0009016D" w:rsidRDefault="00A818C0" w:rsidP="00A818C0">
      <w:pPr>
        <w:autoSpaceDE w:val="0"/>
        <w:autoSpaceDN w:val="0"/>
        <w:adjustRightInd w:val="0"/>
        <w:spacing w:after="0" w:line="240" w:lineRule="auto"/>
        <w:ind w:firstLine="709"/>
        <w:jc w:val="both"/>
        <w:rPr>
          <w:rFonts w:cs="Times New Roman"/>
          <w:sz w:val="24"/>
          <w:szCs w:val="24"/>
        </w:rPr>
      </w:pPr>
      <w:r w:rsidRPr="0009016D">
        <w:rPr>
          <w:rFonts w:cs="Times New Roman"/>
          <w:sz w:val="24"/>
          <w:szCs w:val="24"/>
        </w:rPr>
        <w:t xml:space="preserve">Цель: развитие </w:t>
      </w:r>
      <w:proofErr w:type="gramStart"/>
      <w:r w:rsidRPr="0009016D">
        <w:rPr>
          <w:rFonts w:cs="Times New Roman"/>
          <w:sz w:val="24"/>
          <w:szCs w:val="24"/>
        </w:rPr>
        <w:t>социальной</w:t>
      </w:r>
      <w:proofErr w:type="gramEnd"/>
      <w:r w:rsidRPr="0009016D">
        <w:rPr>
          <w:rFonts w:cs="Times New Roman"/>
          <w:sz w:val="24"/>
          <w:szCs w:val="24"/>
        </w:rPr>
        <w:t xml:space="preserve"> </w:t>
      </w:r>
      <w:proofErr w:type="spellStart"/>
      <w:r w:rsidRPr="0009016D">
        <w:rPr>
          <w:rFonts w:cs="Times New Roman"/>
          <w:sz w:val="24"/>
          <w:szCs w:val="24"/>
        </w:rPr>
        <w:t>сензитивности</w:t>
      </w:r>
      <w:proofErr w:type="spellEnd"/>
      <w:r w:rsidRPr="0009016D">
        <w:rPr>
          <w:rFonts w:cs="Times New Roman"/>
          <w:sz w:val="24"/>
          <w:szCs w:val="24"/>
        </w:rPr>
        <w:t>.</w:t>
      </w:r>
    </w:p>
    <w:p w:rsidR="00A818C0" w:rsidRDefault="00A818C0" w:rsidP="00A818C0">
      <w:pPr>
        <w:autoSpaceDE w:val="0"/>
        <w:autoSpaceDN w:val="0"/>
        <w:adjustRightInd w:val="0"/>
        <w:spacing w:after="0" w:line="240" w:lineRule="auto"/>
        <w:ind w:firstLine="709"/>
        <w:jc w:val="both"/>
        <w:rPr>
          <w:rFonts w:cs="Times New Roman"/>
          <w:sz w:val="24"/>
          <w:szCs w:val="24"/>
        </w:rPr>
      </w:pPr>
      <w:r w:rsidRPr="0009016D">
        <w:rPr>
          <w:rFonts w:cs="Times New Roman"/>
          <w:sz w:val="24"/>
          <w:szCs w:val="24"/>
        </w:rPr>
        <w:t xml:space="preserve">Методика проведения: </w:t>
      </w:r>
    </w:p>
    <w:p w:rsidR="00A818C0" w:rsidRPr="0009016D" w:rsidRDefault="00A818C0" w:rsidP="00A818C0">
      <w:pPr>
        <w:autoSpaceDE w:val="0"/>
        <w:autoSpaceDN w:val="0"/>
        <w:adjustRightInd w:val="0"/>
        <w:spacing w:after="0" w:line="240" w:lineRule="auto"/>
        <w:ind w:firstLine="709"/>
        <w:jc w:val="both"/>
        <w:rPr>
          <w:rFonts w:cs="Times New Roman"/>
          <w:sz w:val="24"/>
          <w:szCs w:val="24"/>
        </w:rPr>
      </w:pPr>
      <w:r>
        <w:rPr>
          <w:rFonts w:cs="Times New Roman"/>
          <w:sz w:val="24"/>
          <w:szCs w:val="24"/>
        </w:rPr>
        <w:t>Г</w:t>
      </w:r>
      <w:r w:rsidRPr="0009016D">
        <w:rPr>
          <w:rFonts w:cs="Times New Roman"/>
          <w:sz w:val="24"/>
          <w:szCs w:val="24"/>
        </w:rPr>
        <w:t>руппа разбивается на пары. Один партнер сидит,</w:t>
      </w:r>
      <w:r>
        <w:rPr>
          <w:rFonts w:cs="Times New Roman"/>
          <w:sz w:val="24"/>
          <w:szCs w:val="24"/>
        </w:rPr>
        <w:t xml:space="preserve"> </w:t>
      </w:r>
      <w:r w:rsidRPr="0009016D">
        <w:rPr>
          <w:rFonts w:cs="Times New Roman"/>
          <w:sz w:val="24"/>
          <w:szCs w:val="24"/>
        </w:rPr>
        <w:t xml:space="preserve">другой партнер стоит. </w:t>
      </w:r>
      <w:r w:rsidR="00BB217C">
        <w:rPr>
          <w:rFonts w:cs="Times New Roman"/>
          <w:sz w:val="24"/>
          <w:szCs w:val="24"/>
        </w:rPr>
        <w:t>Нужно</w:t>
      </w:r>
      <w:r w:rsidRPr="0009016D">
        <w:rPr>
          <w:rFonts w:cs="Times New Roman"/>
          <w:sz w:val="24"/>
          <w:szCs w:val="24"/>
        </w:rPr>
        <w:t xml:space="preserve"> в этом положении вести разговор. Через</w:t>
      </w:r>
      <w:r>
        <w:rPr>
          <w:rFonts w:cs="Times New Roman"/>
          <w:sz w:val="24"/>
          <w:szCs w:val="24"/>
        </w:rPr>
        <w:t xml:space="preserve"> </w:t>
      </w:r>
      <w:r w:rsidRPr="0009016D">
        <w:rPr>
          <w:rFonts w:cs="Times New Roman"/>
          <w:sz w:val="24"/>
          <w:szCs w:val="24"/>
        </w:rPr>
        <w:t>5 минут можно поменяться позициями. В конце упражнения партнеры</w:t>
      </w:r>
      <w:r>
        <w:rPr>
          <w:rFonts w:cs="Times New Roman"/>
          <w:sz w:val="24"/>
          <w:szCs w:val="24"/>
        </w:rPr>
        <w:t xml:space="preserve"> </w:t>
      </w:r>
      <w:r w:rsidRPr="0009016D">
        <w:rPr>
          <w:rFonts w:cs="Times New Roman"/>
          <w:sz w:val="24"/>
          <w:szCs w:val="24"/>
        </w:rPr>
        <w:t>делятся своими чувствами.</w:t>
      </w:r>
    </w:p>
    <w:p w:rsidR="00A818C0" w:rsidRDefault="00A818C0" w:rsidP="00A818C0">
      <w:pPr>
        <w:autoSpaceDE w:val="0"/>
        <w:autoSpaceDN w:val="0"/>
        <w:adjustRightInd w:val="0"/>
        <w:spacing w:after="0" w:line="240" w:lineRule="auto"/>
        <w:ind w:firstLine="709"/>
        <w:jc w:val="both"/>
        <w:rPr>
          <w:rFonts w:cs="Times New Roman"/>
          <w:sz w:val="24"/>
          <w:szCs w:val="24"/>
        </w:rPr>
      </w:pPr>
      <w:r w:rsidRPr="0009016D">
        <w:rPr>
          <w:rFonts w:cs="Times New Roman"/>
          <w:sz w:val="24"/>
          <w:szCs w:val="24"/>
        </w:rPr>
        <w:t>Упражнение дает почувствовать неравенство позиций.</w:t>
      </w:r>
    </w:p>
    <w:p w:rsidR="00A818C0" w:rsidRPr="00BB217C" w:rsidRDefault="00A818C0" w:rsidP="00BB217C">
      <w:pPr>
        <w:autoSpaceDE w:val="0"/>
        <w:autoSpaceDN w:val="0"/>
        <w:adjustRightInd w:val="0"/>
        <w:spacing w:after="0" w:line="240" w:lineRule="auto"/>
        <w:ind w:firstLine="709"/>
        <w:jc w:val="both"/>
        <w:rPr>
          <w:rFonts w:cs="Times New Roman"/>
          <w:sz w:val="24"/>
          <w:szCs w:val="24"/>
        </w:rPr>
      </w:pPr>
      <w:r w:rsidRPr="00BB217C">
        <w:rPr>
          <w:rFonts w:cs="Times New Roman"/>
          <w:sz w:val="24"/>
          <w:szCs w:val="24"/>
        </w:rPr>
        <w:t>И</w:t>
      </w:r>
      <w:r w:rsidR="00BB217C">
        <w:rPr>
          <w:rFonts w:cs="Times New Roman"/>
          <w:sz w:val="24"/>
          <w:szCs w:val="24"/>
        </w:rPr>
        <w:t>гра</w:t>
      </w:r>
      <w:r w:rsidRPr="00BB217C">
        <w:rPr>
          <w:rFonts w:cs="Times New Roman"/>
          <w:sz w:val="24"/>
          <w:szCs w:val="24"/>
        </w:rPr>
        <w:t xml:space="preserve"> «Наши конфликты с детьми»</w:t>
      </w:r>
    </w:p>
    <w:p w:rsidR="00A818C0" w:rsidRPr="00507483" w:rsidRDefault="00A818C0" w:rsidP="00A818C0">
      <w:pPr>
        <w:autoSpaceDE w:val="0"/>
        <w:autoSpaceDN w:val="0"/>
        <w:adjustRightInd w:val="0"/>
        <w:spacing w:after="0" w:line="240" w:lineRule="auto"/>
        <w:ind w:firstLine="709"/>
        <w:jc w:val="both"/>
        <w:rPr>
          <w:rFonts w:cs="Times New Roman"/>
          <w:sz w:val="24"/>
          <w:szCs w:val="24"/>
        </w:rPr>
      </w:pPr>
      <w:r w:rsidRPr="00507483">
        <w:rPr>
          <w:rFonts w:cs="Times New Roman"/>
          <w:sz w:val="24"/>
          <w:szCs w:val="24"/>
        </w:rPr>
        <w:t>Цель: обучение родителей новым формам общения с ребенком.</w:t>
      </w:r>
    </w:p>
    <w:p w:rsidR="00A818C0" w:rsidRDefault="00A818C0" w:rsidP="00A818C0">
      <w:pPr>
        <w:autoSpaceDE w:val="0"/>
        <w:autoSpaceDN w:val="0"/>
        <w:adjustRightInd w:val="0"/>
        <w:spacing w:after="0" w:line="240" w:lineRule="auto"/>
        <w:ind w:firstLine="709"/>
        <w:jc w:val="both"/>
        <w:rPr>
          <w:rFonts w:cs="Times New Roman"/>
          <w:sz w:val="24"/>
          <w:szCs w:val="24"/>
        </w:rPr>
      </w:pPr>
      <w:r w:rsidRPr="00507483">
        <w:rPr>
          <w:rFonts w:cs="Times New Roman"/>
          <w:sz w:val="24"/>
          <w:szCs w:val="24"/>
        </w:rPr>
        <w:t xml:space="preserve">Методика проведения: </w:t>
      </w:r>
    </w:p>
    <w:p w:rsidR="00A818C0" w:rsidRPr="00507483" w:rsidRDefault="00A818C0" w:rsidP="00A818C0">
      <w:pPr>
        <w:autoSpaceDE w:val="0"/>
        <w:autoSpaceDN w:val="0"/>
        <w:adjustRightInd w:val="0"/>
        <w:spacing w:after="0" w:line="240" w:lineRule="auto"/>
        <w:ind w:firstLine="709"/>
        <w:jc w:val="both"/>
        <w:rPr>
          <w:rFonts w:cs="Times New Roman"/>
          <w:sz w:val="24"/>
          <w:szCs w:val="24"/>
        </w:rPr>
      </w:pPr>
      <w:r>
        <w:rPr>
          <w:rFonts w:cs="Times New Roman"/>
          <w:sz w:val="24"/>
          <w:szCs w:val="24"/>
        </w:rPr>
        <w:t>П</w:t>
      </w:r>
      <w:r w:rsidRPr="00507483">
        <w:rPr>
          <w:rFonts w:cs="Times New Roman"/>
          <w:sz w:val="24"/>
          <w:szCs w:val="24"/>
        </w:rPr>
        <w:t>роигрывание семейных конфликтов между</w:t>
      </w:r>
      <w:r>
        <w:rPr>
          <w:rFonts w:cs="Times New Roman"/>
          <w:sz w:val="24"/>
          <w:szCs w:val="24"/>
        </w:rPr>
        <w:t xml:space="preserve"> </w:t>
      </w:r>
      <w:r w:rsidRPr="00507483">
        <w:rPr>
          <w:rFonts w:cs="Times New Roman"/>
          <w:sz w:val="24"/>
          <w:szCs w:val="24"/>
        </w:rPr>
        <w:t>родителями и</w:t>
      </w:r>
      <w:r w:rsidR="002A6FB2">
        <w:rPr>
          <w:rFonts w:cs="Times New Roman"/>
          <w:sz w:val="24"/>
          <w:szCs w:val="24"/>
        </w:rPr>
        <w:t xml:space="preserve"> детьми. Используется метод </w:t>
      </w:r>
      <w:proofErr w:type="spellStart"/>
      <w:r w:rsidR="002A6FB2">
        <w:rPr>
          <w:rFonts w:cs="Times New Roman"/>
          <w:sz w:val="24"/>
          <w:szCs w:val="24"/>
        </w:rPr>
        <w:t>виде</w:t>
      </w:r>
      <w:r w:rsidRPr="00507483">
        <w:rPr>
          <w:rFonts w:cs="Times New Roman"/>
          <w:sz w:val="24"/>
          <w:szCs w:val="24"/>
        </w:rPr>
        <w:t>окоррекции</w:t>
      </w:r>
      <w:proofErr w:type="spellEnd"/>
      <w:r w:rsidRPr="00507483">
        <w:rPr>
          <w:rFonts w:cs="Times New Roman"/>
          <w:sz w:val="24"/>
          <w:szCs w:val="24"/>
        </w:rPr>
        <w:t>.</w:t>
      </w:r>
    </w:p>
    <w:p w:rsidR="00A818C0" w:rsidRPr="00507483" w:rsidRDefault="00A818C0" w:rsidP="00A818C0">
      <w:pPr>
        <w:autoSpaceDE w:val="0"/>
        <w:autoSpaceDN w:val="0"/>
        <w:adjustRightInd w:val="0"/>
        <w:spacing w:after="0" w:line="240" w:lineRule="auto"/>
        <w:ind w:firstLine="709"/>
        <w:jc w:val="both"/>
        <w:rPr>
          <w:rFonts w:cs="Times New Roman"/>
          <w:sz w:val="24"/>
          <w:szCs w:val="24"/>
        </w:rPr>
      </w:pPr>
      <w:r w:rsidRPr="00507483">
        <w:rPr>
          <w:rFonts w:cs="Times New Roman"/>
          <w:sz w:val="24"/>
          <w:szCs w:val="24"/>
        </w:rPr>
        <w:t xml:space="preserve">1 этап. Ведущий или участники предлагают описание </w:t>
      </w:r>
      <w:proofErr w:type="gramStart"/>
      <w:r w:rsidRPr="00507483">
        <w:rPr>
          <w:rFonts w:cs="Times New Roman"/>
          <w:sz w:val="24"/>
          <w:szCs w:val="24"/>
        </w:rPr>
        <w:t>анонимных</w:t>
      </w:r>
      <w:proofErr w:type="gramEnd"/>
      <w:r>
        <w:rPr>
          <w:rFonts w:cs="Times New Roman"/>
          <w:sz w:val="24"/>
          <w:szCs w:val="24"/>
        </w:rPr>
        <w:t xml:space="preserve"> </w:t>
      </w:r>
      <w:r w:rsidRPr="00507483">
        <w:rPr>
          <w:rFonts w:cs="Times New Roman"/>
          <w:sz w:val="24"/>
          <w:szCs w:val="24"/>
        </w:rPr>
        <w:t xml:space="preserve">конфликтных ситуация. Роли </w:t>
      </w:r>
      <w:proofErr w:type="gramStart"/>
      <w:r w:rsidRPr="00507483">
        <w:rPr>
          <w:rFonts w:cs="Times New Roman"/>
          <w:sz w:val="24"/>
          <w:szCs w:val="24"/>
        </w:rPr>
        <w:t>распределяются</w:t>
      </w:r>
      <w:proofErr w:type="gramEnd"/>
      <w:r w:rsidRPr="00507483">
        <w:rPr>
          <w:rFonts w:cs="Times New Roman"/>
          <w:sz w:val="24"/>
          <w:szCs w:val="24"/>
        </w:rPr>
        <w:t xml:space="preserve"> и участники проигрывают</w:t>
      </w:r>
      <w:r>
        <w:rPr>
          <w:rFonts w:cs="Times New Roman"/>
          <w:sz w:val="24"/>
          <w:szCs w:val="24"/>
        </w:rPr>
        <w:t xml:space="preserve"> </w:t>
      </w:r>
      <w:r w:rsidRPr="00507483">
        <w:rPr>
          <w:rFonts w:cs="Times New Roman"/>
          <w:sz w:val="24"/>
          <w:szCs w:val="24"/>
        </w:rPr>
        <w:t>конфликтные ситуации. Затем видеозапись просматривается и делается</w:t>
      </w:r>
      <w:r>
        <w:rPr>
          <w:rFonts w:cs="Times New Roman"/>
          <w:sz w:val="24"/>
          <w:szCs w:val="24"/>
        </w:rPr>
        <w:t xml:space="preserve"> </w:t>
      </w:r>
      <w:r w:rsidRPr="00507483">
        <w:rPr>
          <w:rFonts w:cs="Times New Roman"/>
          <w:sz w:val="24"/>
          <w:szCs w:val="24"/>
        </w:rPr>
        <w:t>групповой анализ.</w:t>
      </w:r>
    </w:p>
    <w:p w:rsidR="00A818C0" w:rsidRPr="00507483" w:rsidRDefault="00A818C0" w:rsidP="00A818C0">
      <w:pPr>
        <w:autoSpaceDE w:val="0"/>
        <w:autoSpaceDN w:val="0"/>
        <w:adjustRightInd w:val="0"/>
        <w:spacing w:after="0" w:line="240" w:lineRule="auto"/>
        <w:ind w:firstLine="709"/>
        <w:jc w:val="both"/>
        <w:rPr>
          <w:rFonts w:cs="Times New Roman"/>
          <w:sz w:val="24"/>
          <w:szCs w:val="24"/>
        </w:rPr>
      </w:pPr>
      <w:r w:rsidRPr="00507483">
        <w:rPr>
          <w:rFonts w:cs="Times New Roman"/>
          <w:sz w:val="24"/>
          <w:szCs w:val="24"/>
        </w:rPr>
        <w:t>2.этап. Ведущий знакомит группу с шестью шагами беспроигрышного</w:t>
      </w:r>
      <w:r>
        <w:rPr>
          <w:rFonts w:cs="Times New Roman"/>
          <w:sz w:val="24"/>
          <w:szCs w:val="24"/>
        </w:rPr>
        <w:t xml:space="preserve"> </w:t>
      </w:r>
      <w:r w:rsidRPr="00507483">
        <w:rPr>
          <w:rFonts w:cs="Times New Roman"/>
          <w:sz w:val="24"/>
          <w:szCs w:val="24"/>
        </w:rPr>
        <w:t>метода решения конфликтов по Томасу Гордону.</w:t>
      </w:r>
    </w:p>
    <w:p w:rsidR="00A818C0" w:rsidRPr="000A755C" w:rsidRDefault="00A818C0" w:rsidP="00A818C0">
      <w:pPr>
        <w:autoSpaceDE w:val="0"/>
        <w:autoSpaceDN w:val="0"/>
        <w:adjustRightInd w:val="0"/>
        <w:spacing w:after="0" w:line="240" w:lineRule="auto"/>
        <w:ind w:firstLine="709"/>
        <w:jc w:val="both"/>
        <w:rPr>
          <w:rFonts w:cs="Times New Roman"/>
          <w:sz w:val="24"/>
          <w:szCs w:val="24"/>
        </w:rPr>
      </w:pPr>
      <w:r w:rsidRPr="00507483">
        <w:rPr>
          <w:rFonts w:cs="Times New Roman"/>
          <w:sz w:val="24"/>
          <w:szCs w:val="24"/>
        </w:rPr>
        <w:t>3 этап. Проигрывание конфликтных ситуаций и их решение с помощью</w:t>
      </w:r>
      <w:r>
        <w:rPr>
          <w:rFonts w:cs="Times New Roman"/>
          <w:sz w:val="24"/>
          <w:szCs w:val="24"/>
        </w:rPr>
        <w:t xml:space="preserve"> </w:t>
      </w:r>
      <w:r w:rsidRPr="00507483">
        <w:rPr>
          <w:rFonts w:cs="Times New Roman"/>
          <w:sz w:val="24"/>
          <w:szCs w:val="24"/>
        </w:rPr>
        <w:t xml:space="preserve">модели </w:t>
      </w:r>
      <w:proofErr w:type="spellStart"/>
      <w:r w:rsidRPr="00507483">
        <w:rPr>
          <w:rFonts w:cs="Times New Roman"/>
          <w:sz w:val="24"/>
          <w:szCs w:val="24"/>
        </w:rPr>
        <w:t>Т.Гордона</w:t>
      </w:r>
      <w:proofErr w:type="spellEnd"/>
      <w:r w:rsidRPr="00507483">
        <w:rPr>
          <w:rFonts w:cs="Times New Roman"/>
          <w:sz w:val="24"/>
          <w:szCs w:val="24"/>
        </w:rPr>
        <w:t>. Затем просматривается видеозапись и делается</w:t>
      </w:r>
      <w:r>
        <w:rPr>
          <w:rFonts w:cs="Times New Roman"/>
          <w:sz w:val="24"/>
          <w:szCs w:val="24"/>
        </w:rPr>
        <w:t xml:space="preserve"> групповой анализ.</w:t>
      </w:r>
    </w:p>
    <w:p w:rsidR="00A818C0" w:rsidRDefault="00A818C0" w:rsidP="00A818C0">
      <w:pPr>
        <w:autoSpaceDE w:val="0"/>
        <w:autoSpaceDN w:val="0"/>
        <w:adjustRightInd w:val="0"/>
        <w:spacing w:after="0" w:line="240" w:lineRule="auto"/>
        <w:jc w:val="center"/>
        <w:rPr>
          <w:rFonts w:cs="Times New Roman"/>
          <w:b/>
          <w:sz w:val="24"/>
          <w:szCs w:val="24"/>
        </w:rPr>
      </w:pPr>
    </w:p>
    <w:p w:rsidR="00A818C0" w:rsidRPr="00BB217C" w:rsidRDefault="00A818C0" w:rsidP="00A818C0">
      <w:pPr>
        <w:autoSpaceDE w:val="0"/>
        <w:autoSpaceDN w:val="0"/>
        <w:adjustRightInd w:val="0"/>
        <w:spacing w:after="0" w:line="240" w:lineRule="auto"/>
        <w:jc w:val="center"/>
        <w:rPr>
          <w:rFonts w:cs="Times New Roman"/>
          <w:sz w:val="24"/>
          <w:szCs w:val="24"/>
        </w:rPr>
      </w:pPr>
      <w:r w:rsidRPr="00BB217C">
        <w:rPr>
          <w:rFonts w:cs="Times New Roman"/>
          <w:sz w:val="24"/>
          <w:szCs w:val="24"/>
        </w:rPr>
        <w:t>Упражнения, центрированные на личности родителя</w:t>
      </w:r>
    </w:p>
    <w:p w:rsidR="00A818C0" w:rsidRPr="00BB217C" w:rsidRDefault="00A818C0" w:rsidP="00A818C0">
      <w:pPr>
        <w:autoSpaceDE w:val="0"/>
        <w:autoSpaceDN w:val="0"/>
        <w:adjustRightInd w:val="0"/>
        <w:spacing w:after="0" w:line="240" w:lineRule="auto"/>
        <w:jc w:val="both"/>
        <w:rPr>
          <w:rFonts w:cs="Times New Roman"/>
          <w:sz w:val="24"/>
          <w:szCs w:val="24"/>
        </w:rPr>
      </w:pPr>
      <w:r w:rsidRPr="00BB217C">
        <w:rPr>
          <w:rFonts w:cs="Times New Roman"/>
          <w:sz w:val="24"/>
          <w:szCs w:val="24"/>
        </w:rPr>
        <w:t>Рисунок «Я родитель»</w:t>
      </w:r>
    </w:p>
    <w:p w:rsidR="00A818C0" w:rsidRPr="000A755C" w:rsidRDefault="00BB217C" w:rsidP="00A818C0">
      <w:pPr>
        <w:autoSpaceDE w:val="0"/>
        <w:autoSpaceDN w:val="0"/>
        <w:adjustRightInd w:val="0"/>
        <w:spacing w:after="0" w:line="240" w:lineRule="auto"/>
        <w:ind w:firstLine="709"/>
        <w:jc w:val="both"/>
        <w:rPr>
          <w:rFonts w:cs="Times New Roman"/>
          <w:sz w:val="24"/>
          <w:szCs w:val="24"/>
        </w:rPr>
      </w:pPr>
      <w:r>
        <w:rPr>
          <w:rFonts w:cs="Times New Roman"/>
          <w:sz w:val="24"/>
          <w:szCs w:val="24"/>
        </w:rPr>
        <w:t>Цель: выявление субъективн</w:t>
      </w:r>
      <w:r w:rsidR="002A6FB2">
        <w:rPr>
          <w:rFonts w:cs="Times New Roman"/>
          <w:sz w:val="24"/>
          <w:szCs w:val="24"/>
        </w:rPr>
        <w:t>о</w:t>
      </w:r>
      <w:r>
        <w:rPr>
          <w:rFonts w:cs="Times New Roman"/>
          <w:sz w:val="24"/>
          <w:szCs w:val="24"/>
        </w:rPr>
        <w:t>го значения</w:t>
      </w:r>
      <w:r w:rsidR="00A818C0" w:rsidRPr="000A755C">
        <w:rPr>
          <w:rFonts w:cs="Times New Roman"/>
          <w:sz w:val="24"/>
          <w:szCs w:val="24"/>
        </w:rPr>
        <w:t xml:space="preserve"> </w:t>
      </w:r>
      <w:proofErr w:type="spellStart"/>
      <w:r w:rsidR="00A818C0">
        <w:rPr>
          <w:rFonts w:cs="Times New Roman"/>
          <w:sz w:val="24"/>
          <w:szCs w:val="24"/>
        </w:rPr>
        <w:t>р</w:t>
      </w:r>
      <w:r w:rsidR="00A818C0" w:rsidRPr="000A755C">
        <w:rPr>
          <w:rFonts w:cs="Times New Roman"/>
          <w:sz w:val="24"/>
          <w:szCs w:val="24"/>
        </w:rPr>
        <w:t>одител</w:t>
      </w:r>
      <w:r w:rsidR="00A818C0">
        <w:rPr>
          <w:rFonts w:cs="Times New Roman"/>
          <w:sz w:val="24"/>
          <w:szCs w:val="24"/>
        </w:rPr>
        <w:t>ь</w:t>
      </w:r>
      <w:r w:rsidR="00A818C0" w:rsidRPr="000A755C">
        <w:rPr>
          <w:rFonts w:cs="Times New Roman"/>
          <w:sz w:val="24"/>
          <w:szCs w:val="24"/>
        </w:rPr>
        <w:t>ства</w:t>
      </w:r>
      <w:proofErr w:type="spellEnd"/>
      <w:r w:rsidR="00A818C0" w:rsidRPr="000A755C">
        <w:rPr>
          <w:rFonts w:cs="Times New Roman"/>
          <w:sz w:val="24"/>
          <w:szCs w:val="24"/>
        </w:rPr>
        <w:t xml:space="preserve"> через семантику</w:t>
      </w:r>
      <w:r w:rsidR="00A818C0">
        <w:rPr>
          <w:rFonts w:cs="Times New Roman"/>
          <w:sz w:val="24"/>
          <w:szCs w:val="24"/>
        </w:rPr>
        <w:t xml:space="preserve"> </w:t>
      </w:r>
      <w:r w:rsidR="00A818C0" w:rsidRPr="000A755C">
        <w:rPr>
          <w:rFonts w:cs="Times New Roman"/>
          <w:sz w:val="24"/>
          <w:szCs w:val="24"/>
        </w:rPr>
        <w:t>зрительных образов.</w:t>
      </w:r>
    </w:p>
    <w:p w:rsidR="00A818C0" w:rsidRPr="000A755C" w:rsidRDefault="00A818C0" w:rsidP="00A818C0">
      <w:pPr>
        <w:autoSpaceDE w:val="0"/>
        <w:autoSpaceDN w:val="0"/>
        <w:adjustRightInd w:val="0"/>
        <w:spacing w:after="0" w:line="240" w:lineRule="auto"/>
        <w:ind w:firstLine="709"/>
        <w:jc w:val="both"/>
        <w:rPr>
          <w:rFonts w:cs="Times New Roman"/>
          <w:sz w:val="24"/>
          <w:szCs w:val="24"/>
        </w:rPr>
      </w:pPr>
      <w:r w:rsidRPr="000A755C">
        <w:rPr>
          <w:rFonts w:cs="Times New Roman"/>
          <w:sz w:val="24"/>
          <w:szCs w:val="24"/>
        </w:rPr>
        <w:t>Методика проведения:</w:t>
      </w:r>
    </w:p>
    <w:p w:rsidR="00A818C0" w:rsidRPr="000A755C" w:rsidRDefault="00A818C0" w:rsidP="00A818C0">
      <w:pPr>
        <w:autoSpaceDE w:val="0"/>
        <w:autoSpaceDN w:val="0"/>
        <w:adjustRightInd w:val="0"/>
        <w:spacing w:after="0" w:line="240" w:lineRule="auto"/>
        <w:ind w:firstLine="709"/>
        <w:jc w:val="both"/>
        <w:rPr>
          <w:rFonts w:cs="Times New Roman"/>
          <w:sz w:val="24"/>
          <w:szCs w:val="24"/>
        </w:rPr>
      </w:pPr>
      <w:r w:rsidRPr="000A755C">
        <w:rPr>
          <w:rFonts w:cs="Times New Roman"/>
          <w:sz w:val="24"/>
          <w:szCs w:val="24"/>
        </w:rPr>
        <w:t>Каждый родитель выполняет рисунок на тему: «Я</w:t>
      </w:r>
      <w:r>
        <w:rPr>
          <w:rFonts w:cs="Times New Roman"/>
          <w:sz w:val="24"/>
          <w:szCs w:val="24"/>
        </w:rPr>
        <w:t xml:space="preserve"> </w:t>
      </w:r>
      <w:r w:rsidRPr="000A755C">
        <w:rPr>
          <w:rFonts w:cs="Times New Roman"/>
          <w:sz w:val="24"/>
          <w:szCs w:val="24"/>
        </w:rPr>
        <w:t>-</w:t>
      </w:r>
      <w:r>
        <w:rPr>
          <w:rFonts w:cs="Times New Roman"/>
          <w:sz w:val="24"/>
          <w:szCs w:val="24"/>
        </w:rPr>
        <w:t xml:space="preserve"> </w:t>
      </w:r>
      <w:r w:rsidRPr="000A755C">
        <w:rPr>
          <w:rFonts w:cs="Times New Roman"/>
          <w:sz w:val="24"/>
          <w:szCs w:val="24"/>
        </w:rPr>
        <w:t>родите</w:t>
      </w:r>
      <w:r>
        <w:rPr>
          <w:rFonts w:cs="Times New Roman"/>
          <w:sz w:val="24"/>
          <w:szCs w:val="24"/>
        </w:rPr>
        <w:t>л</w:t>
      </w:r>
      <w:r w:rsidRPr="000A755C">
        <w:rPr>
          <w:rFonts w:cs="Times New Roman"/>
          <w:sz w:val="24"/>
          <w:szCs w:val="24"/>
        </w:rPr>
        <w:t>ь». Затем</w:t>
      </w:r>
      <w:r>
        <w:rPr>
          <w:rFonts w:cs="Times New Roman"/>
          <w:sz w:val="24"/>
          <w:szCs w:val="24"/>
        </w:rPr>
        <w:t xml:space="preserve"> </w:t>
      </w:r>
      <w:r w:rsidRPr="000A755C">
        <w:rPr>
          <w:rFonts w:cs="Times New Roman"/>
          <w:sz w:val="24"/>
          <w:szCs w:val="24"/>
        </w:rPr>
        <w:t>проводится обсуждение и анализ рисунков.</w:t>
      </w:r>
    </w:p>
    <w:p w:rsidR="00A818C0" w:rsidRPr="00BB217C" w:rsidRDefault="00A818C0" w:rsidP="00A818C0">
      <w:pPr>
        <w:autoSpaceDE w:val="0"/>
        <w:autoSpaceDN w:val="0"/>
        <w:adjustRightInd w:val="0"/>
        <w:spacing w:after="0" w:line="240" w:lineRule="auto"/>
        <w:jc w:val="both"/>
        <w:rPr>
          <w:rFonts w:cs="Times New Roman"/>
          <w:sz w:val="24"/>
          <w:szCs w:val="24"/>
        </w:rPr>
      </w:pPr>
      <w:r w:rsidRPr="00BB217C">
        <w:rPr>
          <w:rFonts w:cs="Times New Roman"/>
          <w:sz w:val="24"/>
          <w:szCs w:val="24"/>
        </w:rPr>
        <w:t>«Я глазами семьи»</w:t>
      </w:r>
    </w:p>
    <w:p w:rsidR="00A818C0" w:rsidRPr="002A6D90" w:rsidRDefault="00A818C0" w:rsidP="00A818C0">
      <w:pPr>
        <w:autoSpaceDE w:val="0"/>
        <w:autoSpaceDN w:val="0"/>
        <w:adjustRightInd w:val="0"/>
        <w:spacing w:after="0" w:line="240" w:lineRule="auto"/>
        <w:ind w:firstLine="709"/>
        <w:jc w:val="both"/>
        <w:rPr>
          <w:rFonts w:cs="Times New Roman"/>
          <w:sz w:val="24"/>
          <w:szCs w:val="24"/>
        </w:rPr>
      </w:pPr>
      <w:r w:rsidRPr="002A6D90">
        <w:rPr>
          <w:rFonts w:cs="Times New Roman"/>
          <w:sz w:val="24"/>
          <w:szCs w:val="24"/>
        </w:rPr>
        <w:t>Цель: оценка своих родительских особенностей с точки зрения членов</w:t>
      </w:r>
      <w:r>
        <w:rPr>
          <w:rFonts w:cs="Times New Roman"/>
          <w:sz w:val="24"/>
          <w:szCs w:val="24"/>
        </w:rPr>
        <w:t xml:space="preserve"> </w:t>
      </w:r>
      <w:r w:rsidRPr="002A6D90">
        <w:rPr>
          <w:rFonts w:cs="Times New Roman"/>
          <w:sz w:val="24"/>
          <w:szCs w:val="24"/>
        </w:rPr>
        <w:t>семьи.</w:t>
      </w:r>
    </w:p>
    <w:p w:rsidR="00A818C0" w:rsidRDefault="00A818C0" w:rsidP="00A818C0">
      <w:pPr>
        <w:autoSpaceDE w:val="0"/>
        <w:autoSpaceDN w:val="0"/>
        <w:adjustRightInd w:val="0"/>
        <w:spacing w:after="0" w:line="240" w:lineRule="auto"/>
        <w:ind w:firstLine="709"/>
        <w:jc w:val="both"/>
        <w:rPr>
          <w:rFonts w:cs="Times New Roman"/>
          <w:sz w:val="24"/>
          <w:szCs w:val="24"/>
        </w:rPr>
      </w:pPr>
      <w:r w:rsidRPr="002A6D90">
        <w:rPr>
          <w:rFonts w:cs="Times New Roman"/>
          <w:sz w:val="24"/>
          <w:szCs w:val="24"/>
        </w:rPr>
        <w:t>Методика проведения:</w:t>
      </w:r>
    </w:p>
    <w:p w:rsidR="00A818C0" w:rsidRPr="00D637F1" w:rsidRDefault="00A818C0" w:rsidP="00D637F1">
      <w:pPr>
        <w:autoSpaceDE w:val="0"/>
        <w:autoSpaceDN w:val="0"/>
        <w:adjustRightInd w:val="0"/>
        <w:spacing w:after="0" w:line="240" w:lineRule="auto"/>
        <w:ind w:firstLine="709"/>
        <w:jc w:val="both"/>
        <w:rPr>
          <w:rFonts w:cs="Times New Roman"/>
          <w:sz w:val="24"/>
          <w:szCs w:val="24"/>
        </w:rPr>
      </w:pPr>
      <w:r w:rsidRPr="002A6D90">
        <w:rPr>
          <w:rFonts w:cs="Times New Roman"/>
          <w:sz w:val="24"/>
          <w:szCs w:val="24"/>
        </w:rPr>
        <w:t>Участник должен представить себя в окружении</w:t>
      </w:r>
      <w:r>
        <w:rPr>
          <w:rFonts w:cs="Times New Roman"/>
          <w:sz w:val="24"/>
          <w:szCs w:val="24"/>
        </w:rPr>
        <w:t xml:space="preserve"> </w:t>
      </w:r>
      <w:r w:rsidRPr="002A6D90">
        <w:rPr>
          <w:rFonts w:cs="Times New Roman"/>
          <w:sz w:val="24"/>
          <w:szCs w:val="24"/>
        </w:rPr>
        <w:t>близких ему людей и сделать предположения: «Сын считает меня... », «Моя</w:t>
      </w:r>
      <w:r>
        <w:rPr>
          <w:rFonts w:cs="Times New Roman"/>
          <w:sz w:val="24"/>
          <w:szCs w:val="24"/>
        </w:rPr>
        <w:t xml:space="preserve"> </w:t>
      </w:r>
      <w:r w:rsidRPr="002A6D90">
        <w:rPr>
          <w:rFonts w:cs="Times New Roman"/>
          <w:sz w:val="24"/>
          <w:szCs w:val="24"/>
        </w:rPr>
        <w:t xml:space="preserve">мама </w:t>
      </w:r>
      <w:r>
        <w:rPr>
          <w:rFonts w:cs="Times New Roman"/>
          <w:sz w:val="24"/>
          <w:szCs w:val="24"/>
        </w:rPr>
        <w:t>считает, что я как родитель</w:t>
      </w:r>
      <w:proofErr w:type="gramStart"/>
      <w:r>
        <w:rPr>
          <w:rFonts w:cs="Times New Roman"/>
          <w:sz w:val="24"/>
          <w:szCs w:val="24"/>
        </w:rPr>
        <w:t>....»</w:t>
      </w:r>
      <w:r w:rsidRPr="002A6D90">
        <w:rPr>
          <w:rFonts w:cs="Times New Roman"/>
          <w:sz w:val="24"/>
          <w:szCs w:val="24"/>
        </w:rPr>
        <w:t xml:space="preserve"> «</w:t>
      </w:r>
      <w:proofErr w:type="gramEnd"/>
      <w:r w:rsidRPr="002A6D90">
        <w:rPr>
          <w:rFonts w:cs="Times New Roman"/>
          <w:sz w:val="24"/>
          <w:szCs w:val="24"/>
        </w:rPr>
        <w:t>Мой муж думает, что я...»</w:t>
      </w:r>
      <w:r>
        <w:rPr>
          <w:rFonts w:cs="Times New Roman"/>
          <w:sz w:val="24"/>
          <w:szCs w:val="24"/>
        </w:rPr>
        <w:t>.</w:t>
      </w:r>
    </w:p>
    <w:p w:rsidR="009F7735" w:rsidRPr="00C21888" w:rsidRDefault="009F7735" w:rsidP="009F7735">
      <w:pPr>
        <w:pStyle w:val="ab"/>
      </w:pPr>
      <w:bookmarkStart w:id="146" w:name="_Toc62132082"/>
      <w:bookmarkStart w:id="147" w:name="_Toc62220375"/>
      <w:proofErr w:type="spellStart"/>
      <w:r w:rsidRPr="00C21888">
        <w:lastRenderedPageBreak/>
        <w:t>Шипиловских</w:t>
      </w:r>
      <w:proofErr w:type="spellEnd"/>
      <w:r w:rsidRPr="00C21888">
        <w:t xml:space="preserve"> С.О.,</w:t>
      </w:r>
      <w:bookmarkEnd w:id="146"/>
      <w:bookmarkEnd w:id="147"/>
    </w:p>
    <w:p w:rsidR="009F7735" w:rsidRPr="00C21888" w:rsidRDefault="009F7735" w:rsidP="009F7735">
      <w:pPr>
        <w:spacing w:after="0" w:line="240" w:lineRule="auto"/>
        <w:ind w:firstLine="851"/>
        <w:jc w:val="right"/>
        <w:rPr>
          <w:i/>
          <w:iCs/>
          <w:sz w:val="24"/>
          <w:szCs w:val="24"/>
        </w:rPr>
      </w:pPr>
      <w:r w:rsidRPr="00C21888">
        <w:rPr>
          <w:i/>
          <w:iCs/>
          <w:sz w:val="24"/>
          <w:szCs w:val="24"/>
        </w:rPr>
        <w:t>МБОУ «</w:t>
      </w:r>
      <w:proofErr w:type="spellStart"/>
      <w:r w:rsidRPr="00C21888">
        <w:rPr>
          <w:i/>
          <w:iCs/>
          <w:sz w:val="24"/>
          <w:szCs w:val="24"/>
        </w:rPr>
        <w:t>Шадейская</w:t>
      </w:r>
      <w:proofErr w:type="spellEnd"/>
      <w:r w:rsidRPr="00C21888">
        <w:rPr>
          <w:i/>
          <w:iCs/>
          <w:sz w:val="24"/>
          <w:szCs w:val="24"/>
        </w:rPr>
        <w:t xml:space="preserve"> СОШ»,</w:t>
      </w:r>
    </w:p>
    <w:p w:rsidR="009F7735" w:rsidRPr="00C21888" w:rsidRDefault="009F7735" w:rsidP="009F7735">
      <w:pPr>
        <w:spacing w:after="0" w:line="240" w:lineRule="auto"/>
        <w:ind w:firstLine="851"/>
        <w:jc w:val="right"/>
        <w:rPr>
          <w:i/>
          <w:iCs/>
          <w:sz w:val="24"/>
          <w:szCs w:val="24"/>
        </w:rPr>
      </w:pPr>
      <w:r w:rsidRPr="00C21888">
        <w:rPr>
          <w:i/>
          <w:iCs/>
          <w:sz w:val="24"/>
          <w:szCs w:val="24"/>
        </w:rPr>
        <w:t>Кунгурский муниципальный район</w:t>
      </w:r>
    </w:p>
    <w:p w:rsidR="00C53BC9" w:rsidRDefault="009F7735" w:rsidP="009F7735">
      <w:pPr>
        <w:pStyle w:val="11"/>
        <w:rPr>
          <w:caps/>
        </w:rPr>
      </w:pPr>
      <w:bookmarkStart w:id="148" w:name="_Toc62132083"/>
      <w:r w:rsidRPr="009F7735">
        <w:rPr>
          <w:caps/>
        </w:rPr>
        <w:t xml:space="preserve">Формирование навыков самоуправления </w:t>
      </w:r>
    </w:p>
    <w:p w:rsidR="009F7735" w:rsidRPr="009F7735" w:rsidRDefault="009F7735" w:rsidP="009F7735">
      <w:pPr>
        <w:pStyle w:val="11"/>
        <w:rPr>
          <w:caps/>
        </w:rPr>
      </w:pPr>
      <w:r w:rsidRPr="009F7735">
        <w:rPr>
          <w:caps/>
        </w:rPr>
        <w:t>у младших школьников</w:t>
      </w:r>
      <w:bookmarkEnd w:id="148"/>
      <w:r w:rsidRPr="009F7735">
        <w:rPr>
          <w:caps/>
        </w:rPr>
        <w:t xml:space="preserve"> </w:t>
      </w:r>
    </w:p>
    <w:p w:rsidR="009F7735" w:rsidRPr="00C21888" w:rsidRDefault="009F7735" w:rsidP="009F7735">
      <w:pPr>
        <w:spacing w:after="0" w:line="240" w:lineRule="auto"/>
        <w:ind w:firstLine="851"/>
        <w:jc w:val="both"/>
        <w:rPr>
          <w:sz w:val="24"/>
          <w:szCs w:val="24"/>
        </w:rPr>
      </w:pPr>
      <w:r w:rsidRPr="00C21888">
        <w:rPr>
          <w:sz w:val="24"/>
          <w:szCs w:val="24"/>
        </w:rPr>
        <w:t xml:space="preserve">Основной задачей классного руководителя является создание условий для личностного развития учащихся. В начальной школе процесс формирования личности совпадает с периодом формирования коллектива. Нужно научить детей жить вместе, при этом </w:t>
      </w:r>
      <w:proofErr w:type="gramStart"/>
      <w:r w:rsidRPr="00C21888">
        <w:rPr>
          <w:sz w:val="24"/>
          <w:szCs w:val="24"/>
        </w:rPr>
        <w:t>учитывая непохожесть их друг на</w:t>
      </w:r>
      <w:proofErr w:type="gramEnd"/>
      <w:r w:rsidRPr="00C21888">
        <w:rPr>
          <w:sz w:val="24"/>
          <w:szCs w:val="24"/>
        </w:rPr>
        <w:t xml:space="preserve"> друга. </w:t>
      </w:r>
    </w:p>
    <w:p w:rsidR="009F7735" w:rsidRPr="00C21888" w:rsidRDefault="009F7735" w:rsidP="009F7735">
      <w:pPr>
        <w:spacing w:after="0" w:line="240" w:lineRule="auto"/>
        <w:ind w:firstLine="851"/>
        <w:jc w:val="both"/>
        <w:rPr>
          <w:sz w:val="24"/>
          <w:szCs w:val="24"/>
        </w:rPr>
      </w:pPr>
      <w:r w:rsidRPr="00C21888">
        <w:rPr>
          <w:sz w:val="24"/>
          <w:szCs w:val="24"/>
        </w:rPr>
        <w:t xml:space="preserve">Самоуправление в классе учит детей равноправию. Каждый из них может попробовать себя в разных ролях и понять, что у него получается лучше всего, чем ему интереснее заниматься. Часто можно услышать от детей фразу: «Что ты </w:t>
      </w:r>
      <w:proofErr w:type="spellStart"/>
      <w:r w:rsidRPr="00C21888">
        <w:rPr>
          <w:sz w:val="24"/>
          <w:szCs w:val="24"/>
        </w:rPr>
        <w:t>раскомандовался</w:t>
      </w:r>
      <w:proofErr w:type="spellEnd"/>
      <w:r w:rsidRPr="00C21888">
        <w:rPr>
          <w:sz w:val="24"/>
          <w:szCs w:val="24"/>
        </w:rPr>
        <w:t>? Ты что главный?» И в самом деле, важно научить детей быть как организатором, так и выполнять поручения другого ребёнка, подчиняться. Младшие школьники почти все хотят быть командира</w:t>
      </w:r>
      <w:r w:rsidR="002A6FB2">
        <w:rPr>
          <w:sz w:val="24"/>
          <w:szCs w:val="24"/>
        </w:rPr>
        <w:t xml:space="preserve">ми, но далеко не все могут это </w:t>
      </w:r>
      <w:r w:rsidRPr="00C21888">
        <w:rPr>
          <w:sz w:val="24"/>
          <w:szCs w:val="24"/>
        </w:rPr>
        <w:t>делать. Педагогу важно понимать, в какой момент нужно подсказать выход из ситуации, вмешаться самому или остаться наблюдателем. Главное, научить детей относиться друг к другу с уважением, высказывать замечания и предложения, не обижая одноклассника.</w:t>
      </w:r>
    </w:p>
    <w:p w:rsidR="009F7735" w:rsidRDefault="009F7735" w:rsidP="009F7735">
      <w:pPr>
        <w:spacing w:after="0" w:line="240" w:lineRule="auto"/>
        <w:ind w:firstLine="851"/>
        <w:jc w:val="both"/>
        <w:rPr>
          <w:sz w:val="24"/>
          <w:szCs w:val="24"/>
        </w:rPr>
      </w:pPr>
      <w:r w:rsidRPr="00C21888">
        <w:rPr>
          <w:sz w:val="24"/>
          <w:szCs w:val="24"/>
        </w:rPr>
        <w:t>Для того</w:t>
      </w:r>
      <w:proofErr w:type="gramStart"/>
      <w:r w:rsidRPr="00C21888">
        <w:rPr>
          <w:sz w:val="24"/>
          <w:szCs w:val="24"/>
        </w:rPr>
        <w:t>,</w:t>
      </w:r>
      <w:proofErr w:type="gramEnd"/>
      <w:r w:rsidRPr="00C21888">
        <w:rPr>
          <w:sz w:val="24"/>
          <w:szCs w:val="24"/>
        </w:rPr>
        <w:t xml:space="preserve"> чтобы процесс обучения проходил незаметно и интересно, классному руководителю приходится придумывать для детей множество игровых ситуаций, без которых не обойтись в начальной школе. Это может быть «Космическое путешествие», «Страна </w:t>
      </w:r>
      <w:proofErr w:type="spellStart"/>
      <w:r w:rsidRPr="00C21888">
        <w:rPr>
          <w:sz w:val="24"/>
          <w:szCs w:val="24"/>
        </w:rPr>
        <w:t>Лилипутия</w:t>
      </w:r>
      <w:proofErr w:type="spellEnd"/>
      <w:r w:rsidRPr="00C21888">
        <w:rPr>
          <w:sz w:val="24"/>
          <w:szCs w:val="24"/>
        </w:rPr>
        <w:t>» или «</w:t>
      </w:r>
      <w:proofErr w:type="spellStart"/>
      <w:r w:rsidRPr="00C21888">
        <w:rPr>
          <w:sz w:val="24"/>
          <w:szCs w:val="24"/>
        </w:rPr>
        <w:t>Великания</w:t>
      </w:r>
      <w:proofErr w:type="spellEnd"/>
      <w:r w:rsidRPr="00C21888">
        <w:rPr>
          <w:sz w:val="24"/>
          <w:szCs w:val="24"/>
        </w:rPr>
        <w:t>», «</w:t>
      </w:r>
      <w:proofErr w:type="spellStart"/>
      <w:r w:rsidRPr="00C21888">
        <w:rPr>
          <w:sz w:val="24"/>
          <w:szCs w:val="24"/>
        </w:rPr>
        <w:t>Леголенд</w:t>
      </w:r>
      <w:proofErr w:type="spellEnd"/>
      <w:r w:rsidRPr="00C21888">
        <w:rPr>
          <w:sz w:val="24"/>
          <w:szCs w:val="24"/>
        </w:rPr>
        <w:t xml:space="preserve">», «Зазеркалье», просто подготовка сюрприза для мам или пап и многое другое. </w:t>
      </w:r>
      <w:r>
        <w:rPr>
          <w:sz w:val="24"/>
          <w:szCs w:val="24"/>
        </w:rPr>
        <w:t xml:space="preserve">Например, во время игры «Доктор Айболит» на подготовительном этапе дети расшифровывают письмо, написанное на африканском языке, которое пришло к Айболиту. Затем они, работая в группах, помогают доктору подготовиться к путешествию: находят нужное место на карте, прокладывают маршрут; определяют количество лекарства, которое нужно взять с собой для лечения зверей; выбирают транспорт, одежду и снаряжение. А на заключительном этапе готовят серию рисунков и захватывающий рассказ для журнала о приключениях, которые произошли с доктором. </w:t>
      </w:r>
      <w:r w:rsidRPr="00C21888">
        <w:rPr>
          <w:sz w:val="24"/>
          <w:szCs w:val="24"/>
        </w:rPr>
        <w:t>Но нельзя также обойтись без соревновательного момента, который очень захватывает детей во время игры и помогает проявить себя каждому участнику с разных сторон.</w:t>
      </w:r>
      <w:r>
        <w:rPr>
          <w:sz w:val="24"/>
          <w:szCs w:val="24"/>
        </w:rPr>
        <w:t xml:space="preserve"> Это обязательно нужно учесть при разработке любой игры. </w:t>
      </w:r>
    </w:p>
    <w:p w:rsidR="009F7735" w:rsidRDefault="009F7735" w:rsidP="009F7735">
      <w:pPr>
        <w:spacing w:after="0" w:line="240" w:lineRule="auto"/>
        <w:ind w:firstLine="851"/>
        <w:jc w:val="both"/>
        <w:rPr>
          <w:sz w:val="24"/>
          <w:szCs w:val="24"/>
        </w:rPr>
      </w:pPr>
      <w:r>
        <w:rPr>
          <w:sz w:val="24"/>
          <w:szCs w:val="24"/>
        </w:rPr>
        <w:t xml:space="preserve">Важным условием формирования навыков самоуправления в начальной школе является поэтапный процесс, который </w:t>
      </w:r>
      <w:r w:rsidR="00BB217C">
        <w:rPr>
          <w:sz w:val="24"/>
          <w:szCs w:val="24"/>
        </w:rPr>
        <w:t>реализуется</w:t>
      </w:r>
      <w:r>
        <w:rPr>
          <w:sz w:val="24"/>
          <w:szCs w:val="24"/>
        </w:rPr>
        <w:t xml:space="preserve"> в течение четырех лет:</w:t>
      </w:r>
    </w:p>
    <w:p w:rsidR="009F7735" w:rsidRPr="009D6AE1" w:rsidRDefault="00BB217C" w:rsidP="00BB217C">
      <w:pPr>
        <w:pStyle w:val="a7"/>
        <w:tabs>
          <w:tab w:val="left" w:pos="1134"/>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 </w:t>
      </w:r>
      <w:r w:rsidR="009F7735" w:rsidRPr="009D6AE1">
        <w:rPr>
          <w:rFonts w:ascii="Times New Roman" w:hAnsi="Times New Roman"/>
          <w:sz w:val="24"/>
          <w:szCs w:val="24"/>
        </w:rPr>
        <w:t>Сначала приучаю детей к дежурству: приготовить доску, собрать тетради, раздать учебники или дидактические материалы и прочее. Таким образом</w:t>
      </w:r>
      <w:r w:rsidR="009F7735">
        <w:rPr>
          <w:rFonts w:ascii="Times New Roman" w:hAnsi="Times New Roman"/>
          <w:sz w:val="24"/>
          <w:szCs w:val="24"/>
        </w:rPr>
        <w:t>,</w:t>
      </w:r>
      <w:r w:rsidR="009F7735" w:rsidRPr="009D6AE1">
        <w:rPr>
          <w:rFonts w:ascii="Times New Roman" w:hAnsi="Times New Roman"/>
          <w:sz w:val="24"/>
          <w:szCs w:val="24"/>
        </w:rPr>
        <w:t xml:space="preserve"> </w:t>
      </w:r>
      <w:r w:rsidR="009F7735">
        <w:rPr>
          <w:rFonts w:ascii="Times New Roman" w:hAnsi="Times New Roman"/>
          <w:sz w:val="24"/>
          <w:szCs w:val="24"/>
        </w:rPr>
        <w:t>младшие школьники</w:t>
      </w:r>
      <w:r w:rsidR="009F7735" w:rsidRPr="009D6AE1">
        <w:rPr>
          <w:rFonts w:ascii="Times New Roman" w:hAnsi="Times New Roman"/>
          <w:sz w:val="24"/>
          <w:szCs w:val="24"/>
        </w:rPr>
        <w:t xml:space="preserve"> привыкают, что они по очереди становятся важным</w:t>
      </w:r>
      <w:r w:rsidR="002A6FB2">
        <w:rPr>
          <w:rFonts w:ascii="Times New Roman" w:hAnsi="Times New Roman"/>
          <w:sz w:val="24"/>
          <w:szCs w:val="24"/>
        </w:rPr>
        <w:t>и помощниками</w:t>
      </w:r>
      <w:r w:rsidR="009F7735" w:rsidRPr="009D6AE1">
        <w:rPr>
          <w:rFonts w:ascii="Times New Roman" w:hAnsi="Times New Roman"/>
          <w:sz w:val="24"/>
          <w:szCs w:val="24"/>
        </w:rPr>
        <w:t xml:space="preserve"> учителя. Постепенно поручения усложняются.</w:t>
      </w:r>
    </w:p>
    <w:p w:rsidR="009F7735" w:rsidRPr="009D6AE1" w:rsidRDefault="00BB217C" w:rsidP="00BB217C">
      <w:pPr>
        <w:pStyle w:val="a7"/>
        <w:tabs>
          <w:tab w:val="left" w:pos="1134"/>
        </w:tabs>
        <w:spacing w:after="0" w:line="240" w:lineRule="auto"/>
        <w:ind w:left="0" w:firstLine="709"/>
        <w:jc w:val="both"/>
        <w:rPr>
          <w:rFonts w:ascii="Times New Roman" w:hAnsi="Times New Roman"/>
          <w:sz w:val="24"/>
          <w:szCs w:val="24"/>
        </w:rPr>
      </w:pPr>
      <w:r>
        <w:rPr>
          <w:rFonts w:ascii="Times New Roman" w:hAnsi="Times New Roman"/>
          <w:sz w:val="24"/>
          <w:szCs w:val="24"/>
        </w:rPr>
        <w:t>- Затем</w:t>
      </w:r>
      <w:r w:rsidR="009F7735" w:rsidRPr="009D6AE1">
        <w:rPr>
          <w:rFonts w:ascii="Times New Roman" w:hAnsi="Times New Roman"/>
          <w:sz w:val="24"/>
          <w:szCs w:val="24"/>
        </w:rPr>
        <w:t xml:space="preserve"> делю весь класс на команды, определяя более равномерный состав, для выполнения определенного задания. При выполнении следующего задания состав команд меняю. В этот период дети осваивают навыки </w:t>
      </w:r>
      <w:proofErr w:type="spellStart"/>
      <w:r w:rsidR="009F7735" w:rsidRPr="009D6AE1">
        <w:rPr>
          <w:rFonts w:ascii="Times New Roman" w:hAnsi="Times New Roman"/>
          <w:sz w:val="24"/>
          <w:szCs w:val="24"/>
        </w:rPr>
        <w:t>командообразования</w:t>
      </w:r>
      <w:proofErr w:type="spellEnd"/>
      <w:r w:rsidR="009F7735" w:rsidRPr="009D6AE1">
        <w:rPr>
          <w:rFonts w:ascii="Times New Roman" w:hAnsi="Times New Roman"/>
          <w:sz w:val="24"/>
          <w:szCs w:val="24"/>
        </w:rPr>
        <w:t xml:space="preserve">, разумеется под контролем педагога. Они учатся планировать работу в команде, распределять роли, </w:t>
      </w:r>
      <w:r w:rsidR="002A6FB2">
        <w:rPr>
          <w:rFonts w:ascii="Times New Roman" w:hAnsi="Times New Roman"/>
          <w:sz w:val="24"/>
          <w:szCs w:val="24"/>
        </w:rPr>
        <w:t>брать на себя ответственность за выполнение</w:t>
      </w:r>
      <w:r w:rsidR="009F7735" w:rsidRPr="009D6AE1">
        <w:rPr>
          <w:rFonts w:ascii="Times New Roman" w:hAnsi="Times New Roman"/>
          <w:sz w:val="24"/>
          <w:szCs w:val="24"/>
        </w:rPr>
        <w:t xml:space="preserve"> </w:t>
      </w:r>
      <w:r w:rsidR="002A6FB2">
        <w:rPr>
          <w:rFonts w:ascii="Times New Roman" w:hAnsi="Times New Roman"/>
          <w:sz w:val="24"/>
          <w:szCs w:val="24"/>
        </w:rPr>
        <w:t>части</w:t>
      </w:r>
      <w:r w:rsidR="009F7735" w:rsidRPr="009D6AE1">
        <w:rPr>
          <w:rFonts w:ascii="Times New Roman" w:hAnsi="Times New Roman"/>
          <w:sz w:val="24"/>
          <w:szCs w:val="24"/>
        </w:rPr>
        <w:t xml:space="preserve"> коллективной работы для достижения общего командного результата и, главное, оценивать свою работу. Важно не жалеть времени на рефлексивный момент в каждом деле для того, чтобы ответить на вопросы «Что удалось команде?» «Что сегодня не получилось?» «Почему не получилось?» «Что нужно сделать в следующий раз для получения </w:t>
      </w:r>
      <w:r w:rsidR="002A6FB2">
        <w:rPr>
          <w:rFonts w:ascii="Times New Roman" w:hAnsi="Times New Roman"/>
          <w:sz w:val="24"/>
          <w:szCs w:val="24"/>
        </w:rPr>
        <w:t xml:space="preserve">лучшего </w:t>
      </w:r>
      <w:r w:rsidR="009F7735" w:rsidRPr="009D6AE1">
        <w:rPr>
          <w:rFonts w:ascii="Times New Roman" w:hAnsi="Times New Roman"/>
          <w:sz w:val="24"/>
          <w:szCs w:val="24"/>
        </w:rPr>
        <w:t>результата?»</w:t>
      </w:r>
      <w:r>
        <w:rPr>
          <w:rFonts w:ascii="Times New Roman" w:hAnsi="Times New Roman"/>
          <w:sz w:val="24"/>
          <w:szCs w:val="24"/>
        </w:rPr>
        <w:t>.</w:t>
      </w:r>
    </w:p>
    <w:p w:rsidR="009F7735" w:rsidRPr="009D6AE1" w:rsidRDefault="00BB217C" w:rsidP="00BB217C">
      <w:pPr>
        <w:pStyle w:val="a7"/>
        <w:tabs>
          <w:tab w:val="left" w:pos="1134"/>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 </w:t>
      </w:r>
      <w:r w:rsidR="009F7735" w:rsidRPr="009D6AE1">
        <w:rPr>
          <w:rFonts w:ascii="Times New Roman" w:hAnsi="Times New Roman"/>
          <w:sz w:val="24"/>
          <w:szCs w:val="24"/>
        </w:rPr>
        <w:t>А на третьем этапе дет</w:t>
      </w:r>
      <w:r w:rsidR="009F7735">
        <w:rPr>
          <w:rFonts w:ascii="Times New Roman" w:hAnsi="Times New Roman"/>
          <w:sz w:val="24"/>
          <w:szCs w:val="24"/>
        </w:rPr>
        <w:t>и</w:t>
      </w:r>
      <w:r w:rsidR="009F7735" w:rsidRPr="009D6AE1">
        <w:rPr>
          <w:rFonts w:ascii="Times New Roman" w:hAnsi="Times New Roman"/>
          <w:sz w:val="24"/>
          <w:szCs w:val="24"/>
        </w:rPr>
        <w:t xml:space="preserve"> сами</w:t>
      </w:r>
      <w:r w:rsidR="009F7735">
        <w:rPr>
          <w:rFonts w:ascii="Times New Roman" w:hAnsi="Times New Roman"/>
          <w:sz w:val="24"/>
          <w:szCs w:val="24"/>
        </w:rPr>
        <w:t xml:space="preserve"> могут</w:t>
      </w:r>
      <w:r w:rsidR="009F7735" w:rsidRPr="009D6AE1">
        <w:rPr>
          <w:rFonts w:ascii="Times New Roman" w:hAnsi="Times New Roman"/>
          <w:sz w:val="24"/>
          <w:szCs w:val="24"/>
        </w:rPr>
        <w:t xml:space="preserve"> делиться на команды</w:t>
      </w:r>
      <w:r>
        <w:rPr>
          <w:rFonts w:ascii="Times New Roman" w:hAnsi="Times New Roman"/>
          <w:sz w:val="24"/>
          <w:szCs w:val="24"/>
        </w:rPr>
        <w:t>,</w:t>
      </w:r>
      <w:r w:rsidR="009F7735">
        <w:rPr>
          <w:rFonts w:ascii="Times New Roman" w:hAnsi="Times New Roman"/>
          <w:sz w:val="24"/>
          <w:szCs w:val="24"/>
        </w:rPr>
        <w:t xml:space="preserve"> как им захочется</w:t>
      </w:r>
      <w:r w:rsidR="009F7735" w:rsidRPr="009D6AE1">
        <w:rPr>
          <w:rFonts w:ascii="Times New Roman" w:hAnsi="Times New Roman"/>
          <w:sz w:val="24"/>
          <w:szCs w:val="24"/>
        </w:rPr>
        <w:t xml:space="preserve">, выполняя определенные условия: равное количество человек; в каждой команде должны быть девочки и мальчики и т.д. В это время учащиеся продолжают осваивать навыки работы </w:t>
      </w:r>
      <w:r w:rsidR="009F7735" w:rsidRPr="009D6AE1">
        <w:rPr>
          <w:rFonts w:ascii="Times New Roman" w:hAnsi="Times New Roman"/>
          <w:sz w:val="24"/>
          <w:szCs w:val="24"/>
        </w:rPr>
        <w:lastRenderedPageBreak/>
        <w:t xml:space="preserve">в команде. </w:t>
      </w:r>
      <w:r w:rsidR="009F7735">
        <w:rPr>
          <w:rFonts w:ascii="Times New Roman" w:hAnsi="Times New Roman"/>
          <w:sz w:val="24"/>
          <w:szCs w:val="24"/>
        </w:rPr>
        <w:t xml:space="preserve">Задания для команд усложняются, становятся более продолжительными по времени. </w:t>
      </w:r>
      <w:r w:rsidR="009F7735" w:rsidRPr="009D6AE1">
        <w:rPr>
          <w:rFonts w:ascii="Times New Roman" w:hAnsi="Times New Roman"/>
          <w:sz w:val="24"/>
          <w:szCs w:val="24"/>
        </w:rPr>
        <w:t>Постепенно выявляются лидеры, которые организуют вокруг себя команды.</w:t>
      </w:r>
    </w:p>
    <w:p w:rsidR="009F7735" w:rsidRPr="00C21888" w:rsidRDefault="009F7735" w:rsidP="009F7735">
      <w:pPr>
        <w:spacing w:after="0" w:line="240" w:lineRule="auto"/>
        <w:ind w:firstLine="709"/>
        <w:jc w:val="both"/>
        <w:rPr>
          <w:sz w:val="24"/>
          <w:szCs w:val="24"/>
        </w:rPr>
      </w:pPr>
      <w:r>
        <w:rPr>
          <w:sz w:val="24"/>
          <w:szCs w:val="24"/>
        </w:rPr>
        <w:t>Конечно, организация самоуправления в начальной школе – дело непростое. Иногда педагогу проще что-то сделать самому, чем организовать на дело учеников. Но, когда видишь, как дети радуются даже небольшому своему результату, хочется придумать для них еще более увлекательную игру. Главное, чтобы подход к организации самоуправления не был формальностью, тогда всем будет интересно.</w:t>
      </w:r>
    </w:p>
    <w:p w:rsidR="009F7735" w:rsidRPr="007C3300" w:rsidRDefault="009F7735" w:rsidP="003D44DA">
      <w:pPr>
        <w:pStyle w:val="af2"/>
        <w:ind w:firstLine="709"/>
        <w:rPr>
          <w:rFonts w:ascii="Times New Roman" w:hAnsi="Times New Roman" w:cs="Times New Roman"/>
          <w:sz w:val="24"/>
          <w:szCs w:val="24"/>
        </w:rPr>
      </w:pPr>
    </w:p>
    <w:p w:rsidR="00A737AB" w:rsidRDefault="00A737AB" w:rsidP="00485B4C">
      <w:pPr>
        <w:pStyle w:val="af2"/>
        <w:ind w:firstLine="709"/>
      </w:pPr>
      <w:r>
        <w:br w:type="page"/>
      </w:r>
    </w:p>
    <w:p w:rsidR="0065427D" w:rsidRDefault="00A737AB" w:rsidP="00A737AB">
      <w:pPr>
        <w:pStyle w:val="a9"/>
        <w:ind w:left="0"/>
      </w:pPr>
      <w:bookmarkStart w:id="149" w:name="_Toc62132084"/>
      <w:bookmarkStart w:id="150" w:name="_Toc62220376"/>
      <w:r w:rsidRPr="00A737AB">
        <w:lastRenderedPageBreak/>
        <w:t xml:space="preserve">Секция классных руководителей основного </w:t>
      </w:r>
    </w:p>
    <w:p w:rsidR="00A737AB" w:rsidRPr="00FA0D4A" w:rsidRDefault="00A737AB" w:rsidP="00A737AB">
      <w:pPr>
        <w:pStyle w:val="a9"/>
        <w:ind w:left="0"/>
      </w:pPr>
      <w:r w:rsidRPr="00A737AB">
        <w:t>и среднего общего образования</w:t>
      </w:r>
      <w:bookmarkEnd w:id="149"/>
      <w:bookmarkEnd w:id="150"/>
    </w:p>
    <w:p w:rsidR="00807E6B" w:rsidRPr="007D1524" w:rsidRDefault="00807E6B" w:rsidP="00807E6B">
      <w:pPr>
        <w:pStyle w:val="ab"/>
      </w:pPr>
      <w:bookmarkStart w:id="151" w:name="_Toc62132085"/>
      <w:bookmarkStart w:id="152" w:name="_Toc62220377"/>
      <w:r w:rsidRPr="007D1524">
        <w:t>Арбузова О.В.,</w:t>
      </w:r>
      <w:bookmarkEnd w:id="151"/>
      <w:bookmarkEnd w:id="152"/>
    </w:p>
    <w:p w:rsidR="00807E6B" w:rsidRPr="007D1524" w:rsidRDefault="00807E6B" w:rsidP="00807E6B">
      <w:pPr>
        <w:spacing w:after="0" w:line="240" w:lineRule="auto"/>
        <w:jc w:val="right"/>
        <w:rPr>
          <w:rFonts w:cs="Times New Roman"/>
          <w:i/>
          <w:sz w:val="24"/>
          <w:szCs w:val="24"/>
        </w:rPr>
      </w:pPr>
      <w:r w:rsidRPr="007D1524">
        <w:rPr>
          <w:rFonts w:cs="Times New Roman"/>
          <w:i/>
          <w:sz w:val="24"/>
          <w:szCs w:val="24"/>
        </w:rPr>
        <w:t>МБОУ «</w:t>
      </w:r>
      <w:proofErr w:type="spellStart"/>
      <w:r w:rsidRPr="007D1524">
        <w:rPr>
          <w:rFonts w:cs="Times New Roman"/>
          <w:i/>
          <w:sz w:val="24"/>
          <w:szCs w:val="24"/>
        </w:rPr>
        <w:t>Сергинская</w:t>
      </w:r>
      <w:proofErr w:type="spellEnd"/>
      <w:r w:rsidRPr="007D1524">
        <w:rPr>
          <w:rFonts w:cs="Times New Roman"/>
          <w:i/>
          <w:sz w:val="24"/>
          <w:szCs w:val="24"/>
        </w:rPr>
        <w:t xml:space="preserve"> СОШ»,</w:t>
      </w:r>
    </w:p>
    <w:p w:rsidR="00807E6B" w:rsidRPr="007D1524" w:rsidRDefault="00807E6B" w:rsidP="00807E6B">
      <w:pPr>
        <w:spacing w:after="0" w:line="240" w:lineRule="auto"/>
        <w:jc w:val="right"/>
        <w:rPr>
          <w:rFonts w:cs="Times New Roman"/>
          <w:i/>
          <w:sz w:val="24"/>
          <w:szCs w:val="24"/>
        </w:rPr>
      </w:pPr>
      <w:r w:rsidRPr="007D1524">
        <w:rPr>
          <w:rFonts w:cs="Times New Roman"/>
          <w:i/>
          <w:sz w:val="24"/>
          <w:szCs w:val="24"/>
        </w:rPr>
        <w:t xml:space="preserve">Кунгурский </w:t>
      </w:r>
      <w:r>
        <w:rPr>
          <w:rFonts w:cs="Times New Roman"/>
          <w:i/>
          <w:sz w:val="24"/>
          <w:szCs w:val="24"/>
        </w:rPr>
        <w:t>муниципальный район</w:t>
      </w:r>
    </w:p>
    <w:p w:rsidR="00807E6B" w:rsidRPr="00807E6B" w:rsidRDefault="00D955AA" w:rsidP="00807E6B">
      <w:pPr>
        <w:pStyle w:val="11"/>
        <w:rPr>
          <w:caps/>
        </w:rPr>
      </w:pPr>
      <w:bookmarkStart w:id="153" w:name="_Toc62132086"/>
      <w:r>
        <w:rPr>
          <w:caps/>
        </w:rPr>
        <w:t>Особенности Организации</w:t>
      </w:r>
      <w:r w:rsidR="00807E6B" w:rsidRPr="00807E6B">
        <w:rPr>
          <w:caps/>
        </w:rPr>
        <w:t xml:space="preserve"> совместной деятельности между родителями и классным руководителем</w:t>
      </w:r>
      <w:bookmarkEnd w:id="153"/>
      <w:r w:rsidR="00807E6B" w:rsidRPr="00807E6B">
        <w:rPr>
          <w:caps/>
        </w:rPr>
        <w:t xml:space="preserve"> </w:t>
      </w:r>
    </w:p>
    <w:p w:rsidR="00807E6B" w:rsidRPr="00CD2B6C" w:rsidRDefault="00807E6B" w:rsidP="00FE131B">
      <w:pPr>
        <w:spacing w:after="0" w:line="240" w:lineRule="auto"/>
        <w:ind w:left="4395"/>
        <w:rPr>
          <w:rFonts w:cs="Times New Roman"/>
          <w:i/>
          <w:color w:val="000000"/>
          <w:sz w:val="24"/>
          <w:szCs w:val="24"/>
        </w:rPr>
      </w:pPr>
      <w:r w:rsidRPr="00CD2B6C">
        <w:rPr>
          <w:rFonts w:cs="Times New Roman"/>
          <w:i/>
          <w:color w:val="000000"/>
          <w:sz w:val="24"/>
          <w:szCs w:val="24"/>
        </w:rPr>
        <w:t>Только вместе с родителями, общими усилиями,</w:t>
      </w:r>
    </w:p>
    <w:p w:rsidR="00807E6B" w:rsidRPr="00CD2B6C" w:rsidRDefault="00807E6B" w:rsidP="00FE131B">
      <w:pPr>
        <w:spacing w:after="0" w:line="240" w:lineRule="auto"/>
        <w:ind w:left="4395"/>
        <w:rPr>
          <w:rFonts w:cs="Times New Roman"/>
          <w:i/>
          <w:color w:val="000000"/>
          <w:sz w:val="24"/>
          <w:szCs w:val="24"/>
        </w:rPr>
      </w:pPr>
      <w:r w:rsidRPr="00CD2B6C">
        <w:rPr>
          <w:rFonts w:cs="Times New Roman"/>
          <w:i/>
          <w:color w:val="000000"/>
          <w:sz w:val="24"/>
          <w:szCs w:val="24"/>
        </w:rPr>
        <w:t>учителя могут дать детя</w:t>
      </w:r>
      <w:r w:rsidR="0002708F">
        <w:rPr>
          <w:rFonts w:cs="Times New Roman"/>
          <w:i/>
          <w:color w:val="000000"/>
          <w:sz w:val="24"/>
          <w:szCs w:val="24"/>
        </w:rPr>
        <w:t>м большое человеческое счастье.</w:t>
      </w:r>
    </w:p>
    <w:p w:rsidR="00807E6B" w:rsidRPr="00CD2B6C" w:rsidRDefault="00807E6B" w:rsidP="00807E6B">
      <w:pPr>
        <w:spacing w:after="0" w:line="240" w:lineRule="auto"/>
        <w:jc w:val="right"/>
        <w:rPr>
          <w:rFonts w:cs="Times New Roman"/>
          <w:i/>
          <w:color w:val="000000"/>
          <w:sz w:val="24"/>
          <w:szCs w:val="24"/>
        </w:rPr>
      </w:pPr>
      <w:r w:rsidRPr="00CD2B6C">
        <w:rPr>
          <w:rFonts w:cs="Times New Roman"/>
          <w:i/>
          <w:color w:val="000000"/>
          <w:sz w:val="24"/>
          <w:szCs w:val="24"/>
        </w:rPr>
        <w:t>В.А.</w:t>
      </w:r>
      <w:r w:rsidR="002A6FB2">
        <w:rPr>
          <w:rFonts w:cs="Times New Roman"/>
          <w:i/>
          <w:color w:val="000000"/>
          <w:sz w:val="24"/>
          <w:szCs w:val="24"/>
        </w:rPr>
        <w:t xml:space="preserve"> </w:t>
      </w:r>
      <w:r w:rsidRPr="00CD2B6C">
        <w:rPr>
          <w:rFonts w:cs="Times New Roman"/>
          <w:i/>
          <w:color w:val="000000"/>
          <w:sz w:val="24"/>
          <w:szCs w:val="24"/>
        </w:rPr>
        <w:t>Сухомлинский</w:t>
      </w:r>
    </w:p>
    <w:p w:rsidR="00807E6B" w:rsidRPr="007D1524" w:rsidRDefault="00807E6B" w:rsidP="00FE131B">
      <w:pPr>
        <w:spacing w:after="0" w:line="240" w:lineRule="auto"/>
        <w:ind w:firstLine="709"/>
        <w:jc w:val="both"/>
        <w:rPr>
          <w:rFonts w:cs="Times New Roman"/>
          <w:color w:val="000000"/>
          <w:sz w:val="24"/>
          <w:szCs w:val="24"/>
        </w:rPr>
      </w:pPr>
    </w:p>
    <w:p w:rsidR="00807E6B" w:rsidRPr="00807E6B" w:rsidRDefault="00807E6B" w:rsidP="00FE131B">
      <w:pPr>
        <w:pStyle w:val="2"/>
        <w:shd w:val="clear" w:color="auto" w:fill="FFFFFF"/>
        <w:spacing w:before="0" w:line="240" w:lineRule="auto"/>
        <w:ind w:firstLine="709"/>
        <w:jc w:val="both"/>
        <w:rPr>
          <w:rFonts w:ascii="Times New Roman" w:eastAsia="Times New Roman" w:hAnsi="Times New Roman" w:cs="Times New Roman"/>
          <w:b w:val="0"/>
          <w:bCs w:val="0"/>
          <w:color w:val="000000"/>
          <w:sz w:val="24"/>
          <w:szCs w:val="24"/>
          <w:bdr w:val="none" w:sz="0" w:space="0" w:color="auto" w:frame="1"/>
          <w:lang w:eastAsia="ru-RU"/>
        </w:rPr>
      </w:pPr>
      <w:r w:rsidRPr="00807E6B">
        <w:rPr>
          <w:rFonts w:ascii="Times New Roman" w:eastAsia="Times New Roman" w:hAnsi="Times New Roman" w:cs="Times New Roman"/>
          <w:b w:val="0"/>
          <w:bCs w:val="0"/>
          <w:color w:val="000000"/>
          <w:sz w:val="24"/>
          <w:szCs w:val="24"/>
          <w:bdr w:val="none" w:sz="0" w:space="0" w:color="auto" w:frame="1"/>
          <w:lang w:eastAsia="ru-RU"/>
        </w:rPr>
        <w:t>Эффективность работы школы по обучению детей  зависит от того, насколько она прочно взаимодействует с семьей. Считаю, что главную роль в организации сотрудничества школы и семьи играют классные руководители, и работа с родителями занимает важное место в деятельности</w:t>
      </w:r>
      <w:r w:rsidR="0002708F">
        <w:rPr>
          <w:rFonts w:ascii="Times New Roman" w:eastAsia="Times New Roman" w:hAnsi="Times New Roman" w:cs="Times New Roman"/>
          <w:b w:val="0"/>
          <w:bCs w:val="0"/>
          <w:color w:val="000000"/>
          <w:sz w:val="24"/>
          <w:szCs w:val="24"/>
          <w:bdr w:val="none" w:sz="0" w:space="0" w:color="auto" w:frame="1"/>
          <w:lang w:eastAsia="ru-RU"/>
        </w:rPr>
        <w:t xml:space="preserve"> педагога</w:t>
      </w:r>
      <w:r w:rsidRPr="00807E6B">
        <w:rPr>
          <w:rFonts w:ascii="Times New Roman" w:eastAsia="Times New Roman" w:hAnsi="Times New Roman" w:cs="Times New Roman"/>
          <w:b w:val="0"/>
          <w:bCs w:val="0"/>
          <w:color w:val="000000"/>
          <w:sz w:val="24"/>
          <w:szCs w:val="24"/>
          <w:bdr w:val="none" w:sz="0" w:space="0" w:color="auto" w:frame="1"/>
          <w:lang w:eastAsia="ru-RU"/>
        </w:rPr>
        <w:t>.  Именно от их работы зависит то, насколько семьи понимают политику, проводимую школой по отношению к обучению детей, и участвуют в ее реализации.</w:t>
      </w:r>
    </w:p>
    <w:p w:rsidR="00807E6B" w:rsidRPr="007D1524" w:rsidRDefault="00807E6B" w:rsidP="00807E6B">
      <w:pPr>
        <w:pStyle w:val="af1"/>
        <w:spacing w:before="0" w:beforeAutospacing="0" w:after="0" w:afterAutospacing="0"/>
        <w:ind w:firstLine="709"/>
        <w:jc w:val="both"/>
        <w:textAlignment w:val="baseline"/>
      </w:pPr>
      <w:r w:rsidRPr="007D1524">
        <w:rPr>
          <w:color w:val="000000"/>
          <w:bdr w:val="none" w:sz="0" w:space="0" w:color="auto" w:frame="1"/>
        </w:rPr>
        <w:t xml:space="preserve">Основной задачей обучения является подготовка ребенка к жизни. Школьные уроки - это подготовка к жизни, а вся </w:t>
      </w:r>
      <w:r w:rsidRPr="007D1524">
        <w:rPr>
          <w:bdr w:val="none" w:sz="0" w:space="0" w:color="auto" w:frame="1"/>
        </w:rPr>
        <w:t xml:space="preserve">внеурочная деятельность, проводимая в школе и вне школы </w:t>
      </w:r>
      <w:r w:rsidRPr="007D1524">
        <w:rPr>
          <w:color w:val="000000"/>
          <w:bdr w:val="none" w:sz="0" w:space="0" w:color="auto" w:frame="1"/>
        </w:rPr>
        <w:t xml:space="preserve"> - это модель самой жизни, желательно достойной. Чем богаче, разнообразнее    и содержательнее эта деятельность, тем более подготовленным к будущей взрослой жизни оказывается воспитанник. </w:t>
      </w:r>
    </w:p>
    <w:p w:rsidR="00807E6B" w:rsidRPr="007D1524" w:rsidRDefault="002A6FB2" w:rsidP="00807E6B">
      <w:pPr>
        <w:pStyle w:val="af1"/>
        <w:spacing w:before="0" w:beforeAutospacing="0" w:after="0" w:afterAutospacing="0"/>
        <w:ind w:firstLine="709"/>
        <w:jc w:val="both"/>
        <w:textAlignment w:val="baseline"/>
        <w:rPr>
          <w:color w:val="000000"/>
          <w:bdr w:val="none" w:sz="0" w:space="0" w:color="auto" w:frame="1"/>
        </w:rPr>
      </w:pPr>
      <w:r>
        <w:t>С</w:t>
      </w:r>
      <w:r w:rsidR="00807E6B" w:rsidRPr="007D1524">
        <w:t>тараюсь сделать родителей соучастниками всего педагогического процесса. Вряд ли можно найти родителей, которые не хотели бы, чтобы их дети выросли здоровыми, успешными и счастливыми. И это желание родителей является основным ключом к успешной совместной деятельности.  А чтобы воспитать именно таких де</w:t>
      </w:r>
      <w:r w:rsidR="0002708F">
        <w:t xml:space="preserve">тей, какими хочется  видеть их </w:t>
      </w:r>
      <w:r w:rsidR="00807E6B" w:rsidRPr="007D1524">
        <w:t>родителям, необходимо  работать  в тесном сотрудничестве с родителями учащихся.</w:t>
      </w:r>
    </w:p>
    <w:p w:rsidR="00807E6B" w:rsidRPr="007D1524" w:rsidRDefault="000E2FA5" w:rsidP="00807E6B">
      <w:pPr>
        <w:spacing w:after="0" w:line="240" w:lineRule="auto"/>
        <w:ind w:firstLine="709"/>
        <w:jc w:val="both"/>
        <w:rPr>
          <w:rFonts w:eastAsia="Times New Roman" w:cs="Times New Roman"/>
          <w:sz w:val="24"/>
          <w:szCs w:val="24"/>
          <w:shd w:val="clear" w:color="auto" w:fill="FFFFFF"/>
        </w:rPr>
      </w:pPr>
      <w:r>
        <w:rPr>
          <w:rFonts w:cs="Times New Roman"/>
          <w:sz w:val="24"/>
          <w:szCs w:val="24"/>
        </w:rPr>
        <w:t xml:space="preserve">В 2016-2017 учебном году стала </w:t>
      </w:r>
      <w:r w:rsidR="00807E6B" w:rsidRPr="007D1524">
        <w:rPr>
          <w:rFonts w:cs="Times New Roman"/>
          <w:sz w:val="24"/>
          <w:szCs w:val="24"/>
        </w:rPr>
        <w:t>классн</w:t>
      </w:r>
      <w:r>
        <w:rPr>
          <w:rFonts w:cs="Times New Roman"/>
          <w:sz w:val="24"/>
          <w:szCs w:val="24"/>
        </w:rPr>
        <w:t>ым</w:t>
      </w:r>
      <w:r w:rsidR="00807E6B" w:rsidRPr="007D1524">
        <w:rPr>
          <w:rFonts w:cs="Times New Roman"/>
          <w:sz w:val="24"/>
          <w:szCs w:val="24"/>
        </w:rPr>
        <w:t xml:space="preserve"> руковод</w:t>
      </w:r>
      <w:r>
        <w:rPr>
          <w:rFonts w:cs="Times New Roman"/>
          <w:sz w:val="24"/>
          <w:szCs w:val="24"/>
        </w:rPr>
        <w:t>ителем</w:t>
      </w:r>
      <w:r w:rsidR="00807E6B" w:rsidRPr="007D1524">
        <w:rPr>
          <w:rFonts w:cs="Times New Roman"/>
          <w:sz w:val="24"/>
          <w:szCs w:val="24"/>
        </w:rPr>
        <w:t xml:space="preserve"> в 5 классе. Класс небольшой, всего 12 человек. Четыре человека обучаются по адаптированным программам.</w:t>
      </w:r>
    </w:p>
    <w:p w:rsidR="00807E6B" w:rsidRPr="007D1524" w:rsidRDefault="00807E6B" w:rsidP="00807E6B">
      <w:pPr>
        <w:spacing w:after="0" w:line="240" w:lineRule="auto"/>
        <w:ind w:firstLine="709"/>
        <w:jc w:val="both"/>
        <w:rPr>
          <w:rFonts w:cs="Times New Roman"/>
          <w:sz w:val="24"/>
          <w:szCs w:val="24"/>
        </w:rPr>
      </w:pPr>
      <w:r w:rsidRPr="007D1524">
        <w:rPr>
          <w:rFonts w:cs="Times New Roman"/>
          <w:sz w:val="24"/>
          <w:szCs w:val="24"/>
        </w:rPr>
        <w:t>В классе был один ученик, который окончил 4 класса на «4» и «5». Четыре человека в начальных классах оставались на повторное обучение. Все дети</w:t>
      </w:r>
      <w:r w:rsidR="000E2FA5">
        <w:rPr>
          <w:rFonts w:cs="Times New Roman"/>
          <w:sz w:val="24"/>
          <w:szCs w:val="24"/>
        </w:rPr>
        <w:t xml:space="preserve"> </w:t>
      </w:r>
      <w:r w:rsidRPr="007D1524">
        <w:rPr>
          <w:rFonts w:cs="Times New Roman"/>
          <w:sz w:val="24"/>
          <w:szCs w:val="24"/>
        </w:rPr>
        <w:t xml:space="preserve">класса являются малоимущими, трое -  из многодетных семей. Двое проживают в д. </w:t>
      </w:r>
      <w:proofErr w:type="gramStart"/>
      <w:r w:rsidRPr="007D1524">
        <w:rPr>
          <w:rFonts w:cs="Times New Roman"/>
          <w:sz w:val="24"/>
          <w:szCs w:val="24"/>
        </w:rPr>
        <w:t>Моховое</w:t>
      </w:r>
      <w:proofErr w:type="gramEnd"/>
      <w:r w:rsidRPr="007D1524">
        <w:rPr>
          <w:rFonts w:cs="Times New Roman"/>
          <w:sz w:val="24"/>
          <w:szCs w:val="24"/>
        </w:rPr>
        <w:t xml:space="preserve"> </w:t>
      </w:r>
      <w:proofErr w:type="spellStart"/>
      <w:r w:rsidRPr="007D1524">
        <w:rPr>
          <w:rFonts w:cs="Times New Roman"/>
          <w:sz w:val="24"/>
          <w:szCs w:val="24"/>
        </w:rPr>
        <w:t>Насадского</w:t>
      </w:r>
      <w:proofErr w:type="spellEnd"/>
      <w:r w:rsidRPr="007D1524">
        <w:rPr>
          <w:rFonts w:cs="Times New Roman"/>
          <w:sz w:val="24"/>
          <w:szCs w:val="24"/>
        </w:rPr>
        <w:t xml:space="preserve"> сельского поселения, которая находится в 25 км от Серги. 4 семьи - неполные. </w:t>
      </w:r>
    </w:p>
    <w:p w:rsidR="00807E6B" w:rsidRPr="007D1524" w:rsidRDefault="00807E6B" w:rsidP="00807E6B">
      <w:pPr>
        <w:spacing w:after="0" w:line="240" w:lineRule="auto"/>
        <w:ind w:firstLine="709"/>
        <w:jc w:val="both"/>
        <w:rPr>
          <w:rFonts w:cs="Times New Roman"/>
          <w:sz w:val="24"/>
          <w:szCs w:val="24"/>
        </w:rPr>
      </w:pPr>
      <w:r w:rsidRPr="007D1524">
        <w:rPr>
          <w:rFonts w:cs="Times New Roman"/>
          <w:sz w:val="24"/>
          <w:szCs w:val="24"/>
        </w:rPr>
        <w:t xml:space="preserve">2017 год был объявлен Годом Экологии, поэтому в апреле 2017 года класс вошёл в состав отряда «Юный эколог». Родители данное начинание поддержали. </w:t>
      </w:r>
    </w:p>
    <w:p w:rsidR="00807E6B" w:rsidRPr="007D1524" w:rsidRDefault="00930347" w:rsidP="00807E6B">
      <w:pPr>
        <w:spacing w:after="0" w:line="240" w:lineRule="auto"/>
        <w:ind w:firstLine="709"/>
        <w:jc w:val="both"/>
        <w:rPr>
          <w:rFonts w:cs="Times New Roman"/>
          <w:sz w:val="24"/>
          <w:szCs w:val="24"/>
        </w:rPr>
      </w:pPr>
      <w:r>
        <w:rPr>
          <w:rFonts w:cs="Times New Roman"/>
          <w:sz w:val="24"/>
          <w:szCs w:val="24"/>
        </w:rPr>
        <w:t xml:space="preserve"> Все четыре года родители поддерживали и </w:t>
      </w:r>
      <w:r w:rsidR="00807E6B" w:rsidRPr="007D1524">
        <w:rPr>
          <w:rFonts w:cs="Times New Roman"/>
          <w:sz w:val="24"/>
          <w:szCs w:val="24"/>
        </w:rPr>
        <w:t xml:space="preserve"> помогали</w:t>
      </w:r>
      <w:r>
        <w:rPr>
          <w:rFonts w:cs="Times New Roman"/>
          <w:sz w:val="24"/>
          <w:szCs w:val="24"/>
        </w:rPr>
        <w:t xml:space="preserve"> в организации деятельности отряда. </w:t>
      </w:r>
    </w:p>
    <w:p w:rsidR="00807E6B" w:rsidRPr="007D1524" w:rsidRDefault="00930347" w:rsidP="00807E6B">
      <w:pPr>
        <w:spacing w:after="0" w:line="240" w:lineRule="auto"/>
        <w:ind w:firstLine="709"/>
        <w:jc w:val="both"/>
        <w:rPr>
          <w:rFonts w:cs="Times New Roman"/>
          <w:sz w:val="24"/>
          <w:szCs w:val="24"/>
        </w:rPr>
      </w:pPr>
      <w:r>
        <w:rPr>
          <w:rFonts w:cs="Times New Roman"/>
          <w:sz w:val="24"/>
          <w:szCs w:val="24"/>
        </w:rPr>
        <w:t xml:space="preserve"> Ежегодно все вместе </w:t>
      </w:r>
      <w:r w:rsidR="00807E6B" w:rsidRPr="007D1524">
        <w:rPr>
          <w:rFonts w:cs="Times New Roman"/>
          <w:sz w:val="24"/>
          <w:szCs w:val="24"/>
        </w:rPr>
        <w:t>отмечаем  начало и конец учебного года выходом на природу,  ходим осенью на утреннюю рыбалку, провод</w:t>
      </w:r>
      <w:r>
        <w:rPr>
          <w:rFonts w:cs="Times New Roman"/>
          <w:sz w:val="24"/>
          <w:szCs w:val="24"/>
        </w:rPr>
        <w:t>им интеллектуальные  викторины, с</w:t>
      </w:r>
      <w:r w:rsidR="00807E6B" w:rsidRPr="007D1524">
        <w:rPr>
          <w:rFonts w:cs="Times New Roman"/>
          <w:sz w:val="24"/>
          <w:szCs w:val="24"/>
        </w:rPr>
        <w:t xml:space="preserve">портивные </w:t>
      </w:r>
      <w:r>
        <w:rPr>
          <w:rFonts w:cs="Times New Roman"/>
          <w:sz w:val="24"/>
          <w:szCs w:val="24"/>
        </w:rPr>
        <w:t xml:space="preserve">соревнования, которые </w:t>
      </w:r>
      <w:r w:rsidR="00807E6B" w:rsidRPr="007D1524">
        <w:rPr>
          <w:rFonts w:cs="Times New Roman"/>
          <w:sz w:val="24"/>
          <w:szCs w:val="24"/>
        </w:rPr>
        <w:t xml:space="preserve">играют немаловажную роль в жизни нашего коллектива. </w:t>
      </w:r>
      <w:r>
        <w:rPr>
          <w:rFonts w:cs="Times New Roman"/>
          <w:sz w:val="24"/>
          <w:szCs w:val="24"/>
        </w:rPr>
        <w:t>К примеру, в спортивном зале школы или на сельском стадионе</w:t>
      </w:r>
      <w:r w:rsidRPr="007D1524">
        <w:rPr>
          <w:rFonts w:cs="Times New Roman"/>
          <w:sz w:val="24"/>
          <w:szCs w:val="24"/>
        </w:rPr>
        <w:t xml:space="preserve"> </w:t>
      </w:r>
      <w:r>
        <w:rPr>
          <w:rFonts w:cs="Times New Roman"/>
          <w:sz w:val="24"/>
          <w:szCs w:val="24"/>
        </w:rPr>
        <w:t>п</w:t>
      </w:r>
      <w:r w:rsidR="00807E6B" w:rsidRPr="007D1524">
        <w:rPr>
          <w:rFonts w:cs="Times New Roman"/>
          <w:sz w:val="24"/>
          <w:szCs w:val="24"/>
        </w:rPr>
        <w:t xml:space="preserve">роводили веселые старты, «Мама, папа, я – спортивная семья», дружественные встречи по баскетболу, футболу  и волейболу. </w:t>
      </w:r>
      <w:r>
        <w:rPr>
          <w:rFonts w:cs="Times New Roman"/>
          <w:sz w:val="24"/>
          <w:szCs w:val="24"/>
        </w:rPr>
        <w:t>Совершили</w:t>
      </w:r>
      <w:r w:rsidR="00807E6B" w:rsidRPr="007D1524">
        <w:rPr>
          <w:rFonts w:cs="Times New Roman"/>
          <w:sz w:val="24"/>
          <w:szCs w:val="24"/>
        </w:rPr>
        <w:t xml:space="preserve">  развлекательно-познавательные поездки за пределы нашего села.  Посетили батутный центр «Гравитация» в </w:t>
      </w:r>
      <w:r w:rsidR="00807E6B">
        <w:rPr>
          <w:rFonts w:cs="Times New Roman"/>
          <w:sz w:val="24"/>
          <w:szCs w:val="24"/>
        </w:rPr>
        <w:t>городе</w:t>
      </w:r>
      <w:r w:rsidR="00807E6B" w:rsidRPr="007D1524">
        <w:rPr>
          <w:rFonts w:cs="Times New Roman"/>
          <w:sz w:val="24"/>
          <w:szCs w:val="24"/>
        </w:rPr>
        <w:t xml:space="preserve"> Кунгуре. </w:t>
      </w:r>
      <w:r>
        <w:rPr>
          <w:rFonts w:cs="Times New Roman"/>
          <w:sz w:val="24"/>
          <w:szCs w:val="24"/>
        </w:rPr>
        <w:t xml:space="preserve">Побывали в краеведческом  музее, на катке, на стадионе «Труд» и на лыжной базе «Снежинка», </w:t>
      </w:r>
      <w:r w:rsidRPr="007D1524">
        <w:rPr>
          <w:rFonts w:cs="Times New Roman"/>
          <w:sz w:val="24"/>
          <w:szCs w:val="24"/>
        </w:rPr>
        <w:t xml:space="preserve">где  с удовольствием катались на </w:t>
      </w:r>
      <w:r w:rsidRPr="007D1524">
        <w:rPr>
          <w:rFonts w:cs="Times New Roman"/>
          <w:sz w:val="24"/>
          <w:szCs w:val="24"/>
        </w:rPr>
        <w:lastRenderedPageBreak/>
        <w:t xml:space="preserve">бананах. </w:t>
      </w:r>
      <w:r w:rsidR="00807E6B" w:rsidRPr="007D1524">
        <w:rPr>
          <w:rFonts w:cs="Times New Roman"/>
          <w:sz w:val="24"/>
          <w:szCs w:val="24"/>
        </w:rPr>
        <w:t xml:space="preserve"> Особенно незабываемой была поездка для всех на туристско-краеведческий комплекс </w:t>
      </w:r>
      <w:r w:rsidR="00807E6B">
        <w:rPr>
          <w:rFonts w:cs="Times New Roman"/>
          <w:sz w:val="24"/>
          <w:szCs w:val="24"/>
        </w:rPr>
        <w:t>с</w:t>
      </w:r>
      <w:r w:rsidR="00807E6B" w:rsidRPr="007D1524">
        <w:rPr>
          <w:rFonts w:cs="Times New Roman"/>
          <w:sz w:val="24"/>
          <w:szCs w:val="24"/>
        </w:rPr>
        <w:t>ел</w:t>
      </w:r>
      <w:r w:rsidR="00807E6B">
        <w:rPr>
          <w:rFonts w:cs="Times New Roman"/>
          <w:sz w:val="24"/>
          <w:szCs w:val="24"/>
        </w:rPr>
        <w:t>а</w:t>
      </w:r>
      <w:r w:rsidR="00807E6B" w:rsidRPr="007D1524">
        <w:rPr>
          <w:rFonts w:cs="Times New Roman"/>
          <w:sz w:val="24"/>
          <w:szCs w:val="24"/>
        </w:rPr>
        <w:t xml:space="preserve"> </w:t>
      </w:r>
      <w:proofErr w:type="spellStart"/>
      <w:r w:rsidR="00807E6B" w:rsidRPr="007D1524">
        <w:rPr>
          <w:rFonts w:cs="Times New Roman"/>
          <w:sz w:val="24"/>
          <w:szCs w:val="24"/>
        </w:rPr>
        <w:t>Каширино</w:t>
      </w:r>
      <w:proofErr w:type="spellEnd"/>
      <w:r w:rsidR="00807E6B" w:rsidRPr="007D1524">
        <w:rPr>
          <w:rFonts w:cs="Times New Roman"/>
          <w:sz w:val="24"/>
          <w:szCs w:val="24"/>
        </w:rPr>
        <w:t>.</w:t>
      </w:r>
    </w:p>
    <w:p w:rsidR="00807E6B" w:rsidRPr="007D1524" w:rsidRDefault="00807E6B" w:rsidP="00807E6B">
      <w:pPr>
        <w:spacing w:after="0" w:line="240" w:lineRule="auto"/>
        <w:ind w:firstLine="709"/>
        <w:jc w:val="both"/>
        <w:rPr>
          <w:rFonts w:cs="Times New Roman"/>
          <w:sz w:val="24"/>
          <w:szCs w:val="24"/>
        </w:rPr>
      </w:pPr>
      <w:r w:rsidRPr="007D1524">
        <w:rPr>
          <w:rFonts w:cs="Times New Roman"/>
          <w:sz w:val="24"/>
          <w:szCs w:val="24"/>
        </w:rPr>
        <w:t>Иногда</w:t>
      </w:r>
      <w:r>
        <w:rPr>
          <w:rFonts w:cs="Times New Roman"/>
          <w:sz w:val="24"/>
          <w:szCs w:val="24"/>
        </w:rPr>
        <w:t xml:space="preserve"> </w:t>
      </w:r>
      <w:r w:rsidRPr="007D1524">
        <w:rPr>
          <w:rFonts w:cs="Times New Roman"/>
          <w:sz w:val="24"/>
          <w:szCs w:val="24"/>
        </w:rPr>
        <w:t>родители  сами были инициаторами того или иного мероприятия. Родительский комитет часто</w:t>
      </w:r>
      <w:r>
        <w:rPr>
          <w:rFonts w:cs="Times New Roman"/>
          <w:sz w:val="24"/>
          <w:szCs w:val="24"/>
        </w:rPr>
        <w:t xml:space="preserve"> </w:t>
      </w:r>
      <w:r w:rsidRPr="007D1524">
        <w:rPr>
          <w:rFonts w:cs="Times New Roman"/>
          <w:sz w:val="24"/>
          <w:szCs w:val="24"/>
        </w:rPr>
        <w:t>организовывал  выходы в лес, где они учили детей  готовить еду на костре.  Организовывали катание детей на буране зимой, а осенью на лодках по реке. Всем запомнилась зимняя ночная дискотека в лесу. Много впечатлений оставил поход выходного дня с ночевкой на берег</w:t>
      </w:r>
      <w:r w:rsidR="00930347">
        <w:rPr>
          <w:rFonts w:cs="Times New Roman"/>
          <w:sz w:val="24"/>
          <w:szCs w:val="24"/>
        </w:rPr>
        <w:t>у</w:t>
      </w:r>
      <w:r w:rsidRPr="007D1524">
        <w:rPr>
          <w:rFonts w:cs="Times New Roman"/>
          <w:sz w:val="24"/>
          <w:szCs w:val="24"/>
        </w:rPr>
        <w:t xml:space="preserve"> реки Сылва,</w:t>
      </w:r>
      <w:r>
        <w:rPr>
          <w:rFonts w:cs="Times New Roman"/>
          <w:sz w:val="24"/>
          <w:szCs w:val="24"/>
        </w:rPr>
        <w:t xml:space="preserve"> </w:t>
      </w:r>
      <w:r w:rsidRPr="007D1524">
        <w:rPr>
          <w:rFonts w:cs="Times New Roman"/>
          <w:sz w:val="24"/>
          <w:szCs w:val="24"/>
        </w:rPr>
        <w:t xml:space="preserve">когда собралось 11 детей и 9 родителей. Родители учили своих детей ставить палатки, вместе купались, вместе играли, вели задушевные беседы. Ещё хочу сказать, что все мои родители очень активные, дружелюбные. Конфликтов между родителями не было. Собрания посещали регулярно. </w:t>
      </w:r>
    </w:p>
    <w:p w:rsidR="00807E6B" w:rsidRPr="007D1524" w:rsidRDefault="00807E6B" w:rsidP="00807E6B">
      <w:pPr>
        <w:spacing w:after="0" w:line="240" w:lineRule="auto"/>
        <w:ind w:firstLine="709"/>
        <w:jc w:val="both"/>
        <w:rPr>
          <w:rFonts w:cs="Times New Roman"/>
          <w:b/>
          <w:sz w:val="24"/>
          <w:szCs w:val="24"/>
        </w:rPr>
      </w:pPr>
      <w:r w:rsidRPr="007D1524">
        <w:rPr>
          <w:rFonts w:cs="Times New Roman"/>
          <w:sz w:val="24"/>
          <w:szCs w:val="24"/>
        </w:rPr>
        <w:t xml:space="preserve">Хочется отметить большую активность родителей в участии экологических акций,  проводимых на территории </w:t>
      </w:r>
      <w:proofErr w:type="spellStart"/>
      <w:r w:rsidRPr="007D1524">
        <w:rPr>
          <w:rFonts w:cs="Times New Roman"/>
          <w:sz w:val="24"/>
          <w:szCs w:val="24"/>
        </w:rPr>
        <w:t>Сергинского</w:t>
      </w:r>
      <w:proofErr w:type="spellEnd"/>
      <w:r w:rsidRPr="007D1524">
        <w:rPr>
          <w:rFonts w:cs="Times New Roman"/>
          <w:sz w:val="24"/>
          <w:szCs w:val="24"/>
        </w:rPr>
        <w:t xml:space="preserve"> сельского поселения, таких как «Чистый берег», «Чистый парк» и др.</w:t>
      </w:r>
      <w:r>
        <w:rPr>
          <w:rFonts w:cs="Times New Roman"/>
          <w:sz w:val="24"/>
          <w:szCs w:val="24"/>
        </w:rPr>
        <w:t xml:space="preserve"> </w:t>
      </w:r>
      <w:r w:rsidRPr="007D1524">
        <w:rPr>
          <w:rFonts w:cs="Times New Roman"/>
          <w:sz w:val="24"/>
          <w:szCs w:val="24"/>
        </w:rPr>
        <w:t>Благодаря их поддержке и сотрудничеств</w:t>
      </w:r>
      <w:r>
        <w:rPr>
          <w:rFonts w:cs="Times New Roman"/>
          <w:sz w:val="24"/>
          <w:szCs w:val="24"/>
        </w:rPr>
        <w:t>у</w:t>
      </w:r>
      <w:r w:rsidR="0024093F">
        <w:rPr>
          <w:rFonts w:cs="Times New Roman"/>
          <w:sz w:val="24"/>
          <w:szCs w:val="24"/>
        </w:rPr>
        <w:t xml:space="preserve"> </w:t>
      </w:r>
      <w:r w:rsidRPr="007D1524">
        <w:rPr>
          <w:rFonts w:cs="Times New Roman"/>
          <w:sz w:val="24"/>
          <w:szCs w:val="24"/>
        </w:rPr>
        <w:t xml:space="preserve">экологический отряд просуществовал 4 года. По итогам каждого года </w:t>
      </w:r>
      <w:r w:rsidR="00930347">
        <w:rPr>
          <w:rFonts w:cs="Times New Roman"/>
          <w:sz w:val="24"/>
          <w:szCs w:val="24"/>
        </w:rPr>
        <w:t>стало участие отряда в ежегодном</w:t>
      </w:r>
      <w:r w:rsidRPr="007D1524">
        <w:rPr>
          <w:rFonts w:cs="Times New Roman"/>
          <w:sz w:val="24"/>
          <w:szCs w:val="24"/>
        </w:rPr>
        <w:t xml:space="preserve"> </w:t>
      </w:r>
      <w:r w:rsidRPr="00334BC4">
        <w:rPr>
          <w:rFonts w:cs="Times New Roman"/>
          <w:sz w:val="24"/>
          <w:szCs w:val="24"/>
        </w:rPr>
        <w:t>краевом конкурсе природоохранных экологических отрядов «Моё зелёное лето», в номинации «Дебют»; в муниципальном конкурсе природоохранных отрядов «Зеленый поезд». В обоих конкурсах были неоднократными победителями и призёрами.</w:t>
      </w:r>
    </w:p>
    <w:p w:rsidR="00807E6B" w:rsidRPr="007D1524" w:rsidRDefault="00807E6B" w:rsidP="00D830EC">
      <w:pPr>
        <w:spacing w:after="0" w:line="240" w:lineRule="auto"/>
        <w:ind w:firstLine="708"/>
        <w:jc w:val="both"/>
        <w:rPr>
          <w:rFonts w:cs="Times New Roman"/>
          <w:sz w:val="24"/>
          <w:szCs w:val="24"/>
        </w:rPr>
      </w:pPr>
      <w:r w:rsidRPr="007D1524">
        <w:rPr>
          <w:rFonts w:cs="Times New Roman"/>
          <w:sz w:val="24"/>
          <w:szCs w:val="24"/>
        </w:rPr>
        <w:t xml:space="preserve">Очень тесно сотрудничали с педагогами Центра дополнительного образования детей Кунгурского муниципального района. </w:t>
      </w:r>
      <w:r w:rsidR="00D830EC">
        <w:rPr>
          <w:rFonts w:cs="Times New Roman"/>
          <w:sz w:val="24"/>
          <w:szCs w:val="24"/>
        </w:rPr>
        <w:t>Р</w:t>
      </w:r>
      <w:r w:rsidRPr="007D1524">
        <w:rPr>
          <w:rFonts w:cs="Times New Roman"/>
          <w:sz w:val="24"/>
          <w:szCs w:val="24"/>
        </w:rPr>
        <w:t xml:space="preserve">ебята посетили почти все пещеры, которые находятся на территории нашего поселения: </w:t>
      </w:r>
      <w:proofErr w:type="gramStart"/>
      <w:r w:rsidRPr="007D1524">
        <w:rPr>
          <w:rFonts w:cs="Times New Roman"/>
          <w:sz w:val="24"/>
          <w:szCs w:val="24"/>
        </w:rPr>
        <w:t>Андроновскую</w:t>
      </w:r>
      <w:proofErr w:type="gramEnd"/>
      <w:r w:rsidRPr="007D1524">
        <w:rPr>
          <w:rFonts w:cs="Times New Roman"/>
          <w:sz w:val="24"/>
          <w:szCs w:val="24"/>
        </w:rPr>
        <w:t xml:space="preserve">, </w:t>
      </w:r>
      <w:proofErr w:type="spellStart"/>
      <w:r w:rsidRPr="007D1524">
        <w:rPr>
          <w:rFonts w:cs="Times New Roman"/>
          <w:sz w:val="24"/>
          <w:szCs w:val="24"/>
        </w:rPr>
        <w:t>Сергинскую</w:t>
      </w:r>
      <w:proofErr w:type="spellEnd"/>
      <w:r w:rsidRPr="007D1524">
        <w:rPr>
          <w:rFonts w:cs="Times New Roman"/>
          <w:sz w:val="24"/>
          <w:szCs w:val="24"/>
        </w:rPr>
        <w:t xml:space="preserve">, </w:t>
      </w:r>
      <w:proofErr w:type="spellStart"/>
      <w:r w:rsidRPr="007D1524">
        <w:rPr>
          <w:rFonts w:cs="Times New Roman"/>
          <w:sz w:val="24"/>
          <w:szCs w:val="24"/>
        </w:rPr>
        <w:t>Лечердинскую</w:t>
      </w:r>
      <w:proofErr w:type="spellEnd"/>
      <w:r w:rsidRPr="007D1524">
        <w:rPr>
          <w:rFonts w:cs="Times New Roman"/>
          <w:sz w:val="24"/>
          <w:szCs w:val="24"/>
        </w:rPr>
        <w:t xml:space="preserve"> и др. Побывали в </w:t>
      </w:r>
      <w:r>
        <w:rPr>
          <w:rFonts w:cs="Times New Roman"/>
          <w:sz w:val="24"/>
          <w:szCs w:val="24"/>
        </w:rPr>
        <w:t>Б</w:t>
      </w:r>
      <w:r w:rsidRPr="007D1524">
        <w:rPr>
          <w:rFonts w:cs="Times New Roman"/>
          <w:sz w:val="24"/>
          <w:szCs w:val="24"/>
        </w:rPr>
        <w:t xml:space="preserve">ольшой </w:t>
      </w:r>
      <w:proofErr w:type="spellStart"/>
      <w:r w:rsidRPr="007D1524">
        <w:rPr>
          <w:rFonts w:cs="Times New Roman"/>
          <w:sz w:val="24"/>
          <w:szCs w:val="24"/>
        </w:rPr>
        <w:t>Меч</w:t>
      </w:r>
      <w:r>
        <w:rPr>
          <w:rFonts w:cs="Times New Roman"/>
          <w:sz w:val="24"/>
          <w:szCs w:val="24"/>
        </w:rPr>
        <w:t>кин</w:t>
      </w:r>
      <w:r w:rsidRPr="007D1524">
        <w:rPr>
          <w:rFonts w:cs="Times New Roman"/>
          <w:sz w:val="24"/>
          <w:szCs w:val="24"/>
        </w:rPr>
        <w:t>ской</w:t>
      </w:r>
      <w:proofErr w:type="spellEnd"/>
      <w:r w:rsidRPr="007D1524">
        <w:rPr>
          <w:rFonts w:cs="Times New Roman"/>
          <w:sz w:val="24"/>
          <w:szCs w:val="24"/>
        </w:rPr>
        <w:t xml:space="preserve"> пещере, которая находится на территории Зарубинского сельского поселения. Почти весь класс входил в состав</w:t>
      </w:r>
      <w:r w:rsidRPr="007D1524">
        <w:rPr>
          <w:rFonts w:cs="Times New Roman"/>
          <w:color w:val="222222"/>
          <w:sz w:val="24"/>
          <w:szCs w:val="24"/>
        </w:rPr>
        <w:t xml:space="preserve"> второй</w:t>
      </w:r>
      <w:r>
        <w:rPr>
          <w:rFonts w:cs="Times New Roman"/>
          <w:color w:val="222222"/>
          <w:sz w:val="24"/>
          <w:szCs w:val="24"/>
        </w:rPr>
        <w:t xml:space="preserve"> </w:t>
      </w:r>
      <w:r w:rsidRPr="007D1524">
        <w:rPr>
          <w:rFonts w:cs="Times New Roman"/>
          <w:color w:val="222222"/>
          <w:sz w:val="24"/>
          <w:szCs w:val="24"/>
        </w:rPr>
        <w:t xml:space="preserve">краеведческой экспедиции </w:t>
      </w:r>
      <w:r w:rsidR="00D830EC" w:rsidRPr="00D830EC">
        <w:rPr>
          <w:rFonts w:cs="Times New Roman"/>
          <w:b/>
          <w:color w:val="222222"/>
          <w:sz w:val="24"/>
          <w:szCs w:val="24"/>
        </w:rPr>
        <w:t>«</w:t>
      </w:r>
      <w:r w:rsidRPr="00D830EC">
        <w:rPr>
          <w:rStyle w:val="af4"/>
          <w:rFonts w:cs="Times New Roman"/>
          <w:b w:val="0"/>
          <w:color w:val="222222"/>
          <w:sz w:val="24"/>
          <w:szCs w:val="24"/>
        </w:rPr>
        <w:t>Старинные сёла Кунгурского района</w:t>
      </w:r>
      <w:r w:rsidR="00D830EC" w:rsidRPr="00D830EC">
        <w:rPr>
          <w:rFonts w:cs="Times New Roman"/>
          <w:color w:val="222222"/>
          <w:sz w:val="24"/>
          <w:szCs w:val="24"/>
        </w:rPr>
        <w:t>»</w:t>
      </w:r>
      <w:r w:rsidRPr="00D830EC">
        <w:rPr>
          <w:rFonts w:cs="Times New Roman"/>
          <w:color w:val="222222"/>
          <w:sz w:val="24"/>
          <w:szCs w:val="24"/>
        </w:rPr>
        <w:t>, которая</w:t>
      </w:r>
      <w:r w:rsidRPr="007D1524">
        <w:rPr>
          <w:rFonts w:cs="Times New Roman"/>
          <w:color w:val="222222"/>
          <w:sz w:val="24"/>
          <w:szCs w:val="24"/>
        </w:rPr>
        <w:t xml:space="preserve"> проходила по территории нашего поселения, посвященная изучению старинных сел. Наш экологический отряд и дети из </w:t>
      </w:r>
      <w:proofErr w:type="spellStart"/>
      <w:r w:rsidRPr="007D1524">
        <w:rPr>
          <w:rFonts w:cs="Times New Roman"/>
          <w:color w:val="222222"/>
          <w:sz w:val="24"/>
          <w:szCs w:val="24"/>
        </w:rPr>
        <w:t>Мазунино</w:t>
      </w:r>
      <w:proofErr w:type="spellEnd"/>
      <w:r w:rsidRPr="007D1524">
        <w:rPr>
          <w:rFonts w:cs="Times New Roman"/>
          <w:color w:val="222222"/>
          <w:sz w:val="24"/>
          <w:szCs w:val="24"/>
        </w:rPr>
        <w:t xml:space="preserve">,  Плеханово и Насадки в течение двух дней изучали историю и современное состояние села </w:t>
      </w:r>
      <w:proofErr w:type="spellStart"/>
      <w:r w:rsidRPr="007D1524">
        <w:rPr>
          <w:rFonts w:cs="Times New Roman"/>
          <w:color w:val="222222"/>
          <w:sz w:val="24"/>
          <w:szCs w:val="24"/>
        </w:rPr>
        <w:t>Серга</w:t>
      </w:r>
      <w:proofErr w:type="spellEnd"/>
      <w:r w:rsidRPr="007D1524">
        <w:rPr>
          <w:rFonts w:cs="Times New Roman"/>
          <w:color w:val="222222"/>
          <w:sz w:val="24"/>
          <w:szCs w:val="24"/>
        </w:rPr>
        <w:t xml:space="preserve"> и окрестных деревень.</w:t>
      </w:r>
    </w:p>
    <w:p w:rsidR="00807E6B" w:rsidRPr="007D1524" w:rsidRDefault="00807E6B" w:rsidP="00807E6B">
      <w:pPr>
        <w:spacing w:after="0" w:line="240" w:lineRule="auto"/>
        <w:ind w:firstLine="709"/>
        <w:jc w:val="both"/>
        <w:rPr>
          <w:rFonts w:cs="Times New Roman"/>
          <w:sz w:val="24"/>
          <w:szCs w:val="24"/>
        </w:rPr>
      </w:pPr>
      <w:r w:rsidRPr="007D1524">
        <w:rPr>
          <w:rFonts w:cs="Times New Roman"/>
          <w:sz w:val="24"/>
          <w:szCs w:val="24"/>
        </w:rPr>
        <w:t xml:space="preserve">Хочется отметить и большую работу по совместным мероприятиям, которые были организованы </w:t>
      </w:r>
      <w:proofErr w:type="spellStart"/>
      <w:r w:rsidRPr="007D1524">
        <w:rPr>
          <w:rFonts w:cs="Times New Roman"/>
          <w:sz w:val="24"/>
          <w:szCs w:val="24"/>
        </w:rPr>
        <w:t>Сергинской</w:t>
      </w:r>
      <w:proofErr w:type="spellEnd"/>
      <w:r w:rsidRPr="007D1524">
        <w:rPr>
          <w:rFonts w:cs="Times New Roman"/>
          <w:sz w:val="24"/>
          <w:szCs w:val="24"/>
        </w:rPr>
        <w:t xml:space="preserve"> сельской библиотекой, музеем и Центром досуга.</w:t>
      </w:r>
      <w:r>
        <w:rPr>
          <w:rFonts w:cs="Times New Roman"/>
          <w:sz w:val="24"/>
          <w:szCs w:val="24"/>
        </w:rPr>
        <w:t xml:space="preserve"> </w:t>
      </w:r>
      <w:r w:rsidRPr="007D1524">
        <w:rPr>
          <w:rFonts w:cs="Times New Roman"/>
          <w:sz w:val="24"/>
          <w:szCs w:val="24"/>
        </w:rPr>
        <w:t>Вместе с родителями играли в Эко-</w:t>
      </w:r>
      <w:proofErr w:type="spellStart"/>
      <w:r w:rsidRPr="007D1524">
        <w:rPr>
          <w:rFonts w:cs="Times New Roman"/>
          <w:sz w:val="24"/>
          <w:szCs w:val="24"/>
        </w:rPr>
        <w:t>КВЭСТе</w:t>
      </w:r>
      <w:proofErr w:type="spellEnd"/>
      <w:r w:rsidRPr="007D1524">
        <w:rPr>
          <w:rFonts w:cs="Times New Roman"/>
          <w:sz w:val="24"/>
          <w:szCs w:val="24"/>
        </w:rPr>
        <w:t xml:space="preserve"> «Знаешь ли ты свой Пермский край»</w:t>
      </w:r>
      <w:r>
        <w:rPr>
          <w:rFonts w:cs="Times New Roman"/>
          <w:sz w:val="24"/>
          <w:szCs w:val="24"/>
        </w:rPr>
        <w:t xml:space="preserve"> </w:t>
      </w:r>
      <w:r w:rsidRPr="007D1524">
        <w:rPr>
          <w:rFonts w:cs="Times New Roman"/>
          <w:sz w:val="24"/>
          <w:szCs w:val="24"/>
        </w:rPr>
        <w:t>в музее.</w:t>
      </w:r>
    </w:p>
    <w:p w:rsidR="00807E6B" w:rsidRPr="007D1524" w:rsidRDefault="00807E6B" w:rsidP="00807E6B">
      <w:pPr>
        <w:spacing w:after="0" w:line="240" w:lineRule="auto"/>
        <w:ind w:firstLine="709"/>
        <w:jc w:val="both"/>
        <w:rPr>
          <w:rFonts w:cs="Times New Roman"/>
          <w:sz w:val="24"/>
          <w:szCs w:val="24"/>
        </w:rPr>
      </w:pPr>
      <w:r w:rsidRPr="007D1524">
        <w:rPr>
          <w:rFonts w:cs="Times New Roman"/>
          <w:sz w:val="24"/>
          <w:szCs w:val="24"/>
        </w:rPr>
        <w:t>В МБУК «Библиотек</w:t>
      </w:r>
      <w:r w:rsidR="006F79A6">
        <w:rPr>
          <w:rFonts w:cs="Times New Roman"/>
          <w:sz w:val="24"/>
          <w:szCs w:val="24"/>
        </w:rPr>
        <w:t>а</w:t>
      </w:r>
      <w:r w:rsidRPr="007D1524">
        <w:rPr>
          <w:rFonts w:cs="Times New Roman"/>
          <w:sz w:val="24"/>
          <w:szCs w:val="24"/>
        </w:rPr>
        <w:t xml:space="preserve"> </w:t>
      </w:r>
      <w:proofErr w:type="spellStart"/>
      <w:r w:rsidRPr="007D1524">
        <w:rPr>
          <w:rFonts w:cs="Times New Roman"/>
          <w:sz w:val="24"/>
          <w:szCs w:val="24"/>
        </w:rPr>
        <w:t>Сергинско</w:t>
      </w:r>
      <w:r w:rsidR="000F156E">
        <w:rPr>
          <w:rFonts w:cs="Times New Roman"/>
          <w:sz w:val="24"/>
          <w:szCs w:val="24"/>
        </w:rPr>
        <w:t>го</w:t>
      </w:r>
      <w:proofErr w:type="spellEnd"/>
      <w:r w:rsidR="000F156E">
        <w:rPr>
          <w:rFonts w:cs="Times New Roman"/>
          <w:sz w:val="24"/>
          <w:szCs w:val="24"/>
        </w:rPr>
        <w:t xml:space="preserve"> сельского поселения» провели</w:t>
      </w:r>
      <w:r>
        <w:rPr>
          <w:rFonts w:cs="Times New Roman"/>
          <w:sz w:val="24"/>
          <w:szCs w:val="24"/>
        </w:rPr>
        <w:t xml:space="preserve"> </w:t>
      </w:r>
      <w:r w:rsidRPr="007D1524">
        <w:rPr>
          <w:rFonts w:cs="Times New Roman"/>
          <w:sz w:val="24"/>
          <w:szCs w:val="24"/>
        </w:rPr>
        <w:t>родительские  встречи  «Семья и семейные традиции»</w:t>
      </w:r>
      <w:r>
        <w:rPr>
          <w:rFonts w:cs="Times New Roman"/>
          <w:sz w:val="24"/>
          <w:szCs w:val="24"/>
        </w:rPr>
        <w:t>, г</w:t>
      </w:r>
      <w:r w:rsidRPr="007D1524">
        <w:rPr>
          <w:rFonts w:cs="Times New Roman"/>
          <w:sz w:val="24"/>
          <w:szCs w:val="24"/>
        </w:rPr>
        <w:t>де каждая из мам  рассказала всем о традициях,  которые были в их семьях, когда они были еще детьми, и поделились традициями, которые существуют у них сейчас. На семейной встрече «Моя семья, что может быть дороже!»</w:t>
      </w:r>
      <w:r>
        <w:rPr>
          <w:rFonts w:cs="Times New Roman"/>
          <w:sz w:val="24"/>
          <w:szCs w:val="24"/>
        </w:rPr>
        <w:t xml:space="preserve"> в</w:t>
      </w:r>
      <w:r w:rsidRPr="007D1524">
        <w:rPr>
          <w:rFonts w:cs="Times New Roman"/>
          <w:sz w:val="24"/>
          <w:szCs w:val="24"/>
        </w:rPr>
        <w:t>се вместе создали цветок «Семейного счастья».</w:t>
      </w:r>
    </w:p>
    <w:p w:rsidR="00807E6B" w:rsidRPr="007D1524" w:rsidRDefault="00807E6B" w:rsidP="00807E6B">
      <w:pPr>
        <w:spacing w:after="0" w:line="240" w:lineRule="auto"/>
        <w:ind w:firstLine="709"/>
        <w:jc w:val="both"/>
        <w:rPr>
          <w:rFonts w:cs="Times New Roman"/>
          <w:color w:val="000000"/>
          <w:sz w:val="24"/>
          <w:szCs w:val="24"/>
        </w:rPr>
      </w:pPr>
      <w:r w:rsidRPr="007D1524">
        <w:rPr>
          <w:rFonts w:cs="Times New Roman"/>
          <w:sz w:val="24"/>
          <w:szCs w:val="24"/>
        </w:rPr>
        <w:t xml:space="preserve"> Ребята принимают  активное участие в мероприятиях</w:t>
      </w:r>
      <w:r w:rsidR="00BF6459">
        <w:rPr>
          <w:rFonts w:cs="Times New Roman"/>
          <w:sz w:val="24"/>
          <w:szCs w:val="24"/>
        </w:rPr>
        <w:t>,</w:t>
      </w:r>
      <w:r w:rsidRPr="007D1524">
        <w:rPr>
          <w:rFonts w:cs="Times New Roman"/>
          <w:sz w:val="24"/>
          <w:szCs w:val="24"/>
        </w:rPr>
        <w:t xml:space="preserve"> проводимых Центром досуга. Очень приятно видеть родителей, когда они приходят посмотреть, как выступают их дети на концертах, на торжественных и патриотических мероприятиях. На торжественное мероприятие, посвященное вручению первого паспорта «Я гражданин России»</w:t>
      </w:r>
      <w:r w:rsidR="00BF6459">
        <w:rPr>
          <w:rFonts w:cs="Times New Roman"/>
          <w:sz w:val="24"/>
          <w:szCs w:val="24"/>
        </w:rPr>
        <w:t>,</w:t>
      </w:r>
      <w:r w:rsidRPr="007D1524">
        <w:rPr>
          <w:rFonts w:cs="Times New Roman"/>
          <w:sz w:val="24"/>
          <w:szCs w:val="24"/>
        </w:rPr>
        <w:t xml:space="preserve"> родители пришли поздравить</w:t>
      </w:r>
      <w:r>
        <w:rPr>
          <w:rFonts w:cs="Times New Roman"/>
          <w:sz w:val="24"/>
          <w:szCs w:val="24"/>
        </w:rPr>
        <w:t xml:space="preserve"> </w:t>
      </w:r>
      <w:r w:rsidRPr="007D1524">
        <w:rPr>
          <w:rFonts w:cs="Times New Roman"/>
          <w:sz w:val="24"/>
          <w:szCs w:val="24"/>
        </w:rPr>
        <w:t>их с получением такого важного документа, как паспорт.</w:t>
      </w:r>
    </w:p>
    <w:p w:rsidR="00807E6B" w:rsidRPr="007D1524" w:rsidRDefault="00807E6B" w:rsidP="00807E6B">
      <w:pPr>
        <w:pStyle w:val="af1"/>
        <w:spacing w:before="0" w:beforeAutospacing="0" w:after="0" w:afterAutospacing="0"/>
        <w:ind w:firstLine="709"/>
        <w:jc w:val="both"/>
        <w:textAlignment w:val="baseline"/>
      </w:pPr>
      <w:r w:rsidRPr="007D1524">
        <w:t xml:space="preserve"> Даже, учась в 9 классе, ребята с большим желанием откликаются на предложения работников культурных учреждений.  Каждый год играют сказочных героев на новогодних представлениях, проводимых для детей села.</w:t>
      </w:r>
    </w:p>
    <w:p w:rsidR="00807E6B" w:rsidRPr="007D1524" w:rsidRDefault="00807E6B" w:rsidP="00807E6B">
      <w:pPr>
        <w:pStyle w:val="af1"/>
        <w:spacing w:before="0" w:beforeAutospacing="0" w:after="0" w:afterAutospacing="0"/>
        <w:ind w:firstLine="709"/>
        <w:jc w:val="both"/>
        <w:textAlignment w:val="baseline"/>
      </w:pPr>
      <w:r w:rsidRPr="007D1524">
        <w:t xml:space="preserve"> Их по именам знает наша Администрация поселения, так как они активные участники сельских мероприятий, таких как: торжественное мероприятие 9 мая «Мы этой памяти верны», юноши уже несколько лет стоят в почетном карауле;  22 июня три года подряд с родителями участвуют в патриотической акции ко Дню Памяти и Скорби</w:t>
      </w:r>
      <w:proofErr w:type="gramStart"/>
      <w:r w:rsidRPr="007D1524">
        <w:t xml:space="preserve">;. </w:t>
      </w:r>
      <w:proofErr w:type="gramEnd"/>
      <w:r w:rsidRPr="007D1524">
        <w:t>проводы «Русской зимы»,</w:t>
      </w:r>
      <w:r>
        <w:t xml:space="preserve"> </w:t>
      </w:r>
      <w:r w:rsidRPr="007D1524">
        <w:t>где мальчики играют  роль скоморохов, а девочки танцуют и поют. Юноши в этом году были в составе сельской команды, которая приняла участие в 26-м районном туристическом слете молодежи Кунгурского муниципального района и заняла третье место.</w:t>
      </w:r>
    </w:p>
    <w:p w:rsidR="00807E6B" w:rsidRDefault="00807E6B" w:rsidP="00807E6B">
      <w:pPr>
        <w:pStyle w:val="af1"/>
        <w:spacing w:before="0" w:beforeAutospacing="0" w:after="0" w:afterAutospacing="0"/>
        <w:ind w:firstLine="851"/>
        <w:jc w:val="both"/>
        <w:textAlignment w:val="baseline"/>
        <w:rPr>
          <w:color w:val="000000"/>
        </w:rPr>
      </w:pPr>
      <w:r w:rsidRPr="007D1524">
        <w:rPr>
          <w:color w:val="000000"/>
        </w:rPr>
        <w:t>Классное руководс</w:t>
      </w:r>
      <w:r w:rsidR="00BF6459">
        <w:rPr>
          <w:color w:val="000000"/>
        </w:rPr>
        <w:t xml:space="preserve">тво </w:t>
      </w:r>
      <w:r w:rsidRPr="007D1524">
        <w:rPr>
          <w:color w:val="000000"/>
        </w:rPr>
        <w:t>является потребностью,  оно наполняет жизнь новыми впечатлениями, эмоциями, переживаниями, чувствами. Оно позволяет наполняться энергией и расти вместе с детьми!</w:t>
      </w:r>
    </w:p>
    <w:p w:rsidR="00844E16" w:rsidRPr="00844E16" w:rsidRDefault="00844E16" w:rsidP="00D637F1">
      <w:pPr>
        <w:pStyle w:val="ab"/>
        <w:ind w:left="0" w:firstLine="0"/>
      </w:pPr>
      <w:bookmarkStart w:id="154" w:name="_Toc62132087"/>
      <w:bookmarkStart w:id="155" w:name="_Toc62220378"/>
      <w:proofErr w:type="spellStart"/>
      <w:r w:rsidRPr="00844E16">
        <w:lastRenderedPageBreak/>
        <w:t>Габдулбарова</w:t>
      </w:r>
      <w:proofErr w:type="spellEnd"/>
      <w:r w:rsidR="00D637F1">
        <w:t xml:space="preserve"> </w:t>
      </w:r>
      <w:r w:rsidRPr="00844E16">
        <w:t xml:space="preserve"> Д.Г.,</w:t>
      </w:r>
      <w:bookmarkEnd w:id="154"/>
      <w:bookmarkEnd w:id="155"/>
    </w:p>
    <w:p w:rsidR="00844E16" w:rsidRPr="0077346B" w:rsidRDefault="00844E16" w:rsidP="00D27ED1">
      <w:pPr>
        <w:pStyle w:val="29"/>
      </w:pPr>
      <w:bookmarkStart w:id="156" w:name="_Toc62132088"/>
      <w:r w:rsidRPr="0077346B">
        <w:t>МБОУ «</w:t>
      </w:r>
      <w:proofErr w:type="spellStart"/>
      <w:r>
        <w:t>Усть-Туркская</w:t>
      </w:r>
      <w:proofErr w:type="spellEnd"/>
      <w:r>
        <w:t xml:space="preserve"> </w:t>
      </w:r>
      <w:r w:rsidRPr="0077346B">
        <w:t>СОШ»,</w:t>
      </w:r>
      <w:bookmarkEnd w:id="156"/>
    </w:p>
    <w:p w:rsidR="00844E16" w:rsidRDefault="00844E16" w:rsidP="00D27ED1">
      <w:pPr>
        <w:pStyle w:val="29"/>
      </w:pPr>
      <w:bookmarkStart w:id="157" w:name="_Toc62132089"/>
      <w:r w:rsidRPr="0077346B">
        <w:t xml:space="preserve">Кунгурский </w:t>
      </w:r>
      <w:r>
        <w:t xml:space="preserve">муниципальный </w:t>
      </w:r>
      <w:r w:rsidRPr="0077346B">
        <w:t>район</w:t>
      </w:r>
      <w:bookmarkEnd w:id="157"/>
    </w:p>
    <w:p w:rsidR="00844E16" w:rsidRPr="00423A38" w:rsidRDefault="00844E16" w:rsidP="00844E16">
      <w:pPr>
        <w:pStyle w:val="11"/>
        <w:rPr>
          <w:caps/>
        </w:rPr>
      </w:pPr>
      <w:bookmarkStart w:id="158" w:name="_Toc62132090"/>
      <w:r w:rsidRPr="00423A38">
        <w:rPr>
          <w:caps/>
        </w:rPr>
        <w:t xml:space="preserve">Воспитательный потенциал детских общественных объединений (из опыта работы </w:t>
      </w:r>
      <w:r w:rsidR="00423A38" w:rsidRPr="00423A38">
        <w:rPr>
          <w:caps/>
        </w:rPr>
        <w:t>с отрядом ЮНАРМИИ)</w:t>
      </w:r>
      <w:bookmarkEnd w:id="158"/>
      <w:r w:rsidR="00423A38" w:rsidRPr="00423A38">
        <w:rPr>
          <w:caps/>
        </w:rPr>
        <w:t xml:space="preserve"> </w:t>
      </w:r>
    </w:p>
    <w:p w:rsidR="00844E16" w:rsidRPr="00423A38" w:rsidRDefault="00844E16" w:rsidP="00423A38">
      <w:pPr>
        <w:spacing w:after="0" w:line="240" w:lineRule="auto"/>
        <w:ind w:firstLine="709"/>
        <w:jc w:val="both"/>
        <w:rPr>
          <w:rFonts w:cs="Times New Roman"/>
          <w:sz w:val="24"/>
          <w:szCs w:val="24"/>
        </w:rPr>
      </w:pPr>
      <w:r w:rsidRPr="00423A38">
        <w:rPr>
          <w:rFonts w:cs="Times New Roman"/>
          <w:sz w:val="24"/>
          <w:szCs w:val="24"/>
        </w:rPr>
        <w:t>Патриотическое образование является одним из главных составляющих воспитательной системы в Российской Федерации. Любить и уважать свою Родину учат как в школе, так и в семье, в армии, в трудовых коллективах. Но закладывается почва патриотического воспитания в школе, в то время</w:t>
      </w:r>
      <w:r w:rsidR="00643AF7">
        <w:rPr>
          <w:rFonts w:cs="Times New Roman"/>
          <w:sz w:val="24"/>
          <w:szCs w:val="24"/>
        </w:rPr>
        <w:t>,</w:t>
      </w:r>
      <w:r w:rsidRPr="00423A38">
        <w:rPr>
          <w:rFonts w:cs="Times New Roman"/>
          <w:sz w:val="24"/>
          <w:szCs w:val="24"/>
        </w:rPr>
        <w:t xml:space="preserve"> когда происходит развитие личности. Для того чтобы патриотическое воспитание подростков имело системный характер, в 2016 году было основано Всероссийское детско-юношеское военно-патриотическое движение «</w:t>
      </w:r>
      <w:proofErr w:type="spellStart"/>
      <w:r w:rsidRPr="00423A38">
        <w:rPr>
          <w:rFonts w:cs="Times New Roman"/>
          <w:sz w:val="24"/>
          <w:szCs w:val="24"/>
        </w:rPr>
        <w:t>Юнармия</w:t>
      </w:r>
      <w:proofErr w:type="spellEnd"/>
      <w:r w:rsidRPr="00423A38">
        <w:rPr>
          <w:rFonts w:cs="Times New Roman"/>
          <w:sz w:val="24"/>
          <w:szCs w:val="24"/>
        </w:rPr>
        <w:t>».</w:t>
      </w:r>
    </w:p>
    <w:p w:rsidR="00844E16" w:rsidRPr="00423A38" w:rsidRDefault="00844E16" w:rsidP="00423A38">
      <w:pPr>
        <w:spacing w:after="0" w:line="240" w:lineRule="auto"/>
        <w:ind w:firstLine="709"/>
        <w:jc w:val="both"/>
        <w:rPr>
          <w:rFonts w:cs="Times New Roman"/>
          <w:sz w:val="24"/>
          <w:szCs w:val="24"/>
          <w:shd w:val="clear" w:color="auto" w:fill="FFFFFF"/>
        </w:rPr>
      </w:pPr>
      <w:r w:rsidRPr="00423A38">
        <w:rPr>
          <w:rFonts w:cs="Times New Roman"/>
          <w:sz w:val="24"/>
          <w:szCs w:val="24"/>
        </w:rPr>
        <w:t>Целью движения является разностороннее военно-патриотическое, гражданское и нравственное воспитание,</w:t>
      </w:r>
      <w:r w:rsidRPr="00423A38">
        <w:rPr>
          <w:rFonts w:cs="Times New Roman"/>
          <w:sz w:val="24"/>
          <w:szCs w:val="24"/>
          <w:shd w:val="clear" w:color="auto" w:fill="FFFFFF"/>
        </w:rPr>
        <w:t xml:space="preserve"> поддержание государственных и общественных инициатив</w:t>
      </w:r>
      <w:r w:rsidR="00423A38">
        <w:rPr>
          <w:rFonts w:cs="Times New Roman"/>
          <w:sz w:val="24"/>
          <w:szCs w:val="24"/>
          <w:shd w:val="clear" w:color="auto" w:fill="FFFFFF"/>
        </w:rPr>
        <w:t xml:space="preserve"> </w:t>
      </w:r>
      <w:r w:rsidRPr="00423A38">
        <w:rPr>
          <w:rFonts w:cs="Times New Roman"/>
          <w:sz w:val="24"/>
          <w:szCs w:val="24"/>
          <w:shd w:val="clear" w:color="auto" w:fill="FFFFFF"/>
        </w:rPr>
        <w:t>в молодёжной среде, развитие личности детей и молодежи, формирование сплоченного и дружного коллектива, подготовка к службе в Вооруженных силах Российской Федерации.</w:t>
      </w:r>
    </w:p>
    <w:p w:rsidR="00844E16" w:rsidRPr="00423A38" w:rsidRDefault="00844E16" w:rsidP="00423A38">
      <w:pPr>
        <w:spacing w:after="0" w:line="240" w:lineRule="auto"/>
        <w:ind w:firstLine="709"/>
        <w:jc w:val="both"/>
        <w:rPr>
          <w:rFonts w:cs="Times New Roman"/>
          <w:sz w:val="24"/>
          <w:szCs w:val="24"/>
        </w:rPr>
      </w:pPr>
      <w:r w:rsidRPr="00423A38">
        <w:rPr>
          <w:rFonts w:cs="Times New Roman"/>
          <w:sz w:val="24"/>
          <w:szCs w:val="24"/>
        </w:rPr>
        <w:t>«</w:t>
      </w:r>
      <w:proofErr w:type="spellStart"/>
      <w:r w:rsidRPr="00423A38">
        <w:rPr>
          <w:rFonts w:cs="Times New Roman"/>
          <w:sz w:val="24"/>
          <w:szCs w:val="24"/>
        </w:rPr>
        <w:t>Юнармия</w:t>
      </w:r>
      <w:proofErr w:type="spellEnd"/>
      <w:r w:rsidRPr="00423A38">
        <w:rPr>
          <w:rFonts w:cs="Times New Roman"/>
          <w:sz w:val="24"/>
          <w:szCs w:val="24"/>
        </w:rPr>
        <w:t>» решает вопросы не только военно-патриотического воспитания, оно наце</w:t>
      </w:r>
      <w:r w:rsidR="000F156E">
        <w:rPr>
          <w:rFonts w:cs="Times New Roman"/>
          <w:sz w:val="24"/>
          <w:szCs w:val="24"/>
        </w:rPr>
        <w:t>лено на становление личности и  гражданина России</w:t>
      </w:r>
      <w:r w:rsidRPr="00423A38">
        <w:rPr>
          <w:rFonts w:cs="Times New Roman"/>
          <w:sz w:val="24"/>
          <w:szCs w:val="24"/>
        </w:rPr>
        <w:t>. В рамках объединения можно успешно создать деятельность информационно-</w:t>
      </w:r>
      <w:proofErr w:type="spellStart"/>
      <w:r w:rsidRPr="00423A38">
        <w:rPr>
          <w:rFonts w:cs="Times New Roman"/>
          <w:sz w:val="24"/>
          <w:szCs w:val="24"/>
        </w:rPr>
        <w:t>медийного</w:t>
      </w:r>
      <w:proofErr w:type="spellEnd"/>
      <w:r w:rsidRPr="00423A38">
        <w:rPr>
          <w:rFonts w:cs="Times New Roman"/>
          <w:sz w:val="24"/>
          <w:szCs w:val="24"/>
        </w:rPr>
        <w:t xml:space="preserve"> направления, экологических и добровольческих отрядов, популяризации профессий, а также творческого развития обучающихся.</w:t>
      </w:r>
    </w:p>
    <w:p w:rsidR="00844E16" w:rsidRDefault="00844E16" w:rsidP="00423A38">
      <w:pPr>
        <w:spacing w:after="0" w:line="240" w:lineRule="auto"/>
        <w:ind w:firstLine="709"/>
        <w:jc w:val="both"/>
        <w:rPr>
          <w:rFonts w:cs="Times New Roman"/>
          <w:sz w:val="24"/>
          <w:szCs w:val="24"/>
        </w:rPr>
      </w:pPr>
      <w:r w:rsidRPr="00423A38">
        <w:rPr>
          <w:rFonts w:cs="Times New Roman"/>
          <w:sz w:val="24"/>
          <w:szCs w:val="24"/>
        </w:rPr>
        <w:t xml:space="preserve">Идея создания отряда </w:t>
      </w:r>
      <w:proofErr w:type="spellStart"/>
      <w:r w:rsidRPr="00423A38">
        <w:rPr>
          <w:rFonts w:cs="Times New Roman"/>
          <w:sz w:val="24"/>
          <w:szCs w:val="24"/>
        </w:rPr>
        <w:t>Юн</w:t>
      </w:r>
      <w:r w:rsidR="000F156E">
        <w:rPr>
          <w:rFonts w:cs="Times New Roman"/>
          <w:sz w:val="24"/>
          <w:szCs w:val="24"/>
        </w:rPr>
        <w:t>армии</w:t>
      </w:r>
      <w:proofErr w:type="spellEnd"/>
      <w:r w:rsidR="000F156E">
        <w:rPr>
          <w:rFonts w:cs="Times New Roman"/>
          <w:sz w:val="24"/>
          <w:szCs w:val="24"/>
        </w:rPr>
        <w:t xml:space="preserve"> появилась и реализована  в нашей школе.  В</w:t>
      </w:r>
      <w:r w:rsidRPr="00423A38">
        <w:rPr>
          <w:rFonts w:cs="Times New Roman"/>
          <w:sz w:val="24"/>
          <w:szCs w:val="24"/>
        </w:rPr>
        <w:t xml:space="preserve"> апреле 2019 года обучающиеся 6 класса были торжеств</w:t>
      </w:r>
      <w:r w:rsidR="000F156E">
        <w:rPr>
          <w:rFonts w:cs="Times New Roman"/>
          <w:sz w:val="24"/>
          <w:szCs w:val="24"/>
        </w:rPr>
        <w:t xml:space="preserve">енно приняты в ряды юнармейцев,  в </w:t>
      </w:r>
      <w:r w:rsidRPr="00423A38">
        <w:rPr>
          <w:rFonts w:cs="Times New Roman"/>
          <w:sz w:val="24"/>
          <w:szCs w:val="24"/>
        </w:rPr>
        <w:t xml:space="preserve">школе появился отряд </w:t>
      </w:r>
      <w:proofErr w:type="spellStart"/>
      <w:r w:rsidRPr="00423A38">
        <w:rPr>
          <w:rFonts w:cs="Times New Roman"/>
          <w:sz w:val="24"/>
          <w:szCs w:val="24"/>
        </w:rPr>
        <w:t>Юнармии</w:t>
      </w:r>
      <w:proofErr w:type="spellEnd"/>
      <w:r w:rsidRPr="00423A38">
        <w:rPr>
          <w:rFonts w:cs="Times New Roman"/>
          <w:sz w:val="24"/>
          <w:szCs w:val="24"/>
        </w:rPr>
        <w:t xml:space="preserve"> «Патриот».</w:t>
      </w:r>
    </w:p>
    <w:p w:rsidR="000F156E" w:rsidRPr="00423A38" w:rsidRDefault="000F156E" w:rsidP="00423A38">
      <w:pPr>
        <w:spacing w:after="0" w:line="240" w:lineRule="auto"/>
        <w:ind w:firstLine="709"/>
        <w:jc w:val="both"/>
        <w:rPr>
          <w:rFonts w:cs="Times New Roman"/>
          <w:sz w:val="24"/>
          <w:szCs w:val="24"/>
          <w:shd w:val="clear" w:color="auto" w:fill="FFFFFF"/>
        </w:rPr>
      </w:pPr>
      <w:r>
        <w:rPr>
          <w:rFonts w:cs="Times New Roman"/>
          <w:sz w:val="24"/>
          <w:szCs w:val="24"/>
        </w:rPr>
        <w:t>Были определены и утверждены в локальном акте цели и задачи отряда.</w:t>
      </w:r>
    </w:p>
    <w:p w:rsidR="00844E16" w:rsidRPr="000F156E" w:rsidRDefault="000F156E" w:rsidP="000F156E">
      <w:pPr>
        <w:spacing w:after="0" w:line="240" w:lineRule="auto"/>
        <w:ind w:firstLine="709"/>
        <w:jc w:val="both"/>
        <w:rPr>
          <w:rFonts w:cs="Times New Roman"/>
          <w:color w:val="000000"/>
          <w:w w:val="0"/>
          <w:sz w:val="24"/>
          <w:szCs w:val="24"/>
        </w:rPr>
      </w:pPr>
      <w:proofErr w:type="gramStart"/>
      <w:r>
        <w:rPr>
          <w:rFonts w:cs="Times New Roman"/>
          <w:sz w:val="24"/>
          <w:szCs w:val="24"/>
        </w:rPr>
        <w:t>Цель отряда</w:t>
      </w:r>
      <w:r w:rsidR="00844E16" w:rsidRPr="00423A38">
        <w:rPr>
          <w:rFonts w:cs="Times New Roman"/>
          <w:sz w:val="24"/>
          <w:szCs w:val="24"/>
        </w:rPr>
        <w:t xml:space="preserve"> </w:t>
      </w:r>
      <w:r>
        <w:rPr>
          <w:rFonts w:cs="Times New Roman"/>
          <w:sz w:val="24"/>
          <w:szCs w:val="24"/>
        </w:rPr>
        <w:t xml:space="preserve">- </w:t>
      </w:r>
      <w:r w:rsidR="00844E16" w:rsidRPr="00423A38">
        <w:rPr>
          <w:rFonts w:cs="Times New Roman"/>
          <w:sz w:val="24"/>
          <w:szCs w:val="24"/>
        </w:rPr>
        <w:t>развитие у обучающихся гражданственности, патриотизма как важных духовно-нравственных и социальных ценностей, формирование у них профессионально значимых качеств, умений и готовности к их активному проявлению в разных сферах жизни общества, видов государственной службы, верности конституционному и воинскому долгу в условиях мирного и военного времени, высокой ответственности и дисциплинированности.</w:t>
      </w:r>
      <w:proofErr w:type="gramEnd"/>
    </w:p>
    <w:p w:rsidR="00844E16" w:rsidRPr="003E3B70" w:rsidRDefault="00844E16" w:rsidP="00423A38">
      <w:pPr>
        <w:pStyle w:val="Default"/>
        <w:ind w:firstLine="709"/>
        <w:jc w:val="both"/>
        <w:rPr>
          <w:rFonts w:ascii="Times New Roman" w:hAnsi="Times New Roman" w:cs="Times New Roman"/>
          <w:bCs/>
        </w:rPr>
      </w:pPr>
      <w:r w:rsidRPr="003E3B70">
        <w:rPr>
          <w:rFonts w:ascii="Times New Roman" w:hAnsi="Times New Roman" w:cs="Times New Roman"/>
          <w:bCs/>
        </w:rPr>
        <w:t xml:space="preserve">Поставили следующие задачи: </w:t>
      </w:r>
    </w:p>
    <w:p w:rsidR="00844E16" w:rsidRPr="00423A38" w:rsidRDefault="00844E16" w:rsidP="003E3B70">
      <w:pPr>
        <w:pStyle w:val="Default"/>
        <w:numPr>
          <w:ilvl w:val="0"/>
          <w:numId w:val="33"/>
        </w:numPr>
        <w:tabs>
          <w:tab w:val="left" w:pos="1134"/>
        </w:tabs>
        <w:ind w:left="0" w:firstLine="709"/>
        <w:jc w:val="both"/>
        <w:rPr>
          <w:rFonts w:ascii="Times New Roman" w:hAnsi="Times New Roman" w:cs="Times New Roman"/>
          <w:b/>
          <w:bCs/>
        </w:rPr>
      </w:pPr>
      <w:r w:rsidRPr="00423A38">
        <w:rPr>
          <w:rFonts w:ascii="Times New Roman" w:hAnsi="Times New Roman" w:cs="Times New Roman"/>
          <w:bCs/>
        </w:rPr>
        <w:t>в</w:t>
      </w:r>
      <w:r w:rsidRPr="00423A38">
        <w:rPr>
          <w:rFonts w:ascii="Times New Roman" w:hAnsi="Times New Roman" w:cs="Times New Roman"/>
        </w:rPr>
        <w:t>оспитание долга перед Родиной, отстаивание её чести и достоинства, свободы и независимости, защита Отечества;</w:t>
      </w:r>
    </w:p>
    <w:p w:rsidR="00844E16" w:rsidRPr="00423A38" w:rsidRDefault="00844E16" w:rsidP="003E3B70">
      <w:pPr>
        <w:pStyle w:val="Default"/>
        <w:numPr>
          <w:ilvl w:val="0"/>
          <w:numId w:val="33"/>
        </w:numPr>
        <w:tabs>
          <w:tab w:val="left" w:pos="1134"/>
        </w:tabs>
        <w:ind w:left="0" w:firstLine="709"/>
        <w:jc w:val="both"/>
        <w:rPr>
          <w:rFonts w:ascii="Times New Roman" w:hAnsi="Times New Roman" w:cs="Times New Roman"/>
          <w:b/>
          <w:bCs/>
        </w:rPr>
      </w:pPr>
      <w:r w:rsidRPr="00423A38">
        <w:rPr>
          <w:rFonts w:ascii="Times New Roman" w:hAnsi="Times New Roman" w:cs="Times New Roman"/>
          <w:iCs/>
          <w:lang w:eastAsia="ar-SA"/>
        </w:rPr>
        <w:t>развитие у обучающихся таких нравственных качеств как честность, верность, достоинство, любовь к Родине, развитие душевных чувств как доброта, сочувствие, совестливость;</w:t>
      </w:r>
    </w:p>
    <w:p w:rsidR="00844E16" w:rsidRPr="00423A38" w:rsidRDefault="00844E16" w:rsidP="003E3B70">
      <w:pPr>
        <w:pStyle w:val="Default"/>
        <w:numPr>
          <w:ilvl w:val="0"/>
          <w:numId w:val="33"/>
        </w:numPr>
        <w:tabs>
          <w:tab w:val="left" w:pos="1134"/>
        </w:tabs>
        <w:ind w:left="567" w:firstLine="142"/>
        <w:jc w:val="both"/>
        <w:rPr>
          <w:rFonts w:ascii="Times New Roman" w:hAnsi="Times New Roman" w:cs="Times New Roman"/>
          <w:b/>
          <w:bCs/>
        </w:rPr>
      </w:pPr>
      <w:r w:rsidRPr="00423A38">
        <w:rPr>
          <w:rFonts w:ascii="Times New Roman" w:hAnsi="Times New Roman" w:cs="Times New Roman"/>
        </w:rPr>
        <w:t xml:space="preserve">пропаганда здорового образа жизни, популяризация прикладных видов спорта. </w:t>
      </w:r>
    </w:p>
    <w:p w:rsidR="00844E16" w:rsidRPr="003E3B70" w:rsidRDefault="003E3B70" w:rsidP="00423A38">
      <w:pPr>
        <w:pStyle w:val="af2"/>
        <w:ind w:firstLine="709"/>
        <w:jc w:val="both"/>
        <w:rPr>
          <w:rFonts w:ascii="Times New Roman" w:hAnsi="Times New Roman" w:cs="Times New Roman"/>
          <w:sz w:val="24"/>
          <w:szCs w:val="24"/>
        </w:rPr>
      </w:pPr>
      <w:r w:rsidRPr="003E3B70">
        <w:rPr>
          <w:rFonts w:ascii="Times New Roman" w:hAnsi="Times New Roman" w:cs="Times New Roman"/>
          <w:sz w:val="24"/>
          <w:szCs w:val="24"/>
        </w:rPr>
        <w:t>О</w:t>
      </w:r>
      <w:r w:rsidR="00844E16" w:rsidRPr="003E3B70">
        <w:rPr>
          <w:rFonts w:ascii="Times New Roman" w:hAnsi="Times New Roman" w:cs="Times New Roman"/>
          <w:sz w:val="24"/>
          <w:szCs w:val="24"/>
        </w:rPr>
        <w:t>жидаем</w:t>
      </w:r>
      <w:r w:rsidRPr="003E3B70">
        <w:rPr>
          <w:rFonts w:ascii="Times New Roman" w:hAnsi="Times New Roman" w:cs="Times New Roman"/>
          <w:sz w:val="24"/>
          <w:szCs w:val="24"/>
        </w:rPr>
        <w:t>ые</w:t>
      </w:r>
      <w:r w:rsidR="00844E16" w:rsidRPr="003E3B70">
        <w:rPr>
          <w:rFonts w:ascii="Times New Roman" w:hAnsi="Times New Roman" w:cs="Times New Roman"/>
          <w:sz w:val="24"/>
          <w:szCs w:val="24"/>
        </w:rPr>
        <w:t xml:space="preserve"> конечные результаты:</w:t>
      </w:r>
    </w:p>
    <w:p w:rsidR="00844E16" w:rsidRPr="00423A38" w:rsidRDefault="00844E16" w:rsidP="003E3B70">
      <w:pPr>
        <w:pStyle w:val="af2"/>
        <w:numPr>
          <w:ilvl w:val="0"/>
          <w:numId w:val="34"/>
        </w:numPr>
        <w:tabs>
          <w:tab w:val="left" w:pos="567"/>
        </w:tabs>
        <w:ind w:left="567" w:firstLine="142"/>
        <w:jc w:val="both"/>
        <w:rPr>
          <w:rFonts w:ascii="Times New Roman" w:hAnsi="Times New Roman" w:cs="Times New Roman"/>
          <w:b/>
          <w:sz w:val="24"/>
          <w:szCs w:val="24"/>
        </w:rPr>
      </w:pPr>
      <w:r w:rsidRPr="00423A38">
        <w:rPr>
          <w:rFonts w:ascii="Times New Roman" w:hAnsi="Times New Roman" w:cs="Times New Roman"/>
          <w:sz w:val="24"/>
          <w:szCs w:val="24"/>
        </w:rPr>
        <w:t xml:space="preserve"> формирование гражданско-патриотического сознания молодежи;</w:t>
      </w:r>
    </w:p>
    <w:p w:rsidR="00844E16" w:rsidRPr="00423A38" w:rsidRDefault="00844E16" w:rsidP="003E3B70">
      <w:pPr>
        <w:pStyle w:val="af2"/>
        <w:numPr>
          <w:ilvl w:val="0"/>
          <w:numId w:val="34"/>
        </w:numPr>
        <w:tabs>
          <w:tab w:val="left" w:pos="567"/>
        </w:tabs>
        <w:ind w:left="567" w:firstLine="142"/>
        <w:jc w:val="both"/>
        <w:rPr>
          <w:rFonts w:ascii="Times New Roman" w:hAnsi="Times New Roman" w:cs="Times New Roman"/>
          <w:b/>
          <w:sz w:val="24"/>
          <w:szCs w:val="24"/>
        </w:rPr>
      </w:pPr>
      <w:r w:rsidRPr="00423A38">
        <w:rPr>
          <w:rFonts w:ascii="Times New Roman" w:hAnsi="Times New Roman" w:cs="Times New Roman"/>
          <w:sz w:val="24"/>
          <w:szCs w:val="24"/>
        </w:rPr>
        <w:t xml:space="preserve"> желание служить в Вооруженных Силах Российской Федерации;</w:t>
      </w:r>
    </w:p>
    <w:p w:rsidR="00844E16" w:rsidRPr="00423A38" w:rsidRDefault="00844E16" w:rsidP="003E3B70">
      <w:pPr>
        <w:pStyle w:val="af2"/>
        <w:numPr>
          <w:ilvl w:val="0"/>
          <w:numId w:val="34"/>
        </w:numPr>
        <w:tabs>
          <w:tab w:val="left" w:pos="567"/>
        </w:tabs>
        <w:ind w:left="567" w:firstLine="142"/>
        <w:jc w:val="both"/>
        <w:rPr>
          <w:rFonts w:ascii="Times New Roman" w:hAnsi="Times New Roman" w:cs="Times New Roman"/>
          <w:b/>
          <w:sz w:val="24"/>
          <w:szCs w:val="24"/>
        </w:rPr>
      </w:pPr>
      <w:r w:rsidRPr="00423A38">
        <w:rPr>
          <w:rFonts w:ascii="Times New Roman" w:hAnsi="Times New Roman" w:cs="Times New Roman"/>
          <w:sz w:val="24"/>
          <w:szCs w:val="24"/>
        </w:rPr>
        <w:t xml:space="preserve"> проявление гражданских чувств;</w:t>
      </w:r>
    </w:p>
    <w:p w:rsidR="00844E16" w:rsidRPr="00423A38" w:rsidRDefault="00844E16" w:rsidP="003E3B70">
      <w:pPr>
        <w:pStyle w:val="af2"/>
        <w:numPr>
          <w:ilvl w:val="0"/>
          <w:numId w:val="34"/>
        </w:numPr>
        <w:tabs>
          <w:tab w:val="left" w:pos="567"/>
        </w:tabs>
        <w:ind w:left="567" w:firstLine="142"/>
        <w:jc w:val="both"/>
        <w:rPr>
          <w:rFonts w:ascii="Times New Roman" w:hAnsi="Times New Roman" w:cs="Times New Roman"/>
          <w:b/>
          <w:sz w:val="24"/>
          <w:szCs w:val="24"/>
        </w:rPr>
      </w:pPr>
      <w:r w:rsidRPr="00423A38">
        <w:rPr>
          <w:rFonts w:ascii="Times New Roman" w:hAnsi="Times New Roman" w:cs="Times New Roman"/>
          <w:sz w:val="24"/>
          <w:szCs w:val="24"/>
        </w:rPr>
        <w:t xml:space="preserve"> уважительное отношение к старшему поколению, историческому прошлому Родины, обычаям и традициям;</w:t>
      </w:r>
    </w:p>
    <w:p w:rsidR="00844E16" w:rsidRPr="00423A38" w:rsidRDefault="00844E16" w:rsidP="0000261A">
      <w:pPr>
        <w:pStyle w:val="af2"/>
        <w:numPr>
          <w:ilvl w:val="0"/>
          <w:numId w:val="34"/>
        </w:numPr>
        <w:tabs>
          <w:tab w:val="left" w:pos="567"/>
        </w:tabs>
        <w:ind w:left="567" w:firstLine="709"/>
        <w:jc w:val="both"/>
        <w:rPr>
          <w:rFonts w:ascii="Times New Roman" w:hAnsi="Times New Roman" w:cs="Times New Roman"/>
          <w:b/>
          <w:sz w:val="24"/>
          <w:szCs w:val="24"/>
        </w:rPr>
      </w:pPr>
      <w:r w:rsidRPr="00423A38">
        <w:rPr>
          <w:rFonts w:ascii="Times New Roman" w:hAnsi="Times New Roman" w:cs="Times New Roman"/>
          <w:sz w:val="24"/>
          <w:szCs w:val="24"/>
        </w:rPr>
        <w:t xml:space="preserve"> формирование чувства гордости за своё отечество, за символы государства, за свой народ;</w:t>
      </w:r>
    </w:p>
    <w:p w:rsidR="00844E16" w:rsidRPr="00423A38" w:rsidRDefault="00844E16" w:rsidP="003E3B70">
      <w:pPr>
        <w:pStyle w:val="af2"/>
        <w:numPr>
          <w:ilvl w:val="0"/>
          <w:numId w:val="34"/>
        </w:numPr>
        <w:tabs>
          <w:tab w:val="left" w:pos="567"/>
        </w:tabs>
        <w:ind w:left="567" w:firstLine="142"/>
        <w:jc w:val="both"/>
        <w:rPr>
          <w:rFonts w:ascii="Times New Roman" w:hAnsi="Times New Roman" w:cs="Times New Roman"/>
          <w:b/>
          <w:sz w:val="24"/>
          <w:szCs w:val="24"/>
        </w:rPr>
      </w:pPr>
      <w:r w:rsidRPr="00423A38">
        <w:rPr>
          <w:rFonts w:ascii="Times New Roman" w:hAnsi="Times New Roman" w:cs="Times New Roman"/>
          <w:sz w:val="24"/>
          <w:szCs w:val="24"/>
        </w:rPr>
        <w:t xml:space="preserve"> стремление посвятить свой труд, способности укреплению могущества и расцвету Родины.</w:t>
      </w:r>
    </w:p>
    <w:p w:rsidR="00844E16" w:rsidRPr="00423A38" w:rsidRDefault="00844E16" w:rsidP="00423A38">
      <w:pPr>
        <w:pStyle w:val="af2"/>
        <w:ind w:firstLine="709"/>
        <w:jc w:val="both"/>
        <w:rPr>
          <w:rFonts w:ascii="Times New Roman" w:hAnsi="Times New Roman" w:cs="Times New Roman"/>
          <w:sz w:val="24"/>
          <w:szCs w:val="24"/>
        </w:rPr>
      </w:pPr>
      <w:r w:rsidRPr="00423A38">
        <w:rPr>
          <w:rFonts w:ascii="Times New Roman" w:hAnsi="Times New Roman" w:cs="Times New Roman"/>
          <w:sz w:val="24"/>
          <w:szCs w:val="24"/>
        </w:rPr>
        <w:lastRenderedPageBreak/>
        <w:t xml:space="preserve">Воспитательная работа в отряде ведется  в соответствии с программой развития класса «Патриот».  </w:t>
      </w:r>
      <w:r w:rsidR="003E3B70">
        <w:rPr>
          <w:rFonts w:ascii="Times New Roman" w:hAnsi="Times New Roman" w:cs="Times New Roman"/>
          <w:sz w:val="24"/>
          <w:szCs w:val="24"/>
        </w:rPr>
        <w:t>О</w:t>
      </w:r>
      <w:r w:rsidRPr="00423A38">
        <w:rPr>
          <w:rFonts w:ascii="Times New Roman" w:hAnsi="Times New Roman" w:cs="Times New Roman"/>
          <w:sz w:val="24"/>
          <w:szCs w:val="24"/>
        </w:rPr>
        <w:t xml:space="preserve">бучающиеся </w:t>
      </w:r>
      <w:proofErr w:type="gramStart"/>
      <w:r w:rsidRPr="00423A38">
        <w:rPr>
          <w:rFonts w:ascii="Times New Roman" w:hAnsi="Times New Roman" w:cs="Times New Roman"/>
          <w:sz w:val="24"/>
          <w:szCs w:val="24"/>
        </w:rPr>
        <w:t>–а</w:t>
      </w:r>
      <w:proofErr w:type="gramEnd"/>
      <w:r w:rsidRPr="00423A38">
        <w:rPr>
          <w:rFonts w:ascii="Times New Roman" w:hAnsi="Times New Roman" w:cs="Times New Roman"/>
          <w:sz w:val="24"/>
          <w:szCs w:val="24"/>
        </w:rPr>
        <w:t>ктивные участники муниципальных, краевых, межмуниципальных мероприятий патриотической направленности.</w:t>
      </w:r>
    </w:p>
    <w:p w:rsidR="00844E16" w:rsidRPr="00423A38" w:rsidRDefault="00844E16" w:rsidP="00423A38">
      <w:pPr>
        <w:pStyle w:val="af2"/>
        <w:ind w:firstLine="709"/>
        <w:jc w:val="both"/>
        <w:rPr>
          <w:rFonts w:ascii="Times New Roman" w:eastAsia="Times New Roman" w:hAnsi="Times New Roman" w:cs="Times New Roman"/>
          <w:sz w:val="24"/>
          <w:szCs w:val="24"/>
          <w:shd w:val="clear" w:color="auto" w:fill="FFFFFF"/>
          <w:lang w:eastAsia="ru-RU"/>
        </w:rPr>
      </w:pPr>
      <w:r w:rsidRPr="00423A38">
        <w:rPr>
          <w:rFonts w:ascii="Times New Roman" w:eastAsia="Times New Roman" w:hAnsi="Times New Roman" w:cs="Times New Roman"/>
          <w:sz w:val="24"/>
          <w:szCs w:val="24"/>
          <w:shd w:val="clear" w:color="auto" w:fill="FFFFFF"/>
          <w:lang w:eastAsia="ru-RU"/>
        </w:rPr>
        <w:t>На протяжении двух лет юнармейцы школы являются бессме</w:t>
      </w:r>
      <w:r w:rsidR="000F156E">
        <w:rPr>
          <w:rFonts w:ascii="Times New Roman" w:eastAsia="Times New Roman" w:hAnsi="Times New Roman" w:cs="Times New Roman"/>
          <w:sz w:val="24"/>
          <w:szCs w:val="24"/>
          <w:shd w:val="clear" w:color="auto" w:fill="FFFFFF"/>
          <w:lang w:eastAsia="ru-RU"/>
        </w:rPr>
        <w:t xml:space="preserve">нными участниками Вахты памяти </w:t>
      </w:r>
      <w:r w:rsidRPr="00423A38">
        <w:rPr>
          <w:rFonts w:ascii="Times New Roman" w:eastAsia="Times New Roman" w:hAnsi="Times New Roman" w:cs="Times New Roman"/>
          <w:sz w:val="24"/>
          <w:szCs w:val="24"/>
          <w:shd w:val="clear" w:color="auto" w:fill="FFFFFF"/>
          <w:lang w:eastAsia="ru-RU"/>
        </w:rPr>
        <w:t xml:space="preserve"> 9 мая. </w:t>
      </w:r>
      <w:r w:rsidR="000F156E">
        <w:rPr>
          <w:rFonts w:ascii="Times New Roman" w:eastAsia="Times New Roman" w:hAnsi="Times New Roman" w:cs="Times New Roman"/>
          <w:sz w:val="24"/>
          <w:szCs w:val="24"/>
          <w:shd w:val="clear" w:color="auto" w:fill="FFFFFF"/>
          <w:lang w:eastAsia="ru-RU"/>
        </w:rPr>
        <w:t xml:space="preserve">Они </w:t>
      </w:r>
      <w:r w:rsidRPr="00423A38">
        <w:rPr>
          <w:rFonts w:ascii="Times New Roman" w:eastAsia="Times New Roman" w:hAnsi="Times New Roman" w:cs="Times New Roman"/>
          <w:sz w:val="24"/>
          <w:szCs w:val="24"/>
          <w:shd w:val="clear" w:color="auto" w:fill="FFFFFF"/>
          <w:lang w:eastAsia="ru-RU"/>
        </w:rPr>
        <w:t xml:space="preserve">оказывают посильную помощь ветеранам тыла, детям войны в рамках акции «Милосердие», участвуют </w:t>
      </w:r>
      <w:r w:rsidR="00476A7C">
        <w:rPr>
          <w:rFonts w:ascii="Times New Roman" w:eastAsia="Times New Roman" w:hAnsi="Times New Roman" w:cs="Times New Roman"/>
          <w:sz w:val="24"/>
          <w:szCs w:val="24"/>
          <w:shd w:val="clear" w:color="auto" w:fill="FFFFFF"/>
          <w:lang w:eastAsia="ru-RU"/>
        </w:rPr>
        <w:t>в</w:t>
      </w:r>
      <w:r w:rsidRPr="00423A38">
        <w:rPr>
          <w:rFonts w:ascii="Times New Roman" w:eastAsia="Times New Roman" w:hAnsi="Times New Roman" w:cs="Times New Roman"/>
          <w:sz w:val="24"/>
          <w:szCs w:val="24"/>
          <w:shd w:val="clear" w:color="auto" w:fill="FFFFFF"/>
          <w:lang w:eastAsia="ru-RU"/>
        </w:rPr>
        <w:t xml:space="preserve"> субботнике на территории Стелы, посвященной погибшим односельчанам в годы Великой Отечественной войны, совместно с родителями принимают активное участие в</w:t>
      </w:r>
      <w:r w:rsidR="000F156E">
        <w:rPr>
          <w:rFonts w:ascii="Times New Roman" w:eastAsia="Times New Roman" w:hAnsi="Times New Roman" w:cs="Times New Roman"/>
          <w:sz w:val="24"/>
          <w:szCs w:val="24"/>
          <w:shd w:val="clear" w:color="auto" w:fill="FFFFFF"/>
          <w:lang w:eastAsia="ru-RU"/>
        </w:rPr>
        <w:t xml:space="preserve"> шествии «Бессмертного  полка», </w:t>
      </w:r>
      <w:r w:rsidRPr="00423A38">
        <w:rPr>
          <w:rFonts w:ascii="Times New Roman" w:eastAsia="Times New Roman" w:hAnsi="Times New Roman" w:cs="Times New Roman"/>
          <w:sz w:val="24"/>
          <w:szCs w:val="24"/>
          <w:shd w:val="clear" w:color="auto" w:fill="FFFFFF"/>
          <w:lang w:eastAsia="ru-RU"/>
        </w:rPr>
        <w:t>несут почетный караул во время митинга.</w:t>
      </w:r>
    </w:p>
    <w:p w:rsidR="00844E16" w:rsidRPr="00423A38" w:rsidRDefault="00844E16" w:rsidP="00423A38">
      <w:pPr>
        <w:pStyle w:val="af2"/>
        <w:ind w:firstLine="709"/>
        <w:jc w:val="both"/>
        <w:rPr>
          <w:rFonts w:ascii="Times New Roman" w:eastAsia="Times New Roman" w:hAnsi="Times New Roman" w:cs="Times New Roman"/>
          <w:sz w:val="24"/>
          <w:szCs w:val="24"/>
          <w:shd w:val="clear" w:color="auto" w:fill="FFFFFF"/>
          <w:lang w:eastAsia="ru-RU"/>
        </w:rPr>
      </w:pPr>
      <w:r w:rsidRPr="00423A38">
        <w:rPr>
          <w:rFonts w:ascii="Times New Roman" w:eastAsia="Times New Roman" w:hAnsi="Times New Roman" w:cs="Times New Roman"/>
          <w:sz w:val="24"/>
          <w:szCs w:val="24"/>
          <w:shd w:val="clear" w:color="auto" w:fill="FFFFFF"/>
          <w:lang w:eastAsia="ru-RU"/>
        </w:rPr>
        <w:t xml:space="preserve">Не только Вахта </w:t>
      </w:r>
      <w:r w:rsidR="00477092">
        <w:rPr>
          <w:rFonts w:ascii="Times New Roman" w:eastAsia="Times New Roman" w:hAnsi="Times New Roman" w:cs="Times New Roman"/>
          <w:sz w:val="24"/>
          <w:szCs w:val="24"/>
          <w:shd w:val="clear" w:color="auto" w:fill="FFFFFF"/>
          <w:lang w:eastAsia="ru-RU"/>
        </w:rPr>
        <w:t>П</w:t>
      </w:r>
      <w:r w:rsidRPr="00423A38">
        <w:rPr>
          <w:rFonts w:ascii="Times New Roman" w:eastAsia="Times New Roman" w:hAnsi="Times New Roman" w:cs="Times New Roman"/>
          <w:sz w:val="24"/>
          <w:szCs w:val="24"/>
          <w:shd w:val="clear" w:color="auto" w:fill="FFFFFF"/>
          <w:lang w:eastAsia="ru-RU"/>
        </w:rPr>
        <w:t xml:space="preserve">амяти, но и все школьные мероприятия патриотической направленности проходят с участием юнармейского отряда. Это </w:t>
      </w:r>
      <w:r w:rsidRPr="00423A38">
        <w:rPr>
          <w:rFonts w:ascii="Times New Roman" w:hAnsi="Times New Roman" w:cs="Times New Roman"/>
          <w:iCs/>
          <w:sz w:val="24"/>
          <w:szCs w:val="24"/>
          <w:lang w:eastAsia="ar-SA"/>
        </w:rPr>
        <w:t xml:space="preserve">День России, День траура и скорби, День героев Отечества,  месячник военно-спортивной работы, посвященной ко Дню защитников Отечества. В преддверии  празднования 75-летия </w:t>
      </w:r>
      <w:r w:rsidR="001D0C17">
        <w:rPr>
          <w:rFonts w:ascii="Times New Roman" w:hAnsi="Times New Roman" w:cs="Times New Roman"/>
          <w:iCs/>
          <w:sz w:val="24"/>
          <w:szCs w:val="24"/>
          <w:lang w:eastAsia="ar-SA"/>
        </w:rPr>
        <w:t>Великой Победы в рамках акции «</w:t>
      </w:r>
      <w:r w:rsidRPr="00423A38">
        <w:rPr>
          <w:rFonts w:ascii="Times New Roman" w:hAnsi="Times New Roman" w:cs="Times New Roman"/>
          <w:iCs/>
          <w:sz w:val="24"/>
          <w:szCs w:val="24"/>
          <w:lang w:eastAsia="ar-SA"/>
        </w:rPr>
        <w:t>Лес Победы» отрядом было посажено около 50 саженцев ели и сосны около детского сада. Обучающиеся вместе с родителями также  приняли активное участие в облагораживании и открытии  обновленного мемориального комплекса, посвященного участникам Великой Отечественной войны, ветеранам тыла, детям войны, участникам локальных войн.</w:t>
      </w:r>
    </w:p>
    <w:p w:rsidR="00844E16" w:rsidRPr="00423A38" w:rsidRDefault="00844E16" w:rsidP="00423A38">
      <w:pPr>
        <w:pStyle w:val="af2"/>
        <w:ind w:firstLine="709"/>
        <w:jc w:val="both"/>
        <w:rPr>
          <w:rFonts w:ascii="Times New Roman" w:hAnsi="Times New Roman" w:cs="Times New Roman"/>
          <w:iCs/>
          <w:sz w:val="24"/>
          <w:szCs w:val="24"/>
          <w:lang w:eastAsia="ar-SA"/>
        </w:rPr>
      </w:pPr>
      <w:r w:rsidRPr="00423A38">
        <w:rPr>
          <w:rFonts w:ascii="Times New Roman" w:eastAsia="Times New Roman" w:hAnsi="Times New Roman" w:cs="Times New Roman"/>
          <w:sz w:val="24"/>
          <w:szCs w:val="24"/>
          <w:shd w:val="clear" w:color="auto" w:fill="FFFFFF"/>
          <w:lang w:eastAsia="ru-RU"/>
        </w:rPr>
        <w:t xml:space="preserve">Члены отряда - активные участники муниципальных мероприятий, проводимых для юнармейских отрядов Кунгурского района. Это способствует социализации юнармейцев и дает возможность познакомиться и завязать дружбу с членами других отрядов района. Приняли участие в </w:t>
      </w:r>
      <w:r w:rsidRPr="00423A38">
        <w:rPr>
          <w:rFonts w:ascii="Times New Roman" w:hAnsi="Times New Roman" w:cs="Times New Roman"/>
          <w:iCs/>
          <w:sz w:val="24"/>
          <w:szCs w:val="24"/>
          <w:lang w:eastAsia="ar-SA"/>
        </w:rPr>
        <w:t>ежегодном фестивале</w:t>
      </w:r>
      <w:r w:rsidR="000F156E">
        <w:rPr>
          <w:rFonts w:ascii="Times New Roman" w:hAnsi="Times New Roman" w:cs="Times New Roman"/>
          <w:iCs/>
          <w:sz w:val="24"/>
          <w:szCs w:val="24"/>
          <w:lang w:eastAsia="ar-SA"/>
        </w:rPr>
        <w:t xml:space="preserve"> </w:t>
      </w:r>
      <w:r w:rsidRPr="00423A38">
        <w:rPr>
          <w:rFonts w:ascii="Times New Roman" w:hAnsi="Times New Roman" w:cs="Times New Roman"/>
          <w:iCs/>
          <w:sz w:val="24"/>
          <w:szCs w:val="24"/>
          <w:lang w:eastAsia="ar-SA"/>
        </w:rPr>
        <w:t xml:space="preserve">- конкурсе «Честь имею!», где в прошлом году в конкурсе кроссвордов по Великой Отечественной войне заняли 1 место. Большая работа была проведена при подготовке к зимней военно-спортивной игре «Зарница- 2020». </w:t>
      </w:r>
    </w:p>
    <w:p w:rsidR="00844E16" w:rsidRPr="00423A38" w:rsidRDefault="00844E16" w:rsidP="00423A38">
      <w:pPr>
        <w:spacing w:after="0" w:line="240" w:lineRule="auto"/>
        <w:ind w:firstLine="709"/>
        <w:jc w:val="both"/>
        <w:rPr>
          <w:rFonts w:cs="Times New Roman"/>
          <w:sz w:val="24"/>
          <w:szCs w:val="24"/>
        </w:rPr>
      </w:pPr>
      <w:r w:rsidRPr="00423A38">
        <w:rPr>
          <w:rFonts w:cs="Times New Roman"/>
          <w:iCs/>
          <w:sz w:val="24"/>
          <w:szCs w:val="24"/>
          <w:lang w:eastAsia="ar-SA"/>
        </w:rPr>
        <w:t>Несмотря на то, что отряд существует только два года, юнармейцы приняли участие в межмуниципальной военно-спортивной игре «Вихрь -</w:t>
      </w:r>
      <w:r w:rsidR="000F156E">
        <w:rPr>
          <w:rFonts w:cs="Times New Roman"/>
          <w:iCs/>
          <w:sz w:val="24"/>
          <w:szCs w:val="24"/>
          <w:lang w:eastAsia="ar-SA"/>
        </w:rPr>
        <w:t xml:space="preserve">  </w:t>
      </w:r>
      <w:r w:rsidRPr="00423A38">
        <w:rPr>
          <w:rFonts w:cs="Times New Roman"/>
          <w:iCs/>
          <w:sz w:val="24"/>
          <w:szCs w:val="24"/>
          <w:lang w:eastAsia="ar-SA"/>
        </w:rPr>
        <w:t>2019», в межмуниципальном фестивале интеллектуальных игр, посвященном 75–</w:t>
      </w:r>
      <w:proofErr w:type="spellStart"/>
      <w:r w:rsidRPr="00423A38">
        <w:rPr>
          <w:rFonts w:cs="Times New Roman"/>
          <w:iCs/>
          <w:sz w:val="24"/>
          <w:szCs w:val="24"/>
          <w:lang w:eastAsia="ar-SA"/>
        </w:rPr>
        <w:t>летию</w:t>
      </w:r>
      <w:proofErr w:type="spellEnd"/>
      <w:r w:rsidRPr="00423A38">
        <w:rPr>
          <w:rFonts w:cs="Times New Roman"/>
          <w:iCs/>
          <w:sz w:val="24"/>
          <w:szCs w:val="24"/>
          <w:lang w:eastAsia="ar-SA"/>
        </w:rPr>
        <w:t xml:space="preserve"> Победы в Великой Отечественной войне,</w:t>
      </w:r>
      <w:r w:rsidR="000F156E">
        <w:rPr>
          <w:rFonts w:cs="Times New Roman"/>
          <w:iCs/>
          <w:sz w:val="24"/>
          <w:szCs w:val="24"/>
          <w:lang w:eastAsia="ar-SA"/>
        </w:rPr>
        <w:t xml:space="preserve"> в краевых мероприятиях открытого</w:t>
      </w:r>
      <w:r w:rsidRPr="00423A38">
        <w:rPr>
          <w:rFonts w:cs="Times New Roman"/>
          <w:iCs/>
          <w:sz w:val="24"/>
          <w:szCs w:val="24"/>
          <w:lang w:eastAsia="ar-SA"/>
        </w:rPr>
        <w:t xml:space="preserve"> турнир</w:t>
      </w:r>
      <w:r w:rsidR="000F156E">
        <w:rPr>
          <w:rFonts w:cs="Times New Roman"/>
          <w:iCs/>
          <w:sz w:val="24"/>
          <w:szCs w:val="24"/>
          <w:lang w:eastAsia="ar-SA"/>
        </w:rPr>
        <w:t>а</w:t>
      </w:r>
      <w:r w:rsidRPr="00423A38">
        <w:rPr>
          <w:rFonts w:cs="Times New Roman"/>
          <w:iCs/>
          <w:sz w:val="24"/>
          <w:szCs w:val="24"/>
          <w:lang w:eastAsia="ar-SA"/>
        </w:rPr>
        <w:t xml:space="preserve"> по национальной борьбе «</w:t>
      </w:r>
      <w:proofErr w:type="spellStart"/>
      <w:r w:rsidRPr="00423A38">
        <w:rPr>
          <w:rFonts w:cs="Times New Roman"/>
          <w:iCs/>
          <w:sz w:val="24"/>
          <w:szCs w:val="24"/>
          <w:lang w:eastAsia="ar-SA"/>
        </w:rPr>
        <w:t>Корэш</w:t>
      </w:r>
      <w:proofErr w:type="spellEnd"/>
      <w:r w:rsidRPr="00423A38">
        <w:rPr>
          <w:rFonts w:cs="Times New Roman"/>
          <w:iCs/>
          <w:sz w:val="24"/>
          <w:szCs w:val="24"/>
          <w:lang w:eastAsia="ar-SA"/>
        </w:rPr>
        <w:t>» на приз главы Кунгурского муниципального района и в акции «Живая память».</w:t>
      </w:r>
    </w:p>
    <w:p w:rsidR="00844E16" w:rsidRPr="00423A38" w:rsidRDefault="00844E16" w:rsidP="00423A38">
      <w:pPr>
        <w:spacing w:after="0" w:line="240" w:lineRule="auto"/>
        <w:ind w:firstLine="709"/>
        <w:jc w:val="both"/>
        <w:rPr>
          <w:rFonts w:cs="Times New Roman"/>
          <w:sz w:val="24"/>
          <w:szCs w:val="24"/>
        </w:rPr>
      </w:pPr>
      <w:r w:rsidRPr="00423A38">
        <w:rPr>
          <w:rFonts w:cs="Times New Roman"/>
          <w:sz w:val="24"/>
          <w:szCs w:val="24"/>
        </w:rPr>
        <w:t xml:space="preserve">Подводя итог всему сказанному, можно сделать вывод, что юнармейское движение помогает воспитанию у молодого поколения чувства патриотизма, уважения к вооруженным силам России, учит дружить, дает толчок к получению новых знаний, к самообразованию и  способствует здоровому образу жизни. Этот вывод не является голословным: в составе отряда юнармейцев есть дети из неблагополучных семей, ребята, неудовлетворительное поведение которых </w:t>
      </w:r>
      <w:proofErr w:type="gramStart"/>
      <w:r w:rsidRPr="00423A38">
        <w:rPr>
          <w:rFonts w:cs="Times New Roman"/>
          <w:sz w:val="24"/>
          <w:szCs w:val="24"/>
        </w:rPr>
        <w:t>вызывало особое внимание</w:t>
      </w:r>
      <w:proofErr w:type="gramEnd"/>
      <w:r w:rsidRPr="00423A38">
        <w:rPr>
          <w:rFonts w:cs="Times New Roman"/>
          <w:sz w:val="24"/>
          <w:szCs w:val="24"/>
        </w:rPr>
        <w:t xml:space="preserve"> администрации школы, учителей. Участие в отряде юнармейцев благотворно повлияло на изменение их взглядов на жизнь, учебу.</w:t>
      </w:r>
    </w:p>
    <w:p w:rsidR="00844E16" w:rsidRPr="00423A38" w:rsidRDefault="00C663D5" w:rsidP="00C663D5">
      <w:pPr>
        <w:spacing w:after="0" w:line="240" w:lineRule="auto"/>
        <w:ind w:firstLine="708"/>
        <w:jc w:val="both"/>
        <w:rPr>
          <w:rFonts w:cs="Times New Roman"/>
          <w:sz w:val="24"/>
          <w:szCs w:val="24"/>
        </w:rPr>
      </w:pPr>
      <w:r>
        <w:rPr>
          <w:rFonts w:cs="Times New Roman"/>
          <w:sz w:val="24"/>
          <w:szCs w:val="24"/>
        </w:rPr>
        <w:t>Д</w:t>
      </w:r>
      <w:r w:rsidR="00844E16" w:rsidRPr="00423A38">
        <w:rPr>
          <w:rFonts w:cs="Times New Roman"/>
          <w:sz w:val="24"/>
          <w:szCs w:val="24"/>
        </w:rPr>
        <w:t xml:space="preserve">умаю, что создание подобных организаций будет способствовать созданию нравственно устойчивой личности, характеризующейся  системой личностных качеств человека, которые будут определять его способность сохранять высокую функциональную активность и успешно выполнять поставленные задачи в любых условиях. </w:t>
      </w:r>
    </w:p>
    <w:p w:rsidR="00A737AB" w:rsidRDefault="00A737AB" w:rsidP="00423A38">
      <w:pPr>
        <w:pStyle w:val="af"/>
        <w:spacing w:line="240" w:lineRule="auto"/>
      </w:pPr>
    </w:p>
    <w:p w:rsidR="00423A38" w:rsidRDefault="00423A38" w:rsidP="00423A38">
      <w:pPr>
        <w:pStyle w:val="af"/>
        <w:spacing w:line="240" w:lineRule="auto"/>
      </w:pPr>
    </w:p>
    <w:p w:rsidR="000746FA" w:rsidRDefault="000746FA">
      <w:pPr>
        <w:rPr>
          <w:rFonts w:cs="Times New Roman"/>
          <w:i/>
          <w:sz w:val="24"/>
        </w:rPr>
      </w:pPr>
      <w:bookmarkStart w:id="159" w:name="_Toc62132091"/>
      <w:r>
        <w:br w:type="page"/>
      </w:r>
    </w:p>
    <w:p w:rsidR="00423A38" w:rsidRPr="00423A38" w:rsidRDefault="00423A38" w:rsidP="00423A38">
      <w:pPr>
        <w:pStyle w:val="ab"/>
      </w:pPr>
      <w:bookmarkStart w:id="160" w:name="_Toc62220379"/>
      <w:proofErr w:type="spellStart"/>
      <w:r w:rsidRPr="00423A38">
        <w:lastRenderedPageBreak/>
        <w:t>Габдулханова</w:t>
      </w:r>
      <w:proofErr w:type="spellEnd"/>
      <w:r w:rsidRPr="00423A38">
        <w:t xml:space="preserve"> Ф.З.,</w:t>
      </w:r>
      <w:bookmarkEnd w:id="159"/>
      <w:bookmarkEnd w:id="160"/>
    </w:p>
    <w:p w:rsidR="00423A38" w:rsidRPr="009C2F4E" w:rsidRDefault="00423A38" w:rsidP="00243E00">
      <w:pPr>
        <w:pStyle w:val="29"/>
      </w:pPr>
      <w:bookmarkStart w:id="161" w:name="_Toc62132092"/>
      <w:r w:rsidRPr="009C2F4E">
        <w:t>МБОУ «</w:t>
      </w:r>
      <w:proofErr w:type="spellStart"/>
      <w:r w:rsidRPr="009C2F4E">
        <w:t>Ергачинская</w:t>
      </w:r>
      <w:proofErr w:type="spellEnd"/>
      <w:r w:rsidRPr="009C2F4E">
        <w:t xml:space="preserve">  СОШ»,</w:t>
      </w:r>
      <w:bookmarkEnd w:id="161"/>
    </w:p>
    <w:p w:rsidR="00423A38" w:rsidRPr="009C2F4E" w:rsidRDefault="00423A38" w:rsidP="00243E00">
      <w:pPr>
        <w:pStyle w:val="29"/>
      </w:pPr>
      <w:bookmarkStart w:id="162" w:name="_Toc62132093"/>
      <w:r w:rsidRPr="009C2F4E">
        <w:t>Кунгурский муниципальный район</w:t>
      </w:r>
      <w:bookmarkEnd w:id="162"/>
    </w:p>
    <w:p w:rsidR="00FE131B" w:rsidRDefault="00423A38" w:rsidP="00423A38">
      <w:pPr>
        <w:pStyle w:val="11"/>
        <w:rPr>
          <w:caps/>
        </w:rPr>
      </w:pPr>
      <w:bookmarkStart w:id="163" w:name="_Toc62132094"/>
      <w:r w:rsidRPr="00423A38">
        <w:rPr>
          <w:caps/>
        </w:rPr>
        <w:t xml:space="preserve">Роль социальных параметров в развитии </w:t>
      </w:r>
    </w:p>
    <w:p w:rsidR="00423A38" w:rsidRPr="00423A38" w:rsidRDefault="00423A38" w:rsidP="00423A38">
      <w:pPr>
        <w:pStyle w:val="11"/>
        <w:rPr>
          <w:i/>
          <w:caps/>
        </w:rPr>
      </w:pPr>
      <w:r w:rsidRPr="00423A38">
        <w:rPr>
          <w:caps/>
        </w:rPr>
        <w:t>самооценки подростков</w:t>
      </w:r>
      <w:bookmarkEnd w:id="163"/>
      <w:r w:rsidRPr="00423A38">
        <w:rPr>
          <w:caps/>
        </w:rPr>
        <w:t xml:space="preserve"> </w:t>
      </w:r>
    </w:p>
    <w:p w:rsidR="00423A38" w:rsidRPr="00017615" w:rsidRDefault="00423A38" w:rsidP="00017615">
      <w:pPr>
        <w:pStyle w:val="af"/>
        <w:spacing w:line="240" w:lineRule="auto"/>
        <w:rPr>
          <w:i/>
          <w:sz w:val="24"/>
          <w:szCs w:val="24"/>
        </w:rPr>
      </w:pPr>
      <w:bookmarkStart w:id="164" w:name="_Toc62132095"/>
      <w:r w:rsidRPr="00017615">
        <w:rPr>
          <w:sz w:val="24"/>
          <w:szCs w:val="24"/>
        </w:rPr>
        <w:t>Личность - это сознательный и активный человек, имеющий возможность выбирать тот или иной образ жизни. Все зависит от личностных и психологических качеств, которые присущи личности, их необходимо правильно и понимать и учитывать.</w:t>
      </w:r>
      <w:bookmarkEnd w:id="164"/>
      <w:r w:rsidRPr="00017615">
        <w:rPr>
          <w:sz w:val="24"/>
          <w:szCs w:val="24"/>
        </w:rPr>
        <w:t xml:space="preserve"> </w:t>
      </w:r>
    </w:p>
    <w:p w:rsidR="00423A38" w:rsidRPr="009C2F4E" w:rsidRDefault="00423A38" w:rsidP="00423A38">
      <w:pPr>
        <w:spacing w:after="0" w:line="240" w:lineRule="auto"/>
        <w:ind w:firstLine="709"/>
        <w:jc w:val="both"/>
        <w:rPr>
          <w:rFonts w:cs="Times New Roman"/>
          <w:color w:val="000000"/>
          <w:sz w:val="24"/>
          <w:szCs w:val="24"/>
        </w:rPr>
      </w:pPr>
      <w:r w:rsidRPr="009C2F4E">
        <w:rPr>
          <w:rFonts w:cs="Times New Roman"/>
          <w:sz w:val="24"/>
          <w:szCs w:val="24"/>
        </w:rPr>
        <w:t>Став классным руководителем 5-го класса в 2014 году, заметила, что дети в классе были не очень общительные, на школьные мероприятия соглашались неохотно. Ссылаясь на то, что они</w:t>
      </w:r>
      <w:r>
        <w:rPr>
          <w:rFonts w:cs="Times New Roman"/>
          <w:sz w:val="24"/>
          <w:szCs w:val="24"/>
        </w:rPr>
        <w:t xml:space="preserve"> </w:t>
      </w:r>
      <w:r w:rsidR="009328C6">
        <w:rPr>
          <w:rFonts w:cs="Times New Roman"/>
          <w:sz w:val="24"/>
          <w:szCs w:val="24"/>
        </w:rPr>
        <w:t>«</w:t>
      </w:r>
      <w:r w:rsidRPr="009C2F4E">
        <w:rPr>
          <w:rFonts w:cs="Times New Roman"/>
          <w:sz w:val="24"/>
          <w:szCs w:val="24"/>
        </w:rPr>
        <w:t>всё</w:t>
      </w:r>
      <w:r w:rsidR="009328C6">
        <w:rPr>
          <w:rFonts w:cs="Times New Roman"/>
          <w:sz w:val="24"/>
          <w:szCs w:val="24"/>
        </w:rPr>
        <w:t xml:space="preserve"> равно никакого места не займут»</w:t>
      </w:r>
      <w:r w:rsidRPr="009C2F4E">
        <w:rPr>
          <w:rFonts w:cs="Times New Roman"/>
          <w:sz w:val="24"/>
          <w:szCs w:val="24"/>
        </w:rPr>
        <w:t>.</w:t>
      </w:r>
      <w:r>
        <w:rPr>
          <w:rFonts w:cs="Times New Roman"/>
          <w:sz w:val="24"/>
          <w:szCs w:val="24"/>
        </w:rPr>
        <w:t xml:space="preserve"> </w:t>
      </w:r>
      <w:r w:rsidRPr="009C2F4E">
        <w:rPr>
          <w:rFonts w:cs="Times New Roman"/>
          <w:sz w:val="24"/>
          <w:szCs w:val="24"/>
        </w:rPr>
        <w:t>Поэтому поставила перед собой главную задачу: поработать над их самооценкой. Как достигала своей цели?</w:t>
      </w:r>
    </w:p>
    <w:p w:rsidR="00423A38" w:rsidRPr="009C2F4E" w:rsidRDefault="00423A38" w:rsidP="00423A38">
      <w:pPr>
        <w:tabs>
          <w:tab w:val="left" w:pos="709"/>
        </w:tabs>
        <w:spacing w:after="0" w:line="240" w:lineRule="auto"/>
        <w:ind w:firstLine="709"/>
        <w:jc w:val="both"/>
        <w:rPr>
          <w:rFonts w:cs="Times New Roman"/>
          <w:sz w:val="24"/>
          <w:szCs w:val="24"/>
        </w:rPr>
      </w:pPr>
      <w:r w:rsidRPr="009C2F4E">
        <w:rPr>
          <w:rFonts w:cs="Times New Roman"/>
          <w:sz w:val="24"/>
          <w:szCs w:val="24"/>
        </w:rPr>
        <w:t xml:space="preserve">Что же помогает стать личностью? Конечно же, правильная самооценка. </w:t>
      </w:r>
    </w:p>
    <w:p w:rsidR="00423A38" w:rsidRPr="009C2F4E" w:rsidRDefault="00423A38" w:rsidP="00423A38">
      <w:pPr>
        <w:tabs>
          <w:tab w:val="left" w:pos="709"/>
        </w:tabs>
        <w:spacing w:after="0" w:line="240" w:lineRule="auto"/>
        <w:ind w:firstLine="709"/>
        <w:jc w:val="both"/>
        <w:rPr>
          <w:rFonts w:cs="Times New Roman"/>
          <w:sz w:val="24"/>
          <w:szCs w:val="24"/>
        </w:rPr>
      </w:pPr>
      <w:r w:rsidRPr="009C2F4E">
        <w:rPr>
          <w:rFonts w:cs="Times New Roman"/>
          <w:sz w:val="24"/>
          <w:szCs w:val="24"/>
        </w:rPr>
        <w:t>Одним из важнейших моментов в развитии личности подростка является развитие самооценки; у подростков возникает интерес к себе, к качествам своей личности, потребность сравнивать себя с другими, оценивать себя, разобраться в своих чувствах и переживаниях.</w:t>
      </w:r>
    </w:p>
    <w:p w:rsidR="00423A38" w:rsidRPr="009C2F4E" w:rsidRDefault="00423A38" w:rsidP="00423A38">
      <w:pPr>
        <w:tabs>
          <w:tab w:val="left" w:pos="709"/>
        </w:tabs>
        <w:spacing w:after="0" w:line="240" w:lineRule="auto"/>
        <w:ind w:firstLine="709"/>
        <w:jc w:val="both"/>
        <w:rPr>
          <w:rFonts w:cs="Times New Roman"/>
          <w:sz w:val="24"/>
          <w:szCs w:val="24"/>
        </w:rPr>
      </w:pPr>
      <w:r w:rsidRPr="009C2F4E">
        <w:rPr>
          <w:rFonts w:cs="Times New Roman"/>
          <w:sz w:val="24"/>
          <w:szCs w:val="24"/>
        </w:rPr>
        <w:t>Нужно было довести до детей, что самооценка личности</w:t>
      </w:r>
      <w:r>
        <w:rPr>
          <w:rFonts w:cs="Times New Roman"/>
          <w:sz w:val="24"/>
          <w:szCs w:val="24"/>
        </w:rPr>
        <w:t xml:space="preserve"> </w:t>
      </w:r>
      <w:r w:rsidRPr="009C2F4E">
        <w:rPr>
          <w:rFonts w:cs="Times New Roman"/>
          <w:sz w:val="24"/>
          <w:szCs w:val="24"/>
        </w:rPr>
        <w:t>- это осознание человеком самого себя, своих умственных способностей, поступков, мотивов,</w:t>
      </w:r>
      <w:r>
        <w:rPr>
          <w:rFonts w:cs="Times New Roman"/>
          <w:sz w:val="24"/>
          <w:szCs w:val="24"/>
        </w:rPr>
        <w:t xml:space="preserve"> </w:t>
      </w:r>
      <w:r w:rsidRPr="009C2F4E">
        <w:rPr>
          <w:rFonts w:cs="Times New Roman"/>
          <w:sz w:val="24"/>
          <w:szCs w:val="24"/>
        </w:rPr>
        <w:t>физических возможностей, отношения к другим людям и себе</w:t>
      </w:r>
      <w:r>
        <w:rPr>
          <w:rFonts w:cs="Times New Roman"/>
          <w:sz w:val="24"/>
          <w:szCs w:val="24"/>
        </w:rPr>
        <w:t xml:space="preserve"> </w:t>
      </w:r>
      <w:r w:rsidRPr="009C2F4E">
        <w:rPr>
          <w:rFonts w:cs="Times New Roman"/>
          <w:sz w:val="24"/>
          <w:szCs w:val="24"/>
        </w:rPr>
        <w:t xml:space="preserve">- и есть самооценка личности. Она является  неотъемлемой  частью самосознания и включает умение оценить  свои силы, возможности, отнестись к себе критически. </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Положение человека в обществе зависит от его прирожденных и приобретенных качеств. Прирожденные качества – рост, физическая сила, цвет глаз, размеры тела, полнота или худоба, темперамент</w:t>
      </w:r>
      <w:r>
        <w:rPr>
          <w:rFonts w:cs="Times New Roman"/>
          <w:sz w:val="24"/>
          <w:szCs w:val="24"/>
        </w:rPr>
        <w:t xml:space="preserve"> </w:t>
      </w:r>
      <w:proofErr w:type="gramStart"/>
      <w:r w:rsidRPr="009C2F4E">
        <w:rPr>
          <w:rFonts w:cs="Times New Roman"/>
          <w:sz w:val="24"/>
          <w:szCs w:val="24"/>
        </w:rPr>
        <w:t>и</w:t>
      </w:r>
      <w:proofErr w:type="gramEnd"/>
      <w:r w:rsidRPr="009C2F4E">
        <w:rPr>
          <w:rFonts w:cs="Times New Roman"/>
          <w:sz w:val="24"/>
          <w:szCs w:val="24"/>
        </w:rPr>
        <w:t xml:space="preserve"> конечно же</w:t>
      </w:r>
      <w:r>
        <w:rPr>
          <w:rFonts w:cs="Times New Roman"/>
          <w:sz w:val="24"/>
          <w:szCs w:val="24"/>
        </w:rPr>
        <w:t>,</w:t>
      </w:r>
      <w:r w:rsidRPr="009C2F4E">
        <w:rPr>
          <w:rFonts w:cs="Times New Roman"/>
          <w:sz w:val="24"/>
          <w:szCs w:val="24"/>
        </w:rPr>
        <w:t xml:space="preserve">  умственные способности.</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Поэтому, первая задача</w:t>
      </w:r>
      <w:r>
        <w:rPr>
          <w:rFonts w:cs="Times New Roman"/>
          <w:sz w:val="24"/>
          <w:szCs w:val="24"/>
        </w:rPr>
        <w:t xml:space="preserve"> </w:t>
      </w:r>
      <w:r w:rsidRPr="009C2F4E">
        <w:rPr>
          <w:rFonts w:cs="Times New Roman"/>
          <w:sz w:val="24"/>
          <w:szCs w:val="24"/>
        </w:rPr>
        <w:t>-</w:t>
      </w:r>
      <w:r>
        <w:rPr>
          <w:rFonts w:cs="Times New Roman"/>
          <w:sz w:val="24"/>
          <w:szCs w:val="24"/>
        </w:rPr>
        <w:t xml:space="preserve"> </w:t>
      </w:r>
      <w:r w:rsidRPr="009C2F4E">
        <w:rPr>
          <w:rFonts w:cs="Times New Roman"/>
          <w:sz w:val="24"/>
          <w:szCs w:val="24"/>
        </w:rPr>
        <w:t>это повышение качества обучения.</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Приобретенные качества еще называют социальные «параметры личности». Они приобретаются в обществе, в отношениях с другими людьми и влияют на социальный статус человека.</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 xml:space="preserve"> Приобретённые качества – самостоятельность, трудолюбие, ответственность, характер, сила воли, умение общаться с людьми, доводить начатое дело до конца.</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Социальные параметры – это качества</w:t>
      </w:r>
      <w:r w:rsidR="00E36C21">
        <w:rPr>
          <w:rFonts w:cs="Times New Roman"/>
          <w:sz w:val="24"/>
          <w:szCs w:val="24"/>
        </w:rPr>
        <w:t xml:space="preserve"> личности, помогающие человеку </w:t>
      </w:r>
      <w:r w:rsidRPr="009C2F4E">
        <w:rPr>
          <w:rFonts w:cs="Times New Roman"/>
          <w:sz w:val="24"/>
          <w:szCs w:val="24"/>
        </w:rPr>
        <w:t>чувствовать себя комфортно среди людей, адаптироваться в обществе. Быть успешным.</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Поэтому развитие социальных параметров в успешности  тоже имеет немаловажное значение в самооценке ребёнка.</w:t>
      </w:r>
    </w:p>
    <w:p w:rsidR="00423A38" w:rsidRPr="009C2F4E" w:rsidRDefault="00D97D71" w:rsidP="00423A38">
      <w:pPr>
        <w:widowControl w:val="0"/>
        <w:autoSpaceDE w:val="0"/>
        <w:autoSpaceDN w:val="0"/>
        <w:adjustRightInd w:val="0"/>
        <w:spacing w:after="0" w:line="240" w:lineRule="auto"/>
        <w:ind w:firstLine="720"/>
        <w:jc w:val="both"/>
        <w:rPr>
          <w:rFonts w:cs="Times New Roman"/>
          <w:sz w:val="24"/>
          <w:szCs w:val="24"/>
        </w:rPr>
      </w:pPr>
      <w:r>
        <w:rPr>
          <w:rFonts w:cs="Times New Roman"/>
          <w:sz w:val="24"/>
          <w:szCs w:val="24"/>
        </w:rPr>
        <w:t xml:space="preserve">Вторая задача </w:t>
      </w:r>
      <w:r w:rsidR="00423A38" w:rsidRPr="009C2F4E">
        <w:rPr>
          <w:rFonts w:cs="Times New Roman"/>
          <w:sz w:val="24"/>
          <w:szCs w:val="24"/>
        </w:rPr>
        <w:t>воспитательной работы</w:t>
      </w:r>
      <w:r w:rsidR="00423A38">
        <w:rPr>
          <w:rFonts w:cs="Times New Roman"/>
          <w:sz w:val="24"/>
          <w:szCs w:val="24"/>
        </w:rPr>
        <w:t xml:space="preserve"> </w:t>
      </w:r>
      <w:r w:rsidR="00423A38" w:rsidRPr="009C2F4E">
        <w:rPr>
          <w:rFonts w:cs="Times New Roman"/>
          <w:sz w:val="24"/>
          <w:szCs w:val="24"/>
        </w:rPr>
        <w:t>- совершенствование их социальных параметров.</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 xml:space="preserve">Уже к концу пятого класса повысилось качество образования, и </w:t>
      </w:r>
      <w:r w:rsidR="00C33104">
        <w:rPr>
          <w:rFonts w:cs="Times New Roman"/>
          <w:sz w:val="24"/>
          <w:szCs w:val="24"/>
        </w:rPr>
        <w:t>коллектив стал</w:t>
      </w:r>
      <w:r w:rsidRPr="009C2F4E">
        <w:rPr>
          <w:rFonts w:cs="Times New Roman"/>
          <w:sz w:val="24"/>
          <w:szCs w:val="24"/>
        </w:rPr>
        <w:t xml:space="preserve"> победител</w:t>
      </w:r>
      <w:r w:rsidR="00C33104">
        <w:rPr>
          <w:rFonts w:cs="Times New Roman"/>
          <w:sz w:val="24"/>
          <w:szCs w:val="24"/>
        </w:rPr>
        <w:t>ем</w:t>
      </w:r>
      <w:r w:rsidRPr="009C2F4E">
        <w:rPr>
          <w:rFonts w:cs="Times New Roman"/>
          <w:sz w:val="24"/>
          <w:szCs w:val="24"/>
        </w:rPr>
        <w:t xml:space="preserve"> в конкурсе</w:t>
      </w:r>
      <w:r>
        <w:rPr>
          <w:rFonts w:cs="Times New Roman"/>
          <w:sz w:val="24"/>
          <w:szCs w:val="24"/>
        </w:rPr>
        <w:t xml:space="preserve"> </w:t>
      </w:r>
      <w:r w:rsidR="009A04BB">
        <w:rPr>
          <w:rFonts w:cs="Times New Roman"/>
          <w:sz w:val="24"/>
          <w:szCs w:val="24"/>
        </w:rPr>
        <w:t>«Класс года»</w:t>
      </w:r>
      <w:r w:rsidRPr="009C2F4E">
        <w:rPr>
          <w:rFonts w:cs="Times New Roman"/>
          <w:sz w:val="24"/>
          <w:szCs w:val="24"/>
        </w:rPr>
        <w:t>. В 6, 7 классах в основном были победителями и призёрами во всех конкурсах.</w:t>
      </w:r>
    </w:p>
    <w:p w:rsidR="00423A38" w:rsidRPr="009C2F4E" w:rsidRDefault="00423A38" w:rsidP="00423A38">
      <w:pPr>
        <w:widowControl w:val="0"/>
        <w:tabs>
          <w:tab w:val="left" w:pos="709"/>
        </w:tabs>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Следующий этап</w:t>
      </w:r>
      <w:r>
        <w:rPr>
          <w:rFonts w:cs="Times New Roman"/>
          <w:sz w:val="24"/>
          <w:szCs w:val="24"/>
        </w:rPr>
        <w:t xml:space="preserve"> </w:t>
      </w:r>
      <w:r w:rsidRPr="009C2F4E">
        <w:rPr>
          <w:rFonts w:cs="Times New Roman"/>
          <w:sz w:val="24"/>
          <w:szCs w:val="24"/>
        </w:rPr>
        <w:t xml:space="preserve">- подростковый возраст. Важная особенность подросткового возраста – формирование центрального новообразования – чувства взрослости, когда подросток считает, что он уже не ребёнок, проявляет готовность жить в коллективе взрослых. Для определения личностной направленности  психологом  была проведена ориентационная (ориентированная) анкета, впервые опубликованная Б. </w:t>
      </w:r>
      <w:proofErr w:type="spellStart"/>
      <w:r w:rsidRPr="009C2F4E">
        <w:rPr>
          <w:rFonts w:cs="Times New Roman"/>
          <w:sz w:val="24"/>
          <w:szCs w:val="24"/>
        </w:rPr>
        <w:t>Бассом</w:t>
      </w:r>
      <w:proofErr w:type="spellEnd"/>
      <w:r w:rsidRPr="009C2F4E">
        <w:rPr>
          <w:rFonts w:cs="Times New Roman"/>
          <w:sz w:val="24"/>
          <w:szCs w:val="24"/>
        </w:rPr>
        <w:t>.</w:t>
      </w:r>
      <w:r w:rsidRPr="009C2F4E">
        <w:rPr>
          <w:rFonts w:cs="Times New Roman"/>
          <w:color w:val="000099"/>
          <w:sz w:val="24"/>
          <w:szCs w:val="24"/>
        </w:rPr>
        <w:t xml:space="preserve"> </w:t>
      </w:r>
      <w:r w:rsidRPr="009C2F4E">
        <w:rPr>
          <w:rFonts w:cs="Times New Roman"/>
          <w:sz w:val="24"/>
          <w:szCs w:val="24"/>
        </w:rPr>
        <w:t>При помощи этой диагностики выявили, что направленность личностей разная. Нет одинаковых личностей. В этом возрасте проявляются ярко выраженные черты характера, определяющие социальные параметры личности (общительность, дисциплинированность, ответственность, гибкость в поведении, тревожность, коммуникабельность, чувствительность, неуверенность в себе).</w:t>
      </w:r>
      <w:r>
        <w:rPr>
          <w:rFonts w:cs="Times New Roman"/>
          <w:sz w:val="24"/>
          <w:szCs w:val="24"/>
        </w:rPr>
        <w:t xml:space="preserve"> </w:t>
      </w:r>
      <w:r w:rsidRPr="009C2F4E">
        <w:rPr>
          <w:rFonts w:cs="Times New Roman"/>
          <w:sz w:val="24"/>
          <w:szCs w:val="24"/>
        </w:rPr>
        <w:t xml:space="preserve">Можно сделать   вывод, что у подростков   выше развиты социальные параметры  и </w:t>
      </w:r>
      <w:r w:rsidRPr="009C2F4E">
        <w:rPr>
          <w:rFonts w:cs="Times New Roman"/>
          <w:sz w:val="24"/>
          <w:szCs w:val="24"/>
        </w:rPr>
        <w:lastRenderedPageBreak/>
        <w:t>самооценка адекватная. Их  отличает большая подвижность, общительность. Они почти всегда имеют хорошее настроение, хорошее самочувствие, высокий жизненный тонус. Это люди с правильной  самооценкой:</w:t>
      </w:r>
      <w:r>
        <w:rPr>
          <w:rFonts w:cs="Times New Roman"/>
          <w:sz w:val="24"/>
          <w:szCs w:val="24"/>
        </w:rPr>
        <w:t xml:space="preserve"> </w:t>
      </w:r>
      <w:r w:rsidRPr="009C2F4E">
        <w:rPr>
          <w:rFonts w:cs="Times New Roman"/>
          <w:sz w:val="24"/>
          <w:szCs w:val="24"/>
        </w:rPr>
        <w:t xml:space="preserve">весёлые, легкомысленные, деловые, изобретательные, блестящие собеседники. </w:t>
      </w:r>
    </w:p>
    <w:p w:rsidR="00423A38" w:rsidRPr="009C2F4E" w:rsidRDefault="00423A38" w:rsidP="00423A38">
      <w:pPr>
        <w:widowControl w:val="0"/>
        <w:autoSpaceDE w:val="0"/>
        <w:autoSpaceDN w:val="0"/>
        <w:adjustRightInd w:val="0"/>
        <w:spacing w:after="0" w:line="240" w:lineRule="auto"/>
        <w:ind w:firstLine="720"/>
        <w:jc w:val="both"/>
        <w:rPr>
          <w:rFonts w:cs="Times New Roman"/>
          <w:color w:val="000000"/>
          <w:sz w:val="24"/>
          <w:szCs w:val="24"/>
        </w:rPr>
      </w:pPr>
      <w:r w:rsidRPr="009C2F4E">
        <w:rPr>
          <w:rFonts w:cs="Times New Roman"/>
          <w:sz w:val="24"/>
          <w:szCs w:val="24"/>
        </w:rPr>
        <w:t xml:space="preserve">  И, наоборот, у подростков с менее развитыми социальными параметрами и самооценка занижена.</w:t>
      </w:r>
      <w:r>
        <w:rPr>
          <w:rFonts w:cs="Times New Roman"/>
          <w:sz w:val="24"/>
          <w:szCs w:val="24"/>
        </w:rPr>
        <w:t xml:space="preserve"> </w:t>
      </w:r>
      <w:r w:rsidRPr="009C2F4E">
        <w:rPr>
          <w:rFonts w:cs="Times New Roman"/>
          <w:sz w:val="24"/>
          <w:szCs w:val="24"/>
        </w:rPr>
        <w:t>Им свойственна низкая контактность, робость, пугливость, неуверенность в себе.</w:t>
      </w:r>
      <w:r w:rsidRPr="009C2F4E">
        <w:rPr>
          <w:rFonts w:cs="Times New Roman"/>
          <w:color w:val="000000"/>
          <w:sz w:val="24"/>
          <w:szCs w:val="24"/>
        </w:rPr>
        <w:t xml:space="preserve"> </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 xml:space="preserve">Задача классного руководителя помочь ребятам правильно определить свою самооценку. Дать правильное направление в их действии. </w:t>
      </w:r>
    </w:p>
    <w:p w:rsidR="00423A38" w:rsidRPr="009C2F4E" w:rsidRDefault="00423A38" w:rsidP="00423A38">
      <w:pPr>
        <w:pStyle w:val="af1"/>
        <w:shd w:val="clear" w:color="auto" w:fill="FFFFFF"/>
        <w:spacing w:before="0" w:beforeAutospacing="0" w:after="0" w:afterAutospacing="0"/>
        <w:ind w:firstLine="709"/>
        <w:jc w:val="both"/>
        <w:rPr>
          <w:color w:val="000000" w:themeColor="text1"/>
        </w:rPr>
      </w:pPr>
      <w:r w:rsidRPr="009C2F4E">
        <w:rPr>
          <w:color w:val="000000" w:themeColor="text1"/>
        </w:rPr>
        <w:t>Чтобы быть принятым в коллективе, или даже занять лидирующую позицию, подросток м</w:t>
      </w:r>
      <w:r>
        <w:rPr>
          <w:color w:val="000000" w:themeColor="text1"/>
        </w:rPr>
        <w:t xml:space="preserve">ожет </w:t>
      </w:r>
      <w:r w:rsidRPr="009C2F4E">
        <w:rPr>
          <w:color w:val="000000" w:themeColor="text1"/>
        </w:rPr>
        <w:t>использовать различные способы самоутверждения:</w:t>
      </w:r>
    </w:p>
    <w:p w:rsidR="00423A38" w:rsidRPr="009C2F4E" w:rsidRDefault="00423A38" w:rsidP="00423A38">
      <w:pPr>
        <w:pStyle w:val="af1"/>
        <w:shd w:val="clear" w:color="auto" w:fill="FFFFFF"/>
        <w:spacing w:before="0" w:beforeAutospacing="0" w:after="0" w:afterAutospacing="0"/>
        <w:ind w:firstLine="709"/>
        <w:jc w:val="both"/>
        <w:rPr>
          <w:color w:val="000000" w:themeColor="text1"/>
        </w:rPr>
      </w:pPr>
      <w:r w:rsidRPr="009C2F4E">
        <w:rPr>
          <w:color w:val="000000" w:themeColor="text1"/>
        </w:rPr>
        <w:t>1.</w:t>
      </w:r>
      <w:r>
        <w:rPr>
          <w:color w:val="000000" w:themeColor="text1"/>
        </w:rPr>
        <w:t xml:space="preserve"> </w:t>
      </w:r>
      <w:r w:rsidRPr="009C2F4E">
        <w:rPr>
          <w:color w:val="000000" w:themeColor="text1"/>
        </w:rPr>
        <w:t xml:space="preserve">За счёт спортивных достижений. Половина детей из класса были увлечены спортом, тем самым поднимали престиж не только школы, </w:t>
      </w:r>
      <w:r>
        <w:rPr>
          <w:color w:val="000000" w:themeColor="text1"/>
        </w:rPr>
        <w:t xml:space="preserve">но </w:t>
      </w:r>
      <w:r w:rsidRPr="009C2F4E">
        <w:rPr>
          <w:color w:val="000000" w:themeColor="text1"/>
        </w:rPr>
        <w:t>и свою самооценку.</w:t>
      </w:r>
    </w:p>
    <w:p w:rsidR="00423A38" w:rsidRPr="009C2F4E" w:rsidRDefault="00423A38" w:rsidP="00423A38">
      <w:pPr>
        <w:pStyle w:val="af1"/>
        <w:shd w:val="clear" w:color="auto" w:fill="FFFFFF"/>
        <w:spacing w:before="0" w:beforeAutospacing="0" w:after="0" w:afterAutospacing="0"/>
        <w:ind w:firstLine="709"/>
        <w:jc w:val="both"/>
        <w:rPr>
          <w:color w:val="000000" w:themeColor="text1"/>
        </w:rPr>
      </w:pPr>
      <w:r w:rsidRPr="009C2F4E">
        <w:rPr>
          <w:color w:val="000000" w:themeColor="text1"/>
        </w:rPr>
        <w:t>2.</w:t>
      </w:r>
      <w:r>
        <w:rPr>
          <w:color w:val="000000" w:themeColor="text1"/>
        </w:rPr>
        <w:t xml:space="preserve"> </w:t>
      </w:r>
      <w:r w:rsidRPr="009C2F4E">
        <w:rPr>
          <w:color w:val="000000" w:themeColor="text1"/>
        </w:rPr>
        <w:t xml:space="preserve">За счёт наличия организаторских способностей. Не каждый может организовать сверстников для участия </w:t>
      </w:r>
      <w:r>
        <w:rPr>
          <w:color w:val="000000" w:themeColor="text1"/>
        </w:rPr>
        <w:t xml:space="preserve">в </w:t>
      </w:r>
      <w:r w:rsidRPr="009C2F4E">
        <w:rPr>
          <w:color w:val="000000" w:themeColor="text1"/>
        </w:rPr>
        <w:t>каких-либо мероприяти</w:t>
      </w:r>
      <w:r>
        <w:rPr>
          <w:color w:val="000000" w:themeColor="text1"/>
        </w:rPr>
        <w:t>ях</w:t>
      </w:r>
      <w:r w:rsidRPr="009C2F4E">
        <w:rPr>
          <w:color w:val="000000" w:themeColor="text1"/>
        </w:rPr>
        <w:t>. Поэтому, когда в классе есть организатор, его начинают уважать.</w:t>
      </w:r>
    </w:p>
    <w:p w:rsidR="00423A38" w:rsidRPr="009C2F4E" w:rsidRDefault="00423A38" w:rsidP="00423A38">
      <w:pPr>
        <w:pStyle w:val="af1"/>
        <w:shd w:val="clear" w:color="auto" w:fill="FFFFFF"/>
        <w:spacing w:before="0" w:beforeAutospacing="0" w:after="0" w:afterAutospacing="0"/>
        <w:ind w:firstLine="709"/>
        <w:jc w:val="both"/>
        <w:rPr>
          <w:color w:val="000000" w:themeColor="text1"/>
        </w:rPr>
      </w:pPr>
      <w:r w:rsidRPr="009C2F4E">
        <w:rPr>
          <w:color w:val="000000" w:themeColor="text1"/>
        </w:rPr>
        <w:t>3.</w:t>
      </w:r>
      <w:r>
        <w:rPr>
          <w:color w:val="000000" w:themeColor="text1"/>
        </w:rPr>
        <w:t xml:space="preserve"> </w:t>
      </w:r>
      <w:r w:rsidRPr="009C2F4E">
        <w:rPr>
          <w:color w:val="000000" w:themeColor="text1"/>
        </w:rPr>
        <w:t>За счёт увлечений чем-то на профессиональном уровне. Подростки с уважением относятся к другу</w:t>
      </w:r>
      <w:r>
        <w:rPr>
          <w:color w:val="000000" w:themeColor="text1"/>
        </w:rPr>
        <w:t xml:space="preserve">, </w:t>
      </w:r>
      <w:r w:rsidRPr="009C2F4E">
        <w:rPr>
          <w:color w:val="000000" w:themeColor="text1"/>
        </w:rPr>
        <w:t>который в совершенстве владеет компьютерной грамотностью.</w:t>
      </w:r>
    </w:p>
    <w:p w:rsidR="00423A38" w:rsidRPr="009C2F4E" w:rsidRDefault="00423A38" w:rsidP="00423A38">
      <w:pPr>
        <w:pStyle w:val="af1"/>
        <w:shd w:val="clear" w:color="auto" w:fill="FFFFFF"/>
        <w:spacing w:before="0" w:beforeAutospacing="0" w:after="0" w:afterAutospacing="0"/>
        <w:ind w:firstLine="709"/>
        <w:jc w:val="both"/>
      </w:pPr>
      <w:r w:rsidRPr="009C2F4E">
        <w:rPr>
          <w:color w:val="000000" w:themeColor="text1"/>
        </w:rPr>
        <w:t>4.За счёт умения дружить, поддерживать товарища, хранить его секреты и  тайны. Такие ребята могут стать лидерами в коллективе. У них ценится верность и надёжность.</w:t>
      </w:r>
      <w:r w:rsidRPr="009C2F4E">
        <w:tab/>
      </w:r>
    </w:p>
    <w:p w:rsidR="00423A38" w:rsidRPr="009C2F4E" w:rsidRDefault="00423A38" w:rsidP="00423A38">
      <w:pPr>
        <w:spacing w:after="0" w:line="240" w:lineRule="auto"/>
        <w:ind w:firstLine="709"/>
        <w:jc w:val="both"/>
        <w:rPr>
          <w:rFonts w:cs="Times New Roman"/>
          <w:color w:val="000000"/>
          <w:sz w:val="24"/>
          <w:szCs w:val="24"/>
        </w:rPr>
      </w:pPr>
      <w:r w:rsidRPr="009C2F4E">
        <w:rPr>
          <w:rFonts w:cs="Times New Roman"/>
          <w:sz w:val="24"/>
          <w:szCs w:val="24"/>
        </w:rPr>
        <w:t>Итак, с помощью самооценки происходит регулирование поведения личности.</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 xml:space="preserve">К концу девятого класса достигли очень больших результатов. Ученики класса могли без </w:t>
      </w:r>
      <w:r>
        <w:rPr>
          <w:rFonts w:cs="Times New Roman"/>
          <w:sz w:val="24"/>
          <w:szCs w:val="24"/>
        </w:rPr>
        <w:t xml:space="preserve">стеснения </w:t>
      </w:r>
      <w:r w:rsidRPr="009C2F4E">
        <w:rPr>
          <w:rFonts w:cs="Times New Roman"/>
          <w:sz w:val="24"/>
          <w:szCs w:val="24"/>
        </w:rPr>
        <w:t xml:space="preserve">выступать на конкурсах, в состязаниях различного уровня, успешно сдать итоговую аттестацию. </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У тех подростков, кто уверен в себе и высоко ценит себя, множество стимулов к тому, чтобы хорошо выглядеть  в глазах других людей, поддерживать высокую репутацию. Таким образом, самооценка – это представление человека о своей ценности, оценка собственных качеств, достоинств и недостатков.</w:t>
      </w:r>
    </w:p>
    <w:p w:rsidR="00423A38" w:rsidRPr="009C2F4E" w:rsidRDefault="00423A38" w:rsidP="00423A38">
      <w:pPr>
        <w:spacing w:after="0" w:line="240" w:lineRule="auto"/>
        <w:ind w:firstLine="720"/>
        <w:jc w:val="both"/>
        <w:rPr>
          <w:rFonts w:cs="Times New Roman"/>
          <w:color w:val="000000"/>
          <w:sz w:val="24"/>
          <w:szCs w:val="24"/>
        </w:rPr>
      </w:pPr>
      <w:r w:rsidRPr="009C2F4E">
        <w:rPr>
          <w:rFonts w:cs="Times New Roman"/>
          <w:color w:val="000000"/>
          <w:sz w:val="24"/>
          <w:szCs w:val="24"/>
        </w:rPr>
        <w:t>Самооценка подростков во многом зависит от понимания родителями его достоинств. Когда родители поддерживают его, внимательны и добры  к нему, выражают своё одобрение, подросток утверждается в мысли, что он многое значит для них и для себя самого. Самооценка растёт за счёт собственных достижений и успехов, похвал взрослых.</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 xml:space="preserve">Самооценка и успеваемость в школе тесно </w:t>
      </w:r>
      <w:proofErr w:type="gramStart"/>
      <w:r w:rsidRPr="009C2F4E">
        <w:rPr>
          <w:rFonts w:cs="Times New Roman"/>
          <w:sz w:val="24"/>
          <w:szCs w:val="24"/>
        </w:rPr>
        <w:t>связаны</w:t>
      </w:r>
      <w:proofErr w:type="gramEnd"/>
      <w:r w:rsidRPr="009C2F4E">
        <w:rPr>
          <w:rFonts w:cs="Times New Roman"/>
          <w:sz w:val="24"/>
          <w:szCs w:val="24"/>
        </w:rPr>
        <w:t xml:space="preserve"> между собой. Тот, кто уважает и ценит себя, как правило, хорошо и отлично учится. А тот, кто успевает в учёбе, имеет высокую самооценку. </w:t>
      </w:r>
    </w:p>
    <w:p w:rsidR="00423A38" w:rsidRPr="009C2F4E" w:rsidRDefault="00423A38" w:rsidP="00423A38">
      <w:pPr>
        <w:widowControl w:val="0"/>
        <w:autoSpaceDE w:val="0"/>
        <w:autoSpaceDN w:val="0"/>
        <w:adjustRightInd w:val="0"/>
        <w:spacing w:after="0" w:line="240" w:lineRule="auto"/>
        <w:ind w:firstLine="720"/>
        <w:jc w:val="both"/>
        <w:rPr>
          <w:rFonts w:cs="Times New Roman"/>
          <w:sz w:val="24"/>
          <w:szCs w:val="24"/>
        </w:rPr>
      </w:pPr>
      <w:r w:rsidRPr="009C2F4E">
        <w:rPr>
          <w:rFonts w:cs="Times New Roman"/>
          <w:sz w:val="24"/>
          <w:szCs w:val="24"/>
        </w:rPr>
        <w:t>У самооценки есть и негативная сторона. У современных подростков чуть иные ценности. Они считают, круче выглядит тот, у кого дорогие телефоны, модная одежда, хорошие карманные деньги.</w:t>
      </w:r>
      <w:r w:rsidRPr="009C2F4E">
        <w:rPr>
          <w:rFonts w:cs="Times New Roman"/>
          <w:noProof/>
          <w:sz w:val="24"/>
          <w:szCs w:val="24"/>
        </w:rPr>
        <w:t xml:space="preserve"> </w:t>
      </w:r>
      <w:r w:rsidRPr="009C2F4E">
        <w:rPr>
          <w:rFonts w:cs="Times New Roman"/>
          <w:sz w:val="24"/>
          <w:szCs w:val="24"/>
        </w:rPr>
        <w:t>Но эти ценности меняющиеся. А социальные параметры личности - они вечны.</w:t>
      </w:r>
    </w:p>
    <w:p w:rsidR="00423A38" w:rsidRPr="004F738C" w:rsidRDefault="00423A38" w:rsidP="00423A38">
      <w:pPr>
        <w:pStyle w:val="1"/>
        <w:spacing w:before="0" w:line="240" w:lineRule="auto"/>
        <w:jc w:val="center"/>
        <w:rPr>
          <w:rFonts w:ascii="Times New Roman" w:hAnsi="Times New Roman"/>
          <w:b w:val="0"/>
          <w:color w:val="auto"/>
          <w:sz w:val="24"/>
          <w:szCs w:val="24"/>
        </w:rPr>
      </w:pPr>
      <w:r w:rsidRPr="004F738C">
        <w:rPr>
          <w:rFonts w:ascii="Times New Roman" w:hAnsi="Times New Roman"/>
          <w:b w:val="0"/>
          <w:color w:val="auto"/>
          <w:sz w:val="24"/>
          <w:szCs w:val="24"/>
        </w:rPr>
        <w:t>Советы для подростка:</w:t>
      </w:r>
    </w:p>
    <w:p w:rsidR="00423A38" w:rsidRPr="004F738C" w:rsidRDefault="00423A38" w:rsidP="00423A38">
      <w:pPr>
        <w:widowControl w:val="0"/>
        <w:autoSpaceDE w:val="0"/>
        <w:autoSpaceDN w:val="0"/>
        <w:adjustRightInd w:val="0"/>
        <w:spacing w:after="0" w:line="240" w:lineRule="auto"/>
        <w:jc w:val="both"/>
        <w:rPr>
          <w:rFonts w:cs="Times New Roman"/>
          <w:sz w:val="24"/>
          <w:szCs w:val="24"/>
        </w:rPr>
      </w:pPr>
      <w:r w:rsidRPr="004F738C">
        <w:rPr>
          <w:rFonts w:cs="Times New Roman"/>
          <w:sz w:val="24"/>
          <w:szCs w:val="24"/>
        </w:rPr>
        <w:t>1.</w:t>
      </w:r>
      <w:r>
        <w:rPr>
          <w:rFonts w:cs="Times New Roman"/>
          <w:sz w:val="24"/>
          <w:szCs w:val="24"/>
        </w:rPr>
        <w:t xml:space="preserve"> </w:t>
      </w:r>
      <w:r w:rsidRPr="004F738C">
        <w:rPr>
          <w:rFonts w:cs="Times New Roman"/>
          <w:sz w:val="24"/>
          <w:szCs w:val="24"/>
        </w:rPr>
        <w:t>Создайте повод для гордости. Развивайте индивидуальность. Уберите негатив.</w:t>
      </w:r>
    </w:p>
    <w:p w:rsidR="00423A38" w:rsidRPr="004F738C" w:rsidRDefault="00423A38" w:rsidP="00423A38">
      <w:pPr>
        <w:spacing w:after="0" w:line="240" w:lineRule="auto"/>
        <w:rPr>
          <w:rFonts w:cs="Times New Roman"/>
          <w:sz w:val="24"/>
          <w:szCs w:val="24"/>
        </w:rPr>
      </w:pPr>
      <w:r w:rsidRPr="004F738C">
        <w:rPr>
          <w:rFonts w:cs="Times New Roman"/>
          <w:sz w:val="24"/>
          <w:szCs w:val="24"/>
        </w:rPr>
        <w:t>2.</w:t>
      </w:r>
      <w:r>
        <w:rPr>
          <w:rFonts w:cs="Times New Roman"/>
          <w:sz w:val="24"/>
          <w:szCs w:val="24"/>
        </w:rPr>
        <w:t xml:space="preserve"> </w:t>
      </w:r>
      <w:r w:rsidRPr="004F738C">
        <w:rPr>
          <w:rFonts w:cs="Times New Roman"/>
          <w:sz w:val="24"/>
          <w:szCs w:val="24"/>
        </w:rPr>
        <w:t>Обеспечьте возможности  для своих свершений.</w:t>
      </w:r>
    </w:p>
    <w:p w:rsidR="00423A38" w:rsidRPr="004F738C" w:rsidRDefault="00423A38" w:rsidP="00423A38">
      <w:pPr>
        <w:spacing w:after="0" w:line="240" w:lineRule="auto"/>
        <w:rPr>
          <w:rFonts w:cs="Times New Roman"/>
          <w:sz w:val="24"/>
          <w:szCs w:val="24"/>
        </w:rPr>
      </w:pPr>
      <w:r w:rsidRPr="004F738C">
        <w:rPr>
          <w:rFonts w:cs="Times New Roman"/>
          <w:sz w:val="24"/>
          <w:szCs w:val="24"/>
        </w:rPr>
        <w:t>3.</w:t>
      </w:r>
      <w:r>
        <w:rPr>
          <w:rFonts w:cs="Times New Roman"/>
          <w:sz w:val="24"/>
          <w:szCs w:val="24"/>
        </w:rPr>
        <w:t xml:space="preserve"> </w:t>
      </w:r>
      <w:r w:rsidRPr="004F738C">
        <w:rPr>
          <w:rFonts w:cs="Times New Roman"/>
          <w:sz w:val="24"/>
          <w:szCs w:val="24"/>
        </w:rPr>
        <w:t>Избегайте негативных людей.</w:t>
      </w:r>
    </w:p>
    <w:p w:rsidR="00423A38" w:rsidRPr="004F738C" w:rsidRDefault="00423A38" w:rsidP="00423A38">
      <w:pPr>
        <w:spacing w:after="0" w:line="240" w:lineRule="auto"/>
        <w:rPr>
          <w:rFonts w:cs="Times New Roman"/>
          <w:sz w:val="24"/>
          <w:szCs w:val="24"/>
        </w:rPr>
      </w:pPr>
      <w:r w:rsidRPr="004F738C">
        <w:rPr>
          <w:rFonts w:cs="Times New Roman"/>
          <w:sz w:val="24"/>
          <w:szCs w:val="24"/>
        </w:rPr>
        <w:t>4.</w:t>
      </w:r>
      <w:r>
        <w:rPr>
          <w:rFonts w:cs="Times New Roman"/>
          <w:sz w:val="24"/>
          <w:szCs w:val="24"/>
        </w:rPr>
        <w:t xml:space="preserve"> </w:t>
      </w:r>
      <w:r w:rsidRPr="004F738C">
        <w:rPr>
          <w:rFonts w:cs="Times New Roman"/>
          <w:sz w:val="24"/>
          <w:szCs w:val="24"/>
        </w:rPr>
        <w:t>Обеспечьте возможности  для своих свершений.</w:t>
      </w:r>
    </w:p>
    <w:p w:rsidR="00423A38" w:rsidRPr="00423A38" w:rsidRDefault="00423A38" w:rsidP="00423A38">
      <w:pPr>
        <w:pStyle w:val="af"/>
        <w:spacing w:line="240" w:lineRule="auto"/>
        <w:rPr>
          <w:sz w:val="24"/>
          <w:szCs w:val="24"/>
        </w:rPr>
      </w:pPr>
    </w:p>
    <w:p w:rsidR="00423A38" w:rsidRPr="00423A38" w:rsidRDefault="00423A38" w:rsidP="00423A38">
      <w:pPr>
        <w:pStyle w:val="af"/>
        <w:spacing w:line="240" w:lineRule="auto"/>
        <w:rPr>
          <w:sz w:val="24"/>
          <w:szCs w:val="24"/>
        </w:rPr>
      </w:pPr>
    </w:p>
    <w:p w:rsidR="000746FA" w:rsidRDefault="000746FA">
      <w:pPr>
        <w:rPr>
          <w:rFonts w:cs="Times New Roman"/>
          <w:i/>
          <w:sz w:val="24"/>
        </w:rPr>
      </w:pPr>
      <w:bookmarkStart w:id="165" w:name="_Toc62132096"/>
      <w:r>
        <w:br w:type="page"/>
      </w:r>
    </w:p>
    <w:p w:rsidR="005D7865" w:rsidRPr="00273A36" w:rsidRDefault="005D7865" w:rsidP="005D7865">
      <w:pPr>
        <w:pStyle w:val="ab"/>
      </w:pPr>
      <w:bookmarkStart w:id="166" w:name="_Toc62220380"/>
      <w:r w:rsidRPr="00273A36">
        <w:lastRenderedPageBreak/>
        <w:t>Гребнева С.И.,</w:t>
      </w:r>
      <w:bookmarkEnd w:id="166"/>
    </w:p>
    <w:p w:rsidR="005D7865" w:rsidRPr="00A36553" w:rsidRDefault="005D7865" w:rsidP="005D7865">
      <w:pPr>
        <w:spacing w:after="0" w:line="240" w:lineRule="auto"/>
        <w:contextualSpacing/>
        <w:jc w:val="right"/>
        <w:rPr>
          <w:rFonts w:cs="Times New Roman"/>
          <w:i/>
          <w:sz w:val="24"/>
          <w:szCs w:val="24"/>
        </w:rPr>
      </w:pPr>
      <w:r w:rsidRPr="00273A36">
        <w:rPr>
          <w:rFonts w:cs="Times New Roman"/>
          <w:i/>
          <w:sz w:val="24"/>
          <w:szCs w:val="24"/>
        </w:rPr>
        <w:t>МБОУ «</w:t>
      </w:r>
      <w:proofErr w:type="spellStart"/>
      <w:r w:rsidRPr="00273A36">
        <w:rPr>
          <w:rFonts w:cs="Times New Roman"/>
          <w:i/>
          <w:sz w:val="24"/>
          <w:szCs w:val="24"/>
        </w:rPr>
        <w:t>Бырминская</w:t>
      </w:r>
      <w:proofErr w:type="spellEnd"/>
      <w:r w:rsidRPr="00273A36">
        <w:rPr>
          <w:rFonts w:cs="Times New Roman"/>
          <w:i/>
          <w:sz w:val="24"/>
          <w:szCs w:val="24"/>
        </w:rPr>
        <w:t xml:space="preserve"> СОШ»,</w:t>
      </w:r>
    </w:p>
    <w:p w:rsidR="005D7865" w:rsidRPr="00A36553" w:rsidRDefault="005D7865" w:rsidP="005D7865">
      <w:pPr>
        <w:spacing w:after="0" w:line="240" w:lineRule="auto"/>
        <w:contextualSpacing/>
        <w:jc w:val="right"/>
        <w:rPr>
          <w:rFonts w:cs="Times New Roman"/>
          <w:i/>
          <w:sz w:val="24"/>
          <w:szCs w:val="24"/>
        </w:rPr>
      </w:pPr>
      <w:r w:rsidRPr="00A36553">
        <w:rPr>
          <w:rFonts w:cs="Times New Roman"/>
          <w:i/>
          <w:sz w:val="24"/>
          <w:szCs w:val="24"/>
        </w:rPr>
        <w:t>Кунгурский муниципальный район</w:t>
      </w:r>
    </w:p>
    <w:p w:rsidR="005D7865" w:rsidRPr="00153E7A" w:rsidRDefault="005D7865" w:rsidP="005D7865">
      <w:pPr>
        <w:pStyle w:val="11"/>
        <w:rPr>
          <w:caps/>
        </w:rPr>
      </w:pPr>
      <w:r w:rsidRPr="00153E7A">
        <w:rPr>
          <w:caps/>
        </w:rPr>
        <w:t xml:space="preserve">Индивидуальный образовательный маршрут как путь реализации личностного потенциала </w:t>
      </w:r>
      <w:proofErr w:type="gramStart"/>
      <w:r w:rsidRPr="00153E7A">
        <w:rPr>
          <w:caps/>
        </w:rPr>
        <w:t>обучающихся</w:t>
      </w:r>
      <w:proofErr w:type="gramEnd"/>
      <w:r w:rsidRPr="00153E7A">
        <w:rPr>
          <w:caps/>
        </w:rPr>
        <w:t xml:space="preserve"> </w:t>
      </w:r>
    </w:p>
    <w:p w:rsidR="005D7865" w:rsidRPr="00A36553" w:rsidRDefault="005D7865" w:rsidP="005D7865">
      <w:pPr>
        <w:tabs>
          <w:tab w:val="left" w:pos="9356"/>
        </w:tabs>
        <w:spacing w:after="0" w:line="240" w:lineRule="auto"/>
        <w:ind w:firstLine="567"/>
        <w:contextualSpacing/>
        <w:jc w:val="both"/>
        <w:rPr>
          <w:rFonts w:cs="Times New Roman"/>
          <w:sz w:val="24"/>
          <w:szCs w:val="24"/>
        </w:rPr>
      </w:pPr>
      <w:r w:rsidRPr="00A36553">
        <w:rPr>
          <w:rFonts w:cs="Times New Roman"/>
          <w:sz w:val="24"/>
          <w:szCs w:val="24"/>
        </w:rPr>
        <w:t>Одной из приоритетных задач современного  общества  и государства    является формирование духовно-нравственной личности, от которой во многом будет зависеть будущее нашей страны и общества.</w:t>
      </w:r>
    </w:p>
    <w:p w:rsidR="005D7865" w:rsidRPr="00A36553" w:rsidRDefault="005D7865" w:rsidP="005D7865">
      <w:pPr>
        <w:tabs>
          <w:tab w:val="left" w:pos="9356"/>
        </w:tabs>
        <w:spacing w:after="0" w:line="240" w:lineRule="auto"/>
        <w:ind w:firstLine="567"/>
        <w:contextualSpacing/>
        <w:jc w:val="both"/>
        <w:rPr>
          <w:rFonts w:cs="Times New Roman"/>
          <w:sz w:val="24"/>
          <w:szCs w:val="24"/>
        </w:rPr>
      </w:pPr>
      <w:r w:rsidRPr="00A36553">
        <w:rPr>
          <w:rFonts w:cs="Times New Roman"/>
          <w:sz w:val="24"/>
          <w:szCs w:val="24"/>
        </w:rPr>
        <w:t>Духовно-нравственное развитие гражданина формирует его способность сознательно выстраивать отношение к себе, своей семье, другим людям, жизни  и труду, обществу, государству, миру в целом на основе общепринятых моральных норм, нравственных установок, традиционных национальных духовных идеалов.</w:t>
      </w:r>
    </w:p>
    <w:p w:rsidR="005D7865" w:rsidRPr="00A36553" w:rsidRDefault="005D7865" w:rsidP="005D7865">
      <w:pPr>
        <w:shd w:val="clear" w:color="auto" w:fill="FFFFFF"/>
        <w:tabs>
          <w:tab w:val="left" w:pos="9072"/>
        </w:tabs>
        <w:spacing w:after="0" w:line="240" w:lineRule="auto"/>
        <w:ind w:firstLine="567"/>
        <w:contextualSpacing/>
        <w:jc w:val="both"/>
        <w:rPr>
          <w:rFonts w:eastAsia="Times New Roman" w:cs="Times New Roman"/>
          <w:color w:val="000000"/>
          <w:sz w:val="24"/>
          <w:szCs w:val="24"/>
          <w:lang w:eastAsia="ru-RU"/>
        </w:rPr>
      </w:pPr>
      <w:r w:rsidRPr="00A36553">
        <w:rPr>
          <w:rFonts w:eastAsia="Times New Roman" w:cs="Times New Roman"/>
          <w:color w:val="000000"/>
          <w:sz w:val="24"/>
          <w:szCs w:val="24"/>
          <w:lang w:eastAsia="ru-RU"/>
        </w:rPr>
        <w:t xml:space="preserve">Формирование этих способностей связано с индивидуализацией образовательного процесса, что вполне осуществимо при </w:t>
      </w:r>
      <w:proofErr w:type="gramStart"/>
      <w:r w:rsidRPr="00A36553">
        <w:rPr>
          <w:rFonts w:eastAsia="Times New Roman" w:cs="Times New Roman"/>
          <w:color w:val="000000"/>
          <w:sz w:val="24"/>
          <w:szCs w:val="24"/>
          <w:lang w:eastAsia="ru-RU"/>
        </w:rPr>
        <w:t>обучении детей</w:t>
      </w:r>
      <w:proofErr w:type="gramEnd"/>
      <w:r w:rsidRPr="00A36553">
        <w:rPr>
          <w:rFonts w:eastAsia="Times New Roman" w:cs="Times New Roman"/>
          <w:color w:val="000000"/>
          <w:sz w:val="24"/>
          <w:szCs w:val="24"/>
          <w:lang w:eastAsia="ru-RU"/>
        </w:rPr>
        <w:t xml:space="preserve"> по индивидуальным образовательным маршрутам. Использование индивидуального образовательного маршрута является одной из форм работы с одаренными детьми, педагогической поддержки личностного, жизненного и профессионального самоопределения воспитанников.</w:t>
      </w:r>
    </w:p>
    <w:p w:rsidR="005D7865" w:rsidRPr="00A36553" w:rsidRDefault="005D7865" w:rsidP="005D7865">
      <w:pPr>
        <w:shd w:val="clear" w:color="auto" w:fill="FFFFFF"/>
        <w:tabs>
          <w:tab w:val="left" w:pos="9072"/>
        </w:tabs>
        <w:spacing w:after="0" w:line="240" w:lineRule="auto"/>
        <w:ind w:firstLine="567"/>
        <w:contextualSpacing/>
        <w:jc w:val="both"/>
        <w:rPr>
          <w:rFonts w:eastAsia="Times New Roman" w:cs="Times New Roman"/>
          <w:color w:val="000000"/>
          <w:sz w:val="24"/>
          <w:szCs w:val="24"/>
          <w:lang w:eastAsia="ru-RU"/>
        </w:rPr>
      </w:pPr>
      <w:r w:rsidRPr="00CD3562">
        <w:rPr>
          <w:rFonts w:eastAsia="Times New Roman" w:cs="Times New Roman"/>
          <w:bCs/>
          <w:color w:val="000000"/>
          <w:sz w:val="24"/>
          <w:szCs w:val="24"/>
          <w:lang w:eastAsia="ru-RU"/>
        </w:rPr>
        <w:t>Индивидуальный образовательный маршрут</w:t>
      </w:r>
      <w:r w:rsidRPr="00A36553">
        <w:rPr>
          <w:rFonts w:eastAsia="Times New Roman" w:cs="Times New Roman"/>
          <w:b/>
          <w:bCs/>
          <w:color w:val="000000"/>
          <w:sz w:val="24"/>
          <w:szCs w:val="24"/>
          <w:lang w:eastAsia="ru-RU"/>
        </w:rPr>
        <w:t xml:space="preserve"> - </w:t>
      </w:r>
      <w:r w:rsidRPr="00A36553">
        <w:rPr>
          <w:rFonts w:eastAsia="Times New Roman" w:cs="Times New Roman"/>
          <w:color w:val="000000"/>
          <w:sz w:val="24"/>
          <w:szCs w:val="24"/>
          <w:lang w:eastAsia="ru-RU"/>
        </w:rPr>
        <w:t xml:space="preserve"> это программа образовательной деятельности воспитанника, составленная на основе его интересов и образовательного запроса, обеспечивающая условия для раскрытия и развития всех способностей и дарований ребенка. </w:t>
      </w:r>
    </w:p>
    <w:p w:rsidR="005D7865" w:rsidRPr="00A36553" w:rsidRDefault="003118A6" w:rsidP="005D7865">
      <w:pPr>
        <w:spacing w:after="0" w:line="240" w:lineRule="auto"/>
        <w:ind w:firstLine="567"/>
        <w:contextualSpacing/>
        <w:jc w:val="both"/>
        <w:rPr>
          <w:rFonts w:cs="Times New Roman"/>
          <w:sz w:val="24"/>
          <w:szCs w:val="24"/>
        </w:rPr>
      </w:pPr>
      <w:r>
        <w:rPr>
          <w:rFonts w:eastAsia="Times New Roman" w:cs="Times New Roman"/>
          <w:color w:val="000000"/>
          <w:sz w:val="24"/>
          <w:szCs w:val="24"/>
          <w:lang w:eastAsia="ru-RU"/>
        </w:rPr>
        <w:t>Классный руководитель</w:t>
      </w:r>
      <w:r w:rsidR="005D7865">
        <w:rPr>
          <w:rFonts w:eastAsia="Times New Roman" w:cs="Times New Roman"/>
          <w:color w:val="000000"/>
          <w:sz w:val="24"/>
          <w:szCs w:val="24"/>
          <w:lang w:eastAsia="ru-RU"/>
        </w:rPr>
        <w:t xml:space="preserve"> </w:t>
      </w:r>
      <w:r w:rsidR="005D7865" w:rsidRPr="00A36553">
        <w:rPr>
          <w:rFonts w:eastAsia="Times New Roman" w:cs="Times New Roman"/>
          <w:color w:val="000000"/>
          <w:sz w:val="24"/>
          <w:szCs w:val="24"/>
          <w:lang w:eastAsia="ru-RU"/>
        </w:rPr>
        <w:t xml:space="preserve"> </w:t>
      </w:r>
      <w:r w:rsidR="005D7865">
        <w:rPr>
          <w:rFonts w:eastAsia="Times New Roman" w:cs="Times New Roman"/>
          <w:color w:val="000000"/>
          <w:sz w:val="24"/>
          <w:szCs w:val="24"/>
          <w:lang w:eastAsia="ru-RU"/>
        </w:rPr>
        <w:t xml:space="preserve">в роли наставника </w:t>
      </w:r>
      <w:r>
        <w:rPr>
          <w:rFonts w:eastAsia="Times New Roman" w:cs="Times New Roman"/>
          <w:color w:val="000000"/>
          <w:sz w:val="24"/>
          <w:szCs w:val="24"/>
          <w:lang w:eastAsia="ru-RU"/>
        </w:rPr>
        <w:t xml:space="preserve">обеспечивает </w:t>
      </w:r>
      <w:r>
        <w:rPr>
          <w:rFonts w:cs="Times New Roman"/>
          <w:sz w:val="24"/>
          <w:szCs w:val="24"/>
        </w:rPr>
        <w:t xml:space="preserve">организацию </w:t>
      </w:r>
      <w:r w:rsidR="005D7865" w:rsidRPr="00A36553">
        <w:rPr>
          <w:rFonts w:cs="Times New Roman"/>
          <w:sz w:val="24"/>
          <w:szCs w:val="24"/>
        </w:rPr>
        <w:t xml:space="preserve">  </w:t>
      </w:r>
      <w:r>
        <w:rPr>
          <w:rFonts w:cs="Times New Roman"/>
          <w:sz w:val="24"/>
          <w:szCs w:val="24"/>
        </w:rPr>
        <w:t>учебно-исследовательской   деятельности</w:t>
      </w:r>
      <w:r w:rsidR="005D7865" w:rsidRPr="00A36553">
        <w:rPr>
          <w:rFonts w:cs="Times New Roman"/>
          <w:sz w:val="24"/>
          <w:szCs w:val="24"/>
        </w:rPr>
        <w:t xml:space="preserve"> обучающихся</w:t>
      </w:r>
      <w:r>
        <w:rPr>
          <w:rFonts w:cs="Times New Roman"/>
          <w:sz w:val="24"/>
          <w:szCs w:val="24"/>
        </w:rPr>
        <w:t xml:space="preserve">, их   подготовку к </w:t>
      </w:r>
      <w:r w:rsidR="005D7865" w:rsidRPr="00A36553">
        <w:rPr>
          <w:rFonts w:cs="Times New Roman"/>
          <w:sz w:val="24"/>
          <w:szCs w:val="24"/>
        </w:rPr>
        <w:t>выступлен</w:t>
      </w:r>
      <w:r>
        <w:rPr>
          <w:rFonts w:cs="Times New Roman"/>
          <w:sz w:val="24"/>
          <w:szCs w:val="24"/>
        </w:rPr>
        <w:t>иям</w:t>
      </w:r>
      <w:r w:rsidR="005D7865" w:rsidRPr="00A36553">
        <w:rPr>
          <w:rFonts w:cs="Times New Roman"/>
          <w:sz w:val="24"/>
          <w:szCs w:val="24"/>
        </w:rPr>
        <w:t xml:space="preserve"> на научно-практических   конференциях  школ</w:t>
      </w:r>
      <w:r>
        <w:rPr>
          <w:rFonts w:cs="Times New Roman"/>
          <w:sz w:val="24"/>
          <w:szCs w:val="24"/>
        </w:rPr>
        <w:t xml:space="preserve">ьного, муниципального, краевого уровней, поддерживает участие в </w:t>
      </w:r>
      <w:r w:rsidR="005D7865" w:rsidRPr="00A36553">
        <w:rPr>
          <w:rFonts w:cs="Times New Roman"/>
          <w:sz w:val="24"/>
          <w:szCs w:val="24"/>
        </w:rPr>
        <w:t xml:space="preserve"> </w:t>
      </w:r>
      <w:r>
        <w:rPr>
          <w:rFonts w:cs="Times New Roman"/>
          <w:sz w:val="24"/>
          <w:szCs w:val="24"/>
        </w:rPr>
        <w:t xml:space="preserve">творческих конкурсах </w:t>
      </w:r>
      <w:r w:rsidR="005D7865" w:rsidRPr="00A36553">
        <w:rPr>
          <w:rFonts w:cs="Times New Roman"/>
          <w:sz w:val="24"/>
          <w:szCs w:val="24"/>
        </w:rPr>
        <w:t xml:space="preserve">  «Корнями дерево сильно», «Н</w:t>
      </w:r>
      <w:r>
        <w:rPr>
          <w:rFonts w:cs="Times New Roman"/>
          <w:sz w:val="24"/>
          <w:szCs w:val="24"/>
        </w:rPr>
        <w:t>ачало начал», «Начало»,  чтецов,  конкурсах</w:t>
      </w:r>
      <w:r w:rsidR="005D7865" w:rsidRPr="00A36553">
        <w:rPr>
          <w:rFonts w:cs="Times New Roman"/>
          <w:sz w:val="24"/>
          <w:szCs w:val="24"/>
        </w:rPr>
        <w:t xml:space="preserve"> сочинений</w:t>
      </w:r>
      <w:r>
        <w:rPr>
          <w:rFonts w:cs="Times New Roman"/>
          <w:sz w:val="24"/>
          <w:szCs w:val="24"/>
        </w:rPr>
        <w:t xml:space="preserve"> и др</w:t>
      </w:r>
      <w:r w:rsidR="005D7865" w:rsidRPr="00A36553">
        <w:rPr>
          <w:rFonts w:cs="Times New Roman"/>
          <w:sz w:val="24"/>
          <w:szCs w:val="24"/>
        </w:rPr>
        <w:t xml:space="preserve">. </w:t>
      </w:r>
    </w:p>
    <w:p w:rsidR="005D7865" w:rsidRPr="00A36553" w:rsidRDefault="005D7865" w:rsidP="005D7865">
      <w:pPr>
        <w:spacing w:after="0" w:line="240" w:lineRule="auto"/>
        <w:ind w:firstLine="567"/>
        <w:contextualSpacing/>
        <w:jc w:val="both"/>
        <w:rPr>
          <w:rFonts w:cs="Times New Roman"/>
          <w:sz w:val="24"/>
          <w:szCs w:val="24"/>
        </w:rPr>
      </w:pPr>
      <w:r>
        <w:rPr>
          <w:rFonts w:cs="Times New Roman"/>
          <w:sz w:val="24"/>
          <w:szCs w:val="24"/>
        </w:rPr>
        <w:t xml:space="preserve">В </w:t>
      </w:r>
      <w:r w:rsidRPr="00A36553">
        <w:rPr>
          <w:rFonts w:cs="Times New Roman"/>
          <w:sz w:val="24"/>
          <w:szCs w:val="24"/>
        </w:rPr>
        <w:t xml:space="preserve"> организации исследовательской деятельности об</w:t>
      </w:r>
      <w:r>
        <w:rPr>
          <w:rFonts w:cs="Times New Roman"/>
          <w:sz w:val="24"/>
          <w:szCs w:val="24"/>
        </w:rPr>
        <w:t>учающихся 5-11классов т</w:t>
      </w:r>
      <w:r w:rsidRPr="00A36553">
        <w:rPr>
          <w:rFonts w:cs="Times New Roman"/>
          <w:sz w:val="24"/>
          <w:szCs w:val="24"/>
        </w:rPr>
        <w:t xml:space="preserve">ематика исследований рассматривается в рамках школьной программы духовно-нравственного воспитания и развития обучающихся на основе базовых национальных ценностей. Работа делится на 3 </w:t>
      </w:r>
      <w:proofErr w:type="gramStart"/>
      <w:r w:rsidRPr="00A36553">
        <w:rPr>
          <w:rFonts w:cs="Times New Roman"/>
          <w:sz w:val="24"/>
          <w:szCs w:val="24"/>
        </w:rPr>
        <w:t>основных</w:t>
      </w:r>
      <w:proofErr w:type="gramEnd"/>
      <w:r w:rsidRPr="00A36553">
        <w:rPr>
          <w:rFonts w:cs="Times New Roman"/>
          <w:sz w:val="24"/>
          <w:szCs w:val="24"/>
        </w:rPr>
        <w:t xml:space="preserve"> этапа.</w:t>
      </w:r>
    </w:p>
    <w:p w:rsidR="005D7865" w:rsidRPr="00A36553" w:rsidRDefault="005D7865" w:rsidP="005D7865">
      <w:pPr>
        <w:spacing w:after="0" w:line="240" w:lineRule="auto"/>
        <w:ind w:firstLine="567"/>
        <w:contextualSpacing/>
        <w:jc w:val="both"/>
        <w:rPr>
          <w:rFonts w:cs="Times New Roman"/>
          <w:sz w:val="24"/>
          <w:szCs w:val="24"/>
        </w:rPr>
      </w:pPr>
      <w:r w:rsidRPr="00CD3562">
        <w:rPr>
          <w:rFonts w:cs="Times New Roman"/>
          <w:sz w:val="24"/>
          <w:szCs w:val="24"/>
          <w:lang w:val="en-US"/>
        </w:rPr>
        <w:t>I</w:t>
      </w:r>
      <w:r w:rsidRPr="00CD3562">
        <w:rPr>
          <w:rFonts w:cs="Times New Roman"/>
          <w:sz w:val="24"/>
          <w:szCs w:val="24"/>
        </w:rPr>
        <w:t xml:space="preserve"> этап: 5-6 классы.</w:t>
      </w:r>
      <w:r w:rsidRPr="00A36553">
        <w:rPr>
          <w:rFonts w:cs="Times New Roman"/>
          <w:sz w:val="24"/>
          <w:szCs w:val="24"/>
        </w:rPr>
        <w:t xml:space="preserve"> Тематика научно- исследовательских работ на данном этапе базируется на знаниях жанров устного народного творчества, в частности, на жанре  пословиц и поговорок. </w:t>
      </w:r>
    </w:p>
    <w:p w:rsidR="005D7865" w:rsidRPr="00A36553" w:rsidRDefault="005D7865" w:rsidP="005D7865">
      <w:pPr>
        <w:spacing w:after="0" w:line="240" w:lineRule="auto"/>
        <w:ind w:firstLine="567"/>
        <w:contextualSpacing/>
        <w:jc w:val="both"/>
        <w:rPr>
          <w:rFonts w:cs="Times New Roman"/>
          <w:sz w:val="24"/>
          <w:szCs w:val="24"/>
        </w:rPr>
      </w:pPr>
      <w:r w:rsidRPr="00A36553">
        <w:rPr>
          <w:rFonts w:cs="Times New Roman"/>
          <w:sz w:val="24"/>
          <w:szCs w:val="24"/>
        </w:rPr>
        <w:t>Например, определяется такая тема исследования:  «Мудрость русских пословиц и поговорок. Случайны ли в них имена собственные?», или другая тема:  «Контраст между правдой и ложью в русских народных пословицах и поговорках».</w:t>
      </w:r>
    </w:p>
    <w:p w:rsidR="005D7865" w:rsidRPr="00A36553" w:rsidRDefault="005D7865" w:rsidP="005D7865">
      <w:pPr>
        <w:pStyle w:val="af1"/>
        <w:spacing w:before="0" w:beforeAutospacing="0" w:after="0" w:afterAutospacing="0"/>
        <w:ind w:firstLine="567"/>
        <w:contextualSpacing/>
        <w:jc w:val="both"/>
      </w:pPr>
      <w:r w:rsidRPr="00CD3562">
        <w:rPr>
          <w:lang w:val="en-US"/>
        </w:rPr>
        <w:t>II</w:t>
      </w:r>
      <w:r w:rsidRPr="00CD3562">
        <w:t xml:space="preserve"> этап: 7-8 классы.</w:t>
      </w:r>
      <w:r w:rsidRPr="00A36553">
        <w:rPr>
          <w:b/>
        </w:rPr>
        <w:t xml:space="preserve">   </w:t>
      </w:r>
      <w:r w:rsidRPr="00A36553">
        <w:rPr>
          <w:rStyle w:val="af4"/>
          <w:rFonts w:eastAsiaTheme="majorEastAsia"/>
          <w:b w:val="0"/>
        </w:rPr>
        <w:t>Тема дома и семьи</w:t>
      </w:r>
      <w:r w:rsidRPr="00A36553">
        <w:rPr>
          <w:rStyle w:val="af4"/>
          <w:rFonts w:eastAsiaTheme="majorEastAsia"/>
        </w:rPr>
        <w:t xml:space="preserve"> </w:t>
      </w:r>
      <w:r w:rsidRPr="00A36553">
        <w:t xml:space="preserve">– одна из сквозных тем данного этапа.  Она звучит во многих произведениях русской литературы – </w:t>
      </w:r>
      <w:proofErr w:type="gramStart"/>
      <w:r w:rsidRPr="00A36553">
        <w:t>от</w:t>
      </w:r>
      <w:proofErr w:type="gramEnd"/>
      <w:r w:rsidRPr="00A36553">
        <w:t xml:space="preserve"> древнерусской до современной. </w:t>
      </w:r>
    </w:p>
    <w:p w:rsidR="005D7865" w:rsidRPr="00A36553" w:rsidRDefault="005D7865" w:rsidP="005D7865">
      <w:pPr>
        <w:pStyle w:val="af1"/>
        <w:spacing w:before="0" w:beforeAutospacing="0" w:after="0" w:afterAutospacing="0"/>
        <w:ind w:firstLine="567"/>
        <w:contextualSpacing/>
        <w:jc w:val="both"/>
        <w:rPr>
          <w:b/>
          <w:u w:val="single"/>
        </w:rPr>
      </w:pPr>
      <w:r w:rsidRPr="00A36553">
        <w:t xml:space="preserve">Задача наставника состоит в том, чтобы помочь укрепить творческий потенциал обучающихся, развить способности открыто </w:t>
      </w:r>
      <w:proofErr w:type="gramStart"/>
      <w:r w:rsidRPr="00A36553">
        <w:t>выражать</w:t>
      </w:r>
      <w:proofErr w:type="gramEnd"/>
      <w:r w:rsidRPr="00A36553">
        <w:t xml:space="preserve"> и аргументировано отстаивать свою нравственно оправданную позицию. Поэтому выбор тем исследовательских работ обучающихся таков: «</w:t>
      </w:r>
      <w:r w:rsidRPr="00A36553">
        <w:rPr>
          <w:rFonts w:eastAsia="TimesNewRoman,Italic"/>
          <w:iCs/>
        </w:rPr>
        <w:t>Концепт Дом в русской языковой картине мира», «</w:t>
      </w:r>
      <w:r w:rsidRPr="00A36553">
        <w:t>Идея Дома, Семьи, Земли  в миниатюрах «</w:t>
      </w:r>
      <w:proofErr w:type="spellStart"/>
      <w:r w:rsidRPr="00A36553">
        <w:t>Затеси</w:t>
      </w:r>
      <w:proofErr w:type="spellEnd"/>
      <w:r w:rsidRPr="00A36553">
        <w:t xml:space="preserve">» </w:t>
      </w:r>
      <w:proofErr w:type="spellStart"/>
      <w:r w:rsidRPr="00A36553">
        <w:t>В.П.Астафьева</w:t>
      </w:r>
      <w:proofErr w:type="spellEnd"/>
      <w:r w:rsidRPr="00A36553">
        <w:t xml:space="preserve">», «Слова  «добро, добрый» в языковой картине мира». </w:t>
      </w:r>
    </w:p>
    <w:p w:rsidR="005D7865" w:rsidRPr="00A36553" w:rsidRDefault="005D7865" w:rsidP="005D7865">
      <w:pPr>
        <w:pStyle w:val="af1"/>
        <w:spacing w:before="0" w:beforeAutospacing="0" w:after="0" w:afterAutospacing="0"/>
        <w:ind w:firstLine="567"/>
        <w:contextualSpacing/>
        <w:jc w:val="both"/>
      </w:pPr>
      <w:r w:rsidRPr="00CD3562">
        <w:rPr>
          <w:lang w:val="en-US"/>
        </w:rPr>
        <w:t>III</w:t>
      </w:r>
      <w:r w:rsidRPr="00CD3562">
        <w:t xml:space="preserve"> этап: 9-11классы.</w:t>
      </w:r>
      <w:r w:rsidRPr="00A36553">
        <w:t xml:space="preserve"> Старшеклассников интересуют такие нравственные ценности, как: любовь, забота о любимом человеке, семейная жизнь,  продолжение рода. Они могут дать как самооценку, так и сами оценить поступки окружающих в соответствии с моральными нормами, нравственными установками. Их привлекает даже область философии. Темы исследований:  «Радость – внутри человека (образы эмоций в языковой картине мира)», «Произведения, зачерпнувшие истины» («Крохотки» А.И.</w:t>
      </w:r>
      <w:r w:rsidR="003118A6">
        <w:t xml:space="preserve"> </w:t>
      </w:r>
      <w:r w:rsidRPr="00A36553">
        <w:t>Солженицына).</w:t>
      </w:r>
    </w:p>
    <w:p w:rsidR="005D7865" w:rsidRDefault="005D7865" w:rsidP="005D7865">
      <w:pPr>
        <w:pStyle w:val="af1"/>
        <w:spacing w:before="0" w:beforeAutospacing="0" w:after="0" w:afterAutospacing="0"/>
        <w:ind w:firstLine="567"/>
        <w:contextualSpacing/>
        <w:jc w:val="both"/>
      </w:pPr>
      <w:r w:rsidRPr="00A36553">
        <w:lastRenderedPageBreak/>
        <w:t>Таким образом, поэтапно выстраивается линия роста ученика как личности,</w:t>
      </w:r>
      <w:r>
        <w:t xml:space="preserve"> осуществляется</w:t>
      </w:r>
      <w:r w:rsidRPr="00A36553">
        <w:t xml:space="preserve"> реализация его интересов, способностей. Один из примеров подобного маршрута.</w:t>
      </w:r>
    </w:p>
    <w:p w:rsidR="005D7865" w:rsidRPr="00A36553" w:rsidRDefault="005D7865" w:rsidP="005D7865">
      <w:pPr>
        <w:pStyle w:val="af1"/>
        <w:spacing w:before="0" w:beforeAutospacing="0" w:after="0" w:afterAutospacing="0"/>
        <w:ind w:firstLine="567"/>
        <w:contextualSpacing/>
        <w:jc w:val="both"/>
      </w:pPr>
    </w:p>
    <w:p w:rsidR="005D7865" w:rsidRPr="00CD3562" w:rsidRDefault="005D7865" w:rsidP="005D7865">
      <w:pPr>
        <w:spacing w:after="0" w:line="240" w:lineRule="auto"/>
        <w:ind w:firstLine="567"/>
        <w:contextualSpacing/>
        <w:jc w:val="center"/>
        <w:rPr>
          <w:rFonts w:cs="Times New Roman"/>
          <w:sz w:val="24"/>
          <w:szCs w:val="24"/>
        </w:rPr>
      </w:pPr>
      <w:r w:rsidRPr="00CD3562">
        <w:rPr>
          <w:rFonts w:cs="Times New Roman"/>
          <w:sz w:val="24"/>
          <w:szCs w:val="24"/>
        </w:rPr>
        <w:t xml:space="preserve">Индивидуальный образовательный маршрут </w:t>
      </w:r>
      <w:proofErr w:type="gramStart"/>
      <w:r w:rsidRPr="00CD3562">
        <w:rPr>
          <w:rFonts w:cs="Times New Roman"/>
          <w:sz w:val="24"/>
          <w:szCs w:val="24"/>
        </w:rPr>
        <w:t>обучающейся</w:t>
      </w:r>
      <w:proofErr w:type="gramEnd"/>
      <w:r w:rsidRPr="00CD3562">
        <w:rPr>
          <w:rFonts w:cs="Times New Roman"/>
          <w:sz w:val="24"/>
          <w:szCs w:val="24"/>
        </w:rPr>
        <w:t xml:space="preserve">  (2016-2020гг)</w:t>
      </w:r>
    </w:p>
    <w:p w:rsidR="005D7865" w:rsidRPr="00A36553" w:rsidRDefault="005D7865" w:rsidP="005D7865">
      <w:pPr>
        <w:spacing w:after="0" w:line="240" w:lineRule="auto"/>
        <w:ind w:firstLine="567"/>
        <w:contextualSpacing/>
        <w:jc w:val="center"/>
        <w:rPr>
          <w:rFonts w:cs="Times New Roman"/>
          <w:b/>
          <w:i/>
          <w:sz w:val="24"/>
          <w:szCs w:val="24"/>
        </w:rPr>
      </w:pPr>
    </w:p>
    <w:tbl>
      <w:tblPr>
        <w:tblStyle w:val="afb"/>
        <w:tblW w:w="0" w:type="auto"/>
        <w:jc w:val="center"/>
        <w:tblInd w:w="-176" w:type="dxa"/>
        <w:tblLook w:val="04A0" w:firstRow="1" w:lastRow="0" w:firstColumn="1" w:lastColumn="0" w:noHBand="0" w:noVBand="1"/>
      </w:tblPr>
      <w:tblGrid>
        <w:gridCol w:w="851"/>
        <w:gridCol w:w="3722"/>
        <w:gridCol w:w="4834"/>
      </w:tblGrid>
      <w:tr w:rsidR="005D7865" w:rsidRPr="00A36553" w:rsidTr="00C17852">
        <w:trPr>
          <w:jc w:val="center"/>
        </w:trPr>
        <w:tc>
          <w:tcPr>
            <w:tcW w:w="851" w:type="dxa"/>
          </w:tcPr>
          <w:p w:rsidR="005D7865" w:rsidRPr="00A36553" w:rsidRDefault="005D7865" w:rsidP="00C17852">
            <w:pPr>
              <w:ind w:hanging="21"/>
              <w:jc w:val="center"/>
              <w:rPr>
                <w:b/>
                <w:sz w:val="24"/>
                <w:szCs w:val="24"/>
              </w:rPr>
            </w:pPr>
            <w:r w:rsidRPr="00A36553">
              <w:rPr>
                <w:sz w:val="24"/>
                <w:szCs w:val="24"/>
              </w:rPr>
              <w:t>Класс</w:t>
            </w:r>
          </w:p>
        </w:tc>
        <w:tc>
          <w:tcPr>
            <w:tcW w:w="3722" w:type="dxa"/>
          </w:tcPr>
          <w:p w:rsidR="005D7865" w:rsidRPr="00A36553" w:rsidRDefault="005D7865" w:rsidP="00C17852">
            <w:pPr>
              <w:jc w:val="center"/>
              <w:rPr>
                <w:b/>
                <w:sz w:val="24"/>
                <w:szCs w:val="24"/>
              </w:rPr>
            </w:pPr>
            <w:r w:rsidRPr="00A36553">
              <w:rPr>
                <w:sz w:val="24"/>
                <w:szCs w:val="24"/>
              </w:rPr>
              <w:t>Тема исследования</w:t>
            </w:r>
          </w:p>
        </w:tc>
        <w:tc>
          <w:tcPr>
            <w:tcW w:w="4834" w:type="dxa"/>
          </w:tcPr>
          <w:p w:rsidR="005D7865" w:rsidRPr="00A36553" w:rsidRDefault="005D7865" w:rsidP="00C17852">
            <w:pPr>
              <w:jc w:val="center"/>
              <w:rPr>
                <w:b/>
                <w:sz w:val="24"/>
                <w:szCs w:val="24"/>
              </w:rPr>
            </w:pPr>
            <w:r w:rsidRPr="00A36553">
              <w:rPr>
                <w:sz w:val="24"/>
                <w:szCs w:val="24"/>
              </w:rPr>
              <w:t>Результат</w:t>
            </w:r>
          </w:p>
        </w:tc>
      </w:tr>
      <w:tr w:rsidR="005D7865" w:rsidRPr="00A36553" w:rsidTr="00C17852">
        <w:trPr>
          <w:jc w:val="center"/>
        </w:trPr>
        <w:tc>
          <w:tcPr>
            <w:tcW w:w="851" w:type="dxa"/>
          </w:tcPr>
          <w:p w:rsidR="005D7865" w:rsidRPr="00A36553" w:rsidRDefault="005D7865" w:rsidP="00C17852">
            <w:pPr>
              <w:ind w:hanging="21"/>
              <w:jc w:val="center"/>
              <w:rPr>
                <w:sz w:val="24"/>
                <w:szCs w:val="24"/>
              </w:rPr>
            </w:pPr>
            <w:r w:rsidRPr="00A36553">
              <w:rPr>
                <w:sz w:val="24"/>
                <w:szCs w:val="24"/>
              </w:rPr>
              <w:t>5</w:t>
            </w:r>
          </w:p>
        </w:tc>
        <w:tc>
          <w:tcPr>
            <w:tcW w:w="3722" w:type="dxa"/>
          </w:tcPr>
          <w:p w:rsidR="005D7865" w:rsidRPr="00A36553" w:rsidRDefault="005D7865" w:rsidP="00C17852">
            <w:pPr>
              <w:rPr>
                <w:sz w:val="24"/>
                <w:szCs w:val="24"/>
              </w:rPr>
            </w:pPr>
            <w:r w:rsidRPr="00A36553">
              <w:rPr>
                <w:sz w:val="24"/>
                <w:szCs w:val="24"/>
              </w:rPr>
              <w:t>Контраст между правдой и ложью в русских народных пословицах и поговорках</w:t>
            </w:r>
          </w:p>
        </w:tc>
        <w:tc>
          <w:tcPr>
            <w:tcW w:w="4834" w:type="dxa"/>
          </w:tcPr>
          <w:p w:rsidR="005D7865" w:rsidRPr="00A36553" w:rsidRDefault="005D7865" w:rsidP="00C17852">
            <w:pPr>
              <w:rPr>
                <w:sz w:val="24"/>
                <w:szCs w:val="24"/>
              </w:rPr>
            </w:pPr>
            <w:r w:rsidRPr="00A36553">
              <w:rPr>
                <w:sz w:val="24"/>
                <w:szCs w:val="24"/>
              </w:rPr>
              <w:t>3-ье место на муниципальном уровне в конкурсе исследовательских работ  «Первые шаги»</w:t>
            </w:r>
          </w:p>
        </w:tc>
      </w:tr>
      <w:tr w:rsidR="005D7865" w:rsidRPr="00A36553" w:rsidTr="00C17852">
        <w:trPr>
          <w:trHeight w:val="758"/>
          <w:jc w:val="center"/>
        </w:trPr>
        <w:tc>
          <w:tcPr>
            <w:tcW w:w="851" w:type="dxa"/>
          </w:tcPr>
          <w:p w:rsidR="005D7865" w:rsidRPr="00A36553" w:rsidRDefault="005D7865" w:rsidP="00C17852">
            <w:pPr>
              <w:ind w:hanging="21"/>
              <w:jc w:val="center"/>
              <w:rPr>
                <w:sz w:val="24"/>
                <w:szCs w:val="24"/>
              </w:rPr>
            </w:pPr>
            <w:r w:rsidRPr="00A36553">
              <w:rPr>
                <w:sz w:val="24"/>
                <w:szCs w:val="24"/>
              </w:rPr>
              <w:t>6</w:t>
            </w:r>
          </w:p>
          <w:p w:rsidR="005D7865" w:rsidRPr="00A36553" w:rsidRDefault="005D7865" w:rsidP="00C17852">
            <w:pPr>
              <w:ind w:hanging="21"/>
              <w:jc w:val="center"/>
              <w:rPr>
                <w:sz w:val="24"/>
                <w:szCs w:val="24"/>
              </w:rPr>
            </w:pPr>
          </w:p>
          <w:p w:rsidR="005D7865" w:rsidRPr="00A36553" w:rsidRDefault="005D7865" w:rsidP="00C17852">
            <w:pPr>
              <w:ind w:hanging="21"/>
              <w:jc w:val="center"/>
              <w:rPr>
                <w:sz w:val="24"/>
                <w:szCs w:val="24"/>
              </w:rPr>
            </w:pPr>
          </w:p>
        </w:tc>
        <w:tc>
          <w:tcPr>
            <w:tcW w:w="3722" w:type="dxa"/>
          </w:tcPr>
          <w:p w:rsidR="005D7865" w:rsidRPr="00A36553" w:rsidRDefault="005D7865" w:rsidP="00C17852">
            <w:pPr>
              <w:rPr>
                <w:sz w:val="24"/>
                <w:szCs w:val="24"/>
              </w:rPr>
            </w:pPr>
            <w:r w:rsidRPr="00A36553">
              <w:rPr>
                <w:sz w:val="24"/>
                <w:szCs w:val="24"/>
              </w:rPr>
              <w:t>Подход к слову «память» как категории мышления и логики</w:t>
            </w:r>
          </w:p>
        </w:tc>
        <w:tc>
          <w:tcPr>
            <w:tcW w:w="4834" w:type="dxa"/>
          </w:tcPr>
          <w:p w:rsidR="005D7865" w:rsidRPr="00A36553" w:rsidRDefault="005D7865" w:rsidP="00C17852">
            <w:pPr>
              <w:rPr>
                <w:sz w:val="24"/>
                <w:szCs w:val="24"/>
              </w:rPr>
            </w:pPr>
            <w:r w:rsidRPr="00A36553">
              <w:rPr>
                <w:sz w:val="24"/>
                <w:szCs w:val="24"/>
              </w:rPr>
              <w:t>2-ое место на муниципальном уровне в конкурсе исследовательских работ  «Эврика»</w:t>
            </w:r>
          </w:p>
        </w:tc>
      </w:tr>
      <w:tr w:rsidR="005D7865" w:rsidRPr="00A36553" w:rsidTr="00C17852">
        <w:trPr>
          <w:trHeight w:val="573"/>
          <w:jc w:val="center"/>
        </w:trPr>
        <w:tc>
          <w:tcPr>
            <w:tcW w:w="851" w:type="dxa"/>
          </w:tcPr>
          <w:p w:rsidR="005D7865" w:rsidRPr="00A36553" w:rsidRDefault="005D7865" w:rsidP="00C17852">
            <w:pPr>
              <w:ind w:hanging="21"/>
              <w:jc w:val="center"/>
              <w:rPr>
                <w:sz w:val="24"/>
                <w:szCs w:val="24"/>
              </w:rPr>
            </w:pPr>
            <w:r w:rsidRPr="00A36553">
              <w:rPr>
                <w:sz w:val="24"/>
                <w:szCs w:val="24"/>
              </w:rPr>
              <w:t>8</w:t>
            </w:r>
          </w:p>
          <w:p w:rsidR="005D7865" w:rsidRPr="00A36553" w:rsidRDefault="005D7865" w:rsidP="00C17852">
            <w:pPr>
              <w:ind w:hanging="21"/>
              <w:jc w:val="center"/>
              <w:rPr>
                <w:sz w:val="24"/>
                <w:szCs w:val="24"/>
              </w:rPr>
            </w:pPr>
          </w:p>
        </w:tc>
        <w:tc>
          <w:tcPr>
            <w:tcW w:w="3722" w:type="dxa"/>
          </w:tcPr>
          <w:p w:rsidR="005D7865" w:rsidRPr="00A36553" w:rsidRDefault="005D7865" w:rsidP="00C17852">
            <w:pPr>
              <w:rPr>
                <w:sz w:val="24"/>
                <w:szCs w:val="24"/>
              </w:rPr>
            </w:pPr>
            <w:r w:rsidRPr="00A36553">
              <w:rPr>
                <w:color w:val="000000"/>
                <w:sz w:val="24"/>
                <w:szCs w:val="24"/>
              </w:rPr>
              <w:t xml:space="preserve">«Если душа родилась крылатой…» </w:t>
            </w:r>
          </w:p>
        </w:tc>
        <w:tc>
          <w:tcPr>
            <w:tcW w:w="4834" w:type="dxa"/>
          </w:tcPr>
          <w:p w:rsidR="005D7865" w:rsidRPr="00A36553" w:rsidRDefault="005D7865" w:rsidP="00C17852">
            <w:pPr>
              <w:rPr>
                <w:sz w:val="24"/>
                <w:szCs w:val="24"/>
              </w:rPr>
            </w:pPr>
            <w:r w:rsidRPr="00A36553">
              <w:rPr>
                <w:sz w:val="24"/>
                <w:szCs w:val="24"/>
              </w:rPr>
              <w:t>2 место на  муниципальном уровне в конкурсе исследовательских работ  НОУ</w:t>
            </w:r>
          </w:p>
        </w:tc>
      </w:tr>
      <w:tr w:rsidR="005D7865" w:rsidRPr="00A36553" w:rsidTr="00C17852">
        <w:trPr>
          <w:jc w:val="center"/>
        </w:trPr>
        <w:tc>
          <w:tcPr>
            <w:tcW w:w="851" w:type="dxa"/>
          </w:tcPr>
          <w:p w:rsidR="005D7865" w:rsidRPr="00A36553" w:rsidRDefault="005D7865" w:rsidP="00C17852">
            <w:pPr>
              <w:ind w:hanging="21"/>
              <w:jc w:val="center"/>
              <w:rPr>
                <w:sz w:val="24"/>
                <w:szCs w:val="24"/>
              </w:rPr>
            </w:pPr>
            <w:r w:rsidRPr="00A36553">
              <w:rPr>
                <w:sz w:val="24"/>
                <w:szCs w:val="24"/>
              </w:rPr>
              <w:t>9</w:t>
            </w:r>
          </w:p>
        </w:tc>
        <w:tc>
          <w:tcPr>
            <w:tcW w:w="3722" w:type="dxa"/>
          </w:tcPr>
          <w:p w:rsidR="005D7865" w:rsidRPr="00A36553" w:rsidRDefault="005D7865" w:rsidP="00C17852">
            <w:pPr>
              <w:contextualSpacing/>
              <w:rPr>
                <w:sz w:val="24"/>
                <w:szCs w:val="24"/>
              </w:rPr>
            </w:pPr>
            <w:r w:rsidRPr="00A36553">
              <w:rPr>
                <w:sz w:val="24"/>
                <w:szCs w:val="24"/>
              </w:rPr>
              <w:t xml:space="preserve">Изготовление интерьерных кукол  как способ  выражения творческого потенциала и души мастера (секция </w:t>
            </w:r>
            <w:proofErr w:type="spellStart"/>
            <w:r w:rsidRPr="00A36553">
              <w:rPr>
                <w:sz w:val="24"/>
                <w:szCs w:val="24"/>
              </w:rPr>
              <w:t>культуралогии</w:t>
            </w:r>
            <w:proofErr w:type="spellEnd"/>
            <w:r w:rsidRPr="00A36553">
              <w:rPr>
                <w:sz w:val="24"/>
                <w:szCs w:val="24"/>
              </w:rPr>
              <w:t>)</w:t>
            </w:r>
          </w:p>
        </w:tc>
        <w:tc>
          <w:tcPr>
            <w:tcW w:w="4834" w:type="dxa"/>
          </w:tcPr>
          <w:p w:rsidR="005D7865" w:rsidRPr="00A36553" w:rsidRDefault="005D7865" w:rsidP="00C17852">
            <w:pPr>
              <w:rPr>
                <w:sz w:val="24"/>
                <w:szCs w:val="24"/>
              </w:rPr>
            </w:pPr>
            <w:r w:rsidRPr="00A36553">
              <w:rPr>
                <w:sz w:val="24"/>
                <w:szCs w:val="24"/>
              </w:rPr>
              <w:t>3 место на  муниципальном уровне в конкурсе исследовательских работ  НОУ</w:t>
            </w:r>
          </w:p>
        </w:tc>
      </w:tr>
    </w:tbl>
    <w:p w:rsidR="005D7865" w:rsidRPr="00A36553" w:rsidRDefault="005D7865" w:rsidP="005D7865">
      <w:pPr>
        <w:shd w:val="clear" w:color="auto" w:fill="FFFFFF"/>
        <w:spacing w:after="0" w:line="240" w:lineRule="auto"/>
        <w:ind w:firstLine="567"/>
        <w:contextualSpacing/>
        <w:jc w:val="both"/>
        <w:rPr>
          <w:rFonts w:eastAsia="Times New Roman" w:cs="Times New Roman"/>
          <w:color w:val="000000"/>
          <w:sz w:val="24"/>
          <w:szCs w:val="24"/>
          <w:lang w:eastAsia="ru-RU"/>
        </w:rPr>
      </w:pPr>
      <w:r w:rsidRPr="00A36553">
        <w:rPr>
          <w:rFonts w:cs="Times New Roman"/>
          <w:color w:val="000000"/>
          <w:sz w:val="24"/>
          <w:szCs w:val="24"/>
          <w:shd w:val="clear" w:color="auto" w:fill="FFFFFF"/>
        </w:rPr>
        <w:t>Известный педагог И.П. Волков в своё время высказал мнение о том, что «развить способности – это значит вооружить ребёнка способом деятельности, дать ему в руки ключ, принцип выполнения работы, создать условия для выявления и расцвета его одарённости».</w:t>
      </w:r>
    </w:p>
    <w:p w:rsidR="005D7865" w:rsidRDefault="005D7865" w:rsidP="005D7865">
      <w:pPr>
        <w:spacing w:after="0" w:line="240" w:lineRule="auto"/>
        <w:ind w:firstLine="567"/>
        <w:contextualSpacing/>
        <w:jc w:val="both"/>
        <w:rPr>
          <w:rFonts w:cs="Times New Roman"/>
          <w:sz w:val="24"/>
          <w:szCs w:val="24"/>
        </w:rPr>
      </w:pPr>
      <w:r w:rsidRPr="00A36553">
        <w:rPr>
          <w:rFonts w:cs="Times New Roman"/>
          <w:sz w:val="24"/>
          <w:szCs w:val="24"/>
        </w:rPr>
        <w:t xml:space="preserve">Одним из приемов развития творческих способностей является  участие в творческих мероприятиях. </w:t>
      </w:r>
      <w:proofErr w:type="gramStart"/>
      <w:r>
        <w:rPr>
          <w:rFonts w:cs="Times New Roman"/>
          <w:sz w:val="24"/>
          <w:szCs w:val="24"/>
        </w:rPr>
        <w:t>Обучающиеся</w:t>
      </w:r>
      <w:proofErr w:type="gramEnd"/>
      <w:r>
        <w:rPr>
          <w:rFonts w:cs="Times New Roman"/>
          <w:sz w:val="24"/>
          <w:szCs w:val="24"/>
        </w:rPr>
        <w:t xml:space="preserve"> МБОУ «</w:t>
      </w:r>
      <w:proofErr w:type="spellStart"/>
      <w:r>
        <w:rPr>
          <w:rFonts w:cs="Times New Roman"/>
          <w:sz w:val="24"/>
          <w:szCs w:val="24"/>
        </w:rPr>
        <w:t>Бырминская</w:t>
      </w:r>
      <w:proofErr w:type="spellEnd"/>
      <w:r>
        <w:rPr>
          <w:rFonts w:cs="Times New Roman"/>
          <w:sz w:val="24"/>
          <w:szCs w:val="24"/>
        </w:rPr>
        <w:t xml:space="preserve"> СОШ»</w:t>
      </w:r>
      <w:r w:rsidRPr="00A36553">
        <w:rPr>
          <w:rFonts w:cs="Times New Roman"/>
          <w:sz w:val="24"/>
          <w:szCs w:val="24"/>
        </w:rPr>
        <w:t xml:space="preserve"> ежегодно становятся призерами конкурса – фестиваля «Начало начал», выступая в различных номинациях. Самым  результативным выступлением на фестивале является секция </w:t>
      </w:r>
      <w:r>
        <w:rPr>
          <w:rFonts w:cs="Times New Roman"/>
          <w:sz w:val="24"/>
          <w:szCs w:val="24"/>
        </w:rPr>
        <w:t>«Юные журналисты»</w:t>
      </w:r>
      <w:r w:rsidRPr="00A36553">
        <w:rPr>
          <w:rFonts w:cs="Times New Roman"/>
          <w:sz w:val="24"/>
          <w:szCs w:val="24"/>
        </w:rPr>
        <w:t xml:space="preserve">. </w:t>
      </w:r>
      <w:r>
        <w:rPr>
          <w:rFonts w:cs="Times New Roman"/>
          <w:sz w:val="24"/>
          <w:szCs w:val="24"/>
        </w:rPr>
        <w:t>Успех обеспечен тем, что обучающиеся, увлеченные журналистской работой, з</w:t>
      </w:r>
      <w:r w:rsidRPr="00A36553">
        <w:rPr>
          <w:rFonts w:cs="Times New Roman"/>
          <w:sz w:val="24"/>
          <w:szCs w:val="24"/>
        </w:rPr>
        <w:t>анима</w:t>
      </w:r>
      <w:r>
        <w:rPr>
          <w:rFonts w:cs="Times New Roman"/>
          <w:sz w:val="24"/>
          <w:szCs w:val="24"/>
        </w:rPr>
        <w:t>ются</w:t>
      </w:r>
      <w:r w:rsidRPr="00A36553">
        <w:rPr>
          <w:rFonts w:cs="Times New Roman"/>
          <w:sz w:val="24"/>
          <w:szCs w:val="24"/>
        </w:rPr>
        <w:t xml:space="preserve"> в школьном кружке «</w:t>
      </w:r>
      <w:proofErr w:type="spellStart"/>
      <w:r w:rsidRPr="00A36553">
        <w:rPr>
          <w:rFonts w:cs="Times New Roman"/>
          <w:sz w:val="24"/>
          <w:szCs w:val="24"/>
        </w:rPr>
        <w:t>Юнкор</w:t>
      </w:r>
      <w:proofErr w:type="spellEnd"/>
      <w:r w:rsidRPr="00A36553">
        <w:rPr>
          <w:rFonts w:cs="Times New Roman"/>
          <w:sz w:val="24"/>
          <w:szCs w:val="24"/>
        </w:rPr>
        <w:t>», явля</w:t>
      </w:r>
      <w:r>
        <w:rPr>
          <w:rFonts w:cs="Times New Roman"/>
          <w:sz w:val="24"/>
          <w:szCs w:val="24"/>
        </w:rPr>
        <w:t>ются корреспондентами</w:t>
      </w:r>
      <w:r w:rsidRPr="00A36553">
        <w:rPr>
          <w:rFonts w:cs="Times New Roman"/>
          <w:sz w:val="24"/>
          <w:szCs w:val="24"/>
        </w:rPr>
        <w:t xml:space="preserve"> газеты «Школьная планета», </w:t>
      </w:r>
      <w:r>
        <w:rPr>
          <w:rFonts w:cs="Times New Roman"/>
          <w:sz w:val="24"/>
          <w:szCs w:val="24"/>
        </w:rPr>
        <w:t xml:space="preserve">где </w:t>
      </w:r>
      <w:r w:rsidRPr="00A36553">
        <w:rPr>
          <w:rFonts w:cs="Times New Roman"/>
          <w:sz w:val="24"/>
          <w:szCs w:val="24"/>
        </w:rPr>
        <w:t>наб</w:t>
      </w:r>
      <w:r>
        <w:rPr>
          <w:rFonts w:cs="Times New Roman"/>
          <w:sz w:val="24"/>
          <w:szCs w:val="24"/>
        </w:rPr>
        <w:t>и</w:t>
      </w:r>
      <w:r w:rsidRPr="00A36553">
        <w:rPr>
          <w:rFonts w:cs="Times New Roman"/>
          <w:sz w:val="24"/>
          <w:szCs w:val="24"/>
        </w:rPr>
        <w:t>ра</w:t>
      </w:r>
      <w:r>
        <w:rPr>
          <w:rFonts w:cs="Times New Roman"/>
          <w:sz w:val="24"/>
          <w:szCs w:val="24"/>
        </w:rPr>
        <w:t>ются</w:t>
      </w:r>
      <w:r w:rsidRPr="00A36553">
        <w:rPr>
          <w:rFonts w:cs="Times New Roman"/>
          <w:sz w:val="24"/>
          <w:szCs w:val="24"/>
        </w:rPr>
        <w:t xml:space="preserve"> опыта и  получа</w:t>
      </w:r>
      <w:r>
        <w:rPr>
          <w:rFonts w:cs="Times New Roman"/>
          <w:sz w:val="24"/>
          <w:szCs w:val="24"/>
        </w:rPr>
        <w:t xml:space="preserve">ют </w:t>
      </w:r>
      <w:r w:rsidRPr="00A36553">
        <w:rPr>
          <w:rFonts w:cs="Times New Roman"/>
          <w:sz w:val="24"/>
          <w:szCs w:val="24"/>
        </w:rPr>
        <w:t xml:space="preserve"> навыки в журналистской работе. </w:t>
      </w:r>
    </w:p>
    <w:p w:rsidR="005D7865" w:rsidRPr="00A36553" w:rsidRDefault="005D7865" w:rsidP="005D7865">
      <w:pPr>
        <w:spacing w:after="0" w:line="240" w:lineRule="auto"/>
        <w:ind w:firstLine="567"/>
        <w:contextualSpacing/>
        <w:jc w:val="both"/>
        <w:rPr>
          <w:rFonts w:cs="Times New Roman"/>
          <w:sz w:val="24"/>
          <w:szCs w:val="24"/>
        </w:rPr>
      </w:pPr>
    </w:p>
    <w:p w:rsidR="005D7865" w:rsidRPr="00CD3562" w:rsidRDefault="005D7865" w:rsidP="00CD3562">
      <w:pPr>
        <w:spacing w:after="0" w:line="240" w:lineRule="auto"/>
        <w:ind w:firstLine="567"/>
        <w:contextualSpacing/>
        <w:jc w:val="center"/>
        <w:rPr>
          <w:rFonts w:cs="Times New Roman"/>
          <w:sz w:val="24"/>
          <w:szCs w:val="24"/>
        </w:rPr>
      </w:pPr>
      <w:r w:rsidRPr="00CD3562">
        <w:rPr>
          <w:rFonts w:cs="Times New Roman"/>
          <w:sz w:val="24"/>
          <w:szCs w:val="24"/>
        </w:rPr>
        <w:t xml:space="preserve">Индивидуальный образовательный маршрут </w:t>
      </w:r>
      <w:proofErr w:type="gramStart"/>
      <w:r w:rsidRPr="00CD3562">
        <w:rPr>
          <w:rFonts w:cs="Times New Roman"/>
          <w:sz w:val="24"/>
          <w:szCs w:val="24"/>
        </w:rPr>
        <w:t>обучающейся</w:t>
      </w:r>
      <w:proofErr w:type="gramEnd"/>
      <w:r w:rsidRPr="00CD3562">
        <w:rPr>
          <w:rFonts w:cs="Times New Roman"/>
          <w:sz w:val="24"/>
          <w:szCs w:val="24"/>
        </w:rPr>
        <w:t xml:space="preserve"> (2017-2020гг)</w:t>
      </w:r>
    </w:p>
    <w:p w:rsidR="005D7865" w:rsidRPr="00A36553" w:rsidRDefault="005D7865" w:rsidP="005D7865">
      <w:pPr>
        <w:spacing w:after="0" w:line="240" w:lineRule="auto"/>
        <w:ind w:firstLine="567"/>
        <w:contextualSpacing/>
        <w:jc w:val="both"/>
        <w:rPr>
          <w:rFonts w:cs="Times New Roman"/>
          <w:b/>
          <w:i/>
          <w:sz w:val="24"/>
          <w:szCs w:val="24"/>
        </w:rPr>
      </w:pPr>
    </w:p>
    <w:tbl>
      <w:tblPr>
        <w:tblStyle w:val="afb"/>
        <w:tblW w:w="8646" w:type="dxa"/>
        <w:jc w:val="center"/>
        <w:tblLook w:val="04A0" w:firstRow="1" w:lastRow="0" w:firstColumn="1" w:lastColumn="0" w:noHBand="0" w:noVBand="1"/>
      </w:tblPr>
      <w:tblGrid>
        <w:gridCol w:w="816"/>
        <w:gridCol w:w="3650"/>
        <w:gridCol w:w="4180"/>
      </w:tblGrid>
      <w:tr w:rsidR="005D7865" w:rsidRPr="00A36553" w:rsidTr="00C17852">
        <w:trPr>
          <w:jc w:val="center"/>
        </w:trPr>
        <w:tc>
          <w:tcPr>
            <w:tcW w:w="816" w:type="dxa"/>
          </w:tcPr>
          <w:p w:rsidR="005D7865" w:rsidRPr="00A36553" w:rsidRDefault="005D7865" w:rsidP="00C17852">
            <w:pPr>
              <w:jc w:val="center"/>
              <w:rPr>
                <w:b/>
                <w:sz w:val="24"/>
                <w:szCs w:val="24"/>
              </w:rPr>
            </w:pPr>
            <w:r w:rsidRPr="00A36553">
              <w:rPr>
                <w:sz w:val="24"/>
                <w:szCs w:val="24"/>
              </w:rPr>
              <w:t>Класс</w:t>
            </w:r>
          </w:p>
        </w:tc>
        <w:tc>
          <w:tcPr>
            <w:tcW w:w="3650" w:type="dxa"/>
          </w:tcPr>
          <w:p w:rsidR="005D7865" w:rsidRPr="00A36553" w:rsidRDefault="005D7865" w:rsidP="00C17852">
            <w:pPr>
              <w:ind w:firstLine="567"/>
              <w:jc w:val="center"/>
              <w:rPr>
                <w:b/>
                <w:sz w:val="24"/>
                <w:szCs w:val="24"/>
              </w:rPr>
            </w:pPr>
            <w:r w:rsidRPr="00A36553">
              <w:rPr>
                <w:sz w:val="24"/>
                <w:szCs w:val="24"/>
              </w:rPr>
              <w:t>Тема выступления</w:t>
            </w:r>
          </w:p>
        </w:tc>
        <w:tc>
          <w:tcPr>
            <w:tcW w:w="4180" w:type="dxa"/>
          </w:tcPr>
          <w:p w:rsidR="005D7865" w:rsidRPr="00A36553" w:rsidRDefault="005D7865" w:rsidP="00C17852">
            <w:pPr>
              <w:ind w:firstLine="567"/>
              <w:jc w:val="center"/>
              <w:rPr>
                <w:b/>
                <w:sz w:val="24"/>
                <w:szCs w:val="24"/>
              </w:rPr>
            </w:pPr>
            <w:r w:rsidRPr="00A36553">
              <w:rPr>
                <w:sz w:val="24"/>
                <w:szCs w:val="24"/>
              </w:rPr>
              <w:t>Результат</w:t>
            </w:r>
          </w:p>
        </w:tc>
      </w:tr>
      <w:tr w:rsidR="005D7865" w:rsidRPr="00A36553" w:rsidTr="00C17852">
        <w:trPr>
          <w:jc w:val="center"/>
        </w:trPr>
        <w:tc>
          <w:tcPr>
            <w:tcW w:w="816" w:type="dxa"/>
          </w:tcPr>
          <w:p w:rsidR="005D7865" w:rsidRPr="00A36553" w:rsidRDefault="005D7865" w:rsidP="00C17852">
            <w:pPr>
              <w:contextualSpacing/>
              <w:jc w:val="center"/>
              <w:rPr>
                <w:sz w:val="24"/>
                <w:szCs w:val="24"/>
              </w:rPr>
            </w:pPr>
            <w:r w:rsidRPr="00A36553">
              <w:rPr>
                <w:sz w:val="24"/>
                <w:szCs w:val="24"/>
              </w:rPr>
              <w:t>6</w:t>
            </w:r>
          </w:p>
        </w:tc>
        <w:tc>
          <w:tcPr>
            <w:tcW w:w="3650" w:type="dxa"/>
          </w:tcPr>
          <w:p w:rsidR="005D7865" w:rsidRPr="00A36553" w:rsidRDefault="005D7865" w:rsidP="00C17852">
            <w:pPr>
              <w:contextualSpacing/>
              <w:rPr>
                <w:sz w:val="24"/>
                <w:szCs w:val="24"/>
              </w:rPr>
            </w:pPr>
            <w:r w:rsidRPr="00A36553">
              <w:rPr>
                <w:sz w:val="24"/>
                <w:szCs w:val="24"/>
              </w:rPr>
              <w:t>Конкурс школьных стенгазет</w:t>
            </w:r>
          </w:p>
        </w:tc>
        <w:tc>
          <w:tcPr>
            <w:tcW w:w="4180" w:type="dxa"/>
          </w:tcPr>
          <w:p w:rsidR="005D7865" w:rsidRPr="00A36553" w:rsidRDefault="005D7865" w:rsidP="00C17852">
            <w:pPr>
              <w:ind w:firstLine="34"/>
              <w:contextualSpacing/>
              <w:rPr>
                <w:sz w:val="24"/>
                <w:szCs w:val="24"/>
              </w:rPr>
            </w:pPr>
            <w:r w:rsidRPr="00A36553">
              <w:rPr>
                <w:sz w:val="24"/>
                <w:szCs w:val="24"/>
              </w:rPr>
              <w:t>1место в муниципальном конкурсе-фестивале «Начало начал»</w:t>
            </w:r>
          </w:p>
        </w:tc>
      </w:tr>
      <w:tr w:rsidR="005D7865" w:rsidRPr="00A36553" w:rsidTr="00C17852">
        <w:trPr>
          <w:jc w:val="center"/>
        </w:trPr>
        <w:tc>
          <w:tcPr>
            <w:tcW w:w="816" w:type="dxa"/>
          </w:tcPr>
          <w:p w:rsidR="005D7865" w:rsidRPr="00A36553" w:rsidRDefault="005D7865" w:rsidP="00C17852">
            <w:pPr>
              <w:contextualSpacing/>
              <w:jc w:val="center"/>
              <w:rPr>
                <w:sz w:val="24"/>
                <w:szCs w:val="24"/>
              </w:rPr>
            </w:pPr>
            <w:r w:rsidRPr="00A36553">
              <w:rPr>
                <w:sz w:val="24"/>
                <w:szCs w:val="24"/>
              </w:rPr>
              <w:t>7</w:t>
            </w:r>
          </w:p>
        </w:tc>
        <w:tc>
          <w:tcPr>
            <w:tcW w:w="3650" w:type="dxa"/>
          </w:tcPr>
          <w:p w:rsidR="005D7865" w:rsidRPr="00A36553" w:rsidRDefault="005D7865" w:rsidP="00C17852">
            <w:pPr>
              <w:contextualSpacing/>
              <w:rPr>
                <w:sz w:val="24"/>
                <w:szCs w:val="24"/>
              </w:rPr>
            </w:pPr>
            <w:r w:rsidRPr="00A36553">
              <w:rPr>
                <w:sz w:val="24"/>
                <w:szCs w:val="24"/>
              </w:rPr>
              <w:t>Очерк «Человек удивительной судьбы</w:t>
            </w:r>
          </w:p>
        </w:tc>
        <w:tc>
          <w:tcPr>
            <w:tcW w:w="4180" w:type="dxa"/>
          </w:tcPr>
          <w:p w:rsidR="005D7865" w:rsidRPr="00A36553" w:rsidRDefault="005D7865" w:rsidP="00C17852">
            <w:pPr>
              <w:ind w:firstLine="34"/>
              <w:contextualSpacing/>
              <w:rPr>
                <w:sz w:val="24"/>
                <w:szCs w:val="24"/>
              </w:rPr>
            </w:pPr>
            <w:r w:rsidRPr="00A36553">
              <w:rPr>
                <w:sz w:val="24"/>
                <w:szCs w:val="24"/>
              </w:rPr>
              <w:t xml:space="preserve">1место в муниципальном конкурсе, Лауреат фестиваля «Начало» в </w:t>
            </w:r>
            <w:proofErr w:type="spellStart"/>
            <w:r w:rsidRPr="00A36553">
              <w:rPr>
                <w:sz w:val="24"/>
                <w:szCs w:val="24"/>
              </w:rPr>
              <w:t>г</w:t>
            </w:r>
            <w:proofErr w:type="gramStart"/>
            <w:r w:rsidRPr="00A36553">
              <w:rPr>
                <w:sz w:val="24"/>
                <w:szCs w:val="24"/>
              </w:rPr>
              <w:t>.Р</w:t>
            </w:r>
            <w:proofErr w:type="gramEnd"/>
            <w:r w:rsidRPr="00A36553">
              <w:rPr>
                <w:sz w:val="24"/>
                <w:szCs w:val="24"/>
              </w:rPr>
              <w:t>язань</w:t>
            </w:r>
            <w:proofErr w:type="spellEnd"/>
          </w:p>
        </w:tc>
      </w:tr>
      <w:tr w:rsidR="005D7865" w:rsidRPr="00A36553" w:rsidTr="00C17852">
        <w:trPr>
          <w:jc w:val="center"/>
        </w:trPr>
        <w:tc>
          <w:tcPr>
            <w:tcW w:w="816" w:type="dxa"/>
          </w:tcPr>
          <w:p w:rsidR="005D7865" w:rsidRPr="00A36553" w:rsidRDefault="005D7865" w:rsidP="00C17852">
            <w:pPr>
              <w:contextualSpacing/>
              <w:jc w:val="center"/>
              <w:rPr>
                <w:sz w:val="24"/>
                <w:szCs w:val="24"/>
              </w:rPr>
            </w:pPr>
            <w:r w:rsidRPr="00A36553">
              <w:rPr>
                <w:sz w:val="24"/>
                <w:szCs w:val="24"/>
              </w:rPr>
              <w:t>8</w:t>
            </w:r>
          </w:p>
        </w:tc>
        <w:tc>
          <w:tcPr>
            <w:tcW w:w="3650" w:type="dxa"/>
          </w:tcPr>
          <w:p w:rsidR="005D7865" w:rsidRPr="00A36553" w:rsidRDefault="005D7865" w:rsidP="00C17852">
            <w:pPr>
              <w:rPr>
                <w:sz w:val="24"/>
                <w:szCs w:val="24"/>
              </w:rPr>
            </w:pPr>
            <w:r w:rsidRPr="00A36553">
              <w:rPr>
                <w:sz w:val="24"/>
                <w:szCs w:val="24"/>
              </w:rPr>
              <w:t>Портретный очерк «Человек со светлой душой поэта»</w:t>
            </w:r>
          </w:p>
        </w:tc>
        <w:tc>
          <w:tcPr>
            <w:tcW w:w="4180" w:type="dxa"/>
          </w:tcPr>
          <w:p w:rsidR="005D7865" w:rsidRPr="00A36553" w:rsidRDefault="005D7865" w:rsidP="00C17852">
            <w:pPr>
              <w:ind w:firstLine="34"/>
              <w:contextualSpacing/>
              <w:rPr>
                <w:sz w:val="24"/>
                <w:szCs w:val="24"/>
              </w:rPr>
            </w:pPr>
            <w:r w:rsidRPr="00A36553">
              <w:rPr>
                <w:sz w:val="24"/>
                <w:szCs w:val="24"/>
              </w:rPr>
              <w:t xml:space="preserve">1место в муниципальном конкурсе, призер фестиваля «Начало» в </w:t>
            </w:r>
            <w:proofErr w:type="spellStart"/>
            <w:r w:rsidRPr="00A36553">
              <w:rPr>
                <w:sz w:val="24"/>
                <w:szCs w:val="24"/>
              </w:rPr>
              <w:t>г</w:t>
            </w:r>
            <w:proofErr w:type="gramStart"/>
            <w:r w:rsidRPr="00A36553">
              <w:rPr>
                <w:sz w:val="24"/>
                <w:szCs w:val="24"/>
              </w:rPr>
              <w:t>.Р</w:t>
            </w:r>
            <w:proofErr w:type="gramEnd"/>
            <w:r w:rsidRPr="00A36553">
              <w:rPr>
                <w:sz w:val="24"/>
                <w:szCs w:val="24"/>
              </w:rPr>
              <w:t>язань</w:t>
            </w:r>
            <w:proofErr w:type="spellEnd"/>
          </w:p>
        </w:tc>
      </w:tr>
      <w:tr w:rsidR="005D7865" w:rsidRPr="00A36553" w:rsidTr="00C17852">
        <w:trPr>
          <w:jc w:val="center"/>
        </w:trPr>
        <w:tc>
          <w:tcPr>
            <w:tcW w:w="816" w:type="dxa"/>
          </w:tcPr>
          <w:p w:rsidR="005D7865" w:rsidRPr="00A36553" w:rsidRDefault="005D7865" w:rsidP="00C17852">
            <w:pPr>
              <w:contextualSpacing/>
              <w:jc w:val="center"/>
              <w:rPr>
                <w:sz w:val="24"/>
                <w:szCs w:val="24"/>
              </w:rPr>
            </w:pPr>
            <w:r w:rsidRPr="00A36553">
              <w:rPr>
                <w:sz w:val="24"/>
                <w:szCs w:val="24"/>
              </w:rPr>
              <w:t>9</w:t>
            </w:r>
          </w:p>
        </w:tc>
        <w:tc>
          <w:tcPr>
            <w:tcW w:w="3650" w:type="dxa"/>
          </w:tcPr>
          <w:p w:rsidR="005D7865" w:rsidRPr="001F7030" w:rsidRDefault="005D7865" w:rsidP="00C17852">
            <w:pPr>
              <w:rPr>
                <w:color w:val="000000"/>
                <w:sz w:val="24"/>
                <w:szCs w:val="24"/>
              </w:rPr>
            </w:pPr>
            <w:r w:rsidRPr="00A36553">
              <w:rPr>
                <w:color w:val="000000"/>
                <w:sz w:val="24"/>
                <w:szCs w:val="24"/>
              </w:rPr>
              <w:t>Эссе «Мой прадед на фронте воевал»</w:t>
            </w:r>
          </w:p>
        </w:tc>
        <w:tc>
          <w:tcPr>
            <w:tcW w:w="4180" w:type="dxa"/>
          </w:tcPr>
          <w:p w:rsidR="005D7865" w:rsidRPr="00A36553" w:rsidRDefault="005D7865" w:rsidP="00C17852">
            <w:pPr>
              <w:ind w:firstLine="34"/>
              <w:contextualSpacing/>
              <w:rPr>
                <w:sz w:val="24"/>
                <w:szCs w:val="24"/>
              </w:rPr>
            </w:pPr>
            <w:r w:rsidRPr="00A36553">
              <w:rPr>
                <w:sz w:val="24"/>
                <w:szCs w:val="24"/>
              </w:rPr>
              <w:t>1место в муниципальном конкурсе-фестивале «Начало начал»</w:t>
            </w:r>
          </w:p>
        </w:tc>
      </w:tr>
    </w:tbl>
    <w:p w:rsidR="005D7865" w:rsidRPr="00A36553" w:rsidRDefault="005D7865" w:rsidP="005D7865">
      <w:pPr>
        <w:shd w:val="clear" w:color="auto" w:fill="FFFFFF"/>
        <w:spacing w:after="0" w:line="240" w:lineRule="auto"/>
        <w:ind w:firstLine="567"/>
        <w:jc w:val="both"/>
        <w:rPr>
          <w:rFonts w:eastAsia="Times New Roman" w:cs="Times New Roman"/>
          <w:color w:val="000000"/>
          <w:sz w:val="24"/>
          <w:szCs w:val="24"/>
          <w:lang w:eastAsia="ru-RU"/>
        </w:rPr>
      </w:pPr>
      <w:r w:rsidRPr="00A36553">
        <w:rPr>
          <w:rFonts w:eastAsia="Times New Roman" w:cs="Times New Roman"/>
          <w:color w:val="000000"/>
          <w:sz w:val="24"/>
          <w:szCs w:val="24"/>
          <w:lang w:eastAsia="ru-RU"/>
        </w:rPr>
        <w:t>Таким образом, индивидуальный образовательный маршрут – это технология, которая способствует самореализации воспитанника и педагога,  она становится персональным путем реализации личностного потенциала воспитанника в условиях внеурочной деятельности.</w:t>
      </w:r>
    </w:p>
    <w:p w:rsidR="005D7865" w:rsidRPr="00A36553" w:rsidRDefault="005D7865" w:rsidP="005D7865">
      <w:pPr>
        <w:spacing w:after="0" w:line="240" w:lineRule="auto"/>
        <w:ind w:firstLine="567"/>
        <w:contextualSpacing/>
        <w:jc w:val="both"/>
        <w:rPr>
          <w:rFonts w:cs="Times New Roman"/>
          <w:sz w:val="24"/>
          <w:szCs w:val="24"/>
        </w:rPr>
      </w:pPr>
    </w:p>
    <w:p w:rsidR="005D7865" w:rsidRDefault="005D7865" w:rsidP="007B3A5C">
      <w:pPr>
        <w:pStyle w:val="ab"/>
      </w:pPr>
    </w:p>
    <w:p w:rsidR="000746FA" w:rsidRDefault="000746FA">
      <w:pPr>
        <w:rPr>
          <w:rFonts w:cs="Times New Roman"/>
          <w:i/>
          <w:sz w:val="24"/>
        </w:rPr>
      </w:pPr>
      <w:r>
        <w:br w:type="page"/>
      </w:r>
    </w:p>
    <w:p w:rsidR="007B3A5C" w:rsidRPr="004D3792" w:rsidRDefault="007B3A5C" w:rsidP="007B3A5C">
      <w:pPr>
        <w:pStyle w:val="ab"/>
      </w:pPr>
      <w:bookmarkStart w:id="167" w:name="_Toc62220381"/>
      <w:r w:rsidRPr="004D3792">
        <w:lastRenderedPageBreak/>
        <w:t xml:space="preserve">Зернина </w:t>
      </w:r>
      <w:r>
        <w:t>Е.А.</w:t>
      </w:r>
      <w:r w:rsidRPr="004D3792">
        <w:t>,</w:t>
      </w:r>
      <w:bookmarkEnd w:id="165"/>
      <w:bookmarkEnd w:id="167"/>
    </w:p>
    <w:p w:rsidR="007B3A5C" w:rsidRPr="004D3792" w:rsidRDefault="007B3A5C" w:rsidP="007B3A5C">
      <w:pPr>
        <w:shd w:val="clear" w:color="auto" w:fill="FFFFFF"/>
        <w:spacing w:after="0" w:line="240" w:lineRule="auto"/>
        <w:jc w:val="right"/>
        <w:rPr>
          <w:rFonts w:eastAsia="Times New Roman" w:cs="Times New Roman"/>
          <w:i/>
          <w:sz w:val="24"/>
          <w:szCs w:val="24"/>
        </w:rPr>
      </w:pPr>
      <w:r w:rsidRPr="004D3792">
        <w:rPr>
          <w:rFonts w:eastAsia="Times New Roman" w:cs="Times New Roman"/>
          <w:i/>
          <w:sz w:val="24"/>
          <w:szCs w:val="24"/>
        </w:rPr>
        <w:t>МБОУ «</w:t>
      </w:r>
      <w:proofErr w:type="spellStart"/>
      <w:r w:rsidRPr="004D3792">
        <w:rPr>
          <w:rFonts w:eastAsia="Times New Roman" w:cs="Times New Roman"/>
          <w:i/>
          <w:sz w:val="24"/>
          <w:szCs w:val="24"/>
        </w:rPr>
        <w:t>Кыласовская</w:t>
      </w:r>
      <w:proofErr w:type="spellEnd"/>
      <w:r w:rsidRPr="004D3792">
        <w:rPr>
          <w:rFonts w:eastAsia="Times New Roman" w:cs="Times New Roman"/>
          <w:i/>
          <w:sz w:val="24"/>
          <w:szCs w:val="24"/>
        </w:rPr>
        <w:t xml:space="preserve"> СОШ»,</w:t>
      </w:r>
    </w:p>
    <w:p w:rsidR="007B3A5C" w:rsidRPr="00987763" w:rsidRDefault="007B3A5C" w:rsidP="007B3A5C">
      <w:pPr>
        <w:shd w:val="clear" w:color="auto" w:fill="FFFFFF"/>
        <w:spacing w:after="0" w:line="240" w:lineRule="auto"/>
        <w:jc w:val="right"/>
        <w:rPr>
          <w:rFonts w:eastAsia="Times New Roman" w:cs="Times New Roman"/>
          <w:sz w:val="24"/>
          <w:szCs w:val="24"/>
        </w:rPr>
      </w:pPr>
      <w:r w:rsidRPr="004D3792">
        <w:rPr>
          <w:rFonts w:eastAsia="Times New Roman" w:cs="Times New Roman"/>
          <w:i/>
          <w:sz w:val="24"/>
          <w:szCs w:val="24"/>
        </w:rPr>
        <w:t>Кунгурский муниципальный район</w:t>
      </w:r>
    </w:p>
    <w:p w:rsidR="007B3A5C" w:rsidRPr="007B3A5C" w:rsidRDefault="007B3A5C" w:rsidP="007B3A5C">
      <w:pPr>
        <w:pStyle w:val="11"/>
        <w:rPr>
          <w:rStyle w:val="af6"/>
          <w:i w:val="0"/>
          <w:iCs w:val="0"/>
          <w:caps/>
          <w:color w:val="000000"/>
        </w:rPr>
      </w:pPr>
      <w:bookmarkStart w:id="168" w:name="_Toc62132097"/>
      <w:r w:rsidRPr="007B3A5C">
        <w:rPr>
          <w:caps/>
        </w:rPr>
        <w:t>Ученический коллектив – опора классного руководителя</w:t>
      </w:r>
      <w:bookmarkEnd w:id="168"/>
      <w:r w:rsidRPr="007B3A5C">
        <w:rPr>
          <w:caps/>
        </w:rPr>
        <w:t xml:space="preserve"> </w:t>
      </w:r>
    </w:p>
    <w:p w:rsidR="004B7B41" w:rsidRDefault="007B3A5C" w:rsidP="004B7B41">
      <w:pPr>
        <w:pStyle w:val="af1"/>
        <w:spacing w:before="0" w:beforeAutospacing="0" w:after="0" w:afterAutospacing="0"/>
        <w:ind w:left="709" w:firstLine="4394"/>
        <w:jc w:val="both"/>
        <w:rPr>
          <w:rStyle w:val="af6"/>
          <w:rFonts w:eastAsiaTheme="majorEastAsia"/>
          <w:color w:val="000000"/>
        </w:rPr>
      </w:pPr>
      <w:r w:rsidRPr="006D1B74">
        <w:rPr>
          <w:rStyle w:val="af6"/>
          <w:rFonts w:eastAsiaTheme="majorEastAsia"/>
          <w:color w:val="000000"/>
        </w:rPr>
        <w:t xml:space="preserve">Наши дети – это наша старость. </w:t>
      </w:r>
    </w:p>
    <w:p w:rsidR="004B7B41" w:rsidRDefault="007B3A5C" w:rsidP="004B7B41">
      <w:pPr>
        <w:pStyle w:val="af1"/>
        <w:spacing w:before="0" w:beforeAutospacing="0" w:after="0" w:afterAutospacing="0"/>
        <w:ind w:left="709" w:firstLine="4394"/>
        <w:jc w:val="both"/>
        <w:rPr>
          <w:rStyle w:val="af6"/>
          <w:rFonts w:eastAsiaTheme="majorEastAsia"/>
          <w:color w:val="000000"/>
        </w:rPr>
      </w:pPr>
      <w:r w:rsidRPr="006D1B74">
        <w:rPr>
          <w:rStyle w:val="af6"/>
          <w:rFonts w:eastAsiaTheme="majorEastAsia"/>
          <w:color w:val="000000"/>
        </w:rPr>
        <w:t>Правильное воспитание –</w:t>
      </w:r>
      <w:r w:rsidR="004B7B41">
        <w:rPr>
          <w:rStyle w:val="af6"/>
          <w:rFonts w:eastAsiaTheme="majorEastAsia"/>
          <w:color w:val="000000"/>
        </w:rPr>
        <w:t xml:space="preserve"> </w:t>
      </w:r>
      <w:r w:rsidRPr="006D1B74">
        <w:rPr>
          <w:rStyle w:val="af6"/>
          <w:rFonts w:eastAsiaTheme="majorEastAsia"/>
          <w:color w:val="000000"/>
        </w:rPr>
        <w:t xml:space="preserve">это </w:t>
      </w:r>
      <w:proofErr w:type="gramStart"/>
      <w:r w:rsidRPr="006D1B74">
        <w:rPr>
          <w:rStyle w:val="af6"/>
          <w:rFonts w:eastAsiaTheme="majorEastAsia"/>
          <w:color w:val="000000"/>
        </w:rPr>
        <w:t>наша</w:t>
      </w:r>
      <w:proofErr w:type="gramEnd"/>
      <w:r>
        <w:rPr>
          <w:rStyle w:val="af6"/>
          <w:rFonts w:eastAsiaTheme="majorEastAsia"/>
          <w:color w:val="000000"/>
        </w:rPr>
        <w:t xml:space="preserve"> </w:t>
      </w:r>
    </w:p>
    <w:p w:rsidR="004B7B41" w:rsidRDefault="007B3A5C" w:rsidP="004B7B41">
      <w:pPr>
        <w:pStyle w:val="af1"/>
        <w:spacing w:before="0" w:beforeAutospacing="0" w:after="0" w:afterAutospacing="0"/>
        <w:ind w:left="709" w:firstLine="4394"/>
        <w:jc w:val="both"/>
        <w:rPr>
          <w:rStyle w:val="af6"/>
          <w:rFonts w:eastAsiaTheme="majorEastAsia"/>
          <w:color w:val="000000"/>
        </w:rPr>
      </w:pPr>
      <w:r w:rsidRPr="006D1B74">
        <w:rPr>
          <w:rStyle w:val="af6"/>
          <w:rFonts w:eastAsiaTheme="majorEastAsia"/>
          <w:color w:val="000000"/>
        </w:rPr>
        <w:t>счастливая старость, плохое</w:t>
      </w:r>
      <w:r>
        <w:rPr>
          <w:color w:val="000000"/>
        </w:rPr>
        <w:t xml:space="preserve"> </w:t>
      </w:r>
      <w:r w:rsidRPr="006D1B74">
        <w:rPr>
          <w:rStyle w:val="af6"/>
          <w:rFonts w:eastAsiaTheme="majorEastAsia"/>
          <w:color w:val="000000"/>
        </w:rPr>
        <w:t>воспитание –</w:t>
      </w:r>
      <w:r>
        <w:rPr>
          <w:rStyle w:val="af6"/>
          <w:rFonts w:eastAsiaTheme="majorEastAsia"/>
          <w:color w:val="000000"/>
        </w:rPr>
        <w:t xml:space="preserve"> </w:t>
      </w:r>
    </w:p>
    <w:p w:rsidR="004B7B41" w:rsidRDefault="007B3A5C" w:rsidP="004B7B41">
      <w:pPr>
        <w:pStyle w:val="af1"/>
        <w:spacing w:before="0" w:beforeAutospacing="0" w:after="0" w:afterAutospacing="0"/>
        <w:ind w:left="709" w:firstLine="4394"/>
        <w:jc w:val="both"/>
        <w:rPr>
          <w:rStyle w:val="af6"/>
          <w:rFonts w:eastAsiaTheme="majorEastAsia"/>
          <w:color w:val="000000"/>
        </w:rPr>
      </w:pPr>
      <w:r w:rsidRPr="006D1B74">
        <w:rPr>
          <w:rStyle w:val="af6"/>
          <w:rFonts w:eastAsiaTheme="majorEastAsia"/>
          <w:color w:val="000000"/>
        </w:rPr>
        <w:t>это наше будущее горе,</w:t>
      </w:r>
      <w:r>
        <w:rPr>
          <w:rStyle w:val="af6"/>
          <w:rFonts w:eastAsiaTheme="majorEastAsia"/>
          <w:color w:val="000000"/>
        </w:rPr>
        <w:t xml:space="preserve"> </w:t>
      </w:r>
      <w:r w:rsidRPr="006D1B74">
        <w:rPr>
          <w:rStyle w:val="af6"/>
          <w:rFonts w:eastAsiaTheme="majorEastAsia"/>
          <w:color w:val="000000"/>
        </w:rPr>
        <w:t>это наши слезы,</w:t>
      </w:r>
    </w:p>
    <w:p w:rsidR="004B7B41" w:rsidRDefault="007B3A5C" w:rsidP="004B7B41">
      <w:pPr>
        <w:pStyle w:val="af1"/>
        <w:spacing w:before="0" w:beforeAutospacing="0" w:after="0" w:afterAutospacing="0"/>
        <w:ind w:left="709" w:firstLine="4394"/>
        <w:jc w:val="both"/>
        <w:rPr>
          <w:rStyle w:val="af6"/>
          <w:rFonts w:eastAsiaTheme="majorEastAsia"/>
          <w:color w:val="000000"/>
        </w:rPr>
      </w:pPr>
      <w:r w:rsidRPr="006D1B74">
        <w:rPr>
          <w:rStyle w:val="af6"/>
          <w:rFonts w:eastAsiaTheme="majorEastAsia"/>
          <w:color w:val="000000"/>
        </w:rPr>
        <w:t>это</w:t>
      </w:r>
      <w:r>
        <w:rPr>
          <w:rStyle w:val="af6"/>
          <w:rFonts w:eastAsiaTheme="majorEastAsia"/>
          <w:color w:val="000000"/>
        </w:rPr>
        <w:t xml:space="preserve"> </w:t>
      </w:r>
      <w:r w:rsidRPr="006D1B74">
        <w:rPr>
          <w:rStyle w:val="af6"/>
          <w:rFonts w:eastAsiaTheme="majorEastAsia"/>
          <w:color w:val="000000"/>
        </w:rPr>
        <w:t>наша вина перед</w:t>
      </w:r>
      <w:r>
        <w:rPr>
          <w:rStyle w:val="af6"/>
          <w:rFonts w:eastAsiaTheme="majorEastAsia"/>
          <w:color w:val="000000"/>
        </w:rPr>
        <w:t xml:space="preserve"> </w:t>
      </w:r>
      <w:r w:rsidRPr="006D1B74">
        <w:rPr>
          <w:rStyle w:val="af6"/>
          <w:rFonts w:eastAsiaTheme="majorEastAsia"/>
          <w:color w:val="000000"/>
        </w:rPr>
        <w:t xml:space="preserve">другими людьми, </w:t>
      </w:r>
    </w:p>
    <w:p w:rsidR="007B3A5C" w:rsidRPr="006D1B74" w:rsidRDefault="007B3A5C" w:rsidP="004B7B41">
      <w:pPr>
        <w:pStyle w:val="af1"/>
        <w:spacing w:before="0" w:beforeAutospacing="0" w:after="0" w:afterAutospacing="0"/>
        <w:ind w:left="709" w:firstLine="4394"/>
        <w:jc w:val="both"/>
        <w:rPr>
          <w:rStyle w:val="af6"/>
          <w:rFonts w:eastAsiaTheme="majorEastAsia"/>
          <w:color w:val="000000"/>
        </w:rPr>
      </w:pPr>
      <w:r w:rsidRPr="006D1B74">
        <w:rPr>
          <w:rStyle w:val="af6"/>
          <w:rFonts w:eastAsiaTheme="majorEastAsia"/>
          <w:color w:val="000000"/>
        </w:rPr>
        <w:t>перед всей страной!</w:t>
      </w:r>
    </w:p>
    <w:p w:rsidR="007B3A5C" w:rsidRPr="006D1B74" w:rsidRDefault="007B3A5C" w:rsidP="007B3A5C">
      <w:pPr>
        <w:pStyle w:val="af1"/>
        <w:spacing w:before="0" w:beforeAutospacing="0" w:after="0" w:afterAutospacing="0"/>
        <w:ind w:left="709"/>
        <w:jc w:val="both"/>
        <w:rPr>
          <w:rStyle w:val="af6"/>
          <w:rFonts w:eastAsiaTheme="majorEastAsia"/>
          <w:iCs w:val="0"/>
          <w:color w:val="000000"/>
        </w:rPr>
      </w:pPr>
    </w:p>
    <w:p w:rsidR="007B3A5C" w:rsidRPr="006D1B74" w:rsidRDefault="007B3A5C" w:rsidP="007B3A5C">
      <w:pPr>
        <w:pStyle w:val="af1"/>
        <w:spacing w:before="0" w:beforeAutospacing="0" w:after="0" w:afterAutospacing="0"/>
        <w:ind w:left="709"/>
        <w:jc w:val="right"/>
        <w:rPr>
          <w:rStyle w:val="af6"/>
          <w:rFonts w:eastAsiaTheme="majorEastAsia"/>
          <w:iCs w:val="0"/>
          <w:color w:val="000000"/>
        </w:rPr>
      </w:pPr>
      <w:r w:rsidRPr="006D1B74">
        <w:rPr>
          <w:rStyle w:val="af6"/>
          <w:rFonts w:eastAsiaTheme="majorEastAsia"/>
          <w:color w:val="000000"/>
        </w:rPr>
        <w:t>А.С. Макаренко</w:t>
      </w:r>
    </w:p>
    <w:p w:rsidR="007B3A5C" w:rsidRPr="00AC5989" w:rsidRDefault="007B3A5C" w:rsidP="007B3A5C">
      <w:pPr>
        <w:pStyle w:val="af1"/>
        <w:spacing w:before="0" w:beforeAutospacing="0" w:after="0" w:afterAutospacing="0"/>
        <w:jc w:val="right"/>
        <w:rPr>
          <w:rFonts w:ascii="Arial" w:hAnsi="Arial" w:cs="Arial"/>
          <w:color w:val="000000"/>
        </w:rPr>
      </w:pPr>
    </w:p>
    <w:p w:rsidR="007B3A5C" w:rsidRPr="00CF1AF9" w:rsidRDefault="007B3A5C" w:rsidP="007B3A5C">
      <w:pPr>
        <w:spacing w:after="0" w:line="240" w:lineRule="auto"/>
        <w:ind w:firstLine="708"/>
        <w:jc w:val="both"/>
        <w:rPr>
          <w:rFonts w:cs="Times New Roman"/>
          <w:color w:val="000000"/>
          <w:sz w:val="24"/>
          <w:szCs w:val="24"/>
        </w:rPr>
      </w:pPr>
      <w:r>
        <w:rPr>
          <w:rFonts w:cs="Times New Roman"/>
          <w:color w:val="000000"/>
          <w:sz w:val="24"/>
          <w:szCs w:val="24"/>
        </w:rPr>
        <w:t>В работе каждого учителя есть трудная, но очень важная миссия</w:t>
      </w:r>
      <w:r w:rsidR="00C163FF">
        <w:rPr>
          <w:rFonts w:cs="Times New Roman"/>
          <w:color w:val="000000"/>
          <w:sz w:val="24"/>
          <w:szCs w:val="24"/>
        </w:rPr>
        <w:t xml:space="preserve"> </w:t>
      </w:r>
      <w:r>
        <w:rPr>
          <w:rFonts w:cs="Times New Roman"/>
          <w:color w:val="000000"/>
          <w:sz w:val="24"/>
          <w:szCs w:val="24"/>
        </w:rPr>
        <w:t xml:space="preserve">- быть классным руководителем.  Одни учителя считают эту работу дополнительной нагрузкой к своей деятельности, другие называют её самой главной. Как бы ни была трудна работа классного руководителя, несомненно, она нужна детям, поскольку основным структурным звеном в школе является класс. </w:t>
      </w:r>
      <w:r w:rsidRPr="00987763">
        <w:rPr>
          <w:rFonts w:cs="Times New Roman"/>
          <w:sz w:val="24"/>
          <w:szCs w:val="24"/>
        </w:rPr>
        <w:t xml:space="preserve">Меняется время. Становятся иными требования к школе, ученикам и педагогам. Однако значимость роли классного руководителя не снижается. </w:t>
      </w:r>
    </w:p>
    <w:p w:rsidR="007B3A5C" w:rsidRPr="00987763" w:rsidRDefault="007B3A5C" w:rsidP="007B3A5C">
      <w:pPr>
        <w:spacing w:after="0" w:line="240" w:lineRule="auto"/>
        <w:ind w:firstLine="708"/>
        <w:jc w:val="both"/>
        <w:rPr>
          <w:rFonts w:cs="Times New Roman"/>
          <w:sz w:val="24"/>
          <w:szCs w:val="24"/>
        </w:rPr>
      </w:pPr>
      <w:r w:rsidRPr="00987763">
        <w:rPr>
          <w:rFonts w:cs="Times New Roman"/>
          <w:sz w:val="24"/>
          <w:szCs w:val="24"/>
        </w:rPr>
        <w:t xml:space="preserve">Современный классный руководитель должен понимать «язык» молодого поколения, их интересы и желания. Большинство современных педагогов понимают воспитание как создание условий для развития внутреннего потенциала ребёнка. Всё более приоритетной становится индивидуальная работа с детьми, затрагивающая основы физического и психического развития каждого ребёнка. Молодежи нужна помощь, в этом возрасте они еще плохо представляют, что такое хорошо и плохо. Однако нельзя забывать, что все подростки с недоверием и скепсисом относятся </w:t>
      </w:r>
      <w:proofErr w:type="gramStart"/>
      <w:r w:rsidRPr="00987763">
        <w:rPr>
          <w:rFonts w:cs="Times New Roman"/>
          <w:sz w:val="24"/>
          <w:szCs w:val="24"/>
        </w:rPr>
        <w:t>ко</w:t>
      </w:r>
      <w:proofErr w:type="gramEnd"/>
      <w:r w:rsidRPr="00987763">
        <w:rPr>
          <w:rFonts w:cs="Times New Roman"/>
          <w:sz w:val="24"/>
          <w:szCs w:val="24"/>
        </w:rPr>
        <w:t xml:space="preserve"> взрослым. Лишь классный руководитель может достучаться до них, повлиять, уберечь и улучшить. Но для этого нужно постоянно быть с ними рядом, жить их жизнью, знать, какие у них тревоги и проблемы, поэтому происходит смещение акцентов и в работе класса в целом.</w:t>
      </w:r>
    </w:p>
    <w:p w:rsidR="007B3A5C" w:rsidRPr="00987763" w:rsidRDefault="007B3A5C" w:rsidP="007B3A5C">
      <w:pPr>
        <w:spacing w:after="0" w:line="240" w:lineRule="auto"/>
        <w:ind w:firstLine="708"/>
        <w:jc w:val="both"/>
        <w:rPr>
          <w:rFonts w:cs="Times New Roman"/>
          <w:sz w:val="24"/>
          <w:szCs w:val="24"/>
        </w:rPr>
      </w:pPr>
      <w:r w:rsidRPr="00987763">
        <w:rPr>
          <w:rFonts w:cs="Times New Roman"/>
          <w:sz w:val="24"/>
          <w:szCs w:val="24"/>
        </w:rPr>
        <w:t>В первую очередь внимание уделяется эмоциональной поддержке групп внутри класса, созданию положительного психологического климата в классе, развитию детского самоуправления, созданию условий, позволяющих каждому ребёнку раскрыть себя в отношениях с окружающими, включению учащихся в систему реальных социальных отношений.</w:t>
      </w:r>
    </w:p>
    <w:p w:rsidR="007B3A5C" w:rsidRPr="00987763" w:rsidRDefault="007B3A5C" w:rsidP="007B3A5C">
      <w:pPr>
        <w:shd w:val="clear" w:color="auto" w:fill="FFFFFF"/>
        <w:spacing w:after="0" w:line="240" w:lineRule="auto"/>
        <w:ind w:firstLine="710"/>
        <w:jc w:val="both"/>
        <w:rPr>
          <w:rFonts w:eastAsia="Times New Roman" w:cs="Times New Roman"/>
          <w:color w:val="000000"/>
          <w:sz w:val="24"/>
          <w:szCs w:val="24"/>
        </w:rPr>
      </w:pPr>
      <w:r w:rsidRPr="00987763">
        <w:rPr>
          <w:rFonts w:eastAsia="Times New Roman" w:cs="Times New Roman"/>
          <w:color w:val="000000"/>
          <w:sz w:val="24"/>
          <w:szCs w:val="24"/>
        </w:rPr>
        <w:t xml:space="preserve">По мнению педагога девятнадцатого столетия К.Д. Ушинского, «…классный руководитель – центральная фигура воспитательного процесса. И его роль в развитии личности ребёнка будет возрастать. Чтобы воспитать человека во всех отношениях, его во всех отношениях нужно знать». </w:t>
      </w:r>
    </w:p>
    <w:p w:rsidR="007B3A5C" w:rsidRPr="00987763" w:rsidRDefault="00AD7C64" w:rsidP="007B3A5C">
      <w:pPr>
        <w:shd w:val="clear" w:color="auto" w:fill="FFFFFF"/>
        <w:spacing w:after="0" w:line="240" w:lineRule="auto"/>
        <w:ind w:firstLine="710"/>
        <w:jc w:val="both"/>
        <w:rPr>
          <w:rFonts w:eastAsia="Times New Roman" w:cs="Times New Roman"/>
          <w:color w:val="000000"/>
          <w:sz w:val="24"/>
          <w:szCs w:val="24"/>
        </w:rPr>
      </w:pPr>
      <w:r>
        <w:rPr>
          <w:rFonts w:eastAsia="Times New Roman" w:cs="Times New Roman"/>
          <w:color w:val="000000"/>
          <w:sz w:val="24"/>
          <w:szCs w:val="24"/>
        </w:rPr>
        <w:t xml:space="preserve">Считаю, что </w:t>
      </w:r>
      <w:r w:rsidR="007B3A5C" w:rsidRPr="00987763">
        <w:rPr>
          <w:rFonts w:eastAsia="Times New Roman" w:cs="Times New Roman"/>
          <w:color w:val="000000"/>
          <w:sz w:val="24"/>
          <w:szCs w:val="24"/>
        </w:rPr>
        <w:t>классный руководитель – это воспитатель, организатор образовательного процесса, неотъемлемой частью которого является воспитательная система, ориентированная на формирование всесторонне развитой личности будущего учителя.</w:t>
      </w:r>
    </w:p>
    <w:p w:rsidR="007B3A5C" w:rsidRPr="00987763" w:rsidRDefault="007B3A5C" w:rsidP="007B3A5C">
      <w:pPr>
        <w:shd w:val="clear" w:color="auto" w:fill="FFFFFF"/>
        <w:spacing w:after="0" w:line="240" w:lineRule="auto"/>
        <w:ind w:firstLine="710"/>
        <w:jc w:val="both"/>
        <w:rPr>
          <w:rFonts w:eastAsia="Times New Roman" w:cs="Times New Roman"/>
          <w:color w:val="000000"/>
          <w:sz w:val="24"/>
          <w:szCs w:val="24"/>
        </w:rPr>
      </w:pPr>
      <w:r w:rsidRPr="00987763">
        <w:rPr>
          <w:rFonts w:eastAsia="Times New Roman" w:cs="Times New Roman"/>
          <w:color w:val="000000"/>
          <w:sz w:val="24"/>
          <w:szCs w:val="24"/>
        </w:rPr>
        <w:t xml:space="preserve">В настоящее время мало знать самого ребенка, необходимо знать, в какой среде он воспитывается, кто его родители, друзья, чем он увлечен. А для этого важно создание условий для раскрытия индивидуальности каждого обучающегося в классном коллективе. Только при этом возможно формирование качеств личности учащегося, владеющего общекультурными и профессиональными компетенциями, способного к адаптации в современной социокультурной среде, где только толерантный человек, уважающий и собственную позицию, и точку зрения других, может жить и продуктивно работать. </w:t>
      </w:r>
      <w:proofErr w:type="gramStart"/>
      <w:r w:rsidRPr="00987763">
        <w:rPr>
          <w:rFonts w:eastAsia="Times New Roman" w:cs="Times New Roman"/>
          <w:color w:val="000000"/>
          <w:sz w:val="24"/>
          <w:szCs w:val="24"/>
        </w:rPr>
        <w:t xml:space="preserve">Именно </w:t>
      </w:r>
      <w:r w:rsidRPr="00987763">
        <w:rPr>
          <w:rFonts w:eastAsia="Times New Roman" w:cs="Times New Roman"/>
          <w:color w:val="000000"/>
          <w:sz w:val="24"/>
          <w:szCs w:val="24"/>
        </w:rPr>
        <w:lastRenderedPageBreak/>
        <w:t>поэтому</w:t>
      </w:r>
      <w:r w:rsidR="00C163FF">
        <w:rPr>
          <w:rFonts w:eastAsia="Times New Roman" w:cs="Times New Roman"/>
          <w:color w:val="000000"/>
          <w:sz w:val="24"/>
          <w:szCs w:val="24"/>
        </w:rPr>
        <w:t xml:space="preserve">, </w:t>
      </w:r>
      <w:r w:rsidRPr="00987763">
        <w:rPr>
          <w:rFonts w:eastAsia="Times New Roman" w:cs="Times New Roman"/>
          <w:color w:val="000000"/>
          <w:sz w:val="24"/>
          <w:szCs w:val="24"/>
        </w:rPr>
        <w:t xml:space="preserve"> считаю одним из приоритетных направлений в своей работе - воспитание у обучающихся толерантности в широком смысле этого слова.</w:t>
      </w:r>
      <w:proofErr w:type="gramEnd"/>
    </w:p>
    <w:p w:rsidR="007B3A5C" w:rsidRPr="00987763" w:rsidRDefault="007B3A5C" w:rsidP="007B3A5C">
      <w:pPr>
        <w:shd w:val="clear" w:color="auto" w:fill="FFFFFF"/>
        <w:spacing w:after="0" w:line="240" w:lineRule="auto"/>
        <w:ind w:firstLine="710"/>
        <w:jc w:val="both"/>
        <w:rPr>
          <w:rFonts w:eastAsia="Times New Roman" w:cs="Times New Roman"/>
          <w:color w:val="000000"/>
          <w:sz w:val="24"/>
          <w:szCs w:val="24"/>
        </w:rPr>
      </w:pPr>
      <w:r w:rsidRPr="00987763">
        <w:rPr>
          <w:rFonts w:eastAsia="Times New Roman" w:cs="Times New Roman"/>
          <w:color w:val="000000"/>
          <w:sz w:val="24"/>
          <w:szCs w:val="24"/>
        </w:rPr>
        <w:t>В процессе создания и развития воспитательной системы были поставлены следующие задачи:</w:t>
      </w:r>
    </w:p>
    <w:p w:rsidR="007B3A5C" w:rsidRPr="00987763" w:rsidRDefault="009B00BE" w:rsidP="009B00BE">
      <w:pPr>
        <w:shd w:val="clear" w:color="auto" w:fill="FFFFFF"/>
        <w:tabs>
          <w:tab w:val="left" w:pos="993"/>
        </w:tabs>
        <w:spacing w:after="0" w:line="240" w:lineRule="auto"/>
        <w:ind w:firstLine="710"/>
        <w:jc w:val="both"/>
        <w:rPr>
          <w:rFonts w:eastAsia="Times New Roman" w:cs="Times New Roman"/>
          <w:color w:val="000000"/>
          <w:sz w:val="24"/>
          <w:szCs w:val="24"/>
        </w:rPr>
      </w:pPr>
      <w:r>
        <w:rPr>
          <w:rFonts w:eastAsia="Times New Roman" w:cs="Times New Roman"/>
          <w:color w:val="000000"/>
          <w:sz w:val="24"/>
          <w:szCs w:val="24"/>
        </w:rPr>
        <w:t xml:space="preserve">- </w:t>
      </w:r>
      <w:r w:rsidR="007B3A5C" w:rsidRPr="00987763">
        <w:rPr>
          <w:rFonts w:eastAsia="Times New Roman" w:cs="Times New Roman"/>
          <w:color w:val="000000"/>
          <w:sz w:val="24"/>
          <w:szCs w:val="24"/>
        </w:rPr>
        <w:t>изучить индивидуальные особенности каждого обучающегося, помочь адаптироваться к новым условиям жизни, сплотить коллектив класса и сформировать  межличностные отношения  через толерантность,  развитие их интеллектуальных способностей;</w:t>
      </w:r>
    </w:p>
    <w:p w:rsidR="007B3A5C" w:rsidRPr="00987763" w:rsidRDefault="009B00BE" w:rsidP="009B00BE">
      <w:pPr>
        <w:shd w:val="clear" w:color="auto" w:fill="FFFFFF"/>
        <w:tabs>
          <w:tab w:val="left" w:pos="993"/>
        </w:tabs>
        <w:spacing w:after="0" w:line="240" w:lineRule="auto"/>
        <w:ind w:firstLine="710"/>
        <w:jc w:val="both"/>
        <w:rPr>
          <w:rFonts w:eastAsia="Times New Roman" w:cs="Times New Roman"/>
          <w:color w:val="000000"/>
          <w:sz w:val="24"/>
          <w:szCs w:val="24"/>
        </w:rPr>
      </w:pPr>
      <w:r>
        <w:rPr>
          <w:rFonts w:eastAsia="Times New Roman" w:cs="Times New Roman"/>
          <w:color w:val="000000"/>
          <w:sz w:val="24"/>
          <w:szCs w:val="24"/>
        </w:rPr>
        <w:t xml:space="preserve">- </w:t>
      </w:r>
      <w:r w:rsidR="007B3A5C" w:rsidRPr="00987763">
        <w:rPr>
          <w:rFonts w:eastAsia="Times New Roman" w:cs="Times New Roman"/>
          <w:color w:val="000000"/>
          <w:sz w:val="24"/>
          <w:szCs w:val="24"/>
        </w:rPr>
        <w:t>сформировать гражданское самосознание, адекватное отношение к общечеловеческим ценностям через создание комфортной обстановки, благоприятных условий для социализации и успешного развития каждого обучающегося;</w:t>
      </w:r>
    </w:p>
    <w:p w:rsidR="007B3A5C" w:rsidRPr="00987763" w:rsidRDefault="009B00BE" w:rsidP="009B00BE">
      <w:pPr>
        <w:shd w:val="clear" w:color="auto" w:fill="FFFFFF"/>
        <w:tabs>
          <w:tab w:val="left" w:pos="993"/>
        </w:tabs>
        <w:spacing w:after="0" w:line="240" w:lineRule="auto"/>
        <w:ind w:firstLine="710"/>
        <w:jc w:val="both"/>
        <w:rPr>
          <w:rFonts w:eastAsia="Times New Roman" w:cs="Times New Roman"/>
          <w:color w:val="000000"/>
          <w:sz w:val="24"/>
          <w:szCs w:val="24"/>
        </w:rPr>
      </w:pPr>
      <w:r>
        <w:rPr>
          <w:rFonts w:eastAsia="Times New Roman" w:cs="Times New Roman"/>
          <w:color w:val="000000"/>
          <w:sz w:val="24"/>
          <w:szCs w:val="24"/>
        </w:rPr>
        <w:t xml:space="preserve">- </w:t>
      </w:r>
      <w:r w:rsidR="007B3A5C" w:rsidRPr="00987763">
        <w:rPr>
          <w:rFonts w:eastAsia="Times New Roman" w:cs="Times New Roman"/>
          <w:color w:val="000000"/>
          <w:sz w:val="24"/>
          <w:szCs w:val="24"/>
        </w:rPr>
        <w:t>закрепить индивидуальные способности каждого обучающегося, необходимые для дальнейшего освоения</w:t>
      </w:r>
      <w:r w:rsidR="005877B4">
        <w:rPr>
          <w:rFonts w:eastAsia="Times New Roman" w:cs="Times New Roman"/>
          <w:color w:val="000000"/>
          <w:sz w:val="24"/>
          <w:szCs w:val="24"/>
        </w:rPr>
        <w:t xml:space="preserve"> общеобразовательной  программы</w:t>
      </w:r>
      <w:r w:rsidR="007B3A5C" w:rsidRPr="00987763">
        <w:rPr>
          <w:rFonts w:eastAsia="Times New Roman" w:cs="Times New Roman"/>
          <w:color w:val="000000"/>
          <w:sz w:val="24"/>
          <w:szCs w:val="24"/>
        </w:rPr>
        <w:t>;</w:t>
      </w:r>
    </w:p>
    <w:p w:rsidR="007B3A5C" w:rsidRPr="00E23180" w:rsidRDefault="009B00BE" w:rsidP="009B00BE">
      <w:pPr>
        <w:shd w:val="clear" w:color="auto" w:fill="FFFFFF"/>
        <w:tabs>
          <w:tab w:val="left" w:pos="567"/>
          <w:tab w:val="left" w:pos="993"/>
        </w:tabs>
        <w:spacing w:after="0" w:line="240" w:lineRule="auto"/>
        <w:ind w:firstLine="710"/>
        <w:jc w:val="both"/>
        <w:rPr>
          <w:rFonts w:eastAsia="Times New Roman" w:cs="Times New Roman"/>
          <w:color w:val="000000"/>
          <w:sz w:val="24"/>
          <w:szCs w:val="24"/>
        </w:rPr>
      </w:pPr>
      <w:r>
        <w:rPr>
          <w:rFonts w:eastAsia="Times New Roman" w:cs="Times New Roman"/>
          <w:color w:val="000000"/>
          <w:sz w:val="24"/>
          <w:szCs w:val="24"/>
        </w:rPr>
        <w:t xml:space="preserve">- </w:t>
      </w:r>
      <w:r w:rsidR="007B3A5C" w:rsidRPr="00987763">
        <w:rPr>
          <w:rFonts w:eastAsia="Times New Roman" w:cs="Times New Roman"/>
          <w:color w:val="000000"/>
          <w:sz w:val="24"/>
          <w:szCs w:val="24"/>
        </w:rPr>
        <w:t>вып</w:t>
      </w:r>
      <w:r w:rsidR="007B3A5C">
        <w:rPr>
          <w:rFonts w:eastAsia="Times New Roman" w:cs="Times New Roman"/>
          <w:color w:val="000000"/>
          <w:sz w:val="24"/>
          <w:szCs w:val="24"/>
        </w:rPr>
        <w:t xml:space="preserve">устить во взрослую жизнь </w:t>
      </w:r>
      <w:proofErr w:type="gramStart"/>
      <w:r w:rsidR="007B3A5C">
        <w:rPr>
          <w:rFonts w:eastAsia="Times New Roman" w:cs="Times New Roman"/>
          <w:color w:val="000000"/>
          <w:sz w:val="24"/>
          <w:szCs w:val="24"/>
        </w:rPr>
        <w:t>обучающ</w:t>
      </w:r>
      <w:r w:rsidR="007B3A5C" w:rsidRPr="00987763">
        <w:rPr>
          <w:rFonts w:eastAsia="Times New Roman" w:cs="Times New Roman"/>
          <w:color w:val="000000"/>
          <w:sz w:val="24"/>
          <w:szCs w:val="24"/>
        </w:rPr>
        <w:t>егося</w:t>
      </w:r>
      <w:proofErr w:type="gramEnd"/>
      <w:r w:rsidR="007B3A5C" w:rsidRPr="00987763">
        <w:rPr>
          <w:rFonts w:eastAsia="Times New Roman" w:cs="Times New Roman"/>
          <w:color w:val="000000"/>
          <w:sz w:val="24"/>
          <w:szCs w:val="24"/>
        </w:rPr>
        <w:t>, владеющего общекультурными и профессиональными компетенциями, способного к адаптации в современной социокультурной среде.</w:t>
      </w:r>
    </w:p>
    <w:p w:rsidR="007B3A5C" w:rsidRDefault="007B3A5C" w:rsidP="007B3A5C">
      <w:pPr>
        <w:shd w:val="clear" w:color="auto" w:fill="FFFFFF"/>
        <w:spacing w:after="0" w:line="240" w:lineRule="auto"/>
        <w:ind w:firstLine="710"/>
        <w:jc w:val="both"/>
        <w:rPr>
          <w:rFonts w:eastAsia="Times New Roman" w:cs="Times New Roman"/>
          <w:color w:val="000000"/>
          <w:sz w:val="24"/>
          <w:szCs w:val="24"/>
        </w:rPr>
      </w:pPr>
      <w:r w:rsidRPr="00987763">
        <w:rPr>
          <w:rFonts w:eastAsia="Times New Roman" w:cs="Times New Roman"/>
          <w:color w:val="000000"/>
          <w:sz w:val="24"/>
          <w:szCs w:val="24"/>
        </w:rPr>
        <w:t xml:space="preserve">Важным в своей воспитательной деятельности считаю проявление постоянного интереса к внутреннему миру, взглядам на жизнь, идеям, проблемам и заботам каждого обучающегося. Именно поэтому во внеурочное время и в выходные дни, общаюсь с ними в </w:t>
      </w:r>
      <w:proofErr w:type="gramStart"/>
      <w:r w:rsidRPr="00987763">
        <w:rPr>
          <w:rFonts w:eastAsia="Times New Roman" w:cs="Times New Roman"/>
          <w:color w:val="000000"/>
          <w:sz w:val="24"/>
          <w:szCs w:val="24"/>
        </w:rPr>
        <w:t>Интернет-сетях</w:t>
      </w:r>
      <w:proofErr w:type="gramEnd"/>
      <w:r w:rsidRPr="00987763">
        <w:rPr>
          <w:rFonts w:eastAsia="Times New Roman" w:cs="Times New Roman"/>
          <w:color w:val="000000"/>
          <w:sz w:val="24"/>
          <w:szCs w:val="24"/>
        </w:rPr>
        <w:t>, наблюдаю за их жизнью вне школы, стараюсь предостеречь от негативных тенденций.</w:t>
      </w:r>
      <w:r>
        <w:rPr>
          <w:rFonts w:eastAsia="Times New Roman" w:cs="Times New Roman"/>
          <w:color w:val="000000"/>
          <w:sz w:val="24"/>
          <w:szCs w:val="24"/>
        </w:rPr>
        <w:t xml:space="preserve"> Классный коллектив не самоцель. В современных условиях он должен </w:t>
      </w:r>
      <w:proofErr w:type="gramStart"/>
      <w:r>
        <w:rPr>
          <w:rFonts w:eastAsia="Times New Roman" w:cs="Times New Roman"/>
          <w:color w:val="000000"/>
          <w:sz w:val="24"/>
          <w:szCs w:val="24"/>
        </w:rPr>
        <w:t>рассматриваться</w:t>
      </w:r>
      <w:proofErr w:type="gramEnd"/>
      <w:r>
        <w:rPr>
          <w:rFonts w:eastAsia="Times New Roman" w:cs="Times New Roman"/>
          <w:color w:val="000000"/>
          <w:sz w:val="24"/>
          <w:szCs w:val="24"/>
        </w:rPr>
        <w:t xml:space="preserve"> прежде всего с точки зрения его необходимости и полезности для личностного развития детей.</w:t>
      </w:r>
    </w:p>
    <w:p w:rsidR="007B3A5C" w:rsidRDefault="007B3A5C" w:rsidP="007B3A5C">
      <w:pPr>
        <w:shd w:val="clear" w:color="auto" w:fill="FFFFFF"/>
        <w:spacing w:after="0" w:line="240" w:lineRule="auto"/>
        <w:ind w:firstLine="710"/>
        <w:jc w:val="both"/>
        <w:rPr>
          <w:rFonts w:eastAsia="Times New Roman" w:cs="Times New Roman"/>
          <w:color w:val="000000"/>
          <w:sz w:val="24"/>
          <w:szCs w:val="24"/>
        </w:rPr>
      </w:pPr>
      <w:r>
        <w:rPr>
          <w:rFonts w:eastAsia="Times New Roman" w:cs="Times New Roman"/>
          <w:color w:val="000000"/>
          <w:sz w:val="24"/>
          <w:szCs w:val="24"/>
        </w:rPr>
        <w:t>Работая с классом, наблюдаю за тем, что происходит, решаю, возникающие проблемы, анализирую, делаю выводы и набираюсь опыта. Затем я привожу свои наблюдения в систему, и они становятся частью моих знаний о классе</w:t>
      </w:r>
      <w:r w:rsidR="00C163FF">
        <w:rPr>
          <w:rFonts w:eastAsia="Times New Roman" w:cs="Times New Roman"/>
          <w:color w:val="000000"/>
          <w:sz w:val="24"/>
          <w:szCs w:val="24"/>
        </w:rPr>
        <w:t>,</w:t>
      </w:r>
      <w:r>
        <w:rPr>
          <w:rFonts w:eastAsia="Times New Roman" w:cs="Times New Roman"/>
          <w:color w:val="000000"/>
          <w:sz w:val="24"/>
          <w:szCs w:val="24"/>
        </w:rPr>
        <w:t xml:space="preserve"> и использую это в работе. Анализируя собственный опыт и опыт своих коллег, извлекаю из него всё полезное и нужное, стараюсь понять, почему тот или иной приём работает в классе хорошо, вырабатываю для себя гибкую систему действий, умений и навыков, и постепенно приобретаю для себя педагогическую базу классного руководителя. Провожу часто для себя рефлексию, в ходе которой отвечаю на свои вопросы:</w:t>
      </w:r>
    </w:p>
    <w:p w:rsidR="007B3A5C" w:rsidRDefault="007B3A5C" w:rsidP="007B3A5C">
      <w:pPr>
        <w:shd w:val="clear" w:color="auto" w:fill="FFFFFF"/>
        <w:spacing w:after="0" w:line="240" w:lineRule="auto"/>
        <w:ind w:firstLine="710"/>
        <w:jc w:val="both"/>
        <w:rPr>
          <w:rFonts w:eastAsia="Times New Roman" w:cs="Times New Roman"/>
          <w:color w:val="000000"/>
          <w:sz w:val="24"/>
          <w:szCs w:val="24"/>
        </w:rPr>
      </w:pPr>
      <w:r>
        <w:rPr>
          <w:rFonts w:eastAsia="Times New Roman" w:cs="Times New Roman"/>
          <w:color w:val="000000"/>
          <w:sz w:val="24"/>
          <w:szCs w:val="24"/>
        </w:rPr>
        <w:t>-что я думаю о своей работе;</w:t>
      </w:r>
    </w:p>
    <w:p w:rsidR="007B3A5C" w:rsidRDefault="007B3A5C" w:rsidP="007B3A5C">
      <w:pPr>
        <w:shd w:val="clear" w:color="auto" w:fill="FFFFFF"/>
        <w:spacing w:after="0" w:line="240" w:lineRule="auto"/>
        <w:ind w:firstLine="710"/>
        <w:jc w:val="both"/>
        <w:rPr>
          <w:rFonts w:eastAsia="Times New Roman" w:cs="Times New Roman"/>
          <w:color w:val="000000"/>
          <w:sz w:val="24"/>
          <w:szCs w:val="24"/>
        </w:rPr>
      </w:pPr>
      <w:r>
        <w:rPr>
          <w:rFonts w:eastAsia="Times New Roman" w:cs="Times New Roman"/>
          <w:color w:val="000000"/>
          <w:sz w:val="24"/>
          <w:szCs w:val="24"/>
        </w:rPr>
        <w:t>-что я думаю о детях;</w:t>
      </w:r>
    </w:p>
    <w:p w:rsidR="007B3A5C" w:rsidRDefault="007B3A5C" w:rsidP="007B3A5C">
      <w:pPr>
        <w:shd w:val="clear" w:color="auto" w:fill="FFFFFF"/>
        <w:spacing w:after="0" w:line="240" w:lineRule="auto"/>
        <w:ind w:firstLine="710"/>
        <w:jc w:val="both"/>
        <w:rPr>
          <w:rFonts w:eastAsia="Times New Roman" w:cs="Times New Roman"/>
          <w:color w:val="000000"/>
          <w:sz w:val="24"/>
          <w:szCs w:val="24"/>
        </w:rPr>
      </w:pPr>
      <w:r>
        <w:rPr>
          <w:rFonts w:eastAsia="Times New Roman" w:cs="Times New Roman"/>
          <w:color w:val="000000"/>
          <w:sz w:val="24"/>
          <w:szCs w:val="24"/>
        </w:rPr>
        <w:t>-как я их воспринимаю;</w:t>
      </w:r>
    </w:p>
    <w:p w:rsidR="007B3A5C" w:rsidRDefault="007B3A5C" w:rsidP="007B3A5C">
      <w:pPr>
        <w:shd w:val="clear" w:color="auto" w:fill="FFFFFF"/>
        <w:spacing w:after="0" w:line="240" w:lineRule="auto"/>
        <w:ind w:firstLine="710"/>
        <w:jc w:val="both"/>
        <w:rPr>
          <w:rFonts w:eastAsia="Times New Roman" w:cs="Times New Roman"/>
          <w:color w:val="000000"/>
          <w:sz w:val="24"/>
          <w:szCs w:val="24"/>
        </w:rPr>
      </w:pPr>
      <w:r>
        <w:rPr>
          <w:rFonts w:eastAsia="Times New Roman" w:cs="Times New Roman"/>
          <w:color w:val="000000"/>
          <w:sz w:val="24"/>
          <w:szCs w:val="24"/>
        </w:rPr>
        <w:t>-каковы мои личностные особенности;</w:t>
      </w:r>
    </w:p>
    <w:p w:rsidR="007B3A5C" w:rsidRDefault="007B3A5C" w:rsidP="007B3A5C">
      <w:pPr>
        <w:shd w:val="clear" w:color="auto" w:fill="FFFFFF"/>
        <w:spacing w:after="0" w:line="240" w:lineRule="auto"/>
        <w:ind w:firstLine="710"/>
        <w:jc w:val="both"/>
        <w:rPr>
          <w:rFonts w:eastAsia="Times New Roman" w:cs="Times New Roman"/>
          <w:color w:val="000000"/>
          <w:sz w:val="24"/>
          <w:szCs w:val="24"/>
        </w:rPr>
      </w:pPr>
      <w:r>
        <w:rPr>
          <w:rFonts w:eastAsia="Times New Roman" w:cs="Times New Roman"/>
          <w:color w:val="000000"/>
          <w:sz w:val="24"/>
          <w:szCs w:val="24"/>
        </w:rPr>
        <w:t>-как я воспринимаю себя в профессии и др.</w:t>
      </w:r>
    </w:p>
    <w:p w:rsidR="007B3A5C" w:rsidRPr="00987763" w:rsidRDefault="007B3A5C" w:rsidP="007B3A5C">
      <w:pPr>
        <w:shd w:val="clear" w:color="auto" w:fill="FFFFFF"/>
        <w:spacing w:after="0" w:line="240" w:lineRule="auto"/>
        <w:ind w:firstLine="710"/>
        <w:jc w:val="both"/>
        <w:rPr>
          <w:rFonts w:eastAsia="Times New Roman" w:cs="Times New Roman"/>
          <w:color w:val="000000"/>
          <w:sz w:val="24"/>
          <w:szCs w:val="24"/>
        </w:rPr>
      </w:pPr>
      <w:r w:rsidRPr="00987763">
        <w:rPr>
          <w:rFonts w:eastAsia="Times New Roman" w:cs="Times New Roman"/>
          <w:color w:val="000000"/>
          <w:sz w:val="24"/>
          <w:szCs w:val="24"/>
        </w:rPr>
        <w:t xml:space="preserve">Это только нам кажется, что мы воспитываем детей. Но и они тоже воспитывают нас. </w:t>
      </w:r>
    </w:p>
    <w:p w:rsidR="007B3A5C" w:rsidRPr="00987763" w:rsidRDefault="007B3A5C" w:rsidP="007B3A5C">
      <w:pPr>
        <w:pStyle w:val="af1"/>
        <w:shd w:val="clear" w:color="auto" w:fill="FFFFFF"/>
        <w:tabs>
          <w:tab w:val="left" w:pos="709"/>
        </w:tabs>
        <w:spacing w:before="0" w:beforeAutospacing="0" w:after="0" w:afterAutospacing="0"/>
        <w:ind w:firstLine="708"/>
        <w:jc w:val="both"/>
        <w:rPr>
          <w:color w:val="000000"/>
        </w:rPr>
      </w:pPr>
      <w:r>
        <w:rPr>
          <w:color w:val="000000"/>
        </w:rPr>
        <w:t>Классное руководство необходимо</w:t>
      </w:r>
      <w:r w:rsidRPr="00987763">
        <w:rPr>
          <w:color w:val="000000"/>
        </w:rPr>
        <w:t>, и человек, выполняющий эту функцию, нужен</w:t>
      </w:r>
      <w:r w:rsidR="004D199C">
        <w:rPr>
          <w:color w:val="000000"/>
        </w:rPr>
        <w:t>,</w:t>
      </w:r>
      <w:r w:rsidRPr="00987763">
        <w:rPr>
          <w:color w:val="000000"/>
        </w:rPr>
        <w:t xml:space="preserve"> не смотря ни какие изменения в жизни и обществе.</w:t>
      </w:r>
    </w:p>
    <w:p w:rsidR="007B3A5C" w:rsidRPr="00987763" w:rsidRDefault="007B3A5C" w:rsidP="007B3A5C">
      <w:pPr>
        <w:pStyle w:val="af1"/>
        <w:shd w:val="clear" w:color="auto" w:fill="FFFFFF"/>
        <w:tabs>
          <w:tab w:val="left" w:pos="709"/>
        </w:tabs>
        <w:spacing w:before="0" w:beforeAutospacing="0" w:after="0" w:afterAutospacing="0"/>
        <w:ind w:firstLine="708"/>
        <w:jc w:val="both"/>
        <w:rPr>
          <w:color w:val="000000"/>
        </w:rPr>
      </w:pPr>
    </w:p>
    <w:p w:rsidR="00423A38" w:rsidRDefault="00423A38" w:rsidP="00423A38">
      <w:pPr>
        <w:pStyle w:val="af"/>
        <w:spacing w:line="240" w:lineRule="auto"/>
        <w:rPr>
          <w:sz w:val="24"/>
          <w:szCs w:val="24"/>
        </w:rPr>
      </w:pPr>
    </w:p>
    <w:p w:rsidR="00D637F1" w:rsidRDefault="00D637F1" w:rsidP="00423A38">
      <w:pPr>
        <w:pStyle w:val="af"/>
        <w:spacing w:line="240" w:lineRule="auto"/>
        <w:rPr>
          <w:sz w:val="24"/>
          <w:szCs w:val="24"/>
        </w:rPr>
      </w:pPr>
    </w:p>
    <w:p w:rsidR="00D637F1" w:rsidRDefault="00D637F1" w:rsidP="00423A38">
      <w:pPr>
        <w:pStyle w:val="af"/>
        <w:spacing w:line="240" w:lineRule="auto"/>
        <w:rPr>
          <w:sz w:val="24"/>
          <w:szCs w:val="24"/>
        </w:rPr>
      </w:pPr>
    </w:p>
    <w:p w:rsidR="00D637F1" w:rsidRDefault="00D637F1" w:rsidP="00423A38">
      <w:pPr>
        <w:pStyle w:val="af"/>
        <w:spacing w:line="240" w:lineRule="auto"/>
        <w:rPr>
          <w:sz w:val="24"/>
          <w:szCs w:val="24"/>
        </w:rPr>
      </w:pPr>
    </w:p>
    <w:p w:rsidR="00D637F1" w:rsidRDefault="00D637F1" w:rsidP="00423A38">
      <w:pPr>
        <w:pStyle w:val="af"/>
        <w:spacing w:line="240" w:lineRule="auto"/>
        <w:rPr>
          <w:sz w:val="24"/>
          <w:szCs w:val="24"/>
        </w:rPr>
      </w:pPr>
    </w:p>
    <w:p w:rsidR="00D637F1" w:rsidRDefault="00D637F1" w:rsidP="00423A38">
      <w:pPr>
        <w:pStyle w:val="af"/>
        <w:spacing w:line="240" w:lineRule="auto"/>
        <w:rPr>
          <w:sz w:val="24"/>
          <w:szCs w:val="24"/>
        </w:rPr>
      </w:pPr>
    </w:p>
    <w:p w:rsidR="00D637F1" w:rsidRDefault="00D637F1" w:rsidP="00423A38">
      <w:pPr>
        <w:pStyle w:val="af"/>
        <w:spacing w:line="240" w:lineRule="auto"/>
        <w:rPr>
          <w:sz w:val="24"/>
          <w:szCs w:val="24"/>
        </w:rPr>
      </w:pPr>
    </w:p>
    <w:p w:rsidR="00D637F1" w:rsidRDefault="00D637F1" w:rsidP="00423A38">
      <w:pPr>
        <w:pStyle w:val="af"/>
        <w:spacing w:line="240" w:lineRule="auto"/>
        <w:rPr>
          <w:sz w:val="24"/>
          <w:szCs w:val="24"/>
        </w:rPr>
      </w:pPr>
    </w:p>
    <w:p w:rsidR="00D637F1" w:rsidRDefault="00D637F1" w:rsidP="00423A38">
      <w:pPr>
        <w:pStyle w:val="af"/>
        <w:spacing w:line="240" w:lineRule="auto"/>
        <w:rPr>
          <w:sz w:val="24"/>
          <w:szCs w:val="24"/>
        </w:rPr>
      </w:pPr>
    </w:p>
    <w:p w:rsidR="00D637F1" w:rsidRDefault="00D637F1" w:rsidP="00423A38">
      <w:pPr>
        <w:pStyle w:val="af"/>
        <w:spacing w:line="240" w:lineRule="auto"/>
        <w:rPr>
          <w:sz w:val="24"/>
          <w:szCs w:val="24"/>
        </w:rPr>
      </w:pPr>
    </w:p>
    <w:p w:rsidR="00D637F1" w:rsidRDefault="00D637F1" w:rsidP="00423A38">
      <w:pPr>
        <w:pStyle w:val="af"/>
        <w:spacing w:line="240" w:lineRule="auto"/>
        <w:rPr>
          <w:sz w:val="24"/>
          <w:szCs w:val="24"/>
        </w:rPr>
      </w:pPr>
    </w:p>
    <w:p w:rsidR="00D637F1" w:rsidRDefault="00D637F1" w:rsidP="00423A38">
      <w:pPr>
        <w:pStyle w:val="af"/>
        <w:spacing w:line="240" w:lineRule="auto"/>
        <w:rPr>
          <w:sz w:val="24"/>
          <w:szCs w:val="24"/>
        </w:rPr>
      </w:pPr>
    </w:p>
    <w:p w:rsidR="007E4FA3" w:rsidRPr="00F4346B" w:rsidRDefault="007E4FA3" w:rsidP="007E4FA3">
      <w:pPr>
        <w:pStyle w:val="ab"/>
      </w:pPr>
      <w:bookmarkStart w:id="169" w:name="_Toc62132098"/>
      <w:bookmarkStart w:id="170" w:name="_Toc62220382"/>
      <w:r>
        <w:lastRenderedPageBreak/>
        <w:t>Калинина  О.А.,</w:t>
      </w:r>
      <w:bookmarkEnd w:id="169"/>
      <w:bookmarkEnd w:id="170"/>
    </w:p>
    <w:p w:rsidR="007E4FA3" w:rsidRPr="00F4346B" w:rsidRDefault="007E4FA3" w:rsidP="007E4FA3">
      <w:pPr>
        <w:spacing w:after="0" w:line="240" w:lineRule="auto"/>
        <w:jc w:val="right"/>
        <w:rPr>
          <w:rFonts w:cs="Times New Roman"/>
          <w:i/>
          <w:sz w:val="24"/>
          <w:szCs w:val="24"/>
        </w:rPr>
      </w:pPr>
      <w:r>
        <w:rPr>
          <w:rFonts w:cs="Times New Roman"/>
          <w:i/>
          <w:sz w:val="24"/>
          <w:szCs w:val="24"/>
        </w:rPr>
        <w:t>МБОУ «</w:t>
      </w:r>
      <w:proofErr w:type="spellStart"/>
      <w:r w:rsidRPr="00F4346B">
        <w:rPr>
          <w:rFonts w:cs="Times New Roman"/>
          <w:i/>
          <w:sz w:val="24"/>
          <w:szCs w:val="24"/>
        </w:rPr>
        <w:t>Кыласовская</w:t>
      </w:r>
      <w:proofErr w:type="spellEnd"/>
      <w:r w:rsidRPr="00F4346B">
        <w:rPr>
          <w:rFonts w:cs="Times New Roman"/>
          <w:i/>
          <w:sz w:val="24"/>
          <w:szCs w:val="24"/>
        </w:rPr>
        <w:t xml:space="preserve"> СОШ»,</w:t>
      </w:r>
    </w:p>
    <w:p w:rsidR="007E4FA3" w:rsidRPr="00F4346B" w:rsidRDefault="007E4FA3" w:rsidP="007E4FA3">
      <w:pPr>
        <w:spacing w:after="0" w:line="240" w:lineRule="auto"/>
        <w:jc w:val="right"/>
        <w:rPr>
          <w:rFonts w:cs="Times New Roman"/>
          <w:i/>
          <w:sz w:val="24"/>
          <w:szCs w:val="24"/>
        </w:rPr>
      </w:pPr>
      <w:r>
        <w:rPr>
          <w:rFonts w:cs="Times New Roman"/>
          <w:i/>
          <w:sz w:val="24"/>
          <w:szCs w:val="24"/>
        </w:rPr>
        <w:t>Кунгурский муниципальный район</w:t>
      </w:r>
    </w:p>
    <w:p w:rsidR="007E4FA3" w:rsidRPr="007E4FA3" w:rsidRDefault="007E4FA3" w:rsidP="007E4FA3">
      <w:pPr>
        <w:pStyle w:val="11"/>
        <w:rPr>
          <w:caps/>
        </w:rPr>
      </w:pPr>
      <w:bookmarkStart w:id="171" w:name="_Toc62132099"/>
      <w:r w:rsidRPr="007E4FA3">
        <w:rPr>
          <w:caps/>
        </w:rPr>
        <w:t>Основные пути и условия создания классного коллектива</w:t>
      </w:r>
      <w:bookmarkEnd w:id="171"/>
      <w:r w:rsidRPr="007E4FA3">
        <w:rPr>
          <w:caps/>
        </w:rPr>
        <w:t xml:space="preserve"> </w:t>
      </w:r>
    </w:p>
    <w:p w:rsidR="007E4FA3" w:rsidRPr="00F4346B" w:rsidRDefault="007E4FA3" w:rsidP="007E4FA3">
      <w:pPr>
        <w:pStyle w:val="af2"/>
        <w:ind w:firstLine="709"/>
        <w:jc w:val="both"/>
        <w:rPr>
          <w:rFonts w:ascii="Times New Roman" w:hAnsi="Times New Roman" w:cs="Times New Roman"/>
          <w:sz w:val="24"/>
          <w:szCs w:val="24"/>
        </w:rPr>
      </w:pPr>
      <w:r w:rsidRPr="00F4346B">
        <w:rPr>
          <w:rFonts w:ascii="Times New Roman" w:hAnsi="Times New Roman" w:cs="Times New Roman"/>
          <w:sz w:val="24"/>
          <w:szCs w:val="24"/>
        </w:rPr>
        <w:t xml:space="preserve">Классный руководитель выполняет очень важные и ответственные задачи. Он является организатором воспитательной работы в классе и наставником обучающихся, организует и воспитывает детский коллектив, объединяет воспитательные усилия учителей, детской ученической организации, родителей и общественности. </w:t>
      </w:r>
    </w:p>
    <w:p w:rsidR="007E4FA3" w:rsidRPr="00F4346B" w:rsidRDefault="007E4FA3" w:rsidP="007E4FA3">
      <w:pPr>
        <w:pStyle w:val="af2"/>
        <w:ind w:firstLine="709"/>
        <w:jc w:val="both"/>
        <w:rPr>
          <w:rFonts w:ascii="Times New Roman" w:hAnsi="Times New Roman" w:cs="Times New Roman"/>
          <w:sz w:val="24"/>
          <w:szCs w:val="24"/>
        </w:rPr>
      </w:pPr>
      <w:r w:rsidRPr="00F4346B">
        <w:rPr>
          <w:rFonts w:ascii="Times New Roman" w:hAnsi="Times New Roman" w:cs="Times New Roman"/>
          <w:sz w:val="24"/>
          <w:szCs w:val="24"/>
        </w:rPr>
        <w:t>В дореволюционной России  в средних учебных заведениях функции воспитателей учащихся возлагались на классных наставников</w:t>
      </w:r>
      <w:r w:rsidR="00C163FF">
        <w:rPr>
          <w:rFonts w:ascii="Times New Roman" w:hAnsi="Times New Roman" w:cs="Times New Roman"/>
          <w:sz w:val="24"/>
          <w:szCs w:val="24"/>
        </w:rPr>
        <w:t xml:space="preserve"> </w:t>
      </w:r>
      <w:r>
        <w:rPr>
          <w:rFonts w:ascii="Times New Roman" w:hAnsi="Times New Roman" w:cs="Times New Roman"/>
          <w:sz w:val="24"/>
          <w:szCs w:val="24"/>
        </w:rPr>
        <w:t>(</w:t>
      </w:r>
      <w:r w:rsidRPr="00F4346B">
        <w:rPr>
          <w:rFonts w:ascii="Times New Roman" w:hAnsi="Times New Roman" w:cs="Times New Roman"/>
          <w:sz w:val="24"/>
          <w:szCs w:val="24"/>
        </w:rPr>
        <w:t>в мужских гимназиях) и классных дам</w:t>
      </w:r>
      <w:r>
        <w:rPr>
          <w:rFonts w:ascii="Times New Roman" w:hAnsi="Times New Roman" w:cs="Times New Roman"/>
          <w:sz w:val="24"/>
          <w:szCs w:val="24"/>
        </w:rPr>
        <w:t xml:space="preserve"> (</w:t>
      </w:r>
      <w:r w:rsidRPr="00F4346B">
        <w:rPr>
          <w:rFonts w:ascii="Times New Roman" w:hAnsi="Times New Roman" w:cs="Times New Roman"/>
          <w:sz w:val="24"/>
          <w:szCs w:val="24"/>
        </w:rPr>
        <w:t xml:space="preserve">в женских гимназиях), которые осуществляли надзор за учащимися своих классов, отвечали за их поведение, но не выступали в роли организаторов воспитательной работы. Такая работа в дореволюционных школах почти не проводилась. В первые годы существования советской школы организация и проведение воспитательной работы на уроках и во </w:t>
      </w:r>
      <w:proofErr w:type="spellStart"/>
      <w:r w:rsidRPr="00F4346B">
        <w:rPr>
          <w:rFonts w:ascii="Times New Roman" w:hAnsi="Times New Roman" w:cs="Times New Roman"/>
          <w:sz w:val="24"/>
          <w:szCs w:val="24"/>
        </w:rPr>
        <w:t>внеучебное</w:t>
      </w:r>
      <w:proofErr w:type="spellEnd"/>
      <w:r w:rsidRPr="00F4346B">
        <w:rPr>
          <w:rFonts w:ascii="Times New Roman" w:hAnsi="Times New Roman" w:cs="Times New Roman"/>
          <w:sz w:val="24"/>
          <w:szCs w:val="24"/>
        </w:rPr>
        <w:t xml:space="preserve"> время возлагались на всех учителей, и только когда жизнь потребовала согласования и объединения воспи</w:t>
      </w:r>
      <w:r>
        <w:rPr>
          <w:rFonts w:ascii="Times New Roman" w:hAnsi="Times New Roman" w:cs="Times New Roman"/>
          <w:sz w:val="24"/>
          <w:szCs w:val="24"/>
        </w:rPr>
        <w:t>тательной деятельности учителей</w:t>
      </w:r>
      <w:r w:rsidRPr="00F4346B">
        <w:rPr>
          <w:rFonts w:ascii="Times New Roman" w:hAnsi="Times New Roman" w:cs="Times New Roman"/>
          <w:sz w:val="24"/>
          <w:szCs w:val="24"/>
        </w:rPr>
        <w:t>, появились классные руководители.</w:t>
      </w:r>
    </w:p>
    <w:p w:rsidR="007E4FA3" w:rsidRPr="00F4346B" w:rsidRDefault="007E4FA3" w:rsidP="007E4FA3">
      <w:pPr>
        <w:pStyle w:val="af2"/>
        <w:ind w:firstLine="709"/>
        <w:jc w:val="both"/>
        <w:rPr>
          <w:rFonts w:ascii="Times New Roman" w:hAnsi="Times New Roman" w:cs="Times New Roman"/>
          <w:sz w:val="24"/>
          <w:szCs w:val="24"/>
        </w:rPr>
      </w:pPr>
      <w:r w:rsidRPr="00F4346B">
        <w:rPr>
          <w:rFonts w:ascii="Times New Roman" w:hAnsi="Times New Roman" w:cs="Times New Roman"/>
          <w:sz w:val="24"/>
          <w:szCs w:val="24"/>
        </w:rPr>
        <w:t>Являясь классным руковод</w:t>
      </w:r>
      <w:r>
        <w:rPr>
          <w:rFonts w:ascii="Times New Roman" w:hAnsi="Times New Roman" w:cs="Times New Roman"/>
          <w:sz w:val="24"/>
          <w:szCs w:val="24"/>
        </w:rPr>
        <w:t>ителем на протяжении многих лет</w:t>
      </w:r>
      <w:r w:rsidRPr="00F4346B">
        <w:rPr>
          <w:rFonts w:ascii="Times New Roman" w:hAnsi="Times New Roman" w:cs="Times New Roman"/>
          <w:sz w:val="24"/>
          <w:szCs w:val="24"/>
        </w:rPr>
        <w:t xml:space="preserve">, знаю, что важным условием в формировании детского коллектива является работа над его сплочением. Работу по организации коллектива провожу с учётом возраста, уровня развития и воспитанности обучающихся, с учётом их активности, дисциплинированности и ряда других условий, характерных для данного класса. </w:t>
      </w:r>
    </w:p>
    <w:p w:rsidR="00C163FF" w:rsidRDefault="007E4FA3" w:rsidP="007E4FA3">
      <w:pPr>
        <w:pStyle w:val="af2"/>
        <w:ind w:firstLine="709"/>
        <w:jc w:val="both"/>
        <w:rPr>
          <w:rFonts w:ascii="Times New Roman" w:hAnsi="Times New Roman" w:cs="Times New Roman"/>
          <w:sz w:val="24"/>
          <w:szCs w:val="24"/>
        </w:rPr>
      </w:pPr>
      <w:r w:rsidRPr="00F4346B">
        <w:rPr>
          <w:rFonts w:ascii="Times New Roman" w:hAnsi="Times New Roman" w:cs="Times New Roman"/>
          <w:sz w:val="24"/>
          <w:szCs w:val="24"/>
        </w:rPr>
        <w:t>Ученический коллектив создаётся, растёт и крепнет в процессе разнообразной деятель</w:t>
      </w:r>
      <w:r>
        <w:rPr>
          <w:rFonts w:ascii="Times New Roman" w:hAnsi="Times New Roman" w:cs="Times New Roman"/>
          <w:sz w:val="24"/>
          <w:szCs w:val="24"/>
        </w:rPr>
        <w:t xml:space="preserve">ности. Эта деятельность </w:t>
      </w:r>
      <w:r w:rsidRPr="00F4346B">
        <w:rPr>
          <w:rFonts w:ascii="Times New Roman" w:hAnsi="Times New Roman" w:cs="Times New Roman"/>
          <w:sz w:val="24"/>
          <w:szCs w:val="24"/>
        </w:rPr>
        <w:t xml:space="preserve"> делает жизнь коллектива содержательной и интересной и служит источником коллективных интересов и коллективных переживаний. Если нет в классном коллективе совместной деятельности, значит</w:t>
      </w:r>
      <w:r w:rsidR="00C163FF">
        <w:rPr>
          <w:rFonts w:ascii="Times New Roman" w:hAnsi="Times New Roman" w:cs="Times New Roman"/>
          <w:sz w:val="24"/>
          <w:szCs w:val="24"/>
        </w:rPr>
        <w:t>,</w:t>
      </w:r>
      <w:r w:rsidRPr="00F4346B">
        <w:rPr>
          <w:rFonts w:ascii="Times New Roman" w:hAnsi="Times New Roman" w:cs="Times New Roman"/>
          <w:sz w:val="24"/>
          <w:szCs w:val="24"/>
        </w:rPr>
        <w:t xml:space="preserve"> нет базы необходимых условий для сплочения и развития коллектива. Поэтому создание и сплочение ученического  коллектива начинается с конкретных дел, требующих коллективной и согласованной работы. </w:t>
      </w:r>
    </w:p>
    <w:p w:rsidR="007E4FA3" w:rsidRDefault="00461B09" w:rsidP="007E4FA3">
      <w:pPr>
        <w:pStyle w:val="af2"/>
        <w:ind w:firstLine="709"/>
        <w:jc w:val="both"/>
        <w:rPr>
          <w:rFonts w:ascii="Times New Roman" w:hAnsi="Times New Roman" w:cs="Times New Roman"/>
          <w:sz w:val="24"/>
          <w:szCs w:val="24"/>
        </w:rPr>
      </w:pPr>
      <w:proofErr w:type="gramStart"/>
      <w:r>
        <w:rPr>
          <w:rFonts w:ascii="Times New Roman" w:hAnsi="Times New Roman" w:cs="Times New Roman"/>
          <w:sz w:val="24"/>
          <w:szCs w:val="24"/>
        </w:rPr>
        <w:t>О</w:t>
      </w:r>
      <w:r w:rsidR="007E4FA3">
        <w:rPr>
          <w:rFonts w:ascii="Times New Roman" w:hAnsi="Times New Roman" w:cs="Times New Roman"/>
          <w:sz w:val="24"/>
          <w:szCs w:val="24"/>
        </w:rPr>
        <w:t xml:space="preserve">борудуем и вместе приводим в порядок  класс </w:t>
      </w:r>
      <w:r w:rsidR="007E4FA3" w:rsidRPr="00F4346B">
        <w:rPr>
          <w:rFonts w:ascii="Times New Roman" w:hAnsi="Times New Roman" w:cs="Times New Roman"/>
          <w:sz w:val="24"/>
          <w:szCs w:val="24"/>
        </w:rPr>
        <w:t xml:space="preserve"> перед нач</w:t>
      </w:r>
      <w:r w:rsidR="007E4FA3">
        <w:rPr>
          <w:rFonts w:ascii="Times New Roman" w:hAnsi="Times New Roman" w:cs="Times New Roman"/>
          <w:sz w:val="24"/>
          <w:szCs w:val="24"/>
        </w:rPr>
        <w:t>алом учебного года, изготавливаем  игруш</w:t>
      </w:r>
      <w:r w:rsidR="007E4FA3" w:rsidRPr="00F4346B">
        <w:rPr>
          <w:rFonts w:ascii="Times New Roman" w:hAnsi="Times New Roman" w:cs="Times New Roman"/>
          <w:sz w:val="24"/>
          <w:szCs w:val="24"/>
        </w:rPr>
        <w:t>к</w:t>
      </w:r>
      <w:r w:rsidR="007E4FA3">
        <w:rPr>
          <w:rFonts w:ascii="Times New Roman" w:hAnsi="Times New Roman" w:cs="Times New Roman"/>
          <w:sz w:val="24"/>
          <w:szCs w:val="24"/>
        </w:rPr>
        <w:t>и</w:t>
      </w:r>
      <w:r w:rsidR="007E4FA3" w:rsidRPr="00F4346B">
        <w:rPr>
          <w:rFonts w:ascii="Times New Roman" w:hAnsi="Times New Roman" w:cs="Times New Roman"/>
          <w:sz w:val="24"/>
          <w:szCs w:val="24"/>
        </w:rPr>
        <w:t xml:space="preserve"> для детского сада, </w:t>
      </w:r>
      <w:r w:rsidR="007E4FA3">
        <w:rPr>
          <w:rFonts w:ascii="Times New Roman" w:hAnsi="Times New Roman" w:cs="Times New Roman"/>
          <w:sz w:val="24"/>
          <w:szCs w:val="24"/>
        </w:rPr>
        <w:t xml:space="preserve">принимаем активное участие в субботниках </w:t>
      </w:r>
      <w:r w:rsidR="007E4FA3" w:rsidRPr="00F4346B">
        <w:rPr>
          <w:rFonts w:ascii="Times New Roman" w:hAnsi="Times New Roman" w:cs="Times New Roman"/>
          <w:sz w:val="24"/>
          <w:szCs w:val="24"/>
        </w:rPr>
        <w:t xml:space="preserve"> по уборке школьного двора и уборке улиц села, </w:t>
      </w:r>
      <w:r w:rsidR="007E4FA3">
        <w:rPr>
          <w:rFonts w:ascii="Times New Roman" w:hAnsi="Times New Roman" w:cs="Times New Roman"/>
          <w:sz w:val="24"/>
          <w:szCs w:val="24"/>
        </w:rPr>
        <w:t xml:space="preserve">устраиваем </w:t>
      </w:r>
      <w:r w:rsidR="007E4FA3" w:rsidRPr="00F4346B">
        <w:rPr>
          <w:rFonts w:ascii="Times New Roman" w:hAnsi="Times New Roman" w:cs="Times New Roman"/>
          <w:sz w:val="24"/>
          <w:szCs w:val="24"/>
        </w:rPr>
        <w:t xml:space="preserve">поздравление именинников класса, </w:t>
      </w:r>
      <w:r w:rsidR="007E4FA3">
        <w:rPr>
          <w:rFonts w:ascii="Times New Roman" w:hAnsi="Times New Roman" w:cs="Times New Roman"/>
          <w:sz w:val="24"/>
          <w:szCs w:val="24"/>
        </w:rPr>
        <w:t xml:space="preserve">участвуем в выставке </w:t>
      </w:r>
      <w:r w:rsidR="007E4FA3" w:rsidRPr="00F4346B">
        <w:rPr>
          <w:rFonts w:ascii="Times New Roman" w:hAnsi="Times New Roman" w:cs="Times New Roman"/>
          <w:sz w:val="24"/>
          <w:szCs w:val="24"/>
        </w:rPr>
        <w:t xml:space="preserve"> работ на школьных конкурсах</w:t>
      </w:r>
      <w:r w:rsidR="007E4FA3">
        <w:rPr>
          <w:rFonts w:ascii="Times New Roman" w:hAnsi="Times New Roman" w:cs="Times New Roman"/>
          <w:sz w:val="24"/>
          <w:szCs w:val="24"/>
        </w:rPr>
        <w:t>, принимаем активное участие в спортивной жизни школы</w:t>
      </w:r>
      <w:r w:rsidR="007E4FA3" w:rsidRPr="00F4346B">
        <w:rPr>
          <w:rFonts w:ascii="Times New Roman" w:hAnsi="Times New Roman" w:cs="Times New Roman"/>
          <w:sz w:val="24"/>
          <w:szCs w:val="24"/>
        </w:rPr>
        <w:t xml:space="preserve"> – всё это помогает осознать свою связь с коллективом и проникнуться чувством ответственности перед</w:t>
      </w:r>
      <w:proofErr w:type="gramEnd"/>
      <w:r w:rsidR="007E4FA3" w:rsidRPr="00F4346B">
        <w:rPr>
          <w:rFonts w:ascii="Times New Roman" w:hAnsi="Times New Roman" w:cs="Times New Roman"/>
          <w:sz w:val="24"/>
          <w:szCs w:val="24"/>
        </w:rPr>
        <w:t xml:space="preserve"> ним.</w:t>
      </w:r>
      <w:r w:rsidR="007E4FA3">
        <w:rPr>
          <w:rFonts w:ascii="Times New Roman" w:hAnsi="Times New Roman" w:cs="Times New Roman"/>
          <w:sz w:val="24"/>
          <w:szCs w:val="24"/>
        </w:rPr>
        <w:t xml:space="preserve"> </w:t>
      </w:r>
      <w:r w:rsidR="007E4FA3" w:rsidRPr="00F4346B">
        <w:rPr>
          <w:rFonts w:ascii="Times New Roman" w:hAnsi="Times New Roman" w:cs="Times New Roman"/>
          <w:sz w:val="24"/>
          <w:szCs w:val="24"/>
        </w:rPr>
        <w:t xml:space="preserve">Чем интереснее коллективные дела, чем дольше учащиеся живут общими интересами, тем охотнее заняты они общим делом, тем крепче и </w:t>
      </w:r>
      <w:proofErr w:type="spellStart"/>
      <w:r w:rsidR="007E4FA3" w:rsidRPr="00F4346B">
        <w:rPr>
          <w:rFonts w:ascii="Times New Roman" w:hAnsi="Times New Roman" w:cs="Times New Roman"/>
          <w:sz w:val="24"/>
          <w:szCs w:val="24"/>
        </w:rPr>
        <w:t>сплочённее</w:t>
      </w:r>
      <w:proofErr w:type="spellEnd"/>
      <w:r w:rsidR="007E4FA3" w:rsidRPr="00F4346B">
        <w:rPr>
          <w:rFonts w:ascii="Times New Roman" w:hAnsi="Times New Roman" w:cs="Times New Roman"/>
          <w:sz w:val="24"/>
          <w:szCs w:val="24"/>
        </w:rPr>
        <w:t xml:space="preserve"> ученический коллектив, тем эффективнее работа классного руководителя.  Сплочению коллектива так же способствует рациональная организация учебной деятельности. Совместные поиски решения учебных задач, организация товарищеской взаимопомощи, стремление к общим успехам служат основой для сплочения детского коллектива. Особая роль в сплочении коллектива отводится волонтёрскому движению, которое возродилось в школе более 17 лет назад. В класс</w:t>
      </w:r>
      <w:r w:rsidR="004E37F7">
        <w:rPr>
          <w:rFonts w:ascii="Times New Roman" w:hAnsi="Times New Roman" w:cs="Times New Roman"/>
          <w:sz w:val="24"/>
          <w:szCs w:val="24"/>
        </w:rPr>
        <w:t>ном коллективе работает отряд «</w:t>
      </w:r>
      <w:r w:rsidR="007E4FA3" w:rsidRPr="00F4346B">
        <w:rPr>
          <w:rFonts w:ascii="Times New Roman" w:hAnsi="Times New Roman" w:cs="Times New Roman"/>
          <w:sz w:val="24"/>
          <w:szCs w:val="24"/>
        </w:rPr>
        <w:t>Тимуровцы», главной  задачей которого является помощь нуждающимся людям.</w:t>
      </w:r>
      <w:r w:rsidR="007E4FA3">
        <w:rPr>
          <w:rFonts w:ascii="Times New Roman" w:hAnsi="Times New Roman" w:cs="Times New Roman"/>
          <w:sz w:val="24"/>
          <w:szCs w:val="24"/>
        </w:rPr>
        <w:t xml:space="preserve"> </w:t>
      </w:r>
      <w:r w:rsidR="007E4FA3" w:rsidRPr="00F4346B">
        <w:rPr>
          <w:rFonts w:ascii="Times New Roman" w:hAnsi="Times New Roman" w:cs="Times New Roman"/>
          <w:sz w:val="24"/>
          <w:szCs w:val="24"/>
        </w:rPr>
        <w:t xml:space="preserve">В состав отряда входят неравнодушные, болеющие за общее дело ребята. </w:t>
      </w:r>
      <w:r w:rsidR="007E4FA3">
        <w:rPr>
          <w:rFonts w:ascii="Times New Roman" w:hAnsi="Times New Roman" w:cs="Times New Roman"/>
          <w:sz w:val="24"/>
          <w:szCs w:val="24"/>
        </w:rPr>
        <w:t xml:space="preserve">Вместе они  выходят на помощь ветеранам труда, моют пол, чистят снег, складывают дрова, если нужна помощь детскому саду, то все вместе идём и </w:t>
      </w:r>
      <w:proofErr w:type="gramStart"/>
      <w:r w:rsidR="007E4FA3">
        <w:rPr>
          <w:rFonts w:ascii="Times New Roman" w:hAnsi="Times New Roman" w:cs="Times New Roman"/>
          <w:sz w:val="24"/>
          <w:szCs w:val="24"/>
        </w:rPr>
        <w:t>садим</w:t>
      </w:r>
      <w:proofErr w:type="gramEnd"/>
      <w:r w:rsidR="007E4FA3">
        <w:rPr>
          <w:rFonts w:ascii="Times New Roman" w:hAnsi="Times New Roman" w:cs="Times New Roman"/>
          <w:sz w:val="24"/>
          <w:szCs w:val="24"/>
        </w:rPr>
        <w:t xml:space="preserve"> цветы на клумбах, строим снежные фигуры. Активно  участвуем в</w:t>
      </w:r>
      <w:r w:rsidR="005D66DF">
        <w:rPr>
          <w:rFonts w:ascii="Times New Roman" w:hAnsi="Times New Roman" w:cs="Times New Roman"/>
          <w:sz w:val="24"/>
          <w:szCs w:val="24"/>
        </w:rPr>
        <w:t xml:space="preserve"> различных акциях, таких  как «Цветы героям», «</w:t>
      </w:r>
      <w:r w:rsidR="007E4FA3">
        <w:rPr>
          <w:rFonts w:ascii="Times New Roman" w:hAnsi="Times New Roman" w:cs="Times New Roman"/>
          <w:sz w:val="24"/>
          <w:szCs w:val="24"/>
        </w:rPr>
        <w:t xml:space="preserve">Книжки - малышкам» и многие другие. </w:t>
      </w:r>
    </w:p>
    <w:p w:rsidR="007E4FA3" w:rsidRDefault="007E4FA3" w:rsidP="007E4FA3">
      <w:pPr>
        <w:pStyle w:val="af2"/>
        <w:ind w:firstLine="709"/>
        <w:jc w:val="both"/>
        <w:rPr>
          <w:rFonts w:ascii="Times New Roman" w:hAnsi="Times New Roman" w:cs="Times New Roman"/>
          <w:sz w:val="24"/>
          <w:szCs w:val="24"/>
        </w:rPr>
      </w:pPr>
      <w:r>
        <w:rPr>
          <w:rFonts w:ascii="Times New Roman" w:hAnsi="Times New Roman" w:cs="Times New Roman"/>
          <w:sz w:val="24"/>
          <w:szCs w:val="24"/>
        </w:rPr>
        <w:t xml:space="preserve">Сплочению коллектива содействует выполнение различных общественных поручений. В классе на первом классном собрании выбирается актив, но поручения получает практически каждый член коллектива. В классе ведётся деятельность специальных служб – </w:t>
      </w:r>
      <w:r>
        <w:rPr>
          <w:rFonts w:ascii="Times New Roman" w:hAnsi="Times New Roman" w:cs="Times New Roman"/>
          <w:sz w:val="24"/>
          <w:szCs w:val="24"/>
        </w:rPr>
        <w:lastRenderedPageBreak/>
        <w:t>медицинская, хозяйственная, культурно-массовая, учебная, служба озеленения, всеми руководит мэр класса, в помощниках у которого староста. Дети заинтересованы в своей деятельности, каждый с удовольствием выполняет выбранное по душе дело</w:t>
      </w:r>
      <w:r w:rsidR="009842E0">
        <w:rPr>
          <w:rFonts w:ascii="Times New Roman" w:hAnsi="Times New Roman" w:cs="Times New Roman"/>
          <w:sz w:val="24"/>
          <w:szCs w:val="24"/>
        </w:rPr>
        <w:t>,</w:t>
      </w:r>
      <w:r>
        <w:rPr>
          <w:rFonts w:ascii="Times New Roman" w:hAnsi="Times New Roman" w:cs="Times New Roman"/>
          <w:sz w:val="24"/>
          <w:szCs w:val="24"/>
        </w:rPr>
        <w:t xml:space="preserve"> ответственно к этому подходит и</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следовательно, выстраивается слаженная работа коллектива. </w:t>
      </w:r>
    </w:p>
    <w:p w:rsidR="007E4FA3" w:rsidRPr="00F4346B" w:rsidRDefault="007E4FA3" w:rsidP="007E4FA3">
      <w:pPr>
        <w:pStyle w:val="af2"/>
        <w:ind w:firstLine="709"/>
        <w:jc w:val="both"/>
        <w:rPr>
          <w:rFonts w:ascii="Times New Roman" w:hAnsi="Times New Roman" w:cs="Times New Roman"/>
          <w:sz w:val="24"/>
          <w:szCs w:val="24"/>
        </w:rPr>
      </w:pPr>
      <w:r>
        <w:rPr>
          <w:rFonts w:ascii="Times New Roman" w:hAnsi="Times New Roman" w:cs="Times New Roman"/>
          <w:sz w:val="24"/>
          <w:szCs w:val="24"/>
        </w:rPr>
        <w:t>Учитывая возрастные особенности детей, проводя воспитательную работу, подключая родителей и социум, учитывая интересы детей, сплочение коллектива станет  возможным</w:t>
      </w:r>
      <w:r w:rsidR="009842E0">
        <w:rPr>
          <w:rFonts w:ascii="Times New Roman" w:hAnsi="Times New Roman" w:cs="Times New Roman"/>
          <w:sz w:val="24"/>
          <w:szCs w:val="24"/>
        </w:rPr>
        <w:t>,</w:t>
      </w:r>
      <w:r>
        <w:rPr>
          <w:rFonts w:ascii="Times New Roman" w:hAnsi="Times New Roman" w:cs="Times New Roman"/>
          <w:sz w:val="24"/>
          <w:szCs w:val="24"/>
        </w:rPr>
        <w:t xml:space="preserve">   и коллектив детей будет сформирован.</w:t>
      </w:r>
    </w:p>
    <w:p w:rsidR="007E4FA3" w:rsidRDefault="007E4FA3" w:rsidP="00423A38">
      <w:pPr>
        <w:pStyle w:val="af"/>
        <w:spacing w:line="240" w:lineRule="auto"/>
        <w:rPr>
          <w:sz w:val="24"/>
          <w:szCs w:val="24"/>
        </w:rPr>
      </w:pPr>
    </w:p>
    <w:p w:rsidR="007E4FA3" w:rsidRDefault="007E4FA3" w:rsidP="00423A38">
      <w:pPr>
        <w:pStyle w:val="af"/>
        <w:spacing w:line="240" w:lineRule="auto"/>
        <w:rPr>
          <w:sz w:val="24"/>
          <w:szCs w:val="24"/>
        </w:rPr>
      </w:pPr>
    </w:p>
    <w:p w:rsidR="00D637F1" w:rsidRDefault="003819DE" w:rsidP="00C163FF">
      <w:pPr>
        <w:spacing w:after="0" w:line="240" w:lineRule="auto"/>
        <w:jc w:val="right"/>
        <w:rPr>
          <w:sz w:val="24"/>
          <w:szCs w:val="24"/>
        </w:rPr>
      </w:pPr>
      <w:bookmarkStart w:id="172" w:name="_Toc62132100"/>
      <w:bookmarkStart w:id="173" w:name="_Toc62220383"/>
      <w:r w:rsidRPr="00C163FF">
        <w:rPr>
          <w:sz w:val="24"/>
          <w:szCs w:val="24"/>
        </w:rPr>
        <w:t xml:space="preserve">Карманова В.М., </w:t>
      </w:r>
      <w:proofErr w:type="spellStart"/>
      <w:r w:rsidRPr="00C163FF">
        <w:rPr>
          <w:sz w:val="24"/>
          <w:szCs w:val="24"/>
        </w:rPr>
        <w:t>Новокрещенных</w:t>
      </w:r>
      <w:proofErr w:type="spellEnd"/>
      <w:r w:rsidRPr="00C163FF">
        <w:rPr>
          <w:sz w:val="24"/>
          <w:szCs w:val="24"/>
        </w:rPr>
        <w:t xml:space="preserve"> С.Н., </w:t>
      </w:r>
    </w:p>
    <w:p w:rsidR="003819DE" w:rsidRPr="00C163FF" w:rsidRDefault="003819DE" w:rsidP="00C163FF">
      <w:pPr>
        <w:spacing w:after="0" w:line="240" w:lineRule="auto"/>
        <w:jc w:val="right"/>
        <w:rPr>
          <w:rFonts w:cs="Times New Roman"/>
          <w:i/>
          <w:sz w:val="24"/>
          <w:szCs w:val="24"/>
        </w:rPr>
      </w:pPr>
      <w:r w:rsidRPr="00C163FF">
        <w:rPr>
          <w:sz w:val="24"/>
          <w:szCs w:val="24"/>
        </w:rPr>
        <w:t>Першина В.Н, Цыплякова Е.И.,</w:t>
      </w:r>
      <w:bookmarkEnd w:id="172"/>
      <w:bookmarkEnd w:id="173"/>
      <w:r w:rsidRPr="00C163FF">
        <w:rPr>
          <w:sz w:val="24"/>
          <w:szCs w:val="24"/>
        </w:rPr>
        <w:t xml:space="preserve"> </w:t>
      </w:r>
    </w:p>
    <w:p w:rsidR="003819DE" w:rsidRPr="003819DE" w:rsidRDefault="003819DE" w:rsidP="00C163FF">
      <w:pPr>
        <w:autoSpaceDE w:val="0"/>
        <w:autoSpaceDN w:val="0"/>
        <w:adjustRightInd w:val="0"/>
        <w:spacing w:after="0" w:line="240" w:lineRule="auto"/>
        <w:ind w:firstLine="709"/>
        <w:jc w:val="right"/>
        <w:rPr>
          <w:i/>
          <w:color w:val="000000"/>
          <w:sz w:val="24"/>
          <w:szCs w:val="24"/>
        </w:rPr>
      </w:pPr>
      <w:r w:rsidRPr="003819DE">
        <w:rPr>
          <w:i/>
          <w:color w:val="000000"/>
          <w:sz w:val="24"/>
          <w:szCs w:val="24"/>
        </w:rPr>
        <w:t>МБОУ «</w:t>
      </w:r>
      <w:proofErr w:type="spellStart"/>
      <w:r w:rsidRPr="003819DE">
        <w:rPr>
          <w:i/>
          <w:color w:val="000000"/>
          <w:sz w:val="24"/>
          <w:szCs w:val="24"/>
        </w:rPr>
        <w:t>Неволинская</w:t>
      </w:r>
      <w:proofErr w:type="spellEnd"/>
      <w:r w:rsidRPr="003819DE">
        <w:rPr>
          <w:i/>
          <w:color w:val="000000"/>
          <w:sz w:val="24"/>
          <w:szCs w:val="24"/>
        </w:rPr>
        <w:t xml:space="preserve"> ООШ»,</w:t>
      </w:r>
    </w:p>
    <w:p w:rsidR="003819DE" w:rsidRPr="003819DE" w:rsidRDefault="003819DE" w:rsidP="00C163FF">
      <w:pPr>
        <w:autoSpaceDE w:val="0"/>
        <w:autoSpaceDN w:val="0"/>
        <w:adjustRightInd w:val="0"/>
        <w:spacing w:after="0" w:line="240" w:lineRule="auto"/>
        <w:ind w:firstLine="709"/>
        <w:jc w:val="right"/>
        <w:rPr>
          <w:color w:val="000000"/>
          <w:sz w:val="24"/>
          <w:szCs w:val="24"/>
        </w:rPr>
      </w:pPr>
      <w:r w:rsidRPr="003819DE">
        <w:rPr>
          <w:i/>
          <w:color w:val="000000"/>
          <w:sz w:val="24"/>
          <w:szCs w:val="24"/>
        </w:rPr>
        <w:t xml:space="preserve">Кунгурский </w:t>
      </w:r>
      <w:r w:rsidR="00E2439E">
        <w:rPr>
          <w:i/>
          <w:color w:val="000000"/>
          <w:sz w:val="24"/>
          <w:szCs w:val="24"/>
        </w:rPr>
        <w:t xml:space="preserve">муниципальный </w:t>
      </w:r>
      <w:r w:rsidRPr="003819DE">
        <w:rPr>
          <w:i/>
          <w:color w:val="000000"/>
          <w:sz w:val="24"/>
          <w:szCs w:val="24"/>
        </w:rPr>
        <w:t>район</w:t>
      </w:r>
    </w:p>
    <w:p w:rsidR="002F71E9" w:rsidRDefault="003819DE" w:rsidP="003819DE">
      <w:pPr>
        <w:pStyle w:val="11"/>
        <w:rPr>
          <w:caps/>
        </w:rPr>
      </w:pPr>
      <w:bookmarkStart w:id="174" w:name="_Toc62132101"/>
      <w:r w:rsidRPr="003819DE">
        <w:rPr>
          <w:caps/>
        </w:rPr>
        <w:t xml:space="preserve">Проект «В каждой семье есть свой герой» </w:t>
      </w:r>
    </w:p>
    <w:p w:rsidR="002F71E9" w:rsidRDefault="003819DE" w:rsidP="003819DE">
      <w:pPr>
        <w:pStyle w:val="11"/>
        <w:rPr>
          <w:caps/>
        </w:rPr>
      </w:pPr>
      <w:r w:rsidRPr="003819DE">
        <w:rPr>
          <w:caps/>
        </w:rPr>
        <w:t xml:space="preserve">как образовательная платформа </w:t>
      </w:r>
    </w:p>
    <w:p w:rsidR="003819DE" w:rsidRPr="003819DE" w:rsidRDefault="003819DE" w:rsidP="003819DE">
      <w:pPr>
        <w:pStyle w:val="11"/>
        <w:rPr>
          <w:caps/>
        </w:rPr>
      </w:pPr>
      <w:r w:rsidRPr="003819DE">
        <w:rPr>
          <w:caps/>
        </w:rPr>
        <w:t>гражданско – п</w:t>
      </w:r>
      <w:r w:rsidR="005C5DF1">
        <w:rPr>
          <w:caps/>
        </w:rPr>
        <w:t>А</w:t>
      </w:r>
      <w:r w:rsidRPr="003819DE">
        <w:rPr>
          <w:caps/>
        </w:rPr>
        <w:t>триотического воспитания в школе</w:t>
      </w:r>
      <w:bookmarkEnd w:id="174"/>
      <w:r w:rsidRPr="003819DE">
        <w:rPr>
          <w:caps/>
        </w:rPr>
        <w:t xml:space="preserve"> </w:t>
      </w:r>
    </w:p>
    <w:p w:rsidR="003819DE" w:rsidRPr="003819DE" w:rsidRDefault="003819DE" w:rsidP="003819DE">
      <w:pPr>
        <w:spacing w:after="0" w:line="240" w:lineRule="auto"/>
        <w:ind w:firstLine="709"/>
        <w:jc w:val="both"/>
        <w:rPr>
          <w:color w:val="000000"/>
          <w:sz w:val="24"/>
          <w:szCs w:val="24"/>
          <w:shd w:val="clear" w:color="auto" w:fill="FFFFFF"/>
        </w:rPr>
      </w:pPr>
      <w:r w:rsidRPr="003819DE">
        <w:rPr>
          <w:color w:val="000000"/>
          <w:sz w:val="24"/>
          <w:szCs w:val="24"/>
          <w:shd w:val="clear" w:color="auto" w:fill="FFFFFF"/>
        </w:rPr>
        <w:t xml:space="preserve">В этом году </w:t>
      </w:r>
      <w:r w:rsidR="001543B4">
        <w:rPr>
          <w:color w:val="000000"/>
          <w:sz w:val="24"/>
          <w:szCs w:val="24"/>
          <w:shd w:val="clear" w:color="auto" w:fill="FFFFFF"/>
        </w:rPr>
        <w:t>Россия</w:t>
      </w:r>
      <w:r w:rsidRPr="003819DE">
        <w:rPr>
          <w:color w:val="000000"/>
          <w:sz w:val="24"/>
          <w:szCs w:val="24"/>
          <w:shd w:val="clear" w:color="auto" w:fill="FFFFFF"/>
        </w:rPr>
        <w:t xml:space="preserve"> отметила 75-летие Победы со дня Великой Отечественной войны. С каждым годом эта дата становится всё более далёкой. Для нынешнего поколения она уже стала историей, которую изучают по учебникам. Ветеранов Великой Отечественной войны практически не осталось в живых, а тех, кто мог бы рассказать об ужасах этой вой</w:t>
      </w:r>
      <w:r w:rsidR="000F3397">
        <w:rPr>
          <w:color w:val="000000"/>
          <w:sz w:val="24"/>
          <w:szCs w:val="24"/>
          <w:shd w:val="clear" w:color="auto" w:fill="FFFFFF"/>
        </w:rPr>
        <w:t xml:space="preserve">ны, очень мало. Поэтому сейчас </w:t>
      </w:r>
      <w:r w:rsidRPr="003819DE">
        <w:rPr>
          <w:color w:val="000000"/>
          <w:sz w:val="24"/>
          <w:szCs w:val="24"/>
          <w:shd w:val="clear" w:color="auto" w:fill="FFFFFF"/>
        </w:rPr>
        <w:t>остро встаёт проблема того, чтобы память о ветеранах-земляках, о тех, кто сражался в партизанских отрядах, о тружениках тыла, тех, кто погиб во время этой войны, не осталось без внимания, и они не были забыты.</w:t>
      </w:r>
    </w:p>
    <w:p w:rsidR="003819DE" w:rsidRPr="003819DE" w:rsidRDefault="003819DE" w:rsidP="003819DE">
      <w:pPr>
        <w:spacing w:after="0" w:line="240" w:lineRule="auto"/>
        <w:ind w:firstLine="709"/>
        <w:jc w:val="both"/>
        <w:rPr>
          <w:color w:val="000000"/>
          <w:sz w:val="24"/>
          <w:szCs w:val="24"/>
          <w:shd w:val="clear" w:color="auto" w:fill="FFFFFF"/>
        </w:rPr>
      </w:pPr>
      <w:r w:rsidRPr="003819DE">
        <w:rPr>
          <w:color w:val="000000"/>
          <w:sz w:val="24"/>
          <w:szCs w:val="24"/>
          <w:shd w:val="clear" w:color="auto" w:fill="FFFFFF"/>
        </w:rPr>
        <w:t xml:space="preserve">В истории нашего села много славных страниц, на которых запечатлены имена тех, чья судьба была связана с Великой Отечественной войной. На фронт из </w:t>
      </w:r>
      <w:proofErr w:type="spellStart"/>
      <w:r w:rsidRPr="003819DE">
        <w:rPr>
          <w:color w:val="000000"/>
          <w:sz w:val="24"/>
          <w:szCs w:val="24"/>
          <w:shd w:val="clear" w:color="auto" w:fill="FFFFFF"/>
        </w:rPr>
        <w:t>Неволинского</w:t>
      </w:r>
      <w:proofErr w:type="spellEnd"/>
      <w:r w:rsidRPr="003819DE">
        <w:rPr>
          <w:color w:val="000000"/>
          <w:sz w:val="24"/>
          <w:szCs w:val="24"/>
          <w:shd w:val="clear" w:color="auto" w:fill="FFFFFF"/>
        </w:rPr>
        <w:t xml:space="preserve"> сельского совета ушли 185 человек, вернулись домой только 68. Каждый из них внес свой вклад в великую Победу над фашизмом, в развитие и процветание нашего села в довоенное и послевоенное время, не остался в стороне в годы больших потрясений, которые переживала наша Родина и наши соотечественники. </w:t>
      </w:r>
    </w:p>
    <w:p w:rsidR="003819DE" w:rsidRPr="003819DE" w:rsidRDefault="003819DE" w:rsidP="003819DE">
      <w:pPr>
        <w:spacing w:after="0" w:line="240" w:lineRule="auto"/>
        <w:ind w:firstLine="709"/>
        <w:jc w:val="both"/>
        <w:rPr>
          <w:color w:val="000000"/>
          <w:sz w:val="24"/>
          <w:szCs w:val="24"/>
          <w:shd w:val="clear" w:color="auto" w:fill="FFFFFF"/>
        </w:rPr>
      </w:pPr>
      <w:r w:rsidRPr="003819DE">
        <w:rPr>
          <w:color w:val="000000"/>
          <w:sz w:val="24"/>
          <w:szCs w:val="24"/>
          <w:shd w:val="clear" w:color="auto" w:fill="FFFFFF"/>
        </w:rPr>
        <w:t xml:space="preserve">Кто-то был молод, когда грянула беда, но не пожалел своей молодости, не пожалел своей жизни – отдал их на благо будущих поколений. </w:t>
      </w:r>
    </w:p>
    <w:p w:rsidR="003819DE" w:rsidRPr="003819DE" w:rsidRDefault="003819DE" w:rsidP="003819DE">
      <w:pPr>
        <w:spacing w:after="0" w:line="240" w:lineRule="auto"/>
        <w:ind w:firstLine="709"/>
        <w:jc w:val="both"/>
        <w:rPr>
          <w:color w:val="000000"/>
          <w:sz w:val="24"/>
          <w:szCs w:val="24"/>
          <w:shd w:val="clear" w:color="auto" w:fill="FFFFFF"/>
        </w:rPr>
      </w:pPr>
      <w:r w:rsidRPr="003819DE">
        <w:rPr>
          <w:color w:val="000000"/>
          <w:sz w:val="24"/>
          <w:szCs w:val="24"/>
          <w:shd w:val="clear" w:color="auto" w:fill="FFFFFF"/>
        </w:rPr>
        <w:t>Наш долг – помнить об этих людях, донести память и чувство благодарности будущему поколению.</w:t>
      </w:r>
    </w:p>
    <w:p w:rsidR="003819DE" w:rsidRPr="003819DE" w:rsidRDefault="003819DE" w:rsidP="003819DE">
      <w:pPr>
        <w:spacing w:after="0" w:line="240" w:lineRule="auto"/>
        <w:ind w:firstLine="709"/>
        <w:jc w:val="both"/>
        <w:rPr>
          <w:color w:val="000000"/>
          <w:sz w:val="24"/>
          <w:szCs w:val="24"/>
          <w:shd w:val="clear" w:color="auto" w:fill="FFFFFF"/>
        </w:rPr>
      </w:pPr>
      <w:r w:rsidRPr="003819DE">
        <w:rPr>
          <w:color w:val="000000"/>
          <w:sz w:val="24"/>
          <w:szCs w:val="24"/>
          <w:shd w:val="clear" w:color="auto" w:fill="FFFFFF"/>
        </w:rPr>
        <w:t xml:space="preserve">Инициативная группа проекта, в состав которой входят классные руководители среднего звена, видит решение этой проблемы в реализации патриотического проекта «В каждой семье есть свой герой», который станет основой гражданско-патриотического воспитания </w:t>
      </w:r>
      <w:proofErr w:type="gramStart"/>
      <w:r w:rsidRPr="003819DE">
        <w:rPr>
          <w:color w:val="000000"/>
          <w:sz w:val="24"/>
          <w:szCs w:val="24"/>
          <w:shd w:val="clear" w:color="auto" w:fill="FFFFFF"/>
        </w:rPr>
        <w:t>обучающихся</w:t>
      </w:r>
      <w:proofErr w:type="gramEnd"/>
      <w:r w:rsidRPr="003819DE">
        <w:rPr>
          <w:color w:val="000000"/>
          <w:sz w:val="24"/>
          <w:szCs w:val="24"/>
          <w:shd w:val="clear" w:color="auto" w:fill="FFFFFF"/>
        </w:rPr>
        <w:t xml:space="preserve"> нашей школы.</w:t>
      </w:r>
    </w:p>
    <w:p w:rsidR="003819DE" w:rsidRPr="003819DE" w:rsidRDefault="003819DE" w:rsidP="003819DE">
      <w:pPr>
        <w:spacing w:after="0" w:line="240" w:lineRule="auto"/>
        <w:ind w:firstLine="709"/>
        <w:jc w:val="both"/>
        <w:rPr>
          <w:color w:val="000000"/>
          <w:sz w:val="24"/>
          <w:szCs w:val="24"/>
          <w:shd w:val="clear" w:color="auto" w:fill="FFFFFF"/>
        </w:rPr>
      </w:pPr>
      <w:r w:rsidRPr="00A46B12">
        <w:rPr>
          <w:sz w:val="24"/>
          <w:szCs w:val="24"/>
        </w:rPr>
        <w:t>Цель:</w:t>
      </w:r>
      <w:r w:rsidRPr="003819DE">
        <w:rPr>
          <w:color w:val="000000"/>
          <w:sz w:val="24"/>
          <w:szCs w:val="24"/>
          <w:shd w:val="clear" w:color="auto" w:fill="FFFFFF"/>
        </w:rPr>
        <w:t xml:space="preserve"> создание условий для формирования патриотических качеств у детей на основе ознакомления с историческими фактами членов своей семьи; </w:t>
      </w:r>
      <w:r w:rsidR="00A46B12">
        <w:rPr>
          <w:color w:val="000000"/>
          <w:sz w:val="24"/>
          <w:szCs w:val="24"/>
          <w:shd w:val="clear" w:color="auto" w:fill="FFFFFF"/>
        </w:rPr>
        <w:t>вызов</w:t>
      </w:r>
      <w:r w:rsidRPr="003819DE">
        <w:rPr>
          <w:color w:val="000000"/>
          <w:sz w:val="24"/>
          <w:szCs w:val="24"/>
          <w:shd w:val="clear" w:color="auto" w:fill="FFFFFF"/>
        </w:rPr>
        <w:t xml:space="preserve"> эмоционально-ценностно</w:t>
      </w:r>
      <w:r w:rsidR="00A46B12">
        <w:rPr>
          <w:color w:val="000000"/>
          <w:sz w:val="24"/>
          <w:szCs w:val="24"/>
          <w:shd w:val="clear" w:color="auto" w:fill="FFFFFF"/>
        </w:rPr>
        <w:t>го</w:t>
      </w:r>
      <w:r w:rsidRPr="003819DE">
        <w:rPr>
          <w:color w:val="000000"/>
          <w:sz w:val="24"/>
          <w:szCs w:val="24"/>
          <w:shd w:val="clear" w:color="auto" w:fill="FFFFFF"/>
        </w:rPr>
        <w:t xml:space="preserve"> отношени</w:t>
      </w:r>
      <w:r w:rsidR="00A46B12">
        <w:rPr>
          <w:color w:val="000000"/>
          <w:sz w:val="24"/>
          <w:szCs w:val="24"/>
          <w:shd w:val="clear" w:color="auto" w:fill="FFFFFF"/>
        </w:rPr>
        <w:t>я</w:t>
      </w:r>
      <w:r w:rsidRPr="003819DE">
        <w:rPr>
          <w:color w:val="000000"/>
          <w:sz w:val="24"/>
          <w:szCs w:val="24"/>
          <w:shd w:val="clear" w:color="auto" w:fill="FFFFFF"/>
        </w:rPr>
        <w:t xml:space="preserve"> к героическому прошлому, чувств</w:t>
      </w:r>
      <w:r w:rsidR="00A46B12">
        <w:rPr>
          <w:color w:val="000000"/>
          <w:sz w:val="24"/>
          <w:szCs w:val="24"/>
          <w:shd w:val="clear" w:color="auto" w:fill="FFFFFF"/>
        </w:rPr>
        <w:t>а</w:t>
      </w:r>
      <w:r w:rsidRPr="003819DE">
        <w:rPr>
          <w:color w:val="000000"/>
          <w:sz w:val="24"/>
          <w:szCs w:val="24"/>
          <w:shd w:val="clear" w:color="auto" w:fill="FFFFFF"/>
        </w:rPr>
        <w:t xml:space="preserve"> гордости за своих предков.</w:t>
      </w:r>
    </w:p>
    <w:p w:rsidR="003819DE" w:rsidRPr="00013B22" w:rsidRDefault="003819DE" w:rsidP="003819DE">
      <w:pPr>
        <w:spacing w:after="0" w:line="240" w:lineRule="auto"/>
        <w:ind w:firstLine="709"/>
        <w:jc w:val="both"/>
        <w:rPr>
          <w:sz w:val="24"/>
          <w:szCs w:val="24"/>
        </w:rPr>
      </w:pPr>
      <w:r w:rsidRPr="00013B22">
        <w:rPr>
          <w:sz w:val="24"/>
          <w:szCs w:val="24"/>
        </w:rPr>
        <w:t>Задачи:</w:t>
      </w:r>
    </w:p>
    <w:p w:rsidR="003819DE" w:rsidRPr="003819DE" w:rsidRDefault="003819DE" w:rsidP="003819DE">
      <w:pPr>
        <w:spacing w:after="0" w:line="240" w:lineRule="auto"/>
        <w:ind w:firstLine="709"/>
        <w:jc w:val="both"/>
        <w:rPr>
          <w:sz w:val="24"/>
          <w:szCs w:val="24"/>
        </w:rPr>
      </w:pPr>
      <w:r w:rsidRPr="003819DE">
        <w:rPr>
          <w:sz w:val="24"/>
          <w:szCs w:val="24"/>
        </w:rPr>
        <w:t>1. Изучить нормативно-методическую литературу.</w:t>
      </w:r>
    </w:p>
    <w:p w:rsidR="003819DE" w:rsidRPr="003819DE" w:rsidRDefault="003819DE" w:rsidP="003819DE">
      <w:pPr>
        <w:spacing w:after="0" w:line="240" w:lineRule="auto"/>
        <w:ind w:firstLine="709"/>
        <w:jc w:val="both"/>
        <w:rPr>
          <w:sz w:val="24"/>
          <w:szCs w:val="24"/>
        </w:rPr>
      </w:pPr>
      <w:r w:rsidRPr="003819DE">
        <w:rPr>
          <w:sz w:val="24"/>
          <w:szCs w:val="24"/>
        </w:rPr>
        <w:t xml:space="preserve">2.Формировать у детей бережное отношение к истории своей семьи </w:t>
      </w:r>
      <w:r w:rsidRPr="003819DE">
        <w:rPr>
          <w:sz w:val="24"/>
          <w:szCs w:val="24"/>
          <w:shd w:val="clear" w:color="auto" w:fill="FFFFFF"/>
        </w:rPr>
        <w:t>в годы Великой Отечественной войны</w:t>
      </w:r>
      <w:r w:rsidRPr="003819DE">
        <w:rPr>
          <w:sz w:val="24"/>
          <w:szCs w:val="24"/>
        </w:rPr>
        <w:t xml:space="preserve"> через</w:t>
      </w:r>
      <w:r w:rsidRPr="003819DE">
        <w:rPr>
          <w:sz w:val="24"/>
          <w:szCs w:val="24"/>
          <w:shd w:val="clear" w:color="auto" w:fill="FFFFFF"/>
        </w:rPr>
        <w:t xml:space="preserve"> поисково-исследовательскую деятельность;</w:t>
      </w:r>
    </w:p>
    <w:p w:rsidR="003819DE" w:rsidRPr="003819DE" w:rsidRDefault="003819DE" w:rsidP="003819DE">
      <w:pPr>
        <w:spacing w:after="0" w:line="240" w:lineRule="auto"/>
        <w:ind w:firstLine="709"/>
        <w:jc w:val="both"/>
        <w:rPr>
          <w:sz w:val="24"/>
          <w:szCs w:val="24"/>
        </w:rPr>
      </w:pPr>
      <w:r w:rsidRPr="003819DE">
        <w:rPr>
          <w:sz w:val="24"/>
          <w:szCs w:val="24"/>
        </w:rPr>
        <w:t xml:space="preserve"> 3.Организовать   конкурс научно-исследовательских работ по темам:</w:t>
      </w:r>
    </w:p>
    <w:p w:rsidR="003819DE" w:rsidRPr="003819DE" w:rsidRDefault="003819DE" w:rsidP="003819DE">
      <w:pPr>
        <w:spacing w:after="0" w:line="240" w:lineRule="auto"/>
        <w:ind w:firstLine="709"/>
        <w:jc w:val="both"/>
        <w:rPr>
          <w:sz w:val="24"/>
          <w:szCs w:val="24"/>
        </w:rPr>
      </w:pPr>
      <w:r w:rsidRPr="003819DE">
        <w:rPr>
          <w:sz w:val="24"/>
          <w:szCs w:val="24"/>
        </w:rPr>
        <w:t>- «Тайна старого портрета»;</w:t>
      </w:r>
    </w:p>
    <w:p w:rsidR="003819DE" w:rsidRPr="003819DE" w:rsidRDefault="003819DE" w:rsidP="003819DE">
      <w:pPr>
        <w:spacing w:after="0" w:line="240" w:lineRule="auto"/>
        <w:ind w:firstLine="709"/>
        <w:jc w:val="both"/>
        <w:rPr>
          <w:sz w:val="24"/>
          <w:szCs w:val="24"/>
        </w:rPr>
      </w:pPr>
      <w:r w:rsidRPr="003819DE">
        <w:rPr>
          <w:sz w:val="24"/>
          <w:szCs w:val="24"/>
        </w:rPr>
        <w:t>- «Вызываем огонь на себя»;</w:t>
      </w:r>
    </w:p>
    <w:p w:rsidR="003819DE" w:rsidRPr="003819DE" w:rsidRDefault="003819DE" w:rsidP="003819DE">
      <w:pPr>
        <w:spacing w:after="0" w:line="240" w:lineRule="auto"/>
        <w:ind w:firstLine="709"/>
        <w:jc w:val="both"/>
        <w:rPr>
          <w:sz w:val="24"/>
          <w:szCs w:val="24"/>
        </w:rPr>
      </w:pPr>
      <w:r w:rsidRPr="003819DE">
        <w:rPr>
          <w:sz w:val="24"/>
          <w:szCs w:val="24"/>
        </w:rPr>
        <w:t xml:space="preserve">- «Уходили девушки на фронт». </w:t>
      </w:r>
    </w:p>
    <w:p w:rsidR="003819DE" w:rsidRPr="003819DE" w:rsidRDefault="003819DE" w:rsidP="003819DE">
      <w:pPr>
        <w:spacing w:after="0" w:line="240" w:lineRule="auto"/>
        <w:ind w:firstLine="709"/>
        <w:jc w:val="both"/>
        <w:rPr>
          <w:sz w:val="24"/>
          <w:szCs w:val="24"/>
        </w:rPr>
      </w:pPr>
      <w:r w:rsidRPr="003819DE">
        <w:rPr>
          <w:sz w:val="24"/>
          <w:szCs w:val="24"/>
        </w:rPr>
        <w:lastRenderedPageBreak/>
        <w:t xml:space="preserve">4. </w:t>
      </w:r>
      <w:r w:rsidRPr="003819DE">
        <w:rPr>
          <w:sz w:val="24"/>
          <w:szCs w:val="24"/>
          <w:shd w:val="clear" w:color="auto" w:fill="FFFFFF"/>
        </w:rPr>
        <w:t>Воспитывать уважение к ветеранам, пожилым людям</w:t>
      </w:r>
      <w:r w:rsidRPr="003819DE">
        <w:rPr>
          <w:sz w:val="24"/>
          <w:szCs w:val="24"/>
        </w:rPr>
        <w:t xml:space="preserve"> через деятельность творческих групп: «Хранители» и юнармейского отряда.</w:t>
      </w:r>
    </w:p>
    <w:p w:rsidR="003819DE" w:rsidRPr="003819DE" w:rsidRDefault="003819DE" w:rsidP="003819DE">
      <w:pPr>
        <w:spacing w:after="0" w:line="240" w:lineRule="auto"/>
        <w:ind w:firstLine="709"/>
        <w:jc w:val="both"/>
        <w:rPr>
          <w:sz w:val="24"/>
          <w:szCs w:val="24"/>
          <w:shd w:val="clear" w:color="auto" w:fill="FFFFFF"/>
        </w:rPr>
      </w:pPr>
      <w:r w:rsidRPr="003819DE">
        <w:rPr>
          <w:sz w:val="24"/>
          <w:szCs w:val="24"/>
          <w:shd w:val="clear" w:color="auto" w:fill="FFFFFF"/>
        </w:rPr>
        <w:t>5. Информировать общественность о реализации проекта.</w:t>
      </w:r>
    </w:p>
    <w:p w:rsidR="003819DE" w:rsidRPr="003819DE" w:rsidRDefault="003819DE" w:rsidP="00C163FF">
      <w:pPr>
        <w:spacing w:after="0" w:line="240" w:lineRule="auto"/>
        <w:ind w:firstLine="709"/>
        <w:jc w:val="both"/>
        <w:rPr>
          <w:color w:val="000000"/>
          <w:sz w:val="24"/>
          <w:szCs w:val="24"/>
          <w:shd w:val="clear" w:color="auto" w:fill="FFFFFF"/>
        </w:rPr>
      </w:pPr>
      <w:r w:rsidRPr="003819DE">
        <w:rPr>
          <w:sz w:val="24"/>
          <w:szCs w:val="24"/>
          <w:shd w:val="clear" w:color="auto" w:fill="FFFFFF"/>
        </w:rPr>
        <w:t>Реализация проекта осуществляется в 3 этапа: I этап - подготовительный. На данном этапе ведется поисково-исследовательская деятельность, которая включает в себя</w:t>
      </w:r>
      <w:r w:rsidRPr="003819DE">
        <w:rPr>
          <w:color w:val="383838"/>
          <w:sz w:val="24"/>
          <w:szCs w:val="24"/>
          <w:shd w:val="clear" w:color="auto" w:fill="FFFFFF"/>
        </w:rPr>
        <w:t xml:space="preserve"> </w:t>
      </w:r>
      <w:r w:rsidRPr="003819DE">
        <w:rPr>
          <w:sz w:val="24"/>
          <w:szCs w:val="24"/>
          <w:shd w:val="clear" w:color="auto" w:fill="FFFFFF"/>
        </w:rPr>
        <w:t>сбор информации о судьбе воевавших родственников, односельчанах.</w:t>
      </w:r>
      <w:r w:rsidRPr="003819DE">
        <w:rPr>
          <w:color w:val="383838"/>
          <w:sz w:val="24"/>
          <w:szCs w:val="24"/>
          <w:shd w:val="clear" w:color="auto" w:fill="FFFFFF"/>
        </w:rPr>
        <w:t xml:space="preserve"> </w:t>
      </w:r>
      <w:r w:rsidRPr="003819DE">
        <w:rPr>
          <w:color w:val="000000"/>
          <w:sz w:val="24"/>
          <w:szCs w:val="24"/>
          <w:shd w:val="clear" w:color="auto" w:fill="FFFFFF"/>
        </w:rPr>
        <w:t>Ребята приносили имеющиеся фотографии близких, принимавших участие в освобождении нашей Родины, рассказывали о них, в</w:t>
      </w:r>
      <w:r w:rsidR="00C163FF">
        <w:rPr>
          <w:color w:val="000000"/>
          <w:sz w:val="24"/>
          <w:szCs w:val="24"/>
          <w:shd w:val="clear" w:color="auto" w:fill="FFFFFF"/>
        </w:rPr>
        <w:t xml:space="preserve">ызывая интерес у других детей. </w:t>
      </w:r>
      <w:r w:rsidRPr="003819DE">
        <w:rPr>
          <w:color w:val="000000"/>
          <w:sz w:val="24"/>
          <w:szCs w:val="24"/>
          <w:shd w:val="clear" w:color="auto" w:fill="FFFFFF"/>
        </w:rPr>
        <w:t xml:space="preserve"> </w:t>
      </w:r>
      <w:r w:rsidR="00C163FF">
        <w:rPr>
          <w:color w:val="000000"/>
          <w:sz w:val="24"/>
          <w:szCs w:val="24"/>
          <w:shd w:val="clear" w:color="auto" w:fill="FFFFFF"/>
        </w:rPr>
        <w:t xml:space="preserve"> Были организованы </w:t>
      </w:r>
      <w:r w:rsidRPr="003819DE">
        <w:rPr>
          <w:color w:val="000000"/>
          <w:sz w:val="24"/>
          <w:szCs w:val="24"/>
          <w:shd w:val="clear" w:color="auto" w:fill="FFFFFF"/>
        </w:rPr>
        <w:t>встречи с вдовами и близкими родственниками ветеранов, тружениками тыла, которые делились своими воспоминаниями о военном лихолетье.</w:t>
      </w:r>
    </w:p>
    <w:p w:rsidR="003819DE" w:rsidRPr="003819DE" w:rsidRDefault="003819DE" w:rsidP="003819DE">
      <w:pPr>
        <w:spacing w:after="0" w:line="240" w:lineRule="auto"/>
        <w:ind w:firstLine="709"/>
        <w:jc w:val="both"/>
        <w:rPr>
          <w:sz w:val="24"/>
          <w:szCs w:val="24"/>
          <w:shd w:val="clear" w:color="auto" w:fill="FFFFFF"/>
        </w:rPr>
      </w:pPr>
      <w:r w:rsidRPr="003819DE">
        <w:rPr>
          <w:sz w:val="24"/>
          <w:szCs w:val="24"/>
          <w:shd w:val="clear" w:color="auto" w:fill="FFFFFF"/>
        </w:rPr>
        <w:t>В результате проведенных мероприятий учащимися были созданы научно-исследовательские работы:</w:t>
      </w:r>
    </w:p>
    <w:p w:rsidR="003819DE" w:rsidRPr="003819DE" w:rsidRDefault="003819DE" w:rsidP="0000261A">
      <w:pPr>
        <w:numPr>
          <w:ilvl w:val="0"/>
          <w:numId w:val="38"/>
        </w:numPr>
        <w:tabs>
          <w:tab w:val="left" w:pos="993"/>
        </w:tabs>
        <w:spacing w:after="0" w:line="240" w:lineRule="auto"/>
        <w:ind w:left="0" w:firstLine="709"/>
        <w:jc w:val="both"/>
        <w:rPr>
          <w:sz w:val="24"/>
          <w:szCs w:val="24"/>
          <w:shd w:val="clear" w:color="auto" w:fill="FFFFFF"/>
        </w:rPr>
      </w:pPr>
      <w:r w:rsidRPr="003819DE">
        <w:rPr>
          <w:sz w:val="24"/>
          <w:szCs w:val="24"/>
          <w:shd w:val="clear" w:color="auto" w:fill="FFFFFF"/>
        </w:rPr>
        <w:t xml:space="preserve">«Тайна старого портрета». В начале работы была поставлена цель: </w:t>
      </w:r>
      <w:r w:rsidR="00013B22">
        <w:rPr>
          <w:sz w:val="24"/>
          <w:szCs w:val="24"/>
          <w:shd w:val="clear" w:color="auto" w:fill="FFFFFF"/>
        </w:rPr>
        <w:t>поиск</w:t>
      </w:r>
      <w:r w:rsidRPr="003819DE">
        <w:rPr>
          <w:sz w:val="24"/>
          <w:szCs w:val="24"/>
          <w:shd w:val="clear" w:color="auto" w:fill="FFFFFF"/>
        </w:rPr>
        <w:t xml:space="preserve"> максимально полн</w:t>
      </w:r>
      <w:r w:rsidR="00013B22">
        <w:rPr>
          <w:sz w:val="24"/>
          <w:szCs w:val="24"/>
          <w:shd w:val="clear" w:color="auto" w:fill="FFFFFF"/>
        </w:rPr>
        <w:t>ой</w:t>
      </w:r>
      <w:r w:rsidRPr="003819DE">
        <w:rPr>
          <w:sz w:val="24"/>
          <w:szCs w:val="24"/>
          <w:shd w:val="clear" w:color="auto" w:fill="FFFFFF"/>
        </w:rPr>
        <w:t xml:space="preserve"> информаци</w:t>
      </w:r>
      <w:r w:rsidR="00013B22">
        <w:rPr>
          <w:sz w:val="24"/>
          <w:szCs w:val="24"/>
          <w:shd w:val="clear" w:color="auto" w:fill="FFFFFF"/>
        </w:rPr>
        <w:t>и</w:t>
      </w:r>
      <w:r w:rsidRPr="003819DE">
        <w:rPr>
          <w:sz w:val="24"/>
          <w:szCs w:val="24"/>
          <w:shd w:val="clear" w:color="auto" w:fill="FFFFFF"/>
        </w:rPr>
        <w:t xml:space="preserve"> об истории создания портрета, написанного во время войны, и его авторе. Данный портрет хранится в семье педагога школы </w:t>
      </w:r>
      <w:proofErr w:type="spellStart"/>
      <w:r w:rsidRPr="003819DE">
        <w:rPr>
          <w:sz w:val="24"/>
          <w:szCs w:val="24"/>
          <w:shd w:val="clear" w:color="auto" w:fill="FFFFFF"/>
        </w:rPr>
        <w:t>Кармановой</w:t>
      </w:r>
      <w:proofErr w:type="spellEnd"/>
      <w:r w:rsidRPr="003819DE">
        <w:rPr>
          <w:sz w:val="24"/>
          <w:szCs w:val="24"/>
          <w:shd w:val="clear" w:color="auto" w:fill="FFFFFF"/>
        </w:rPr>
        <w:t xml:space="preserve"> В.М. и на нем изображен ее дед Максимов Иван Дмитриевич, который пропал без вести в 1941 году. Эта работа посвящена двум замечательным людям: солдату, который с честью выполнил свой ратный долг перед Родиной; и художнику, который запечатлел для потомков семьи Максимовых их предка Максимова Ивана Дмитриевича.</w:t>
      </w:r>
    </w:p>
    <w:p w:rsidR="003819DE" w:rsidRPr="003819DE" w:rsidRDefault="003819DE" w:rsidP="0000261A">
      <w:pPr>
        <w:numPr>
          <w:ilvl w:val="0"/>
          <w:numId w:val="38"/>
        </w:numPr>
        <w:tabs>
          <w:tab w:val="left" w:pos="993"/>
        </w:tabs>
        <w:spacing w:after="0" w:line="240" w:lineRule="auto"/>
        <w:ind w:left="0" w:firstLine="709"/>
        <w:jc w:val="both"/>
        <w:rPr>
          <w:sz w:val="24"/>
          <w:szCs w:val="24"/>
          <w:shd w:val="clear" w:color="auto" w:fill="FFFFFF"/>
        </w:rPr>
      </w:pPr>
      <w:r w:rsidRPr="003819DE">
        <w:rPr>
          <w:sz w:val="24"/>
          <w:szCs w:val="24"/>
          <w:shd w:val="clear" w:color="auto" w:fill="FFFFFF"/>
        </w:rPr>
        <w:t xml:space="preserve">«Вызываем огонь на себя». В данной работе рассказывается о судьбе 231-й стрелковой дивизии, сформированной в г. Кунгуре, которая героически сражалась под Сталинградом осенью 1942 года. В составе этой дивизии был житель с. </w:t>
      </w:r>
      <w:proofErr w:type="spellStart"/>
      <w:r w:rsidRPr="003819DE">
        <w:rPr>
          <w:sz w:val="24"/>
          <w:szCs w:val="24"/>
          <w:shd w:val="clear" w:color="auto" w:fill="FFFFFF"/>
        </w:rPr>
        <w:t>Неволино</w:t>
      </w:r>
      <w:proofErr w:type="spellEnd"/>
      <w:r w:rsidRPr="003819DE">
        <w:rPr>
          <w:sz w:val="24"/>
          <w:szCs w:val="24"/>
          <w:shd w:val="clear" w:color="auto" w:fill="FFFFFF"/>
        </w:rPr>
        <w:t xml:space="preserve"> Геннадий Иванович </w:t>
      </w:r>
      <w:proofErr w:type="spellStart"/>
      <w:r w:rsidRPr="003819DE">
        <w:rPr>
          <w:sz w:val="24"/>
          <w:szCs w:val="24"/>
          <w:shd w:val="clear" w:color="auto" w:fill="FFFFFF"/>
        </w:rPr>
        <w:t>Ужегов</w:t>
      </w:r>
      <w:proofErr w:type="spellEnd"/>
      <w:r w:rsidRPr="003819DE">
        <w:rPr>
          <w:sz w:val="24"/>
          <w:szCs w:val="24"/>
          <w:shd w:val="clear" w:color="auto" w:fill="FFFFFF"/>
        </w:rPr>
        <w:t>.</w:t>
      </w:r>
    </w:p>
    <w:p w:rsidR="003819DE" w:rsidRPr="003819DE" w:rsidRDefault="003819DE" w:rsidP="0000261A">
      <w:pPr>
        <w:numPr>
          <w:ilvl w:val="0"/>
          <w:numId w:val="38"/>
        </w:numPr>
        <w:tabs>
          <w:tab w:val="left" w:pos="993"/>
        </w:tabs>
        <w:spacing w:after="0" w:line="240" w:lineRule="auto"/>
        <w:ind w:left="0" w:firstLine="709"/>
        <w:jc w:val="both"/>
        <w:rPr>
          <w:sz w:val="24"/>
          <w:szCs w:val="24"/>
          <w:shd w:val="clear" w:color="auto" w:fill="FFFFFF"/>
        </w:rPr>
      </w:pPr>
      <w:r w:rsidRPr="003819DE">
        <w:rPr>
          <w:sz w:val="24"/>
          <w:szCs w:val="24"/>
          <w:shd w:val="clear" w:color="auto" w:fill="FFFFFF"/>
        </w:rPr>
        <w:t xml:space="preserve">«Уходили девушки на фронт». Эта работа посвящена женщинам, девушкам, ушедшим на Великую Отечественную войну из </w:t>
      </w:r>
      <w:proofErr w:type="spellStart"/>
      <w:r w:rsidRPr="003819DE">
        <w:rPr>
          <w:sz w:val="24"/>
          <w:szCs w:val="24"/>
          <w:shd w:val="clear" w:color="auto" w:fill="FFFFFF"/>
        </w:rPr>
        <w:t>Неволинского</w:t>
      </w:r>
      <w:proofErr w:type="spellEnd"/>
      <w:r w:rsidRPr="003819DE">
        <w:rPr>
          <w:sz w:val="24"/>
          <w:szCs w:val="24"/>
          <w:shd w:val="clear" w:color="auto" w:fill="FFFFFF"/>
        </w:rPr>
        <w:t xml:space="preserve"> сельского совета. </w:t>
      </w:r>
    </w:p>
    <w:p w:rsidR="003819DE" w:rsidRPr="003819DE" w:rsidRDefault="003819DE" w:rsidP="003819DE">
      <w:pPr>
        <w:tabs>
          <w:tab w:val="left" w:pos="993"/>
        </w:tabs>
        <w:spacing w:after="0" w:line="240" w:lineRule="auto"/>
        <w:ind w:firstLine="709"/>
        <w:jc w:val="both"/>
        <w:rPr>
          <w:sz w:val="24"/>
          <w:szCs w:val="24"/>
          <w:shd w:val="clear" w:color="auto" w:fill="FFFFFF"/>
        </w:rPr>
      </w:pPr>
      <w:r w:rsidRPr="003819DE">
        <w:rPr>
          <w:sz w:val="24"/>
          <w:szCs w:val="24"/>
          <w:shd w:val="clear" w:color="auto" w:fill="FFFFFF"/>
        </w:rPr>
        <w:t xml:space="preserve">Значимость исследовательской работы в том, что у обучающихся формируется целостная смысловая картина об исторических, героических подвигах своих прадедов в годы Великой Отечественной войны, чувства сопричастности к Победе в Великой Отечественной войне, чувства гордости за своих предков. Пробуждается национальное самопознание. Приобретаются навыки социального общения </w:t>
      </w:r>
      <w:proofErr w:type="gramStart"/>
      <w:r w:rsidRPr="003819DE">
        <w:rPr>
          <w:sz w:val="24"/>
          <w:szCs w:val="24"/>
          <w:shd w:val="clear" w:color="auto" w:fill="FFFFFF"/>
        </w:rPr>
        <w:t>с</w:t>
      </w:r>
      <w:r w:rsidR="00C701B9">
        <w:rPr>
          <w:sz w:val="24"/>
          <w:szCs w:val="24"/>
          <w:shd w:val="clear" w:color="auto" w:fill="FFFFFF"/>
        </w:rPr>
        <w:t>о</w:t>
      </w:r>
      <w:proofErr w:type="gramEnd"/>
      <w:r w:rsidRPr="003819DE">
        <w:rPr>
          <w:sz w:val="24"/>
          <w:szCs w:val="24"/>
          <w:shd w:val="clear" w:color="auto" w:fill="FFFFFF"/>
        </w:rPr>
        <w:t xml:space="preserve"> взрослыми, воспитывается внимание и уважение к ветеранам, пожилым людям.</w:t>
      </w:r>
    </w:p>
    <w:p w:rsidR="003819DE" w:rsidRPr="003819DE" w:rsidRDefault="003819DE" w:rsidP="003819DE">
      <w:pPr>
        <w:spacing w:after="0" w:line="240" w:lineRule="auto"/>
        <w:ind w:firstLine="709"/>
        <w:jc w:val="both"/>
        <w:rPr>
          <w:sz w:val="24"/>
          <w:szCs w:val="24"/>
          <w:shd w:val="clear" w:color="auto" w:fill="FFFFFF"/>
        </w:rPr>
      </w:pPr>
      <w:r w:rsidRPr="003819DE">
        <w:rPr>
          <w:sz w:val="24"/>
          <w:szCs w:val="24"/>
          <w:shd w:val="clear" w:color="auto" w:fill="FFFFFF"/>
        </w:rPr>
        <w:t>Гражданско-патриотическое воспитание в школе осуществляется через деятельность юнармейского отряда и клуба «Хранители». Это второй этап реализации данного проекта. Работа данных объединений направлена на воспитание долга перед Родиной, отстаивание ее чести и достоинства, свободы и независимости. Познание наших корней, осознание неповторимости Отечества, его судьбы, неразрывности с ней, гордости за сопричастность к деяниям предков и современников. Для достижения цели в ходе реализации проекта были проведены часы общения: «Символы моего государства», «История Российской армии и флота», «Встречи с участниками локаль</w:t>
      </w:r>
      <w:r w:rsidR="00177A0C">
        <w:rPr>
          <w:sz w:val="24"/>
          <w:szCs w:val="24"/>
          <w:shd w:val="clear" w:color="auto" w:fill="FFFFFF"/>
        </w:rPr>
        <w:t>ных войн», «Встречи с детьми ВОВ</w:t>
      </w:r>
      <w:r w:rsidRPr="003819DE">
        <w:rPr>
          <w:sz w:val="24"/>
          <w:szCs w:val="24"/>
          <w:shd w:val="clear" w:color="auto" w:fill="FFFFFF"/>
        </w:rPr>
        <w:t xml:space="preserve">», «Отчизны верные сыны. Выпускники школы», «Моя семья на защите Родины», «Великие полководцы в истории нашей страны», «Встречи с тружениками тыла» (на встречи были приглашены труженики тыла, дети войны, близкие родственники ветеранов ВОВ, проживающие </w:t>
      </w:r>
      <w:proofErr w:type="gramStart"/>
      <w:r w:rsidRPr="003819DE">
        <w:rPr>
          <w:sz w:val="24"/>
          <w:szCs w:val="24"/>
          <w:shd w:val="clear" w:color="auto" w:fill="FFFFFF"/>
        </w:rPr>
        <w:t>в</w:t>
      </w:r>
      <w:proofErr w:type="gramEnd"/>
      <w:r w:rsidRPr="003819DE">
        <w:rPr>
          <w:sz w:val="24"/>
          <w:szCs w:val="24"/>
          <w:shd w:val="clear" w:color="auto" w:fill="FFFFFF"/>
        </w:rPr>
        <w:t xml:space="preserve"> с. </w:t>
      </w:r>
      <w:proofErr w:type="spellStart"/>
      <w:r w:rsidRPr="003819DE">
        <w:rPr>
          <w:sz w:val="24"/>
          <w:szCs w:val="24"/>
          <w:shd w:val="clear" w:color="auto" w:fill="FFFFFF"/>
        </w:rPr>
        <w:t>Неволино</w:t>
      </w:r>
      <w:proofErr w:type="spellEnd"/>
      <w:r w:rsidRPr="003819DE">
        <w:rPr>
          <w:sz w:val="24"/>
          <w:szCs w:val="24"/>
          <w:shd w:val="clear" w:color="auto" w:fill="FFFFFF"/>
        </w:rPr>
        <w:t>). Учащиеся приняли активное участие в различных акциях:</w:t>
      </w:r>
      <w:r w:rsidRPr="003819DE">
        <w:rPr>
          <w:sz w:val="24"/>
          <w:szCs w:val="24"/>
        </w:rPr>
        <w:t xml:space="preserve"> </w:t>
      </w:r>
      <w:r w:rsidRPr="003819DE">
        <w:rPr>
          <w:sz w:val="24"/>
          <w:szCs w:val="24"/>
          <w:shd w:val="clear" w:color="auto" w:fill="FFFFFF"/>
        </w:rPr>
        <w:t>«Твори добро», «Дети войны», «Помоги бабушке», «Бессмертный полк», «Письмо ветерану», направленных на оказание помощи труженикам тыла и детям войны, изготовление сувениров, подарков и т.д.</w:t>
      </w:r>
    </w:p>
    <w:p w:rsidR="003819DE" w:rsidRPr="003819DE" w:rsidRDefault="003819DE" w:rsidP="003819DE">
      <w:pPr>
        <w:spacing w:after="0" w:line="240" w:lineRule="auto"/>
        <w:ind w:firstLine="709"/>
        <w:jc w:val="both"/>
        <w:rPr>
          <w:sz w:val="24"/>
          <w:szCs w:val="24"/>
        </w:rPr>
      </w:pPr>
      <w:r w:rsidRPr="003819DE">
        <w:rPr>
          <w:sz w:val="24"/>
          <w:szCs w:val="24"/>
          <w:shd w:val="clear" w:color="auto" w:fill="FFFFFF"/>
        </w:rPr>
        <w:t xml:space="preserve">Третий этап проекта направлен на информирование общественности о реализации проекта: публикация заметок о проведенных встречах с жителями с. </w:t>
      </w:r>
      <w:proofErr w:type="spellStart"/>
      <w:r w:rsidRPr="003819DE">
        <w:rPr>
          <w:sz w:val="24"/>
          <w:szCs w:val="24"/>
          <w:shd w:val="clear" w:color="auto" w:fill="FFFFFF"/>
        </w:rPr>
        <w:t>Неволино</w:t>
      </w:r>
      <w:proofErr w:type="spellEnd"/>
      <w:r w:rsidRPr="003819DE">
        <w:rPr>
          <w:sz w:val="24"/>
          <w:szCs w:val="24"/>
          <w:shd w:val="clear" w:color="auto" w:fill="FFFFFF"/>
        </w:rPr>
        <w:t xml:space="preserve">, чья судьба связана с Великой Отечественной войной, в Кунгурской общественно-политической газете «Искра», информационном вестнике </w:t>
      </w:r>
      <w:proofErr w:type="spellStart"/>
      <w:r w:rsidRPr="003819DE">
        <w:rPr>
          <w:sz w:val="24"/>
          <w:szCs w:val="24"/>
          <w:shd w:val="clear" w:color="auto" w:fill="FFFFFF"/>
        </w:rPr>
        <w:t>Неволинского</w:t>
      </w:r>
      <w:proofErr w:type="spellEnd"/>
      <w:r w:rsidRPr="003819DE">
        <w:rPr>
          <w:sz w:val="24"/>
          <w:szCs w:val="24"/>
          <w:shd w:val="clear" w:color="auto" w:fill="FFFFFF"/>
        </w:rPr>
        <w:t xml:space="preserve"> сельского поселения «Наша газета», школьной газете «</w:t>
      </w:r>
      <w:proofErr w:type="spellStart"/>
      <w:r w:rsidRPr="003819DE">
        <w:rPr>
          <w:sz w:val="24"/>
          <w:szCs w:val="24"/>
          <w:shd w:val="clear" w:color="auto" w:fill="FFFFFF"/>
        </w:rPr>
        <w:t>МиФ</w:t>
      </w:r>
      <w:proofErr w:type="spellEnd"/>
      <w:r w:rsidRPr="003819DE">
        <w:rPr>
          <w:sz w:val="24"/>
          <w:szCs w:val="24"/>
          <w:shd w:val="clear" w:color="auto" w:fill="FFFFFF"/>
        </w:rPr>
        <w:t xml:space="preserve">». А также </w:t>
      </w:r>
      <w:r w:rsidRPr="003819DE">
        <w:rPr>
          <w:sz w:val="24"/>
          <w:szCs w:val="24"/>
        </w:rPr>
        <w:t>обмен опытом с педагогическим сообществом Кунгурского и других муниципальных районов края.</w:t>
      </w:r>
    </w:p>
    <w:p w:rsidR="003819DE" w:rsidRPr="003819DE" w:rsidRDefault="003819DE" w:rsidP="003819DE">
      <w:pPr>
        <w:spacing w:after="0" w:line="240" w:lineRule="auto"/>
        <w:ind w:firstLine="709"/>
        <w:jc w:val="both"/>
        <w:rPr>
          <w:sz w:val="24"/>
          <w:szCs w:val="24"/>
        </w:rPr>
      </w:pPr>
      <w:r w:rsidRPr="003819DE">
        <w:rPr>
          <w:sz w:val="24"/>
          <w:szCs w:val="24"/>
          <w:shd w:val="clear" w:color="auto" w:fill="FFFFFF"/>
        </w:rPr>
        <w:lastRenderedPageBreak/>
        <w:t xml:space="preserve">Результаты проекта: дети убедились в том, что почти в каждой семье есть свой герой – участник Великой Отечественной войны. Не все ветераны воевали, но каждый внес свой вклад в общую победу. Учащиеся стали с большим уважением относиться к историческому прошлому своей семьи, своего народа и страны. Дети смогли повысить собственную самооценку, они внесли вклад в общее дело, радовались своим успехам и успехам своих товарищей, ощущали свою значимость в группе. У учащихся появилось чувство гордости за подвиги своих предков. Прикосновение к «живым» документам истории семьи разбудило мысль ребенка, вызвало эмоции, заставило сопереживать, внимательно относиться к памяти прошлого, своим историческим корням. Педагоги убедились в том, что необходимо больше внимания уделять в школе воспитанию патриотизма и любви к Родине. Только зная и уважая историю своего государства и малой родины, можно вырастить настоящего ее гражданина. </w:t>
      </w:r>
    </w:p>
    <w:p w:rsidR="00D637F1" w:rsidRDefault="00D637F1" w:rsidP="00F2465E">
      <w:pPr>
        <w:pStyle w:val="ab"/>
        <w:rPr>
          <w:lang w:eastAsia="ru-RU"/>
        </w:rPr>
      </w:pPr>
      <w:bookmarkStart w:id="175" w:name="_Toc62132102"/>
      <w:bookmarkStart w:id="176" w:name="_Toc62220384"/>
    </w:p>
    <w:p w:rsidR="00D637F1" w:rsidRDefault="00D637F1" w:rsidP="00F2465E">
      <w:pPr>
        <w:pStyle w:val="ab"/>
        <w:rPr>
          <w:lang w:eastAsia="ru-RU"/>
        </w:rPr>
      </w:pPr>
    </w:p>
    <w:p w:rsidR="00D637F1" w:rsidRDefault="00D637F1" w:rsidP="00F2465E">
      <w:pPr>
        <w:pStyle w:val="ab"/>
        <w:rPr>
          <w:lang w:eastAsia="ru-RU"/>
        </w:rPr>
      </w:pPr>
    </w:p>
    <w:p w:rsidR="00D20EE0" w:rsidRPr="006B6785" w:rsidRDefault="00D20EE0" w:rsidP="00F2465E">
      <w:pPr>
        <w:pStyle w:val="ab"/>
        <w:rPr>
          <w:lang w:eastAsia="ru-RU"/>
        </w:rPr>
      </w:pPr>
      <w:r w:rsidRPr="006B6785">
        <w:rPr>
          <w:lang w:eastAsia="ru-RU"/>
        </w:rPr>
        <w:t>Летова А.А.,</w:t>
      </w:r>
      <w:bookmarkEnd w:id="175"/>
      <w:bookmarkEnd w:id="176"/>
    </w:p>
    <w:p w:rsidR="00D20EE0" w:rsidRPr="006B6785" w:rsidRDefault="00D20EE0" w:rsidP="00D20EE0">
      <w:pPr>
        <w:shd w:val="clear" w:color="auto" w:fill="FFFFFF"/>
        <w:spacing w:after="0" w:line="240" w:lineRule="auto"/>
        <w:jc w:val="right"/>
        <w:rPr>
          <w:rFonts w:eastAsia="Times New Roman" w:cs="Times New Roman"/>
          <w:i/>
          <w:color w:val="000000"/>
          <w:sz w:val="24"/>
          <w:szCs w:val="24"/>
          <w:lang w:eastAsia="ru-RU"/>
        </w:rPr>
      </w:pPr>
      <w:r w:rsidRPr="006B6785">
        <w:rPr>
          <w:rFonts w:eastAsia="Times New Roman" w:cs="Times New Roman"/>
          <w:i/>
          <w:color w:val="000000"/>
          <w:sz w:val="24"/>
          <w:szCs w:val="24"/>
          <w:lang w:eastAsia="ru-RU"/>
        </w:rPr>
        <w:t>МБОУ «</w:t>
      </w:r>
      <w:proofErr w:type="spellStart"/>
      <w:r w:rsidRPr="006B6785">
        <w:rPr>
          <w:rFonts w:eastAsia="Times New Roman" w:cs="Times New Roman"/>
          <w:i/>
          <w:color w:val="000000"/>
          <w:sz w:val="24"/>
          <w:szCs w:val="24"/>
          <w:lang w:eastAsia="ru-RU"/>
        </w:rPr>
        <w:t>Ергачинская</w:t>
      </w:r>
      <w:proofErr w:type="spellEnd"/>
      <w:r w:rsidRPr="006B6785">
        <w:rPr>
          <w:rFonts w:eastAsia="Times New Roman" w:cs="Times New Roman"/>
          <w:i/>
          <w:color w:val="000000"/>
          <w:sz w:val="24"/>
          <w:szCs w:val="24"/>
          <w:lang w:eastAsia="ru-RU"/>
        </w:rPr>
        <w:t xml:space="preserve"> СОШ»,</w:t>
      </w:r>
    </w:p>
    <w:p w:rsidR="00D20EE0" w:rsidRPr="006B6785" w:rsidRDefault="00D20EE0" w:rsidP="00D20EE0">
      <w:pPr>
        <w:shd w:val="clear" w:color="auto" w:fill="FFFFFF"/>
        <w:spacing w:after="0" w:line="240" w:lineRule="auto"/>
        <w:jc w:val="right"/>
        <w:rPr>
          <w:rFonts w:eastAsia="Times New Roman" w:cs="Times New Roman"/>
          <w:i/>
          <w:color w:val="000000"/>
          <w:sz w:val="24"/>
          <w:szCs w:val="24"/>
          <w:lang w:eastAsia="ru-RU"/>
        </w:rPr>
      </w:pPr>
      <w:r w:rsidRPr="006B6785">
        <w:rPr>
          <w:rFonts w:eastAsia="Times New Roman" w:cs="Times New Roman"/>
          <w:i/>
          <w:color w:val="000000"/>
          <w:sz w:val="24"/>
          <w:szCs w:val="24"/>
          <w:lang w:eastAsia="ru-RU"/>
        </w:rPr>
        <w:t>Кунгурский муниципальный район</w:t>
      </w:r>
    </w:p>
    <w:p w:rsidR="00D20EE0" w:rsidRPr="00F2465E" w:rsidRDefault="00F2465E" w:rsidP="00F2465E">
      <w:pPr>
        <w:pStyle w:val="11"/>
        <w:rPr>
          <w:rFonts w:eastAsia="Times New Roman"/>
          <w:caps/>
          <w:color w:val="000000"/>
          <w:sz w:val="24"/>
          <w:szCs w:val="24"/>
          <w:lang w:eastAsia="ru-RU"/>
        </w:rPr>
      </w:pPr>
      <w:bookmarkStart w:id="177" w:name="_Toc62132103"/>
      <w:r w:rsidRPr="00F2465E">
        <w:rPr>
          <w:caps/>
        </w:rPr>
        <w:t>Волонтерское движение в классе. Организация работы волонтерского отряда «ПроПУСК»</w:t>
      </w:r>
      <w:bookmarkEnd w:id="177"/>
      <w:r w:rsidRPr="00F2465E">
        <w:rPr>
          <w:caps/>
        </w:rPr>
        <w:t xml:space="preserve"> </w:t>
      </w:r>
    </w:p>
    <w:p w:rsidR="00BC0B7E" w:rsidRDefault="00D20EE0" w:rsidP="00BC0B7E">
      <w:pPr>
        <w:shd w:val="clear" w:color="auto" w:fill="FFFFFF"/>
        <w:spacing w:after="0" w:line="240" w:lineRule="auto"/>
        <w:ind w:left="709" w:firstLine="4111"/>
        <w:jc w:val="both"/>
        <w:rPr>
          <w:rFonts w:eastAsia="Times New Roman" w:cs="Times New Roman"/>
          <w:i/>
          <w:sz w:val="24"/>
          <w:szCs w:val="24"/>
          <w:lang w:eastAsia="ru-RU"/>
        </w:rPr>
      </w:pPr>
      <w:r w:rsidRPr="006B6785">
        <w:rPr>
          <w:rFonts w:eastAsia="Times New Roman" w:cs="Times New Roman"/>
          <w:i/>
          <w:sz w:val="24"/>
          <w:szCs w:val="24"/>
          <w:lang w:eastAsia="ru-RU"/>
        </w:rPr>
        <w:t>Только добро, творимое человеком, остается,</w:t>
      </w:r>
      <w:r w:rsidR="00F2465E">
        <w:rPr>
          <w:rFonts w:eastAsia="Times New Roman" w:cs="Times New Roman"/>
          <w:i/>
          <w:sz w:val="24"/>
          <w:szCs w:val="24"/>
          <w:lang w:eastAsia="ru-RU"/>
        </w:rPr>
        <w:t xml:space="preserve"> </w:t>
      </w:r>
    </w:p>
    <w:p w:rsidR="00D20EE0" w:rsidRPr="006B6785" w:rsidRDefault="00D20EE0" w:rsidP="00BC0B7E">
      <w:pPr>
        <w:shd w:val="clear" w:color="auto" w:fill="FFFFFF"/>
        <w:spacing w:after="0" w:line="240" w:lineRule="auto"/>
        <w:ind w:left="709" w:firstLine="4111"/>
        <w:jc w:val="both"/>
        <w:rPr>
          <w:rFonts w:eastAsia="Times New Roman" w:cs="Times New Roman"/>
          <w:i/>
          <w:sz w:val="24"/>
          <w:szCs w:val="24"/>
          <w:lang w:eastAsia="ru-RU"/>
        </w:rPr>
      </w:pPr>
      <w:r w:rsidRPr="006B6785">
        <w:rPr>
          <w:rFonts w:eastAsia="Times New Roman" w:cs="Times New Roman"/>
          <w:i/>
          <w:sz w:val="24"/>
          <w:szCs w:val="24"/>
          <w:lang w:eastAsia="ru-RU"/>
        </w:rPr>
        <w:t>и благодаря ему, жизнь чего-нибудь стоит.</w:t>
      </w:r>
    </w:p>
    <w:p w:rsidR="00BC0B7E" w:rsidRDefault="00BC0B7E" w:rsidP="00F2465E">
      <w:pPr>
        <w:spacing w:after="0" w:line="240" w:lineRule="auto"/>
        <w:ind w:left="709"/>
        <w:jc w:val="right"/>
        <w:rPr>
          <w:rFonts w:eastAsia="Times New Roman" w:cs="Times New Roman"/>
          <w:i/>
          <w:iCs/>
          <w:sz w:val="24"/>
          <w:szCs w:val="24"/>
          <w:lang w:eastAsia="ru-RU"/>
        </w:rPr>
      </w:pPr>
    </w:p>
    <w:p w:rsidR="00D20EE0" w:rsidRDefault="00D20EE0" w:rsidP="00F2465E">
      <w:pPr>
        <w:spacing w:after="0" w:line="240" w:lineRule="auto"/>
        <w:ind w:left="709"/>
        <w:jc w:val="right"/>
        <w:rPr>
          <w:rFonts w:eastAsia="Times New Roman" w:cs="Times New Roman"/>
          <w:i/>
          <w:iCs/>
          <w:sz w:val="24"/>
          <w:szCs w:val="24"/>
          <w:lang w:eastAsia="ru-RU"/>
        </w:rPr>
      </w:pPr>
      <w:r w:rsidRPr="006B6785">
        <w:rPr>
          <w:rFonts w:eastAsia="Times New Roman" w:cs="Times New Roman"/>
          <w:i/>
          <w:iCs/>
          <w:sz w:val="24"/>
          <w:szCs w:val="24"/>
          <w:lang w:eastAsia="ru-RU"/>
        </w:rPr>
        <w:t>Ж. Ж. Руссо</w:t>
      </w:r>
    </w:p>
    <w:p w:rsidR="00BC0B7E" w:rsidRPr="006B6785" w:rsidRDefault="00BC0B7E" w:rsidP="00F2465E">
      <w:pPr>
        <w:spacing w:after="0" w:line="240" w:lineRule="auto"/>
        <w:ind w:left="709"/>
        <w:jc w:val="right"/>
        <w:rPr>
          <w:rFonts w:eastAsia="Times New Roman" w:cs="Times New Roman"/>
          <w:i/>
          <w:iCs/>
          <w:sz w:val="24"/>
          <w:szCs w:val="24"/>
          <w:lang w:eastAsia="ru-RU"/>
        </w:rPr>
      </w:pPr>
    </w:p>
    <w:p w:rsidR="00D20EE0" w:rsidRPr="006B6785" w:rsidRDefault="00ED259B" w:rsidP="00D20EE0">
      <w:pPr>
        <w:keepNext/>
        <w:keepLines/>
        <w:shd w:val="clear" w:color="auto" w:fill="FFFFFF"/>
        <w:spacing w:after="0" w:line="240" w:lineRule="auto"/>
        <w:ind w:firstLine="709"/>
        <w:jc w:val="both"/>
        <w:outlineLvl w:val="3"/>
        <w:rPr>
          <w:rFonts w:eastAsiaTheme="majorEastAsia" w:cs="Times New Roman"/>
          <w:bCs/>
          <w:iCs/>
          <w:sz w:val="24"/>
          <w:szCs w:val="24"/>
          <w:shd w:val="clear" w:color="auto" w:fill="FFFFFF"/>
        </w:rPr>
      </w:pPr>
      <w:proofErr w:type="gramStart"/>
      <w:r>
        <w:rPr>
          <w:rFonts w:eastAsiaTheme="majorEastAsia" w:cs="Times New Roman"/>
          <w:bCs/>
          <w:iCs/>
          <w:sz w:val="24"/>
          <w:szCs w:val="24"/>
          <w:shd w:val="clear" w:color="auto" w:fill="FFFFFF"/>
        </w:rPr>
        <w:t>Человек</w:t>
      </w:r>
      <w:r w:rsidR="00D20EE0" w:rsidRPr="006B6785">
        <w:rPr>
          <w:rFonts w:eastAsiaTheme="majorEastAsia" w:cs="Times New Roman"/>
          <w:bCs/>
          <w:iCs/>
          <w:sz w:val="24"/>
          <w:szCs w:val="24"/>
          <w:shd w:val="clear" w:color="auto" w:fill="FFFFFF"/>
        </w:rPr>
        <w:t xml:space="preserve"> каждый день  сталкивае</w:t>
      </w:r>
      <w:r>
        <w:rPr>
          <w:rFonts w:eastAsiaTheme="majorEastAsia" w:cs="Times New Roman"/>
          <w:bCs/>
          <w:iCs/>
          <w:sz w:val="24"/>
          <w:szCs w:val="24"/>
          <w:shd w:val="clear" w:color="auto" w:fill="FFFFFF"/>
        </w:rPr>
        <w:t>тся</w:t>
      </w:r>
      <w:r w:rsidR="00D20EE0" w:rsidRPr="006B6785">
        <w:rPr>
          <w:rFonts w:eastAsiaTheme="majorEastAsia" w:cs="Times New Roman"/>
          <w:bCs/>
          <w:iCs/>
          <w:sz w:val="24"/>
          <w:szCs w:val="24"/>
          <w:shd w:val="clear" w:color="auto" w:fill="FFFFFF"/>
        </w:rPr>
        <w:t xml:space="preserve"> со словом «доброта», слыши</w:t>
      </w:r>
      <w:r>
        <w:rPr>
          <w:rFonts w:eastAsiaTheme="majorEastAsia" w:cs="Times New Roman"/>
          <w:bCs/>
          <w:iCs/>
          <w:sz w:val="24"/>
          <w:szCs w:val="24"/>
          <w:shd w:val="clear" w:color="auto" w:fill="FFFFFF"/>
        </w:rPr>
        <w:t>т</w:t>
      </w:r>
      <w:r w:rsidR="00D20EE0" w:rsidRPr="006B6785">
        <w:rPr>
          <w:rFonts w:eastAsiaTheme="majorEastAsia" w:cs="Times New Roman"/>
          <w:bCs/>
          <w:iCs/>
          <w:sz w:val="24"/>
          <w:szCs w:val="24"/>
          <w:shd w:val="clear" w:color="auto" w:fill="FFFFFF"/>
        </w:rPr>
        <w:t>, что кто-то «добрый», что нужно проявлять «до</w:t>
      </w:r>
      <w:r>
        <w:rPr>
          <w:rFonts w:eastAsiaTheme="majorEastAsia" w:cs="Times New Roman"/>
          <w:bCs/>
          <w:iCs/>
          <w:sz w:val="24"/>
          <w:szCs w:val="24"/>
          <w:shd w:val="clear" w:color="auto" w:fill="FFFFFF"/>
        </w:rPr>
        <w:t>броту», великодушие, заботу.</w:t>
      </w:r>
      <w:proofErr w:type="gramEnd"/>
      <w:r>
        <w:rPr>
          <w:rFonts w:eastAsiaTheme="majorEastAsia" w:cs="Times New Roman"/>
          <w:bCs/>
          <w:iCs/>
          <w:sz w:val="24"/>
          <w:szCs w:val="24"/>
          <w:shd w:val="clear" w:color="auto" w:fill="FFFFFF"/>
        </w:rPr>
        <w:t>  А</w:t>
      </w:r>
      <w:r w:rsidR="00D20EE0" w:rsidRPr="006B6785">
        <w:rPr>
          <w:rFonts w:eastAsiaTheme="majorEastAsia" w:cs="Times New Roman"/>
          <w:bCs/>
          <w:iCs/>
          <w:sz w:val="24"/>
          <w:szCs w:val="24"/>
          <w:shd w:val="clear" w:color="auto" w:fill="FFFFFF"/>
        </w:rPr>
        <w:t xml:space="preserve"> что это значит? Как научиться проявлять «доброту»?</w:t>
      </w:r>
    </w:p>
    <w:p w:rsidR="00D20EE0" w:rsidRPr="006B6785" w:rsidRDefault="00D20EE0" w:rsidP="00D20EE0">
      <w:pPr>
        <w:keepNext/>
        <w:keepLines/>
        <w:shd w:val="clear" w:color="auto" w:fill="FFFFFF"/>
        <w:spacing w:after="0" w:line="240" w:lineRule="auto"/>
        <w:ind w:firstLine="709"/>
        <w:jc w:val="both"/>
        <w:outlineLvl w:val="3"/>
        <w:rPr>
          <w:rFonts w:eastAsia="Times New Roman" w:cs="Times New Roman"/>
          <w:bCs/>
          <w:sz w:val="24"/>
          <w:szCs w:val="24"/>
          <w:lang w:eastAsia="ru-RU"/>
        </w:rPr>
      </w:pPr>
      <w:r w:rsidRPr="006B6785">
        <w:rPr>
          <w:rFonts w:eastAsiaTheme="majorEastAsia" w:cs="Times New Roman"/>
          <w:bCs/>
          <w:iCs/>
          <w:sz w:val="24"/>
          <w:szCs w:val="24"/>
          <w:shd w:val="clear" w:color="auto" w:fill="FFFFFF"/>
        </w:rPr>
        <w:t xml:space="preserve"> Д</w:t>
      </w:r>
      <w:r w:rsidRPr="006B6785">
        <w:rPr>
          <w:rFonts w:eastAsiaTheme="majorEastAsia" w:cs="Times New Roman"/>
          <w:bCs/>
          <w:sz w:val="24"/>
          <w:szCs w:val="24"/>
          <w:shd w:val="clear" w:color="auto" w:fill="FFFFFF"/>
        </w:rPr>
        <w:t>обро – это бескорыстные поступки. Добрый человек помогает другим и при этом он сделает это просто так, не ради себя, ради других и не будет ждать ничего взамен. </w:t>
      </w:r>
      <w:r w:rsidRPr="006B6785">
        <w:rPr>
          <w:rFonts w:eastAsia="Times New Roman" w:cs="Times New Roman"/>
          <w:bCs/>
          <w:sz w:val="24"/>
          <w:szCs w:val="24"/>
          <w:lang w:eastAsia="ru-RU"/>
        </w:rPr>
        <w:t>«Добрый человек – счастливый человек». Эта мудрость была известна еще в древние времена.</w:t>
      </w:r>
    </w:p>
    <w:p w:rsidR="00D20EE0" w:rsidRPr="006B6785" w:rsidRDefault="00D20EE0" w:rsidP="00D20EE0">
      <w:pPr>
        <w:spacing w:after="0" w:line="240" w:lineRule="auto"/>
        <w:ind w:firstLine="709"/>
        <w:jc w:val="both"/>
        <w:rPr>
          <w:rFonts w:cs="Times New Roman"/>
          <w:sz w:val="24"/>
          <w:szCs w:val="24"/>
          <w:shd w:val="clear" w:color="auto" w:fill="FFFFFF"/>
        </w:rPr>
      </w:pPr>
      <w:r w:rsidRPr="006B6785">
        <w:rPr>
          <w:rFonts w:cs="Times New Roman"/>
          <w:sz w:val="24"/>
          <w:szCs w:val="24"/>
          <w:shd w:val="clear" w:color="auto" w:fill="FFFFFF"/>
        </w:rPr>
        <w:t>Только на собственном примере можно воспитать в ребенке стремление к хорошим поступкам, доброте, научить его отзывчивости.</w:t>
      </w:r>
    </w:p>
    <w:p w:rsidR="00D20EE0" w:rsidRPr="006B6785" w:rsidRDefault="00D20EE0" w:rsidP="00D20EE0">
      <w:pPr>
        <w:spacing w:after="0" w:line="240" w:lineRule="auto"/>
        <w:ind w:firstLine="709"/>
        <w:jc w:val="both"/>
        <w:rPr>
          <w:rFonts w:cs="Times New Roman"/>
          <w:sz w:val="24"/>
          <w:szCs w:val="24"/>
        </w:rPr>
      </w:pPr>
      <w:r w:rsidRPr="006B6785">
        <w:rPr>
          <w:rFonts w:cs="Times New Roman"/>
          <w:sz w:val="24"/>
          <w:szCs w:val="24"/>
        </w:rPr>
        <w:t xml:space="preserve">Волонтерское  движение  в школе - это шанс открыть новые грани, возможности «себя», научиться «доброте» и отзывчивости к окружающим.  Для развития добровольчества Министерство просвещения России совместно с </w:t>
      </w:r>
      <w:proofErr w:type="spellStart"/>
      <w:r w:rsidRPr="006B6785">
        <w:rPr>
          <w:rFonts w:cs="Times New Roman"/>
          <w:sz w:val="24"/>
          <w:szCs w:val="24"/>
        </w:rPr>
        <w:t>Росмолодёжью</w:t>
      </w:r>
      <w:proofErr w:type="spellEnd"/>
      <w:r w:rsidRPr="006B6785">
        <w:rPr>
          <w:rFonts w:cs="Times New Roman"/>
          <w:sz w:val="24"/>
          <w:szCs w:val="24"/>
        </w:rPr>
        <w:t xml:space="preserve">, </w:t>
      </w:r>
      <w:proofErr w:type="spellStart"/>
      <w:r w:rsidRPr="006B6785">
        <w:rPr>
          <w:rFonts w:cs="Times New Roman"/>
          <w:sz w:val="24"/>
          <w:szCs w:val="24"/>
        </w:rPr>
        <w:t>Роспатриотцентром</w:t>
      </w:r>
      <w:proofErr w:type="spellEnd"/>
      <w:r w:rsidRPr="006B6785">
        <w:rPr>
          <w:rFonts w:cs="Times New Roman"/>
          <w:sz w:val="24"/>
          <w:szCs w:val="24"/>
        </w:rPr>
        <w:t xml:space="preserve"> и </w:t>
      </w:r>
      <w:proofErr w:type="spellStart"/>
      <w:r w:rsidRPr="006B6785">
        <w:rPr>
          <w:rFonts w:cs="Times New Roman"/>
          <w:sz w:val="24"/>
          <w:szCs w:val="24"/>
        </w:rPr>
        <w:t>Росдетцентром</w:t>
      </w:r>
      <w:proofErr w:type="spellEnd"/>
      <w:r w:rsidRPr="006B6785">
        <w:rPr>
          <w:rFonts w:cs="Times New Roman"/>
          <w:sz w:val="24"/>
          <w:szCs w:val="24"/>
        </w:rPr>
        <w:t xml:space="preserve"> сотрудничает с различными молодёжными общественными организациями, такими как Российское движение школьников, Ассоциация волонтёрских центров, «Волонтёры Победы», «Волонтёры-медики», Поисковое движение России. </w:t>
      </w:r>
      <w:proofErr w:type="spellStart"/>
      <w:r w:rsidRPr="006B6785">
        <w:rPr>
          <w:rFonts w:cs="Times New Roman"/>
          <w:sz w:val="24"/>
          <w:szCs w:val="24"/>
        </w:rPr>
        <w:t>Волонтёрство</w:t>
      </w:r>
      <w:proofErr w:type="spellEnd"/>
      <w:r w:rsidRPr="006B6785">
        <w:rPr>
          <w:rFonts w:cs="Times New Roman"/>
          <w:sz w:val="24"/>
          <w:szCs w:val="24"/>
        </w:rPr>
        <w:t xml:space="preserve"> развивается и через образовательные программы в рамках федеральных государственных образовательных стандартов. Вовлечение детей в </w:t>
      </w:r>
      <w:proofErr w:type="spellStart"/>
      <w:r w:rsidRPr="006B6785">
        <w:rPr>
          <w:rFonts w:cs="Times New Roman"/>
          <w:sz w:val="24"/>
          <w:szCs w:val="24"/>
        </w:rPr>
        <w:t>волонтёрство</w:t>
      </w:r>
      <w:proofErr w:type="spellEnd"/>
      <w:r w:rsidRPr="006B6785">
        <w:rPr>
          <w:rFonts w:cs="Times New Roman"/>
          <w:sz w:val="24"/>
          <w:szCs w:val="24"/>
        </w:rPr>
        <w:t xml:space="preserve"> – одна из ключевых задач федерального проекта «Патриотическое воспитание» в рамках национального проекта «Образование». </w:t>
      </w:r>
    </w:p>
    <w:p w:rsidR="00D20EE0" w:rsidRPr="006B6785" w:rsidRDefault="00D20EE0" w:rsidP="00D20EE0">
      <w:pPr>
        <w:spacing w:after="0" w:line="240" w:lineRule="auto"/>
        <w:ind w:firstLine="709"/>
        <w:jc w:val="both"/>
        <w:rPr>
          <w:rFonts w:eastAsia="Calibri" w:cs="Times New Roman"/>
          <w:sz w:val="24"/>
          <w:szCs w:val="24"/>
        </w:rPr>
      </w:pPr>
      <w:r w:rsidRPr="006B6785">
        <w:rPr>
          <w:rFonts w:eastAsia="Calibri" w:cs="Times New Roman"/>
          <w:sz w:val="24"/>
          <w:szCs w:val="24"/>
        </w:rPr>
        <w:t>Развитие школьного добровольчества является неотъемлемой частью системы развития добровольчества в России, особенно в сфере воспитания и просвещения детей.</w:t>
      </w:r>
    </w:p>
    <w:p w:rsidR="00D20EE0" w:rsidRPr="006B6785" w:rsidRDefault="00D20EE0" w:rsidP="00D20EE0">
      <w:pPr>
        <w:spacing w:after="0" w:line="240" w:lineRule="auto"/>
        <w:ind w:firstLine="709"/>
        <w:jc w:val="both"/>
        <w:rPr>
          <w:rFonts w:cs="Times New Roman"/>
          <w:color w:val="000000"/>
          <w:sz w:val="24"/>
          <w:szCs w:val="24"/>
          <w:shd w:val="clear" w:color="auto" w:fill="FFFFFF"/>
        </w:rPr>
      </w:pPr>
      <w:r w:rsidRPr="006B6785">
        <w:rPr>
          <w:rFonts w:cs="Times New Roman"/>
          <w:color w:val="000000"/>
          <w:sz w:val="24"/>
          <w:szCs w:val="24"/>
          <w:shd w:val="clear" w:color="auto" w:fill="FFFFFF"/>
        </w:rPr>
        <w:t>Создание волонтерского движения в классе - это актуальное, апробированное средство решения проблемы социальной активности и коммуникации детей.</w:t>
      </w:r>
      <w:r w:rsidRPr="006B6785">
        <w:rPr>
          <w:rFonts w:cs="Times New Roman"/>
          <w:sz w:val="24"/>
          <w:szCs w:val="24"/>
        </w:rPr>
        <w:t xml:space="preserve"> </w:t>
      </w:r>
    </w:p>
    <w:p w:rsidR="00D20EE0" w:rsidRPr="006B6785" w:rsidRDefault="00D20EE0" w:rsidP="00D20EE0">
      <w:pPr>
        <w:spacing w:after="0" w:line="240" w:lineRule="auto"/>
        <w:ind w:firstLine="709"/>
        <w:jc w:val="both"/>
        <w:rPr>
          <w:rFonts w:eastAsia="Calibri" w:cs="Times New Roman"/>
          <w:sz w:val="24"/>
          <w:szCs w:val="24"/>
        </w:rPr>
      </w:pPr>
      <w:r w:rsidRPr="006B6785">
        <w:rPr>
          <w:rFonts w:eastAsia="Calibri" w:cs="Times New Roman"/>
          <w:sz w:val="24"/>
          <w:szCs w:val="24"/>
        </w:rPr>
        <w:t>Особую роль в школе занимает медиа.  Поэтому в классе было принят</w:t>
      </w:r>
      <w:r w:rsidR="00BF735B">
        <w:rPr>
          <w:rFonts w:eastAsia="Calibri" w:cs="Times New Roman"/>
          <w:sz w:val="24"/>
          <w:szCs w:val="24"/>
        </w:rPr>
        <w:t xml:space="preserve">о единогласное решение о выборе именно </w:t>
      </w:r>
      <w:r w:rsidRPr="006B6785">
        <w:rPr>
          <w:rFonts w:eastAsia="Calibri" w:cs="Times New Roman"/>
          <w:sz w:val="24"/>
          <w:szCs w:val="24"/>
        </w:rPr>
        <w:t xml:space="preserve">данного направления. Основа деятельности волонтерского отряда </w:t>
      </w:r>
      <w:r w:rsidRPr="006B6785">
        <w:rPr>
          <w:rFonts w:cs="Times New Roman"/>
          <w:color w:val="000000"/>
          <w:sz w:val="24"/>
          <w:szCs w:val="24"/>
        </w:rPr>
        <w:t>«</w:t>
      </w:r>
      <w:proofErr w:type="spellStart"/>
      <w:r w:rsidRPr="006B6785">
        <w:rPr>
          <w:rFonts w:cs="Times New Roman"/>
          <w:color w:val="000000"/>
          <w:sz w:val="24"/>
          <w:szCs w:val="24"/>
        </w:rPr>
        <w:t>проПУСК</w:t>
      </w:r>
      <w:proofErr w:type="spellEnd"/>
      <w:r w:rsidRPr="006B6785">
        <w:rPr>
          <w:rFonts w:cs="Times New Roman"/>
          <w:color w:val="000000"/>
          <w:sz w:val="24"/>
          <w:szCs w:val="24"/>
        </w:rPr>
        <w:t>» –</w:t>
      </w:r>
      <w:r w:rsidR="00BF735B">
        <w:rPr>
          <w:rFonts w:eastAsia="Calibri" w:cs="Times New Roman"/>
          <w:sz w:val="24"/>
          <w:szCs w:val="24"/>
        </w:rPr>
        <w:t xml:space="preserve"> медиа-просвещение</w:t>
      </w:r>
      <w:r w:rsidRPr="006B6785">
        <w:rPr>
          <w:rFonts w:eastAsia="Calibri" w:cs="Times New Roman"/>
          <w:sz w:val="24"/>
          <w:szCs w:val="24"/>
        </w:rPr>
        <w:t xml:space="preserve"> </w:t>
      </w:r>
      <w:r w:rsidRPr="006B6785">
        <w:rPr>
          <w:rFonts w:cs="Times New Roman"/>
          <w:color w:val="000000"/>
          <w:sz w:val="24"/>
          <w:szCs w:val="24"/>
        </w:rPr>
        <w:t>с целью развития информационных коммуникаций, проф</w:t>
      </w:r>
      <w:r w:rsidR="002C0C2B">
        <w:rPr>
          <w:rFonts w:cs="Times New Roman"/>
          <w:color w:val="000000"/>
          <w:sz w:val="24"/>
          <w:szCs w:val="24"/>
        </w:rPr>
        <w:t>илактики асоциального поведения</w:t>
      </w:r>
      <w:r w:rsidRPr="006B6785">
        <w:rPr>
          <w:rFonts w:cs="Times New Roman"/>
          <w:color w:val="000000"/>
          <w:sz w:val="24"/>
          <w:szCs w:val="24"/>
        </w:rPr>
        <w:t xml:space="preserve"> </w:t>
      </w:r>
      <w:r w:rsidRPr="006B6785">
        <w:rPr>
          <w:rFonts w:eastAsia="Calibri" w:cs="Times New Roman"/>
          <w:sz w:val="24"/>
          <w:szCs w:val="24"/>
        </w:rPr>
        <w:t xml:space="preserve">посредством </w:t>
      </w:r>
      <w:proofErr w:type="spellStart"/>
      <w:r w:rsidRPr="006B6785">
        <w:rPr>
          <w:rFonts w:eastAsia="Calibri" w:cs="Times New Roman"/>
          <w:sz w:val="24"/>
          <w:szCs w:val="24"/>
        </w:rPr>
        <w:t>медиасредств</w:t>
      </w:r>
      <w:proofErr w:type="spellEnd"/>
      <w:r w:rsidRPr="006B6785">
        <w:rPr>
          <w:rFonts w:eastAsia="Calibri" w:cs="Times New Roman"/>
          <w:sz w:val="24"/>
          <w:szCs w:val="24"/>
        </w:rPr>
        <w:t xml:space="preserve">. </w:t>
      </w:r>
    </w:p>
    <w:p w:rsidR="00D20EE0" w:rsidRPr="006B6785" w:rsidRDefault="00D20EE0" w:rsidP="00D20EE0">
      <w:pPr>
        <w:spacing w:after="0" w:line="240" w:lineRule="auto"/>
        <w:ind w:firstLine="709"/>
        <w:jc w:val="both"/>
        <w:rPr>
          <w:rFonts w:eastAsia="Calibri" w:cs="Times New Roman"/>
          <w:sz w:val="24"/>
          <w:szCs w:val="24"/>
        </w:rPr>
      </w:pPr>
      <w:r w:rsidRPr="006B6785">
        <w:rPr>
          <w:rFonts w:eastAsia="Calibri" w:cs="Times New Roman"/>
          <w:sz w:val="24"/>
          <w:szCs w:val="24"/>
        </w:rPr>
        <w:lastRenderedPageBreak/>
        <w:t xml:space="preserve">Как </w:t>
      </w:r>
      <w:proofErr w:type="spellStart"/>
      <w:r w:rsidRPr="006B6785">
        <w:rPr>
          <w:rFonts w:eastAsia="Calibri" w:cs="Times New Roman"/>
          <w:sz w:val="24"/>
          <w:szCs w:val="24"/>
        </w:rPr>
        <w:t>медиаволонтеры</w:t>
      </w:r>
      <w:proofErr w:type="spellEnd"/>
      <w:r w:rsidRPr="006B6785">
        <w:rPr>
          <w:rFonts w:eastAsia="Calibri" w:cs="Times New Roman"/>
          <w:sz w:val="24"/>
          <w:szCs w:val="24"/>
        </w:rPr>
        <w:t xml:space="preserve"> отряд создает мультимедийные работы о социально-значимых событиях школы, поселка, края: видеоролики, </w:t>
      </w:r>
      <w:proofErr w:type="spellStart"/>
      <w:r w:rsidRPr="006B6785">
        <w:rPr>
          <w:rFonts w:eastAsia="Calibri" w:cs="Times New Roman"/>
          <w:sz w:val="24"/>
          <w:szCs w:val="24"/>
        </w:rPr>
        <w:t>подкасты</w:t>
      </w:r>
      <w:proofErr w:type="spellEnd"/>
      <w:r w:rsidRPr="006B6785">
        <w:rPr>
          <w:rFonts w:eastAsia="Calibri" w:cs="Times New Roman"/>
          <w:sz w:val="24"/>
          <w:szCs w:val="24"/>
        </w:rPr>
        <w:t>, фото/видео посты для публикаций в социальных сетях и участия в конкурсах различного уровня.</w:t>
      </w:r>
    </w:p>
    <w:p w:rsidR="00D20EE0" w:rsidRPr="006B6785" w:rsidRDefault="00D20EE0" w:rsidP="00D20EE0">
      <w:pPr>
        <w:spacing w:after="0" w:line="240" w:lineRule="auto"/>
        <w:ind w:firstLine="709"/>
        <w:jc w:val="both"/>
        <w:rPr>
          <w:rFonts w:eastAsia="Calibri" w:cs="Times New Roman"/>
          <w:sz w:val="24"/>
          <w:szCs w:val="24"/>
        </w:rPr>
      </w:pPr>
      <w:r w:rsidRPr="006B6785">
        <w:rPr>
          <w:rFonts w:eastAsia="Calibri" w:cs="Times New Roman"/>
          <w:sz w:val="24"/>
          <w:szCs w:val="24"/>
        </w:rPr>
        <w:t xml:space="preserve">Для  «классного» </w:t>
      </w:r>
      <w:proofErr w:type="spellStart"/>
      <w:r w:rsidRPr="006B6785">
        <w:rPr>
          <w:rFonts w:eastAsia="Calibri" w:cs="Times New Roman"/>
          <w:sz w:val="24"/>
          <w:szCs w:val="24"/>
        </w:rPr>
        <w:t>добровольничества</w:t>
      </w:r>
      <w:proofErr w:type="spellEnd"/>
      <w:r w:rsidRPr="006B6785">
        <w:rPr>
          <w:rFonts w:eastAsia="Calibri" w:cs="Times New Roman"/>
          <w:sz w:val="24"/>
          <w:szCs w:val="24"/>
        </w:rPr>
        <w:t xml:space="preserve"> действует  программа  развития волонтерского движения «</w:t>
      </w:r>
      <w:proofErr w:type="spellStart"/>
      <w:r w:rsidRPr="006B6785">
        <w:rPr>
          <w:rFonts w:eastAsia="Calibri" w:cs="Times New Roman"/>
          <w:sz w:val="24"/>
          <w:szCs w:val="24"/>
        </w:rPr>
        <w:t>проПУСК</w:t>
      </w:r>
      <w:proofErr w:type="spellEnd"/>
      <w:r w:rsidRPr="006B6785">
        <w:rPr>
          <w:rFonts w:eastAsia="Calibri" w:cs="Times New Roman"/>
          <w:sz w:val="24"/>
          <w:szCs w:val="24"/>
        </w:rPr>
        <w:t>», применяется кейс-метод «Я могу. А ты?», где участники отряда,  выполняя поэтапно задания, получают финальный результат в виде нестандартных решений социальных проблем.</w:t>
      </w:r>
    </w:p>
    <w:p w:rsidR="00D20EE0" w:rsidRPr="006B6785" w:rsidRDefault="00D20EE0" w:rsidP="00D20EE0">
      <w:pPr>
        <w:spacing w:after="0" w:line="240" w:lineRule="auto"/>
        <w:ind w:firstLine="709"/>
        <w:jc w:val="both"/>
        <w:rPr>
          <w:rFonts w:eastAsia="Calibri" w:cs="Times New Roman"/>
          <w:sz w:val="24"/>
          <w:szCs w:val="24"/>
        </w:rPr>
      </w:pPr>
      <w:r w:rsidRPr="006B6785">
        <w:rPr>
          <w:rFonts w:eastAsia="Calibri" w:cs="Times New Roman"/>
          <w:sz w:val="24"/>
          <w:szCs w:val="24"/>
        </w:rPr>
        <w:t xml:space="preserve">Работы в «классном» </w:t>
      </w:r>
      <w:proofErr w:type="spellStart"/>
      <w:r w:rsidRPr="006B6785">
        <w:rPr>
          <w:rFonts w:eastAsia="Calibri" w:cs="Times New Roman"/>
          <w:sz w:val="24"/>
          <w:szCs w:val="24"/>
        </w:rPr>
        <w:t>волонтерстве</w:t>
      </w:r>
      <w:proofErr w:type="spellEnd"/>
      <w:r w:rsidRPr="006B6785">
        <w:rPr>
          <w:rFonts w:eastAsia="Calibri" w:cs="Times New Roman"/>
          <w:sz w:val="24"/>
          <w:szCs w:val="24"/>
        </w:rPr>
        <w:t xml:space="preserve"> предполагает алгоритм приобщения к добровольческой деятельности внутри класса:</w:t>
      </w:r>
    </w:p>
    <w:p w:rsidR="00D20EE0" w:rsidRPr="006B6785" w:rsidRDefault="00D20EE0" w:rsidP="00D20EE0">
      <w:pPr>
        <w:spacing w:after="0" w:line="240" w:lineRule="auto"/>
        <w:ind w:firstLine="709"/>
        <w:jc w:val="both"/>
        <w:rPr>
          <w:rFonts w:eastAsia="Calibri" w:cs="Times New Roman"/>
          <w:sz w:val="24"/>
          <w:szCs w:val="24"/>
        </w:rPr>
      </w:pPr>
      <w:r w:rsidRPr="006B6785">
        <w:rPr>
          <w:rFonts w:eastAsia="Calibri" w:cs="Times New Roman"/>
          <w:sz w:val="24"/>
          <w:szCs w:val="24"/>
        </w:rPr>
        <w:t>1. Знакомство с добровольчеством</w:t>
      </w:r>
      <w:r w:rsidR="00E379F2">
        <w:rPr>
          <w:rFonts w:eastAsia="Calibri" w:cs="Times New Roman"/>
          <w:sz w:val="24"/>
          <w:szCs w:val="24"/>
        </w:rPr>
        <w:t>.</w:t>
      </w:r>
    </w:p>
    <w:p w:rsidR="00D20EE0" w:rsidRPr="006B6785" w:rsidRDefault="00D20EE0" w:rsidP="00D20EE0">
      <w:pPr>
        <w:spacing w:after="0" w:line="240" w:lineRule="auto"/>
        <w:ind w:firstLine="709"/>
        <w:jc w:val="both"/>
        <w:rPr>
          <w:rFonts w:eastAsia="Calibri" w:cs="Times New Roman"/>
          <w:sz w:val="24"/>
          <w:szCs w:val="24"/>
        </w:rPr>
      </w:pPr>
      <w:r w:rsidRPr="006B6785">
        <w:rPr>
          <w:rFonts w:eastAsia="Calibri" w:cs="Times New Roman"/>
          <w:sz w:val="24"/>
          <w:szCs w:val="24"/>
        </w:rPr>
        <w:t>2. Мотивация и целеполагание.</w:t>
      </w:r>
    </w:p>
    <w:p w:rsidR="00D20EE0" w:rsidRPr="006B6785" w:rsidRDefault="00D20EE0" w:rsidP="00D20EE0">
      <w:pPr>
        <w:spacing w:after="0" w:line="240" w:lineRule="auto"/>
        <w:ind w:firstLine="709"/>
        <w:jc w:val="both"/>
        <w:rPr>
          <w:rFonts w:eastAsia="Calibri" w:cs="Times New Roman"/>
          <w:sz w:val="24"/>
          <w:szCs w:val="24"/>
        </w:rPr>
      </w:pPr>
      <w:r w:rsidRPr="006B6785">
        <w:rPr>
          <w:rFonts w:eastAsia="Calibri" w:cs="Times New Roman"/>
          <w:sz w:val="24"/>
          <w:szCs w:val="24"/>
        </w:rPr>
        <w:t>3. Апробация полученных навыков.</w:t>
      </w:r>
    </w:p>
    <w:p w:rsidR="00D20EE0" w:rsidRPr="006B6785" w:rsidRDefault="00D20EE0" w:rsidP="00D20EE0">
      <w:pPr>
        <w:tabs>
          <w:tab w:val="left" w:pos="7740"/>
        </w:tabs>
        <w:spacing w:after="0" w:line="240" w:lineRule="auto"/>
        <w:ind w:firstLine="709"/>
        <w:jc w:val="both"/>
        <w:rPr>
          <w:rFonts w:eastAsia="Calibri" w:cs="Times New Roman"/>
          <w:sz w:val="24"/>
          <w:szCs w:val="24"/>
        </w:rPr>
      </w:pPr>
      <w:r w:rsidRPr="006B6785">
        <w:rPr>
          <w:rFonts w:eastAsia="Calibri" w:cs="Times New Roman"/>
          <w:sz w:val="24"/>
          <w:szCs w:val="24"/>
        </w:rPr>
        <w:t>4. Создания школьного волонтерского отряда, выбор направления.</w:t>
      </w:r>
      <w:r w:rsidRPr="006B6785">
        <w:rPr>
          <w:rFonts w:eastAsia="Calibri" w:cs="Times New Roman"/>
          <w:sz w:val="24"/>
          <w:szCs w:val="24"/>
        </w:rPr>
        <w:tab/>
      </w:r>
    </w:p>
    <w:p w:rsidR="00D20EE0" w:rsidRPr="006B6785" w:rsidRDefault="00D20EE0" w:rsidP="00D20EE0">
      <w:pPr>
        <w:tabs>
          <w:tab w:val="left" w:pos="7740"/>
        </w:tabs>
        <w:spacing w:after="0" w:line="240" w:lineRule="auto"/>
        <w:ind w:firstLine="709"/>
        <w:jc w:val="both"/>
        <w:rPr>
          <w:rFonts w:eastAsia="Calibri" w:cs="Times New Roman"/>
          <w:sz w:val="24"/>
          <w:szCs w:val="24"/>
        </w:rPr>
      </w:pPr>
      <w:r w:rsidRPr="006B6785">
        <w:rPr>
          <w:rFonts w:eastAsia="Calibri" w:cs="Times New Roman"/>
          <w:sz w:val="24"/>
          <w:szCs w:val="24"/>
        </w:rPr>
        <w:t>5. Планирование деятельности</w:t>
      </w:r>
      <w:r w:rsidR="00E379F2">
        <w:rPr>
          <w:rFonts w:eastAsia="Calibri" w:cs="Times New Roman"/>
          <w:sz w:val="24"/>
          <w:szCs w:val="24"/>
        </w:rPr>
        <w:t>.</w:t>
      </w:r>
    </w:p>
    <w:p w:rsidR="00D20EE0" w:rsidRPr="006B6785" w:rsidRDefault="00D20EE0" w:rsidP="00D20EE0">
      <w:pPr>
        <w:tabs>
          <w:tab w:val="left" w:pos="7740"/>
        </w:tabs>
        <w:spacing w:after="0" w:line="240" w:lineRule="auto"/>
        <w:ind w:firstLine="709"/>
        <w:jc w:val="both"/>
        <w:rPr>
          <w:rFonts w:eastAsia="Calibri" w:cs="Times New Roman"/>
          <w:sz w:val="24"/>
          <w:szCs w:val="24"/>
        </w:rPr>
      </w:pPr>
      <w:r w:rsidRPr="006B6785">
        <w:rPr>
          <w:rFonts w:eastAsia="Calibri" w:cs="Times New Roman"/>
          <w:sz w:val="24"/>
          <w:szCs w:val="24"/>
        </w:rPr>
        <w:t>6. Общественное признание.</w:t>
      </w:r>
    </w:p>
    <w:p w:rsidR="00D20EE0" w:rsidRPr="006B6785" w:rsidRDefault="00D20EE0" w:rsidP="00D20EE0">
      <w:pPr>
        <w:tabs>
          <w:tab w:val="left" w:pos="7740"/>
        </w:tabs>
        <w:spacing w:after="0" w:line="240" w:lineRule="auto"/>
        <w:ind w:firstLine="709"/>
        <w:jc w:val="both"/>
        <w:rPr>
          <w:rFonts w:eastAsia="Calibri" w:cs="Times New Roman"/>
          <w:sz w:val="24"/>
          <w:szCs w:val="24"/>
        </w:rPr>
      </w:pPr>
      <w:r w:rsidRPr="006B6785">
        <w:rPr>
          <w:rFonts w:eastAsia="Calibri" w:cs="Times New Roman"/>
          <w:sz w:val="24"/>
          <w:szCs w:val="24"/>
        </w:rPr>
        <w:t xml:space="preserve">7.Анализ проведенных социально-культурных мероприятий, </w:t>
      </w:r>
      <w:proofErr w:type="spellStart"/>
      <w:r w:rsidRPr="006B6785">
        <w:rPr>
          <w:rFonts w:eastAsia="Calibri" w:cs="Times New Roman"/>
          <w:sz w:val="24"/>
          <w:szCs w:val="24"/>
        </w:rPr>
        <w:t>инфографика</w:t>
      </w:r>
      <w:proofErr w:type="spellEnd"/>
      <w:r w:rsidRPr="006B6785">
        <w:rPr>
          <w:rFonts w:eastAsia="Calibri" w:cs="Times New Roman"/>
          <w:sz w:val="24"/>
          <w:szCs w:val="24"/>
        </w:rPr>
        <w:t xml:space="preserve"> итогов проектной деятельности.</w:t>
      </w:r>
    </w:p>
    <w:p w:rsidR="00D20EE0" w:rsidRPr="006B6785" w:rsidRDefault="000C6382" w:rsidP="00D20EE0">
      <w:pPr>
        <w:spacing w:after="0" w:line="240" w:lineRule="auto"/>
        <w:ind w:firstLine="709"/>
        <w:jc w:val="both"/>
        <w:rPr>
          <w:rFonts w:eastAsia="Calibri" w:cs="Times New Roman"/>
          <w:sz w:val="24"/>
          <w:szCs w:val="24"/>
        </w:rPr>
      </w:pPr>
      <w:r>
        <w:rPr>
          <w:rFonts w:eastAsia="Calibri" w:cs="Times New Roman"/>
          <w:sz w:val="24"/>
          <w:szCs w:val="24"/>
        </w:rPr>
        <w:t xml:space="preserve">Как классный руководитель </w:t>
      </w:r>
      <w:r w:rsidR="00D20EE0" w:rsidRPr="006B6785">
        <w:rPr>
          <w:rFonts w:eastAsia="Calibri" w:cs="Times New Roman"/>
          <w:sz w:val="24"/>
          <w:szCs w:val="24"/>
        </w:rPr>
        <w:t>ставлю цель</w:t>
      </w:r>
      <w:r w:rsidR="000F1B60">
        <w:rPr>
          <w:rFonts w:eastAsia="Calibri" w:cs="Times New Roman"/>
          <w:sz w:val="24"/>
          <w:szCs w:val="24"/>
        </w:rPr>
        <w:t>ю</w:t>
      </w:r>
      <w:r w:rsidR="00D20EE0" w:rsidRPr="006B6785">
        <w:rPr>
          <w:rFonts w:eastAsia="Calibri" w:cs="Times New Roman"/>
          <w:sz w:val="24"/>
          <w:szCs w:val="24"/>
        </w:rPr>
        <w:t xml:space="preserve"> раскрыть творческий потенциал детей, воспитать</w:t>
      </w:r>
      <w:r w:rsidR="000F1B60">
        <w:rPr>
          <w:rFonts w:eastAsia="Calibri" w:cs="Times New Roman"/>
          <w:sz w:val="24"/>
          <w:szCs w:val="24"/>
        </w:rPr>
        <w:t xml:space="preserve"> творческую креативную личность</w:t>
      </w:r>
      <w:r w:rsidR="00D20EE0" w:rsidRPr="006B6785">
        <w:rPr>
          <w:rFonts w:eastAsia="Calibri" w:cs="Times New Roman"/>
          <w:sz w:val="24"/>
          <w:szCs w:val="24"/>
        </w:rPr>
        <w:t xml:space="preserve"> с помощью создания новых и интересных форм  вовлечения детей в сферу </w:t>
      </w:r>
      <w:proofErr w:type="spellStart"/>
      <w:r w:rsidR="00D20EE0" w:rsidRPr="006B6785">
        <w:rPr>
          <w:rFonts w:eastAsia="Calibri" w:cs="Times New Roman"/>
          <w:sz w:val="24"/>
          <w:szCs w:val="24"/>
        </w:rPr>
        <w:t>волонтерства</w:t>
      </w:r>
      <w:proofErr w:type="spellEnd"/>
      <w:r w:rsidR="00D20EE0" w:rsidRPr="006B6785">
        <w:rPr>
          <w:rFonts w:eastAsia="Calibri" w:cs="Times New Roman"/>
          <w:sz w:val="24"/>
          <w:szCs w:val="24"/>
        </w:rPr>
        <w:t xml:space="preserve"> и ведения информационно-просветительской кампании, рассказывающей об этапах развития добровольчества. </w:t>
      </w:r>
    </w:p>
    <w:p w:rsidR="00D20EE0" w:rsidRPr="006B6785" w:rsidRDefault="00D20EE0" w:rsidP="00D20EE0">
      <w:pPr>
        <w:spacing w:after="0" w:line="240" w:lineRule="auto"/>
        <w:ind w:firstLine="709"/>
        <w:jc w:val="both"/>
        <w:rPr>
          <w:rFonts w:eastAsia="Calibri" w:cs="Times New Roman"/>
          <w:sz w:val="24"/>
          <w:szCs w:val="24"/>
        </w:rPr>
      </w:pPr>
      <w:r w:rsidRPr="006B6785">
        <w:rPr>
          <w:rFonts w:eastAsia="Calibri" w:cs="Times New Roman"/>
          <w:sz w:val="24"/>
          <w:szCs w:val="24"/>
        </w:rPr>
        <w:t>Особое внимание наш отряд уделяет социальным роликам. Затрагивая социальные темы, мы учимся</w:t>
      </w:r>
      <w:r w:rsidR="000F1B60">
        <w:rPr>
          <w:rFonts w:eastAsia="Calibri" w:cs="Times New Roman"/>
          <w:sz w:val="24"/>
          <w:szCs w:val="24"/>
        </w:rPr>
        <w:t>,</w:t>
      </w:r>
      <w:r w:rsidRPr="006B6785">
        <w:rPr>
          <w:rFonts w:eastAsia="Calibri" w:cs="Times New Roman"/>
          <w:sz w:val="24"/>
          <w:szCs w:val="24"/>
        </w:rPr>
        <w:t xml:space="preserve"> в первую очередь, сопереживать. В команде у каждого есть свой функционал. Кто-то актер, кто-то оператор, монтажер или сценарист. Дети изучают и пробуют различные видео программы. Мы пишем тексты, узнаем реальные истории людей. Результат работы «</w:t>
      </w:r>
      <w:proofErr w:type="spellStart"/>
      <w:r w:rsidRPr="006B6785">
        <w:rPr>
          <w:rFonts w:eastAsia="Calibri" w:cs="Times New Roman"/>
          <w:sz w:val="24"/>
          <w:szCs w:val="24"/>
        </w:rPr>
        <w:t>медийного</w:t>
      </w:r>
      <w:proofErr w:type="spellEnd"/>
      <w:r w:rsidRPr="006B6785">
        <w:rPr>
          <w:rFonts w:eastAsia="Calibri" w:cs="Times New Roman"/>
          <w:sz w:val="24"/>
          <w:szCs w:val="24"/>
        </w:rPr>
        <w:t xml:space="preserve">» отряда – это готовый продукт для классных часов, для участия в конкурсах и проектной деятельности. Для освещения жизни школы в социальных сетях. </w:t>
      </w:r>
    </w:p>
    <w:p w:rsidR="00D20EE0" w:rsidRPr="006B6785" w:rsidRDefault="00D20EE0" w:rsidP="00D20EE0">
      <w:pPr>
        <w:spacing w:after="0" w:line="240" w:lineRule="auto"/>
        <w:ind w:firstLine="709"/>
        <w:jc w:val="both"/>
        <w:rPr>
          <w:rFonts w:cs="Times New Roman"/>
          <w:sz w:val="24"/>
          <w:szCs w:val="24"/>
        </w:rPr>
      </w:pPr>
      <w:r w:rsidRPr="006B6785">
        <w:rPr>
          <w:rFonts w:eastAsia="Calibri" w:cs="Times New Roman"/>
          <w:sz w:val="24"/>
          <w:szCs w:val="24"/>
        </w:rPr>
        <w:t xml:space="preserve"> </w:t>
      </w:r>
      <w:r w:rsidRPr="006B6785">
        <w:rPr>
          <w:rFonts w:cs="Times New Roman"/>
          <w:sz w:val="24"/>
          <w:szCs w:val="24"/>
        </w:rPr>
        <w:t>Таким образом, можно сделать следующие выводы. Волонтерская деятельность в школе является важным инструментом для реализации программы воспитания и социализации детей, использование новых форм проявления детской инициативы.</w:t>
      </w:r>
    </w:p>
    <w:p w:rsidR="00D20EE0" w:rsidRDefault="00D20EE0" w:rsidP="00D20EE0">
      <w:pPr>
        <w:spacing w:after="0" w:line="240" w:lineRule="auto"/>
        <w:ind w:firstLine="709"/>
        <w:jc w:val="both"/>
        <w:rPr>
          <w:rFonts w:cs="Times New Roman"/>
          <w:sz w:val="24"/>
          <w:szCs w:val="24"/>
        </w:rPr>
      </w:pPr>
      <w:r w:rsidRPr="006B6785">
        <w:rPr>
          <w:rFonts w:cs="Times New Roman"/>
          <w:sz w:val="24"/>
          <w:szCs w:val="24"/>
        </w:rPr>
        <w:t xml:space="preserve">Участвуя в волонтерской деятельности, дети получают возможность организовать себе разноплановый и качественный досуг: акции, проекты, участие в конкурсах и мероприятиях. Конечно, не менее важно для коллектива – это сплоченность, общение и новые знакомства. В классе </w:t>
      </w:r>
      <w:r w:rsidR="006E6E56">
        <w:rPr>
          <w:rFonts w:cs="Times New Roman"/>
          <w:sz w:val="24"/>
          <w:szCs w:val="24"/>
        </w:rPr>
        <w:t>шаг за шагом</w:t>
      </w:r>
      <w:r w:rsidRPr="006B6785">
        <w:rPr>
          <w:rFonts w:cs="Times New Roman"/>
          <w:sz w:val="24"/>
          <w:szCs w:val="24"/>
        </w:rPr>
        <w:t xml:space="preserve"> появляется не «Я», а «МЫ», все больше применяем к себе выражение «Мы </w:t>
      </w:r>
      <w:r w:rsidR="006E6E56">
        <w:rPr>
          <w:rFonts w:cs="Times New Roman"/>
          <w:sz w:val="24"/>
          <w:szCs w:val="24"/>
        </w:rPr>
        <w:t xml:space="preserve">- </w:t>
      </w:r>
      <w:r w:rsidRPr="006B6785">
        <w:rPr>
          <w:rFonts w:cs="Times New Roman"/>
          <w:sz w:val="24"/>
          <w:szCs w:val="24"/>
        </w:rPr>
        <w:t>КОМАНДА».  Школьный волонтерский отряд «</w:t>
      </w:r>
      <w:proofErr w:type="spellStart"/>
      <w:r w:rsidRPr="006B6785">
        <w:rPr>
          <w:rFonts w:cs="Times New Roman"/>
          <w:sz w:val="24"/>
          <w:szCs w:val="24"/>
        </w:rPr>
        <w:t>проПУСК</w:t>
      </w:r>
      <w:proofErr w:type="spellEnd"/>
      <w:r w:rsidRPr="006B6785">
        <w:rPr>
          <w:rFonts w:cs="Times New Roman"/>
          <w:sz w:val="24"/>
          <w:szCs w:val="24"/>
        </w:rPr>
        <w:t>» — это, прежде всего</w:t>
      </w:r>
      <w:r w:rsidR="006E6E56">
        <w:rPr>
          <w:rFonts w:cs="Times New Roman"/>
          <w:sz w:val="24"/>
          <w:szCs w:val="24"/>
        </w:rPr>
        <w:t>,</w:t>
      </w:r>
      <w:r w:rsidRPr="006B6785">
        <w:rPr>
          <w:rFonts w:cs="Times New Roman"/>
          <w:sz w:val="24"/>
          <w:szCs w:val="24"/>
        </w:rPr>
        <w:t xml:space="preserve"> команда, которая готова наполнять мир добрым и позитивным </w:t>
      </w:r>
      <w:proofErr w:type="spellStart"/>
      <w:r w:rsidRPr="006B6785">
        <w:rPr>
          <w:rFonts w:cs="Times New Roman"/>
          <w:sz w:val="24"/>
          <w:szCs w:val="24"/>
        </w:rPr>
        <w:t>медиаконтентом</w:t>
      </w:r>
      <w:proofErr w:type="spellEnd"/>
      <w:r w:rsidRPr="006B6785">
        <w:rPr>
          <w:rFonts w:cs="Times New Roman"/>
          <w:sz w:val="24"/>
          <w:szCs w:val="24"/>
        </w:rPr>
        <w:t>…</w:t>
      </w:r>
    </w:p>
    <w:p w:rsidR="00F2465E" w:rsidRPr="006B6785" w:rsidRDefault="00F2465E" w:rsidP="00D20EE0">
      <w:pPr>
        <w:spacing w:after="0" w:line="240" w:lineRule="auto"/>
        <w:ind w:firstLine="709"/>
        <w:jc w:val="both"/>
        <w:rPr>
          <w:rFonts w:cs="Times New Roman"/>
          <w:sz w:val="24"/>
          <w:szCs w:val="24"/>
        </w:rPr>
      </w:pPr>
    </w:p>
    <w:p w:rsidR="00D20EE0" w:rsidRPr="006B6785" w:rsidRDefault="00D20EE0" w:rsidP="00D20EE0">
      <w:pPr>
        <w:spacing w:after="0" w:line="240" w:lineRule="auto"/>
        <w:ind w:firstLine="709"/>
        <w:jc w:val="both"/>
        <w:rPr>
          <w:rFonts w:eastAsia="Calibri" w:cs="Times New Roman"/>
          <w:sz w:val="24"/>
          <w:szCs w:val="24"/>
        </w:rPr>
      </w:pPr>
    </w:p>
    <w:p w:rsidR="00D637F1" w:rsidRDefault="00D637F1" w:rsidP="002932BD">
      <w:pPr>
        <w:pStyle w:val="ab"/>
      </w:pPr>
      <w:bookmarkStart w:id="178" w:name="_Toc62132104"/>
      <w:bookmarkStart w:id="179" w:name="_Toc62220385"/>
    </w:p>
    <w:p w:rsidR="00D637F1" w:rsidRDefault="00D637F1" w:rsidP="002932BD">
      <w:pPr>
        <w:pStyle w:val="ab"/>
      </w:pPr>
    </w:p>
    <w:p w:rsidR="00D637F1" w:rsidRDefault="00D637F1" w:rsidP="002932BD">
      <w:pPr>
        <w:pStyle w:val="ab"/>
      </w:pPr>
    </w:p>
    <w:p w:rsidR="00D637F1" w:rsidRDefault="00D637F1" w:rsidP="002932BD">
      <w:pPr>
        <w:pStyle w:val="ab"/>
      </w:pPr>
    </w:p>
    <w:p w:rsidR="00D637F1" w:rsidRDefault="00D637F1" w:rsidP="002932BD">
      <w:pPr>
        <w:pStyle w:val="ab"/>
      </w:pPr>
    </w:p>
    <w:p w:rsidR="00D637F1" w:rsidRDefault="00D637F1" w:rsidP="002932BD">
      <w:pPr>
        <w:pStyle w:val="ab"/>
      </w:pPr>
    </w:p>
    <w:p w:rsidR="00D637F1" w:rsidRDefault="00D637F1" w:rsidP="002932BD">
      <w:pPr>
        <w:pStyle w:val="ab"/>
      </w:pPr>
    </w:p>
    <w:p w:rsidR="00D637F1" w:rsidRDefault="00D637F1" w:rsidP="002932BD">
      <w:pPr>
        <w:pStyle w:val="ab"/>
      </w:pPr>
    </w:p>
    <w:p w:rsidR="00D637F1" w:rsidRDefault="00D637F1" w:rsidP="002932BD">
      <w:pPr>
        <w:pStyle w:val="ab"/>
      </w:pPr>
    </w:p>
    <w:p w:rsidR="00D637F1" w:rsidRDefault="00D637F1" w:rsidP="002932BD">
      <w:pPr>
        <w:pStyle w:val="ab"/>
      </w:pPr>
    </w:p>
    <w:p w:rsidR="00D637F1" w:rsidRDefault="00D637F1" w:rsidP="002932BD">
      <w:pPr>
        <w:pStyle w:val="ab"/>
      </w:pPr>
    </w:p>
    <w:p w:rsidR="00D637F1" w:rsidRDefault="00D637F1" w:rsidP="002932BD">
      <w:pPr>
        <w:pStyle w:val="ab"/>
      </w:pPr>
    </w:p>
    <w:p w:rsidR="002932BD" w:rsidRPr="002932BD" w:rsidRDefault="002932BD" w:rsidP="002932BD">
      <w:pPr>
        <w:pStyle w:val="ab"/>
      </w:pPr>
      <w:proofErr w:type="spellStart"/>
      <w:r w:rsidRPr="002932BD">
        <w:lastRenderedPageBreak/>
        <w:t>Маковеева</w:t>
      </w:r>
      <w:proofErr w:type="spellEnd"/>
      <w:r w:rsidRPr="002932BD">
        <w:t xml:space="preserve"> Н.В.,</w:t>
      </w:r>
      <w:bookmarkEnd w:id="178"/>
      <w:bookmarkEnd w:id="179"/>
    </w:p>
    <w:p w:rsidR="002932BD" w:rsidRPr="00346140" w:rsidRDefault="002932BD" w:rsidP="003C5ACB">
      <w:pPr>
        <w:pStyle w:val="29"/>
      </w:pPr>
      <w:bookmarkStart w:id="180" w:name="_Toc62132105"/>
      <w:r w:rsidRPr="00346140">
        <w:t>МБОУ «</w:t>
      </w:r>
      <w:proofErr w:type="spellStart"/>
      <w:r w:rsidRPr="00346140">
        <w:t>Троельжанская</w:t>
      </w:r>
      <w:proofErr w:type="spellEnd"/>
      <w:r w:rsidRPr="00346140">
        <w:t xml:space="preserve"> СОШ»,</w:t>
      </w:r>
      <w:bookmarkEnd w:id="180"/>
    </w:p>
    <w:p w:rsidR="002932BD" w:rsidRPr="00346140" w:rsidRDefault="002932BD" w:rsidP="003C5ACB">
      <w:pPr>
        <w:pStyle w:val="29"/>
        <w:rPr>
          <w:rFonts w:eastAsia="Times New Roman"/>
          <w:bCs/>
          <w:lang w:eastAsia="ru-RU"/>
        </w:rPr>
      </w:pPr>
      <w:r w:rsidRPr="00346140">
        <w:t>Кунгурский муниципальный район</w:t>
      </w:r>
    </w:p>
    <w:p w:rsidR="002932BD" w:rsidRPr="002932BD" w:rsidRDefault="002932BD" w:rsidP="002932BD">
      <w:pPr>
        <w:pStyle w:val="11"/>
        <w:rPr>
          <w:caps/>
          <w:lang w:eastAsia="ru-RU"/>
        </w:rPr>
      </w:pPr>
      <w:bookmarkStart w:id="181" w:name="_Toc62132106"/>
      <w:r w:rsidRPr="002932BD">
        <w:rPr>
          <w:caps/>
          <w:lang w:eastAsia="ru-RU"/>
        </w:rPr>
        <w:t>Семейный клуб «Пазл»</w:t>
      </w:r>
      <w:bookmarkEnd w:id="181"/>
    </w:p>
    <w:p w:rsidR="002932BD" w:rsidRDefault="002932BD" w:rsidP="002932BD">
      <w:pPr>
        <w:shd w:val="clear" w:color="auto" w:fill="FFFFFF"/>
        <w:tabs>
          <w:tab w:val="left" w:pos="1701"/>
        </w:tabs>
        <w:spacing w:after="0" w:line="240" w:lineRule="auto"/>
        <w:ind w:firstLine="709"/>
        <w:jc w:val="both"/>
        <w:outlineLvl w:val="2"/>
        <w:rPr>
          <w:rFonts w:cs="Times New Roman"/>
          <w:sz w:val="24"/>
          <w:szCs w:val="24"/>
        </w:rPr>
      </w:pPr>
      <w:r w:rsidRPr="00574C21">
        <w:rPr>
          <w:rFonts w:cs="Times New Roman"/>
          <w:sz w:val="24"/>
          <w:szCs w:val="24"/>
        </w:rPr>
        <w:t xml:space="preserve">Только сплотив </w:t>
      </w:r>
      <w:r>
        <w:rPr>
          <w:rFonts w:cs="Times New Roman"/>
          <w:sz w:val="24"/>
          <w:szCs w:val="24"/>
        </w:rPr>
        <w:t>об</w:t>
      </w:r>
      <w:r w:rsidRPr="00574C21">
        <w:rPr>
          <w:rFonts w:cs="Times New Roman"/>
          <w:sz w:val="24"/>
          <w:szCs w:val="24"/>
        </w:rPr>
        <w:t>уча</w:t>
      </w:r>
      <w:r w:rsidR="002F71E9">
        <w:rPr>
          <w:rFonts w:cs="Times New Roman"/>
          <w:sz w:val="24"/>
          <w:szCs w:val="24"/>
        </w:rPr>
        <w:t>ю</w:t>
      </w:r>
      <w:r w:rsidRPr="00574C21">
        <w:rPr>
          <w:rFonts w:cs="Times New Roman"/>
          <w:sz w:val="24"/>
          <w:szCs w:val="24"/>
        </w:rPr>
        <w:t>щихся и родит</w:t>
      </w:r>
      <w:r>
        <w:rPr>
          <w:rFonts w:cs="Times New Roman"/>
          <w:sz w:val="24"/>
          <w:szCs w:val="24"/>
        </w:rPr>
        <w:t xml:space="preserve">елей в дружный </w:t>
      </w:r>
      <w:r w:rsidRPr="00574C21">
        <w:rPr>
          <w:rFonts w:cs="Times New Roman"/>
          <w:sz w:val="24"/>
          <w:szCs w:val="24"/>
        </w:rPr>
        <w:t xml:space="preserve"> коллект</w:t>
      </w:r>
      <w:r>
        <w:rPr>
          <w:rFonts w:cs="Times New Roman"/>
          <w:sz w:val="24"/>
          <w:szCs w:val="24"/>
        </w:rPr>
        <w:t>ив, можно успешно  учить  и воспитывать</w:t>
      </w:r>
      <w:r w:rsidRPr="00574C21">
        <w:rPr>
          <w:rFonts w:cs="Times New Roman"/>
          <w:sz w:val="24"/>
          <w:szCs w:val="24"/>
        </w:rPr>
        <w:t>. Для этого в этом году в классном коллективе был создан семейный клуб</w:t>
      </w:r>
      <w:r>
        <w:rPr>
          <w:rFonts w:cs="Times New Roman"/>
          <w:sz w:val="24"/>
          <w:szCs w:val="24"/>
        </w:rPr>
        <w:t xml:space="preserve"> «ПАЗЛ»</w:t>
      </w:r>
      <w:r w:rsidRPr="00574C21">
        <w:rPr>
          <w:rFonts w:cs="Times New Roman"/>
          <w:sz w:val="24"/>
          <w:szCs w:val="24"/>
        </w:rPr>
        <w:t>. Почему «ПАЗЛ»? Наверное</w:t>
      </w:r>
      <w:r>
        <w:rPr>
          <w:rFonts w:cs="Times New Roman"/>
          <w:sz w:val="24"/>
          <w:szCs w:val="24"/>
        </w:rPr>
        <w:t>,</w:t>
      </w:r>
      <w:r w:rsidRPr="00574C21">
        <w:rPr>
          <w:rFonts w:cs="Times New Roman"/>
          <w:sz w:val="24"/>
          <w:szCs w:val="24"/>
        </w:rPr>
        <w:t xml:space="preserve"> потому, что без взаимодействия, взаимопомощи, понимания, что только вместе можно достичь чего-то, в сегодняшнем мире невозможно ни жить, ни учиться</w:t>
      </w:r>
      <w:r>
        <w:rPr>
          <w:rFonts w:cs="Times New Roman"/>
          <w:sz w:val="24"/>
          <w:szCs w:val="24"/>
        </w:rPr>
        <w:t xml:space="preserve">, ни работать. </w:t>
      </w:r>
    </w:p>
    <w:p w:rsidR="002932BD" w:rsidRPr="00574C21" w:rsidRDefault="002932BD" w:rsidP="002932BD">
      <w:pPr>
        <w:shd w:val="clear" w:color="auto" w:fill="FFFFFF"/>
        <w:tabs>
          <w:tab w:val="left" w:pos="1701"/>
        </w:tabs>
        <w:spacing w:after="0" w:line="240" w:lineRule="auto"/>
        <w:ind w:firstLine="709"/>
        <w:jc w:val="both"/>
        <w:outlineLvl w:val="2"/>
        <w:rPr>
          <w:rFonts w:cs="Times New Roman"/>
          <w:sz w:val="24"/>
          <w:szCs w:val="24"/>
        </w:rPr>
      </w:pPr>
      <w:r>
        <w:rPr>
          <w:rFonts w:cs="Times New Roman"/>
          <w:sz w:val="24"/>
          <w:szCs w:val="24"/>
        </w:rPr>
        <w:t xml:space="preserve">В </w:t>
      </w:r>
      <w:r w:rsidRPr="00574C21">
        <w:rPr>
          <w:rFonts w:cs="Times New Roman"/>
          <w:sz w:val="24"/>
          <w:szCs w:val="24"/>
        </w:rPr>
        <w:t>классе обучаются 11 детей: 2 девочки и 9 мальчиков, все по АОО</w:t>
      </w:r>
      <w:r>
        <w:rPr>
          <w:rFonts w:cs="Times New Roman"/>
          <w:sz w:val="24"/>
          <w:szCs w:val="24"/>
        </w:rPr>
        <w:t xml:space="preserve">П ЗПР. Все годы в этом классе, </w:t>
      </w:r>
      <w:r w:rsidRPr="00574C21">
        <w:rPr>
          <w:rFonts w:cs="Times New Roman"/>
          <w:sz w:val="24"/>
          <w:szCs w:val="24"/>
        </w:rPr>
        <w:t xml:space="preserve">в начальной школе, учились только мальчики, </w:t>
      </w:r>
      <w:r>
        <w:rPr>
          <w:rFonts w:cs="Times New Roman"/>
          <w:sz w:val="24"/>
          <w:szCs w:val="24"/>
        </w:rPr>
        <w:t>в 4 классе пришла одна девочка,</w:t>
      </w:r>
      <w:r w:rsidRPr="00574C21">
        <w:rPr>
          <w:rFonts w:cs="Times New Roman"/>
          <w:sz w:val="24"/>
          <w:szCs w:val="24"/>
        </w:rPr>
        <w:t xml:space="preserve"> ей было очень тяжело и трудно с парнями, некоторые ее обижали. В этом году пришла новая девочка, стало интереснее, парни начали называть их по именам, обращаются, если что-то нужно, слушают их, когда они что-то говорят об учебе. Трудно </w:t>
      </w:r>
      <w:r>
        <w:rPr>
          <w:rFonts w:cs="Times New Roman"/>
          <w:sz w:val="24"/>
          <w:szCs w:val="24"/>
        </w:rPr>
        <w:t xml:space="preserve">дается учеба, сложно привлечь </w:t>
      </w:r>
      <w:proofErr w:type="spellStart"/>
      <w:r>
        <w:rPr>
          <w:rFonts w:cs="Times New Roman"/>
          <w:sz w:val="24"/>
          <w:szCs w:val="24"/>
        </w:rPr>
        <w:t>р</w:t>
      </w:r>
      <w:proofErr w:type="gramStart"/>
      <w:r>
        <w:rPr>
          <w:rFonts w:cs="Times New Roman"/>
          <w:sz w:val="24"/>
          <w:szCs w:val="24"/>
        </w:rPr>
        <w:t>o</w:t>
      </w:r>
      <w:proofErr w:type="gramEnd"/>
      <w:r>
        <w:rPr>
          <w:rFonts w:cs="Times New Roman"/>
          <w:sz w:val="24"/>
          <w:szCs w:val="24"/>
        </w:rPr>
        <w:t>дителей</w:t>
      </w:r>
      <w:proofErr w:type="spellEnd"/>
      <w:r>
        <w:rPr>
          <w:rFonts w:cs="Times New Roman"/>
          <w:sz w:val="24"/>
          <w:szCs w:val="24"/>
        </w:rPr>
        <w:t xml:space="preserve"> в </w:t>
      </w:r>
      <w:proofErr w:type="spellStart"/>
      <w:r>
        <w:rPr>
          <w:rFonts w:cs="Times New Roman"/>
          <w:sz w:val="24"/>
          <w:szCs w:val="24"/>
        </w:rPr>
        <w:t>шк</w:t>
      </w:r>
      <w:proofErr w:type="spellEnd"/>
      <w:r>
        <w:rPr>
          <w:rFonts w:cs="Times New Roman"/>
          <w:sz w:val="24"/>
          <w:szCs w:val="24"/>
          <w:lang w:val="en-US"/>
        </w:rPr>
        <w:t>o</w:t>
      </w:r>
      <w:proofErr w:type="spellStart"/>
      <w:r w:rsidRPr="00574C21">
        <w:rPr>
          <w:rFonts w:cs="Times New Roman"/>
          <w:sz w:val="24"/>
          <w:szCs w:val="24"/>
        </w:rPr>
        <w:t>лу</w:t>
      </w:r>
      <w:proofErr w:type="spellEnd"/>
      <w:r w:rsidRPr="00574C21">
        <w:rPr>
          <w:rFonts w:cs="Times New Roman"/>
          <w:sz w:val="24"/>
          <w:szCs w:val="24"/>
        </w:rPr>
        <w:t>, с введ</w:t>
      </w:r>
      <w:r>
        <w:rPr>
          <w:rFonts w:cs="Times New Roman"/>
          <w:sz w:val="24"/>
          <w:szCs w:val="24"/>
        </w:rPr>
        <w:t>ением дистанционного обучения к</w:t>
      </w:r>
      <w:r>
        <w:rPr>
          <w:rFonts w:cs="Times New Roman"/>
          <w:sz w:val="24"/>
          <w:szCs w:val="24"/>
          <w:lang w:val="en-US"/>
        </w:rPr>
        <w:t>o</w:t>
      </w:r>
      <w:proofErr w:type="spellStart"/>
      <w:r>
        <w:rPr>
          <w:rFonts w:cs="Times New Roman"/>
          <w:sz w:val="24"/>
          <w:szCs w:val="24"/>
        </w:rPr>
        <w:t>нтакт</w:t>
      </w:r>
      <w:proofErr w:type="spellEnd"/>
      <w:r>
        <w:rPr>
          <w:rFonts w:cs="Times New Roman"/>
          <w:sz w:val="24"/>
          <w:szCs w:val="24"/>
        </w:rPr>
        <w:t xml:space="preserve"> с родителями </w:t>
      </w:r>
      <w:proofErr w:type="spellStart"/>
      <w:r>
        <w:rPr>
          <w:rFonts w:cs="Times New Roman"/>
          <w:sz w:val="24"/>
          <w:szCs w:val="24"/>
        </w:rPr>
        <w:t>ст</w:t>
      </w:r>
      <w:proofErr w:type="spellEnd"/>
      <w:r>
        <w:rPr>
          <w:rFonts w:cs="Times New Roman"/>
          <w:sz w:val="24"/>
          <w:szCs w:val="24"/>
          <w:lang w:val="en-US"/>
        </w:rPr>
        <w:t>a</w:t>
      </w:r>
      <w:r>
        <w:rPr>
          <w:rFonts w:cs="Times New Roman"/>
          <w:sz w:val="24"/>
          <w:szCs w:val="24"/>
        </w:rPr>
        <w:t xml:space="preserve">л </w:t>
      </w:r>
      <w:proofErr w:type="spellStart"/>
      <w:r>
        <w:rPr>
          <w:rFonts w:cs="Times New Roman"/>
          <w:sz w:val="24"/>
          <w:szCs w:val="24"/>
        </w:rPr>
        <w:t>сл</w:t>
      </w:r>
      <w:proofErr w:type="spellEnd"/>
      <w:r>
        <w:rPr>
          <w:rFonts w:cs="Times New Roman"/>
          <w:sz w:val="24"/>
          <w:szCs w:val="24"/>
          <w:lang w:val="en-US"/>
        </w:rPr>
        <w:t>a</w:t>
      </w:r>
      <w:r w:rsidRPr="00574C21">
        <w:rPr>
          <w:rFonts w:cs="Times New Roman"/>
          <w:sz w:val="24"/>
          <w:szCs w:val="24"/>
        </w:rPr>
        <w:t>бее, поэтому пришлось придумывать новые формы работы.</w:t>
      </w:r>
    </w:p>
    <w:p w:rsidR="002932BD" w:rsidRPr="00574C21" w:rsidRDefault="002932BD" w:rsidP="002932BD">
      <w:pPr>
        <w:pStyle w:val="c6"/>
        <w:shd w:val="clear" w:color="auto" w:fill="FFFFFF"/>
        <w:tabs>
          <w:tab w:val="left" w:pos="1701"/>
        </w:tabs>
        <w:spacing w:before="0" w:beforeAutospacing="0" w:after="0" w:afterAutospacing="0"/>
        <w:ind w:firstLine="709"/>
        <w:jc w:val="both"/>
        <w:rPr>
          <w:color w:val="000000"/>
        </w:rPr>
      </w:pPr>
      <w:r w:rsidRPr="00145C0A">
        <w:rPr>
          <w:rStyle w:val="c19"/>
          <w:bCs/>
          <w:color w:val="000000"/>
        </w:rPr>
        <w:t>Поэтому целью работы ШСК</w:t>
      </w:r>
      <w:r>
        <w:rPr>
          <w:color w:val="000000"/>
        </w:rPr>
        <w:t xml:space="preserve"> ставил</w:t>
      </w:r>
      <w:proofErr w:type="gramStart"/>
      <w:r>
        <w:rPr>
          <w:color w:val="000000"/>
          <w:lang w:val="en-US"/>
        </w:rPr>
        <w:t>o</w:t>
      </w:r>
      <w:proofErr w:type="spellStart"/>
      <w:proofErr w:type="gramEnd"/>
      <w:r w:rsidRPr="00574C21">
        <w:rPr>
          <w:color w:val="000000"/>
        </w:rPr>
        <w:t>сь</w:t>
      </w:r>
      <w:proofErr w:type="spellEnd"/>
      <w:r>
        <w:rPr>
          <w:color w:val="000000"/>
        </w:rPr>
        <w:t xml:space="preserve"> сотрудничество</w:t>
      </w:r>
      <w:r>
        <w:rPr>
          <w:rStyle w:val="c15"/>
          <w:color w:val="000000"/>
        </w:rPr>
        <w:t xml:space="preserve"> школы и семьи через </w:t>
      </w:r>
      <w:proofErr w:type="spellStart"/>
      <w:r>
        <w:rPr>
          <w:rStyle w:val="c15"/>
          <w:color w:val="000000"/>
        </w:rPr>
        <w:t>созд</w:t>
      </w:r>
      <w:proofErr w:type="spellEnd"/>
      <w:r>
        <w:rPr>
          <w:rStyle w:val="c15"/>
          <w:color w:val="000000"/>
          <w:lang w:val="en-US"/>
        </w:rPr>
        <w:t>a</w:t>
      </w:r>
      <w:proofErr w:type="spellStart"/>
      <w:r>
        <w:rPr>
          <w:rStyle w:val="c15"/>
          <w:color w:val="000000"/>
        </w:rPr>
        <w:t>ние</w:t>
      </w:r>
      <w:proofErr w:type="spellEnd"/>
      <w:r>
        <w:rPr>
          <w:rStyle w:val="c15"/>
          <w:color w:val="000000"/>
        </w:rPr>
        <w:t xml:space="preserve"> н</w:t>
      </w:r>
      <w:r>
        <w:rPr>
          <w:rStyle w:val="c15"/>
          <w:color w:val="000000"/>
          <w:lang w:val="en-US"/>
        </w:rPr>
        <w:t>o</w:t>
      </w:r>
      <w:proofErr w:type="spellStart"/>
      <w:r>
        <w:rPr>
          <w:rStyle w:val="c15"/>
          <w:color w:val="000000"/>
        </w:rPr>
        <w:t>вых</w:t>
      </w:r>
      <w:proofErr w:type="spellEnd"/>
      <w:r>
        <w:rPr>
          <w:rStyle w:val="c15"/>
          <w:color w:val="000000"/>
        </w:rPr>
        <w:t xml:space="preserve"> в</w:t>
      </w:r>
      <w:r>
        <w:rPr>
          <w:rStyle w:val="c15"/>
          <w:color w:val="000000"/>
          <w:lang w:val="en-US"/>
        </w:rPr>
        <w:t>o</w:t>
      </w:r>
      <w:proofErr w:type="spellStart"/>
      <w:r>
        <w:rPr>
          <w:rStyle w:val="c15"/>
          <w:color w:val="000000"/>
        </w:rPr>
        <w:t>спитательных</w:t>
      </w:r>
      <w:proofErr w:type="spellEnd"/>
      <w:r>
        <w:rPr>
          <w:rStyle w:val="c15"/>
          <w:color w:val="000000"/>
        </w:rPr>
        <w:t xml:space="preserve"> форм и связей между учителями, </w:t>
      </w:r>
      <w:proofErr w:type="spellStart"/>
      <w:r>
        <w:rPr>
          <w:rStyle w:val="c15"/>
          <w:color w:val="000000"/>
        </w:rPr>
        <w:t>обуч</w:t>
      </w:r>
      <w:proofErr w:type="spellEnd"/>
      <w:r>
        <w:rPr>
          <w:rStyle w:val="c15"/>
          <w:color w:val="000000"/>
          <w:lang w:val="en-US"/>
        </w:rPr>
        <w:t>a</w:t>
      </w:r>
      <w:proofErr w:type="spellStart"/>
      <w:r>
        <w:rPr>
          <w:rStyle w:val="c15"/>
          <w:color w:val="000000"/>
        </w:rPr>
        <w:t>ющимися</w:t>
      </w:r>
      <w:proofErr w:type="spellEnd"/>
      <w:r>
        <w:rPr>
          <w:rStyle w:val="c15"/>
          <w:color w:val="000000"/>
        </w:rPr>
        <w:t xml:space="preserve"> и родителями </w:t>
      </w:r>
      <w:proofErr w:type="spellStart"/>
      <w:r>
        <w:rPr>
          <w:rStyle w:val="c15"/>
          <w:color w:val="000000"/>
        </w:rPr>
        <w:t>кл</w:t>
      </w:r>
      <w:proofErr w:type="spellEnd"/>
      <w:r>
        <w:rPr>
          <w:rStyle w:val="c15"/>
          <w:color w:val="000000"/>
          <w:lang w:val="en-US"/>
        </w:rPr>
        <w:t>a</w:t>
      </w:r>
      <w:proofErr w:type="spellStart"/>
      <w:r>
        <w:rPr>
          <w:rStyle w:val="c15"/>
          <w:color w:val="000000"/>
        </w:rPr>
        <w:t>сс</w:t>
      </w:r>
      <w:proofErr w:type="spellEnd"/>
      <w:r>
        <w:rPr>
          <w:rStyle w:val="c15"/>
          <w:color w:val="000000"/>
          <w:lang w:val="en-US"/>
        </w:rPr>
        <w:t>a</w:t>
      </w:r>
      <w:r w:rsidRPr="00574C21">
        <w:rPr>
          <w:rStyle w:val="c15"/>
          <w:color w:val="000000"/>
        </w:rPr>
        <w:t xml:space="preserve">. </w:t>
      </w:r>
    </w:p>
    <w:p w:rsidR="002932BD" w:rsidRPr="00145C0A" w:rsidRDefault="002932BD" w:rsidP="002932BD">
      <w:pPr>
        <w:pStyle w:val="c6"/>
        <w:shd w:val="clear" w:color="auto" w:fill="FFFFFF"/>
        <w:tabs>
          <w:tab w:val="left" w:pos="1701"/>
        </w:tabs>
        <w:spacing w:before="0" w:beforeAutospacing="0" w:after="0" w:afterAutospacing="0"/>
        <w:ind w:firstLine="709"/>
        <w:jc w:val="both"/>
        <w:rPr>
          <w:color w:val="000000"/>
        </w:rPr>
      </w:pPr>
      <w:r w:rsidRPr="00145C0A">
        <w:rPr>
          <w:rStyle w:val="c19"/>
          <w:bCs/>
          <w:color w:val="000000"/>
        </w:rPr>
        <w:t>Через:</w:t>
      </w:r>
    </w:p>
    <w:p w:rsidR="002932BD" w:rsidRPr="00574C21" w:rsidRDefault="002932BD" w:rsidP="002932BD">
      <w:pPr>
        <w:pStyle w:val="c6"/>
        <w:shd w:val="clear" w:color="auto" w:fill="FFFFFF"/>
        <w:tabs>
          <w:tab w:val="left" w:pos="1701"/>
        </w:tabs>
        <w:spacing w:before="0" w:beforeAutospacing="0" w:after="0" w:afterAutospacing="0"/>
        <w:ind w:firstLine="709"/>
        <w:jc w:val="both"/>
        <w:rPr>
          <w:color w:val="000000"/>
        </w:rPr>
      </w:pPr>
      <w:r w:rsidRPr="00574C21">
        <w:rPr>
          <w:rStyle w:val="c9"/>
          <w:b/>
          <w:bCs/>
          <w:i/>
          <w:iCs/>
          <w:color w:val="000000"/>
        </w:rPr>
        <w:t xml:space="preserve">- </w:t>
      </w:r>
      <w:r w:rsidRPr="00574C21">
        <w:rPr>
          <w:rStyle w:val="c15"/>
          <w:color w:val="000000"/>
        </w:rPr>
        <w:t xml:space="preserve">Создание </w:t>
      </w:r>
      <w:r>
        <w:rPr>
          <w:rStyle w:val="c15"/>
          <w:color w:val="000000"/>
        </w:rPr>
        <w:t>хороших условий для творчества</w:t>
      </w:r>
      <w:r w:rsidRPr="00574C21">
        <w:rPr>
          <w:rStyle w:val="c15"/>
          <w:color w:val="000000"/>
        </w:rPr>
        <w:t xml:space="preserve">, общения   всех членов клуба: </w:t>
      </w:r>
      <w:r>
        <w:rPr>
          <w:rStyle w:val="c15"/>
          <w:color w:val="000000"/>
        </w:rPr>
        <w:t>ребят</w:t>
      </w:r>
      <w:r w:rsidRPr="00574C21">
        <w:rPr>
          <w:rStyle w:val="c15"/>
          <w:color w:val="000000"/>
        </w:rPr>
        <w:t>, родителей, и учителей;</w:t>
      </w:r>
    </w:p>
    <w:p w:rsidR="002932BD" w:rsidRDefault="002932BD" w:rsidP="002932BD">
      <w:pPr>
        <w:pStyle w:val="c6"/>
        <w:shd w:val="clear" w:color="auto" w:fill="FFFFFF"/>
        <w:tabs>
          <w:tab w:val="left" w:pos="1701"/>
        </w:tabs>
        <w:spacing w:before="0" w:beforeAutospacing="0" w:after="0" w:afterAutospacing="0"/>
        <w:ind w:firstLine="709"/>
        <w:jc w:val="both"/>
        <w:rPr>
          <w:rStyle w:val="c15"/>
          <w:color w:val="000000"/>
        </w:rPr>
      </w:pPr>
      <w:r w:rsidRPr="00574C21">
        <w:rPr>
          <w:rStyle w:val="c9"/>
          <w:b/>
          <w:bCs/>
          <w:i/>
          <w:iCs/>
          <w:color w:val="000000"/>
        </w:rPr>
        <w:t xml:space="preserve">- </w:t>
      </w:r>
      <w:r>
        <w:rPr>
          <w:rStyle w:val="c15"/>
          <w:color w:val="000000"/>
        </w:rPr>
        <w:t xml:space="preserve">Обучение родителей для хороших  </w:t>
      </w:r>
      <w:r w:rsidRPr="00574C21">
        <w:rPr>
          <w:rStyle w:val="c15"/>
          <w:color w:val="000000"/>
        </w:rPr>
        <w:t>отношений</w:t>
      </w:r>
      <w:r>
        <w:rPr>
          <w:rStyle w:val="c15"/>
          <w:color w:val="000000"/>
        </w:rPr>
        <w:t xml:space="preserve"> с детьми, повышения  их психологической, </w:t>
      </w:r>
      <w:r w:rsidRPr="00574C21">
        <w:rPr>
          <w:rStyle w:val="c15"/>
          <w:color w:val="000000"/>
        </w:rPr>
        <w:t>педагогической</w:t>
      </w:r>
      <w:r>
        <w:rPr>
          <w:rStyle w:val="c15"/>
          <w:color w:val="000000"/>
        </w:rPr>
        <w:t xml:space="preserve">, </w:t>
      </w:r>
      <w:proofErr w:type="spellStart"/>
      <w:r>
        <w:rPr>
          <w:rStyle w:val="c15"/>
          <w:color w:val="000000"/>
        </w:rPr>
        <w:t>пр</w:t>
      </w:r>
      <w:proofErr w:type="spellEnd"/>
      <w:proofErr w:type="gramStart"/>
      <w:r>
        <w:rPr>
          <w:rStyle w:val="c15"/>
          <w:color w:val="000000"/>
          <w:lang w:val="en-US"/>
        </w:rPr>
        <w:t>a</w:t>
      </w:r>
      <w:proofErr w:type="gramEnd"/>
      <w:r w:rsidRPr="00574C21">
        <w:rPr>
          <w:rStyle w:val="c15"/>
          <w:color w:val="000000"/>
        </w:rPr>
        <w:t>в</w:t>
      </w:r>
      <w:r>
        <w:rPr>
          <w:rStyle w:val="c15"/>
          <w:color w:val="000000"/>
          <w:lang w:val="en-US"/>
        </w:rPr>
        <w:t>o</w:t>
      </w:r>
      <w:r>
        <w:rPr>
          <w:rStyle w:val="c15"/>
          <w:color w:val="000000"/>
        </w:rPr>
        <w:t>в</w:t>
      </w:r>
      <w:r>
        <w:rPr>
          <w:rStyle w:val="c15"/>
          <w:color w:val="000000"/>
          <w:lang w:val="en-US"/>
        </w:rPr>
        <w:t>o</w:t>
      </w:r>
      <w:r>
        <w:rPr>
          <w:rStyle w:val="c15"/>
          <w:color w:val="000000"/>
        </w:rPr>
        <w:t xml:space="preserve">й грамотности и </w:t>
      </w:r>
      <w:r w:rsidRPr="00574C21">
        <w:rPr>
          <w:rStyle w:val="c15"/>
          <w:color w:val="000000"/>
        </w:rPr>
        <w:t xml:space="preserve"> культуры; </w:t>
      </w:r>
    </w:p>
    <w:p w:rsidR="002932BD" w:rsidRPr="00574C21" w:rsidRDefault="002932BD" w:rsidP="002932BD">
      <w:pPr>
        <w:pStyle w:val="c6"/>
        <w:shd w:val="clear" w:color="auto" w:fill="FFFFFF"/>
        <w:tabs>
          <w:tab w:val="left" w:pos="1701"/>
        </w:tabs>
        <w:spacing w:before="0" w:beforeAutospacing="0" w:after="0" w:afterAutospacing="0"/>
        <w:ind w:firstLine="709"/>
        <w:jc w:val="both"/>
        <w:rPr>
          <w:color w:val="000000"/>
        </w:rPr>
      </w:pPr>
      <w:r w:rsidRPr="00574C21">
        <w:rPr>
          <w:rStyle w:val="c15"/>
          <w:color w:val="000000"/>
        </w:rPr>
        <w:t xml:space="preserve">- </w:t>
      </w:r>
      <w:r>
        <w:rPr>
          <w:rStyle w:val="c15"/>
          <w:color w:val="000000"/>
        </w:rPr>
        <w:t>Приглашение р</w:t>
      </w:r>
      <w:proofErr w:type="gramStart"/>
      <w:r>
        <w:rPr>
          <w:rStyle w:val="c15"/>
          <w:color w:val="000000"/>
          <w:lang w:val="en-US"/>
        </w:rPr>
        <w:t>o</w:t>
      </w:r>
      <w:proofErr w:type="spellStart"/>
      <w:proofErr w:type="gramEnd"/>
      <w:r>
        <w:rPr>
          <w:rStyle w:val="c15"/>
          <w:color w:val="000000"/>
        </w:rPr>
        <w:t>дителей</w:t>
      </w:r>
      <w:proofErr w:type="spellEnd"/>
      <w:r>
        <w:rPr>
          <w:rStyle w:val="c15"/>
          <w:color w:val="000000"/>
        </w:rPr>
        <w:t xml:space="preserve"> к </w:t>
      </w:r>
      <w:proofErr w:type="spellStart"/>
      <w:r>
        <w:rPr>
          <w:rStyle w:val="c15"/>
          <w:color w:val="000000"/>
        </w:rPr>
        <w:t>учебн</w:t>
      </w:r>
      <w:proofErr w:type="spellEnd"/>
      <w:r>
        <w:rPr>
          <w:rStyle w:val="c15"/>
          <w:color w:val="000000"/>
          <w:lang w:val="en-US"/>
        </w:rPr>
        <w:t>o</w:t>
      </w:r>
      <w:r>
        <w:rPr>
          <w:rStyle w:val="c15"/>
          <w:color w:val="000000"/>
        </w:rPr>
        <w:t>й и в</w:t>
      </w:r>
      <w:r>
        <w:rPr>
          <w:rStyle w:val="c15"/>
          <w:color w:val="000000"/>
          <w:lang w:val="en-US"/>
        </w:rPr>
        <w:t>o</w:t>
      </w:r>
      <w:proofErr w:type="spellStart"/>
      <w:r>
        <w:rPr>
          <w:rStyle w:val="c15"/>
          <w:color w:val="000000"/>
        </w:rPr>
        <w:t>спитательной</w:t>
      </w:r>
      <w:proofErr w:type="spellEnd"/>
      <w:r>
        <w:rPr>
          <w:rStyle w:val="c15"/>
          <w:color w:val="000000"/>
        </w:rPr>
        <w:t xml:space="preserve">  работе</w:t>
      </w:r>
      <w:r w:rsidRPr="00574C21">
        <w:rPr>
          <w:rStyle w:val="c15"/>
          <w:color w:val="000000"/>
        </w:rPr>
        <w:t>;</w:t>
      </w:r>
    </w:p>
    <w:p w:rsidR="002932BD" w:rsidRDefault="002932BD" w:rsidP="000341AD">
      <w:pPr>
        <w:pStyle w:val="c6"/>
        <w:shd w:val="clear" w:color="auto" w:fill="FFFFFF"/>
        <w:tabs>
          <w:tab w:val="left" w:pos="1701"/>
        </w:tabs>
        <w:spacing w:before="0" w:beforeAutospacing="0" w:after="0" w:afterAutospacing="0"/>
        <w:ind w:firstLine="709"/>
        <w:jc w:val="both"/>
        <w:rPr>
          <w:rStyle w:val="c15"/>
          <w:color w:val="000000"/>
        </w:rPr>
      </w:pPr>
      <w:r w:rsidRPr="00574C21">
        <w:rPr>
          <w:rStyle w:val="c9"/>
          <w:b/>
          <w:bCs/>
          <w:i/>
          <w:iCs/>
          <w:color w:val="000000"/>
        </w:rPr>
        <w:t xml:space="preserve">- </w:t>
      </w:r>
      <w:r w:rsidRPr="00574C21">
        <w:rPr>
          <w:rStyle w:val="c15"/>
          <w:color w:val="000000"/>
        </w:rPr>
        <w:t>Созда</w:t>
      </w:r>
      <w:r>
        <w:rPr>
          <w:rStyle w:val="c15"/>
          <w:color w:val="000000"/>
        </w:rPr>
        <w:t>ние условий для  объединения  детского и р</w:t>
      </w:r>
      <w:proofErr w:type="gramStart"/>
      <w:r>
        <w:rPr>
          <w:rStyle w:val="c15"/>
          <w:color w:val="000000"/>
          <w:lang w:val="en-US"/>
        </w:rPr>
        <w:t>o</w:t>
      </w:r>
      <w:proofErr w:type="spellStart"/>
      <w:proofErr w:type="gramEnd"/>
      <w:r>
        <w:rPr>
          <w:rStyle w:val="c15"/>
          <w:color w:val="000000"/>
        </w:rPr>
        <w:t>дительского</w:t>
      </w:r>
      <w:proofErr w:type="spellEnd"/>
      <w:r>
        <w:rPr>
          <w:rStyle w:val="c15"/>
          <w:color w:val="000000"/>
        </w:rPr>
        <w:t xml:space="preserve"> к</w:t>
      </w:r>
      <w:r>
        <w:rPr>
          <w:rStyle w:val="c15"/>
          <w:color w:val="000000"/>
          <w:lang w:val="en-US"/>
        </w:rPr>
        <w:t>o</w:t>
      </w:r>
      <w:proofErr w:type="spellStart"/>
      <w:r>
        <w:rPr>
          <w:rStyle w:val="c15"/>
          <w:color w:val="000000"/>
        </w:rPr>
        <w:t>ллективов</w:t>
      </w:r>
      <w:proofErr w:type="spellEnd"/>
      <w:r>
        <w:rPr>
          <w:rStyle w:val="c15"/>
          <w:color w:val="000000"/>
        </w:rPr>
        <w:t>, становление  д</w:t>
      </w:r>
      <w:r>
        <w:rPr>
          <w:rStyle w:val="c15"/>
          <w:color w:val="000000"/>
          <w:lang w:val="en-US"/>
        </w:rPr>
        <w:t>o</w:t>
      </w:r>
      <w:proofErr w:type="spellStart"/>
      <w:r>
        <w:rPr>
          <w:rStyle w:val="c15"/>
          <w:color w:val="000000"/>
        </w:rPr>
        <w:t>брых</w:t>
      </w:r>
      <w:proofErr w:type="spellEnd"/>
      <w:r>
        <w:rPr>
          <w:rStyle w:val="c15"/>
          <w:color w:val="000000"/>
        </w:rPr>
        <w:t xml:space="preserve"> и доверчивых </w:t>
      </w:r>
      <w:r w:rsidRPr="00574C21">
        <w:rPr>
          <w:rStyle w:val="c15"/>
          <w:color w:val="000000"/>
        </w:rPr>
        <w:t xml:space="preserve"> отношений между родителями</w:t>
      </w:r>
      <w:r>
        <w:rPr>
          <w:rStyle w:val="c15"/>
          <w:color w:val="000000"/>
        </w:rPr>
        <w:t xml:space="preserve">, ребятами  и </w:t>
      </w:r>
      <w:r w:rsidRPr="00D45FD1">
        <w:rPr>
          <w:rStyle w:val="c15"/>
          <w:color w:val="000000"/>
        </w:rPr>
        <w:t>учителя</w:t>
      </w:r>
      <w:r w:rsidRPr="00574C21">
        <w:rPr>
          <w:rStyle w:val="c15"/>
          <w:color w:val="000000"/>
        </w:rPr>
        <w:t>ми;</w:t>
      </w:r>
    </w:p>
    <w:p w:rsidR="002932BD" w:rsidRPr="00574C21" w:rsidRDefault="000746FA" w:rsidP="000341AD">
      <w:pPr>
        <w:shd w:val="clear" w:color="auto" w:fill="FFFFFF"/>
        <w:tabs>
          <w:tab w:val="left" w:pos="1701"/>
        </w:tabs>
        <w:spacing w:after="0" w:line="240" w:lineRule="auto"/>
        <w:ind w:firstLine="709"/>
        <w:jc w:val="both"/>
        <w:outlineLvl w:val="2"/>
        <w:rPr>
          <w:rFonts w:eastAsia="Times New Roman" w:cs="Times New Roman"/>
          <w:bCs/>
          <w:sz w:val="24"/>
          <w:szCs w:val="24"/>
          <w:lang w:eastAsia="ru-RU"/>
        </w:rPr>
      </w:pPr>
      <w:r w:rsidRPr="00145C0A">
        <w:rPr>
          <w:rFonts w:eastAsia="Times New Roman" w:cs="Times New Roman"/>
          <w:bCs/>
          <w:noProof/>
          <w:sz w:val="24"/>
          <w:szCs w:val="24"/>
          <w:lang w:eastAsia="ru-RU"/>
        </w:rPr>
        <w:drawing>
          <wp:anchor distT="0" distB="0" distL="114300" distR="114300" simplePos="0" relativeHeight="251676672" behindDoc="0" locked="0" layoutInCell="1" allowOverlap="1">
            <wp:simplePos x="0" y="0"/>
            <wp:positionH relativeFrom="column">
              <wp:posOffset>2875915</wp:posOffset>
            </wp:positionH>
            <wp:positionV relativeFrom="paragraph">
              <wp:posOffset>34290</wp:posOffset>
            </wp:positionV>
            <wp:extent cx="1161415" cy="994410"/>
            <wp:effectExtent l="19050" t="0" r="635" b="0"/>
            <wp:wrapNone/>
            <wp:docPr id="9" name="Рисунок 2" descr="C:\Users\79824\Downloads\AdobeStock_18784188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79824\Downloads\AdobeStock_187841887.jpe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0899" t="10700" r="11162" b="9247"/>
                    <a:stretch/>
                  </pic:blipFill>
                  <pic:spPr bwMode="auto">
                    <a:xfrm>
                      <a:off x="0" y="0"/>
                      <a:ext cx="1161415" cy="994410"/>
                    </a:xfrm>
                    <a:prstGeom prst="rect">
                      <a:avLst/>
                    </a:prstGeom>
                    <a:noFill/>
                    <a:ln>
                      <a:noFill/>
                    </a:ln>
                    <a:extLst>
                      <a:ext uri="{53640926-AAD7-44D8-BBD7-CCE9431645EC}">
                        <a14:shadowObscured xmlns:a14="http://schemas.microsoft.com/office/drawing/2010/main"/>
                      </a:ext>
                    </a:extLst>
                  </pic:spPr>
                </pic:pic>
              </a:graphicData>
            </a:graphic>
          </wp:anchor>
        </w:drawing>
      </w:r>
      <w:r w:rsidRPr="00145C0A">
        <w:rPr>
          <w:rFonts w:eastAsia="Times New Roman" w:cs="Times New Roman"/>
          <w:bCs/>
          <w:sz w:val="24"/>
          <w:szCs w:val="24"/>
          <w:lang w:eastAsia="ru-RU"/>
        </w:rPr>
        <w:t>Д</w:t>
      </w:r>
      <w:r w:rsidR="002932BD" w:rsidRPr="00145C0A">
        <w:rPr>
          <w:rFonts w:eastAsia="Times New Roman" w:cs="Times New Roman"/>
          <w:bCs/>
          <w:sz w:val="24"/>
          <w:szCs w:val="24"/>
          <w:lang w:eastAsia="ru-RU"/>
        </w:rPr>
        <w:t>евиз:</w:t>
      </w:r>
      <w:r w:rsidR="002932BD" w:rsidRPr="00574C21">
        <w:rPr>
          <w:rFonts w:eastAsia="Times New Roman" w:cs="Times New Roman"/>
          <w:bCs/>
          <w:sz w:val="24"/>
          <w:szCs w:val="24"/>
          <w:lang w:eastAsia="ru-RU"/>
        </w:rPr>
        <w:t xml:space="preserve"> Мы</w:t>
      </w:r>
      <w:r w:rsidR="002932BD">
        <w:rPr>
          <w:rFonts w:eastAsia="Times New Roman" w:cs="Times New Roman"/>
          <w:bCs/>
          <w:sz w:val="24"/>
          <w:szCs w:val="24"/>
          <w:lang w:eastAsia="ru-RU"/>
        </w:rPr>
        <w:t xml:space="preserve"> </w:t>
      </w:r>
      <w:r w:rsidR="002932BD" w:rsidRPr="00574C21">
        <w:rPr>
          <w:rFonts w:eastAsia="Times New Roman" w:cs="Times New Roman"/>
          <w:bCs/>
          <w:sz w:val="24"/>
          <w:szCs w:val="24"/>
          <w:lang w:eastAsia="ru-RU"/>
        </w:rPr>
        <w:t>- единое целое</w:t>
      </w:r>
      <w:r w:rsidR="000341AD" w:rsidRPr="000341AD">
        <w:rPr>
          <w:b/>
          <w:bCs/>
          <w:i/>
          <w:iCs/>
          <w:noProof/>
          <w:color w:val="000000"/>
        </w:rPr>
        <w:t xml:space="preserve"> </w:t>
      </w:r>
    </w:p>
    <w:p w:rsidR="002932BD" w:rsidRPr="00574C21" w:rsidRDefault="002932BD" w:rsidP="000341AD">
      <w:pPr>
        <w:shd w:val="clear" w:color="auto" w:fill="FFFFFF"/>
        <w:tabs>
          <w:tab w:val="left" w:pos="1701"/>
        </w:tabs>
        <w:spacing w:after="0" w:line="240" w:lineRule="auto"/>
        <w:ind w:firstLine="709"/>
        <w:jc w:val="both"/>
        <w:outlineLvl w:val="2"/>
        <w:rPr>
          <w:rFonts w:eastAsia="Times New Roman" w:cs="Times New Roman"/>
          <w:bCs/>
          <w:sz w:val="24"/>
          <w:szCs w:val="24"/>
          <w:lang w:eastAsia="ru-RU"/>
        </w:rPr>
      </w:pPr>
      <w:r w:rsidRPr="00574C21">
        <w:rPr>
          <w:rFonts w:eastAsia="Times New Roman" w:cs="Times New Roman"/>
          <w:bCs/>
          <w:sz w:val="24"/>
          <w:szCs w:val="24"/>
          <w:lang w:eastAsia="ru-RU"/>
        </w:rPr>
        <w:t>Направления деятельности:</w:t>
      </w:r>
    </w:p>
    <w:p w:rsidR="002932BD" w:rsidRPr="00574C21" w:rsidRDefault="002932BD" w:rsidP="000341AD">
      <w:pPr>
        <w:shd w:val="clear" w:color="auto" w:fill="FFFFFF"/>
        <w:tabs>
          <w:tab w:val="left" w:pos="1701"/>
        </w:tabs>
        <w:spacing w:after="0" w:line="240" w:lineRule="auto"/>
        <w:ind w:firstLine="709"/>
        <w:jc w:val="both"/>
        <w:outlineLvl w:val="2"/>
        <w:rPr>
          <w:rFonts w:eastAsia="Times New Roman" w:cs="Times New Roman"/>
          <w:bCs/>
          <w:sz w:val="24"/>
          <w:szCs w:val="24"/>
          <w:lang w:eastAsia="ru-RU"/>
        </w:rPr>
      </w:pPr>
      <w:proofErr w:type="gramStart"/>
      <w:r w:rsidRPr="00574C21">
        <w:rPr>
          <w:rFonts w:eastAsia="Times New Roman" w:cs="Times New Roman"/>
          <w:bCs/>
          <w:sz w:val="24"/>
          <w:szCs w:val="24"/>
          <w:lang w:eastAsia="ru-RU"/>
        </w:rPr>
        <w:t>П</w:t>
      </w:r>
      <w:proofErr w:type="gramEnd"/>
      <w:r w:rsidRPr="00574C21">
        <w:rPr>
          <w:rFonts w:eastAsia="Times New Roman" w:cs="Times New Roman"/>
          <w:bCs/>
          <w:sz w:val="24"/>
          <w:szCs w:val="24"/>
          <w:lang w:eastAsia="ru-RU"/>
        </w:rPr>
        <w:t xml:space="preserve"> – права и обязанности</w:t>
      </w:r>
    </w:p>
    <w:p w:rsidR="002932BD" w:rsidRPr="00574C21" w:rsidRDefault="002932BD" w:rsidP="000341AD">
      <w:pPr>
        <w:shd w:val="clear" w:color="auto" w:fill="FFFFFF"/>
        <w:tabs>
          <w:tab w:val="left" w:pos="1701"/>
        </w:tabs>
        <w:spacing w:after="0" w:line="240" w:lineRule="auto"/>
        <w:ind w:firstLine="709"/>
        <w:jc w:val="both"/>
        <w:outlineLvl w:val="2"/>
        <w:rPr>
          <w:rFonts w:eastAsia="Times New Roman" w:cs="Times New Roman"/>
          <w:bCs/>
          <w:sz w:val="24"/>
          <w:szCs w:val="24"/>
          <w:lang w:eastAsia="ru-RU"/>
        </w:rPr>
      </w:pPr>
      <w:r w:rsidRPr="00574C21">
        <w:rPr>
          <w:rFonts w:eastAsia="Times New Roman" w:cs="Times New Roman"/>
          <w:bCs/>
          <w:sz w:val="24"/>
          <w:szCs w:val="24"/>
          <w:lang w:eastAsia="ru-RU"/>
        </w:rPr>
        <w:t>А – актуальность</w:t>
      </w:r>
    </w:p>
    <w:p w:rsidR="002932BD" w:rsidRPr="00574C21" w:rsidRDefault="002932BD" w:rsidP="000341AD">
      <w:pPr>
        <w:shd w:val="clear" w:color="auto" w:fill="FFFFFF"/>
        <w:tabs>
          <w:tab w:val="left" w:pos="1701"/>
        </w:tabs>
        <w:spacing w:after="0" w:line="240" w:lineRule="auto"/>
        <w:ind w:firstLine="709"/>
        <w:jc w:val="both"/>
        <w:outlineLvl w:val="2"/>
        <w:rPr>
          <w:rFonts w:eastAsia="Times New Roman" w:cs="Times New Roman"/>
          <w:bCs/>
          <w:sz w:val="24"/>
          <w:szCs w:val="24"/>
          <w:lang w:eastAsia="ru-RU"/>
        </w:rPr>
      </w:pPr>
      <w:proofErr w:type="gramStart"/>
      <w:r w:rsidRPr="00574C21">
        <w:rPr>
          <w:rFonts w:eastAsia="Times New Roman" w:cs="Times New Roman"/>
          <w:bCs/>
          <w:sz w:val="24"/>
          <w:szCs w:val="24"/>
          <w:lang w:eastAsia="ru-RU"/>
        </w:rPr>
        <w:t>З</w:t>
      </w:r>
      <w:proofErr w:type="gramEnd"/>
      <w:r w:rsidRPr="00574C21">
        <w:rPr>
          <w:rFonts w:eastAsia="Times New Roman" w:cs="Times New Roman"/>
          <w:bCs/>
          <w:sz w:val="24"/>
          <w:szCs w:val="24"/>
          <w:lang w:eastAsia="ru-RU"/>
        </w:rPr>
        <w:t xml:space="preserve"> – здоровье</w:t>
      </w:r>
    </w:p>
    <w:p w:rsidR="000341AD" w:rsidRDefault="002932BD" w:rsidP="000341AD">
      <w:pPr>
        <w:shd w:val="clear" w:color="auto" w:fill="FFFFFF"/>
        <w:tabs>
          <w:tab w:val="left" w:pos="1701"/>
        </w:tabs>
        <w:spacing w:after="0" w:line="240" w:lineRule="auto"/>
        <w:ind w:firstLine="709"/>
        <w:jc w:val="both"/>
        <w:outlineLvl w:val="2"/>
        <w:rPr>
          <w:rFonts w:eastAsia="Times New Roman" w:cs="Times New Roman"/>
          <w:bCs/>
          <w:sz w:val="24"/>
          <w:szCs w:val="24"/>
          <w:lang w:eastAsia="ru-RU"/>
        </w:rPr>
      </w:pPr>
      <w:r w:rsidRPr="00574C21">
        <w:rPr>
          <w:rFonts w:eastAsia="Times New Roman" w:cs="Times New Roman"/>
          <w:bCs/>
          <w:sz w:val="24"/>
          <w:szCs w:val="24"/>
          <w:lang w:eastAsia="ru-RU"/>
        </w:rPr>
        <w:t>Л – любознательность</w:t>
      </w:r>
    </w:p>
    <w:p w:rsidR="002932BD" w:rsidRPr="00574C21" w:rsidRDefault="00145C0A" w:rsidP="002932BD">
      <w:pPr>
        <w:shd w:val="clear" w:color="auto" w:fill="FFFFFF"/>
        <w:tabs>
          <w:tab w:val="left" w:pos="1701"/>
        </w:tabs>
        <w:spacing w:after="0" w:line="240" w:lineRule="auto"/>
        <w:ind w:firstLine="709"/>
        <w:jc w:val="both"/>
        <w:outlineLvl w:val="2"/>
        <w:rPr>
          <w:rFonts w:cs="Times New Roman"/>
          <w:color w:val="000000"/>
          <w:sz w:val="24"/>
          <w:szCs w:val="24"/>
          <w:shd w:val="clear" w:color="auto" w:fill="FFFFFF"/>
        </w:rPr>
      </w:pPr>
      <w:r>
        <w:rPr>
          <w:rFonts w:cs="Times New Roman"/>
          <w:sz w:val="24"/>
          <w:szCs w:val="24"/>
        </w:rPr>
        <w:t>К</w:t>
      </w:r>
      <w:r w:rsidR="002932BD">
        <w:rPr>
          <w:rFonts w:cs="Times New Roman"/>
          <w:sz w:val="24"/>
          <w:szCs w:val="24"/>
        </w:rPr>
        <w:t>луб созд</w:t>
      </w:r>
      <w:r w:rsidR="002932BD" w:rsidRPr="00574C21">
        <w:rPr>
          <w:rFonts w:cs="Times New Roman"/>
          <w:sz w:val="24"/>
          <w:szCs w:val="24"/>
        </w:rPr>
        <w:t>ался только в одном классе</w:t>
      </w:r>
      <w:r w:rsidR="002932BD">
        <w:rPr>
          <w:rFonts w:cs="Times New Roman"/>
          <w:sz w:val="24"/>
          <w:szCs w:val="24"/>
        </w:rPr>
        <w:t xml:space="preserve"> в школе</w:t>
      </w:r>
      <w:r>
        <w:rPr>
          <w:rFonts w:cs="Times New Roman"/>
          <w:sz w:val="24"/>
          <w:szCs w:val="24"/>
        </w:rPr>
        <w:t>,</w:t>
      </w:r>
      <w:r w:rsidR="002932BD" w:rsidRPr="00574C21">
        <w:rPr>
          <w:rFonts w:cs="Times New Roman"/>
          <w:color w:val="000000"/>
          <w:sz w:val="24"/>
          <w:szCs w:val="24"/>
          <w:shd w:val="clear" w:color="auto" w:fill="FFFFFF"/>
        </w:rPr>
        <w:t xml:space="preserve"> и</w:t>
      </w:r>
      <w:r w:rsidR="002932BD">
        <w:rPr>
          <w:rFonts w:cs="Times New Roman"/>
          <w:color w:val="000000"/>
          <w:sz w:val="24"/>
          <w:szCs w:val="24"/>
          <w:shd w:val="clear" w:color="auto" w:fill="FFFFFF"/>
        </w:rPr>
        <w:t xml:space="preserve"> вся работа</w:t>
      </w:r>
      <w:r w:rsidR="002932BD" w:rsidRPr="00574C21">
        <w:rPr>
          <w:rFonts w:cs="Times New Roman"/>
          <w:color w:val="000000"/>
          <w:sz w:val="24"/>
          <w:szCs w:val="24"/>
          <w:shd w:val="clear" w:color="auto" w:fill="FFFFFF"/>
        </w:rPr>
        <w:t xml:space="preserve"> направлена не с</w:t>
      </w:r>
      <w:r w:rsidR="002932BD">
        <w:rPr>
          <w:rFonts w:cs="Times New Roman"/>
          <w:color w:val="000000"/>
          <w:sz w:val="24"/>
          <w:szCs w:val="24"/>
          <w:shd w:val="clear" w:color="auto" w:fill="FFFFFF"/>
        </w:rPr>
        <w:t>только на получение какого-то</w:t>
      </w:r>
      <w:r w:rsidR="002932BD" w:rsidRPr="00574C21">
        <w:rPr>
          <w:rFonts w:cs="Times New Roman"/>
          <w:color w:val="000000"/>
          <w:sz w:val="24"/>
          <w:szCs w:val="24"/>
          <w:shd w:val="clear" w:color="auto" w:fill="FFFFFF"/>
        </w:rPr>
        <w:t xml:space="preserve"> определённого результата, сколько на сам процесс, </w:t>
      </w:r>
      <w:r w:rsidR="002932BD">
        <w:rPr>
          <w:rFonts w:cs="Times New Roman"/>
          <w:color w:val="000000"/>
          <w:sz w:val="24"/>
          <w:szCs w:val="24"/>
          <w:shd w:val="clear" w:color="auto" w:fill="FFFFFF"/>
        </w:rPr>
        <w:t>который принесет удовольствие  и необходим</w:t>
      </w:r>
      <w:r w:rsidR="002932BD" w:rsidRPr="00574C21">
        <w:rPr>
          <w:rFonts w:cs="Times New Roman"/>
          <w:color w:val="000000"/>
          <w:sz w:val="24"/>
          <w:szCs w:val="24"/>
          <w:shd w:val="clear" w:color="auto" w:fill="FFFFFF"/>
        </w:rPr>
        <w:t>ую пользу его участникам. </w:t>
      </w:r>
    </w:p>
    <w:p w:rsidR="002932BD" w:rsidRPr="00574C21" w:rsidRDefault="002932BD" w:rsidP="002932BD">
      <w:pPr>
        <w:shd w:val="clear" w:color="auto" w:fill="FFFFFF"/>
        <w:tabs>
          <w:tab w:val="left" w:pos="1701"/>
        </w:tabs>
        <w:spacing w:after="0" w:line="240" w:lineRule="auto"/>
        <w:ind w:firstLine="709"/>
        <w:jc w:val="both"/>
        <w:outlineLvl w:val="2"/>
        <w:rPr>
          <w:rStyle w:val="c15"/>
          <w:rFonts w:cs="Times New Roman"/>
          <w:color w:val="000000"/>
          <w:sz w:val="24"/>
          <w:szCs w:val="24"/>
          <w:shd w:val="clear" w:color="auto" w:fill="FFFFFF"/>
        </w:rPr>
      </w:pPr>
      <w:r w:rsidRPr="00574C21">
        <w:rPr>
          <w:rStyle w:val="c15"/>
          <w:rFonts w:cs="Times New Roman"/>
          <w:color w:val="000000"/>
          <w:sz w:val="24"/>
          <w:szCs w:val="24"/>
          <w:shd w:val="clear" w:color="auto" w:fill="FFFFFF"/>
        </w:rPr>
        <w:t xml:space="preserve">Для </w:t>
      </w:r>
      <w:r>
        <w:rPr>
          <w:rStyle w:val="c15"/>
          <w:rFonts w:cs="Times New Roman"/>
          <w:color w:val="000000"/>
          <w:sz w:val="24"/>
          <w:szCs w:val="24"/>
          <w:shd w:val="clear" w:color="auto" w:fill="FFFFFF"/>
        </w:rPr>
        <w:t xml:space="preserve">достижения результата </w:t>
      </w:r>
      <w:r w:rsidRPr="00574C21">
        <w:rPr>
          <w:rStyle w:val="c15"/>
          <w:rFonts w:cs="Times New Roman"/>
          <w:color w:val="000000"/>
          <w:sz w:val="24"/>
          <w:szCs w:val="24"/>
          <w:shd w:val="clear" w:color="auto" w:fill="FFFFFF"/>
        </w:rPr>
        <w:t>создан </w:t>
      </w:r>
      <w:r w:rsidRPr="00326AD8">
        <w:rPr>
          <w:rStyle w:val="c19"/>
          <w:rFonts w:cs="Times New Roman"/>
          <w:bCs/>
          <w:color w:val="000000"/>
          <w:sz w:val="24"/>
          <w:szCs w:val="24"/>
          <w:shd w:val="clear" w:color="auto" w:fill="FFFFFF"/>
        </w:rPr>
        <w:t>Совет клуба</w:t>
      </w:r>
      <w:r>
        <w:rPr>
          <w:rStyle w:val="c15"/>
          <w:rFonts w:cs="Times New Roman"/>
          <w:color w:val="000000"/>
          <w:sz w:val="24"/>
          <w:szCs w:val="24"/>
          <w:shd w:val="clear" w:color="auto" w:fill="FFFFFF"/>
        </w:rPr>
        <w:t xml:space="preserve">, состоящий из 3 человек: классная дама  и две активные </w:t>
      </w:r>
      <w:r w:rsidRPr="00574C21">
        <w:rPr>
          <w:rStyle w:val="c15"/>
          <w:rFonts w:cs="Times New Roman"/>
          <w:color w:val="000000"/>
          <w:sz w:val="24"/>
          <w:szCs w:val="24"/>
          <w:shd w:val="clear" w:color="auto" w:fill="FFFFFF"/>
        </w:rPr>
        <w:t>мамы.</w:t>
      </w:r>
    </w:p>
    <w:p w:rsidR="002932BD" w:rsidRPr="00326AD8" w:rsidRDefault="002932BD" w:rsidP="002932BD">
      <w:pPr>
        <w:shd w:val="clear" w:color="auto" w:fill="FFFFFF"/>
        <w:tabs>
          <w:tab w:val="left" w:pos="1701"/>
        </w:tabs>
        <w:spacing w:after="0" w:line="240" w:lineRule="auto"/>
        <w:ind w:firstLine="709"/>
        <w:jc w:val="both"/>
        <w:outlineLvl w:val="2"/>
        <w:rPr>
          <w:rFonts w:cs="Times New Roman"/>
          <w:color w:val="000000"/>
          <w:sz w:val="24"/>
          <w:szCs w:val="24"/>
          <w:shd w:val="clear" w:color="auto" w:fill="FFFFFF"/>
        </w:rPr>
      </w:pPr>
      <w:r w:rsidRPr="00574C21">
        <w:rPr>
          <w:rStyle w:val="c15"/>
          <w:rFonts w:cs="Times New Roman"/>
          <w:color w:val="000000"/>
          <w:sz w:val="24"/>
          <w:szCs w:val="24"/>
        </w:rPr>
        <w:t>Создание клуба нацелено</w:t>
      </w:r>
      <w:r>
        <w:rPr>
          <w:rStyle w:val="c15"/>
          <w:rFonts w:cs="Times New Roman"/>
          <w:color w:val="000000"/>
          <w:sz w:val="24"/>
          <w:szCs w:val="24"/>
        </w:rPr>
        <w:t xml:space="preserve"> </w:t>
      </w:r>
      <w:r w:rsidRPr="00357B21">
        <w:rPr>
          <w:rStyle w:val="c15"/>
          <w:rFonts w:cs="Times New Roman"/>
          <w:color w:val="000000"/>
          <w:sz w:val="24"/>
          <w:szCs w:val="24"/>
        </w:rPr>
        <w:t>на</w:t>
      </w:r>
      <w:r w:rsidR="00326AD8">
        <w:rPr>
          <w:rStyle w:val="c15"/>
          <w:rFonts w:cs="Times New Roman"/>
          <w:iCs/>
          <w:color w:val="000000"/>
          <w:sz w:val="24"/>
          <w:szCs w:val="24"/>
        </w:rPr>
        <w:t> то, что</w:t>
      </w:r>
      <w:r w:rsidRPr="00357B21">
        <w:rPr>
          <w:rStyle w:val="c15"/>
          <w:rFonts w:cs="Times New Roman"/>
          <w:iCs/>
          <w:color w:val="000000"/>
          <w:sz w:val="24"/>
          <w:szCs w:val="24"/>
        </w:rPr>
        <w:t>бы</w:t>
      </w:r>
      <w:r>
        <w:rPr>
          <w:rStyle w:val="c15"/>
          <w:rFonts w:cs="Times New Roman"/>
          <w:i/>
          <w:iCs/>
          <w:color w:val="000000"/>
          <w:sz w:val="24"/>
          <w:szCs w:val="24"/>
        </w:rPr>
        <w:t xml:space="preserve"> </w:t>
      </w:r>
      <w:r w:rsidRPr="00326AD8">
        <w:rPr>
          <w:rStyle w:val="c9"/>
          <w:rFonts w:cs="Times New Roman"/>
          <w:bCs/>
          <w:iCs/>
          <w:color w:val="000000"/>
          <w:sz w:val="24"/>
          <w:szCs w:val="24"/>
        </w:rPr>
        <w:t>привлечь родителей к учебно-воспитательному процессу</w:t>
      </w:r>
      <w:r w:rsidR="00326AD8">
        <w:rPr>
          <w:rStyle w:val="c9"/>
          <w:rFonts w:cs="Times New Roman"/>
          <w:bCs/>
          <w:iCs/>
          <w:color w:val="000000"/>
          <w:sz w:val="24"/>
          <w:szCs w:val="24"/>
        </w:rPr>
        <w:t>.</w:t>
      </w:r>
    </w:p>
    <w:p w:rsidR="002932BD" w:rsidRPr="00326AD8" w:rsidRDefault="002932BD" w:rsidP="002932BD">
      <w:pPr>
        <w:shd w:val="clear" w:color="auto" w:fill="FFFFFF"/>
        <w:tabs>
          <w:tab w:val="left" w:pos="1701"/>
        </w:tabs>
        <w:spacing w:after="0" w:line="240" w:lineRule="auto"/>
        <w:ind w:firstLine="709"/>
        <w:jc w:val="both"/>
        <w:outlineLvl w:val="2"/>
        <w:rPr>
          <w:rFonts w:cs="Times New Roman"/>
          <w:bCs/>
          <w:color w:val="000000"/>
          <w:sz w:val="24"/>
          <w:szCs w:val="24"/>
          <w:shd w:val="clear" w:color="auto" w:fill="FFFFFF"/>
        </w:rPr>
      </w:pPr>
      <w:r w:rsidRPr="00326AD8">
        <w:rPr>
          <w:rFonts w:cs="Times New Roman"/>
          <w:bCs/>
          <w:color w:val="000000"/>
          <w:sz w:val="24"/>
          <w:szCs w:val="24"/>
          <w:shd w:val="clear" w:color="auto" w:fill="FFFFFF"/>
        </w:rPr>
        <w:t>Примерные темы для планирования заседаний клуба:</w:t>
      </w:r>
    </w:p>
    <w:tbl>
      <w:tblPr>
        <w:tblStyle w:val="afb"/>
        <w:tblW w:w="0" w:type="auto"/>
        <w:tblInd w:w="108" w:type="dxa"/>
        <w:tblLook w:val="04A0" w:firstRow="1" w:lastRow="0" w:firstColumn="1" w:lastColumn="0" w:noHBand="0" w:noVBand="1"/>
      </w:tblPr>
      <w:tblGrid>
        <w:gridCol w:w="2161"/>
        <w:gridCol w:w="4439"/>
        <w:gridCol w:w="3146"/>
      </w:tblGrid>
      <w:tr w:rsidR="002932BD" w:rsidRPr="00574C21" w:rsidTr="007D71AA">
        <w:trPr>
          <w:trHeight w:val="20"/>
        </w:trPr>
        <w:tc>
          <w:tcPr>
            <w:tcW w:w="2161" w:type="dxa"/>
          </w:tcPr>
          <w:p w:rsidR="002932BD" w:rsidRPr="00326AD8" w:rsidRDefault="002932BD" w:rsidP="00804DCD">
            <w:pPr>
              <w:tabs>
                <w:tab w:val="left" w:pos="1701"/>
              </w:tabs>
              <w:ind w:firstLine="709"/>
              <w:jc w:val="both"/>
              <w:outlineLvl w:val="2"/>
              <w:rPr>
                <w:bCs/>
                <w:color w:val="000000"/>
                <w:sz w:val="24"/>
                <w:szCs w:val="24"/>
                <w:shd w:val="clear" w:color="auto" w:fill="FFFFFF"/>
              </w:rPr>
            </w:pPr>
            <w:r w:rsidRPr="00326AD8">
              <w:rPr>
                <w:bCs/>
                <w:color w:val="000000"/>
                <w:sz w:val="24"/>
                <w:szCs w:val="24"/>
                <w:shd w:val="clear" w:color="auto" w:fill="FFFFFF"/>
              </w:rPr>
              <w:t>Блок</w:t>
            </w:r>
          </w:p>
        </w:tc>
        <w:tc>
          <w:tcPr>
            <w:tcW w:w="4439" w:type="dxa"/>
          </w:tcPr>
          <w:p w:rsidR="002932BD" w:rsidRPr="00326AD8" w:rsidRDefault="002932BD" w:rsidP="00804DCD">
            <w:pPr>
              <w:tabs>
                <w:tab w:val="left" w:pos="1701"/>
              </w:tabs>
              <w:ind w:firstLine="709"/>
              <w:jc w:val="both"/>
              <w:outlineLvl w:val="2"/>
              <w:rPr>
                <w:bCs/>
                <w:color w:val="000000"/>
                <w:sz w:val="24"/>
                <w:szCs w:val="24"/>
                <w:shd w:val="clear" w:color="auto" w:fill="FFFFFF"/>
              </w:rPr>
            </w:pPr>
            <w:r w:rsidRPr="00326AD8">
              <w:rPr>
                <w:bCs/>
                <w:color w:val="000000"/>
                <w:sz w:val="24"/>
                <w:szCs w:val="24"/>
                <w:shd w:val="clear" w:color="auto" w:fill="FFFFFF"/>
              </w:rPr>
              <w:t>Содержание заседаний</w:t>
            </w:r>
          </w:p>
        </w:tc>
        <w:tc>
          <w:tcPr>
            <w:tcW w:w="3146" w:type="dxa"/>
          </w:tcPr>
          <w:p w:rsidR="002932BD" w:rsidRPr="00326AD8" w:rsidRDefault="002932BD" w:rsidP="00804DCD">
            <w:pPr>
              <w:tabs>
                <w:tab w:val="left" w:pos="1701"/>
              </w:tabs>
              <w:ind w:firstLine="709"/>
              <w:jc w:val="both"/>
              <w:outlineLvl w:val="2"/>
              <w:rPr>
                <w:bCs/>
                <w:color w:val="000000"/>
                <w:sz w:val="24"/>
                <w:szCs w:val="24"/>
                <w:shd w:val="clear" w:color="auto" w:fill="FFFFFF"/>
              </w:rPr>
            </w:pPr>
            <w:r w:rsidRPr="00326AD8">
              <w:rPr>
                <w:bCs/>
                <w:color w:val="000000"/>
                <w:sz w:val="24"/>
                <w:szCs w:val="24"/>
                <w:shd w:val="clear" w:color="auto" w:fill="FFFFFF"/>
              </w:rPr>
              <w:t>Форма проведения</w:t>
            </w:r>
          </w:p>
        </w:tc>
      </w:tr>
      <w:tr w:rsidR="002932BD" w:rsidRPr="00574C21" w:rsidTr="007D71AA">
        <w:trPr>
          <w:trHeight w:val="20"/>
        </w:trPr>
        <w:tc>
          <w:tcPr>
            <w:tcW w:w="2161" w:type="dxa"/>
          </w:tcPr>
          <w:p w:rsidR="002932BD" w:rsidRPr="00326AD8" w:rsidRDefault="002932BD" w:rsidP="00804DCD">
            <w:pPr>
              <w:tabs>
                <w:tab w:val="left" w:pos="1701"/>
              </w:tabs>
              <w:jc w:val="both"/>
              <w:outlineLvl w:val="2"/>
              <w:rPr>
                <w:bCs/>
                <w:color w:val="000000"/>
                <w:sz w:val="24"/>
                <w:szCs w:val="24"/>
                <w:shd w:val="clear" w:color="auto" w:fill="FFFFFF"/>
              </w:rPr>
            </w:pPr>
            <w:r w:rsidRPr="00326AD8">
              <w:rPr>
                <w:bCs/>
                <w:color w:val="000000"/>
                <w:sz w:val="24"/>
                <w:szCs w:val="24"/>
                <w:shd w:val="clear" w:color="auto" w:fill="FFFFFF"/>
              </w:rPr>
              <w:t>ПРАВА И ОБЯЗАННОСТИ</w:t>
            </w:r>
          </w:p>
        </w:tc>
        <w:tc>
          <w:tcPr>
            <w:tcW w:w="4439" w:type="dxa"/>
          </w:tcPr>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 Права и обязанности ребенка в семье, в школе, в социуме.</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 - Уже не дети, еще не взрослые.</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  - Как научиться говорить «нет».</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 - Как избежать конфликтов в семье.</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 - Система воспитательной работы в школе глазами учеников и родителей.</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  - Детские страхи</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lastRenderedPageBreak/>
              <w:t> - Как можно помочь ребенку преодолеть «</w:t>
            </w:r>
            <w:proofErr w:type="spellStart"/>
            <w:r w:rsidRPr="00574C21">
              <w:rPr>
                <w:rStyle w:val="c3"/>
                <w:rFonts w:eastAsiaTheme="minorEastAsia"/>
                <w:color w:val="000000"/>
              </w:rPr>
              <w:t>школобоязнь</w:t>
            </w:r>
            <w:proofErr w:type="spellEnd"/>
            <w:r w:rsidRPr="00574C21">
              <w:rPr>
                <w:rStyle w:val="c3"/>
                <w:rFonts w:eastAsiaTheme="minorEastAsia"/>
                <w:color w:val="000000"/>
              </w:rPr>
              <w:t>»?</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 - Как помочь гадкому утенку пр</w:t>
            </w:r>
            <w:r w:rsidR="00AC2853">
              <w:rPr>
                <w:rStyle w:val="c3"/>
                <w:rFonts w:eastAsiaTheme="minorEastAsia"/>
                <w:color w:val="000000"/>
              </w:rPr>
              <w:t>евратиться в прекрасного лебедя?</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Азбучные истины воспитания.</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 - Что там, за дверью класса?</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 -  Компьютер: друг или враг?</w:t>
            </w:r>
          </w:p>
        </w:tc>
        <w:tc>
          <w:tcPr>
            <w:tcW w:w="3146" w:type="dxa"/>
          </w:tcPr>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lastRenderedPageBreak/>
              <w:t>Круглый стол с приглашением юриста</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Родительский университет</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Тренинг</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Консультации с приглашением психолога</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Конференция</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Семинар</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lastRenderedPageBreak/>
              <w:t>Консультация</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Устный журнал</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Игровой тренинг</w:t>
            </w:r>
          </w:p>
          <w:p w:rsidR="002932BD" w:rsidRPr="00574C21" w:rsidRDefault="002932BD" w:rsidP="00804DCD">
            <w:pPr>
              <w:pStyle w:val="c11"/>
              <w:shd w:val="clear" w:color="auto" w:fill="FFFFFF"/>
              <w:tabs>
                <w:tab w:val="left" w:pos="1701"/>
              </w:tabs>
              <w:spacing w:before="0" w:beforeAutospacing="0" w:after="0" w:afterAutospacing="0"/>
              <w:ind w:hanging="1"/>
              <w:jc w:val="both"/>
              <w:rPr>
                <w:color w:val="000000"/>
              </w:rPr>
            </w:pPr>
            <w:r w:rsidRPr="00574C21">
              <w:rPr>
                <w:rStyle w:val="c3"/>
                <w:rFonts w:eastAsiaTheme="minorEastAsia"/>
                <w:color w:val="000000"/>
              </w:rPr>
              <w:t>Творческая лаборатория родителей</w:t>
            </w:r>
          </w:p>
          <w:p w:rsidR="002932BD" w:rsidRPr="00574C21" w:rsidRDefault="002932BD" w:rsidP="00804DCD">
            <w:pPr>
              <w:pStyle w:val="c11"/>
              <w:shd w:val="clear" w:color="auto" w:fill="FFFFFF"/>
              <w:tabs>
                <w:tab w:val="left" w:pos="1701"/>
              </w:tabs>
              <w:spacing w:before="0" w:beforeAutospacing="0" w:after="0" w:afterAutospacing="0"/>
              <w:ind w:hanging="1"/>
              <w:jc w:val="both"/>
              <w:rPr>
                <w:b/>
                <w:bCs/>
                <w:color w:val="000000"/>
                <w:shd w:val="clear" w:color="auto" w:fill="FFFFFF"/>
              </w:rPr>
            </w:pPr>
            <w:r w:rsidRPr="00574C21">
              <w:rPr>
                <w:rStyle w:val="c3"/>
                <w:rFonts w:eastAsiaTheme="minorEastAsia"/>
                <w:color w:val="000000"/>
              </w:rPr>
              <w:t>Вечер вопросов и ответов</w:t>
            </w:r>
          </w:p>
        </w:tc>
      </w:tr>
      <w:tr w:rsidR="002932BD" w:rsidRPr="00574C21" w:rsidTr="007D71AA">
        <w:trPr>
          <w:trHeight w:val="20"/>
        </w:trPr>
        <w:tc>
          <w:tcPr>
            <w:tcW w:w="2161" w:type="dxa"/>
          </w:tcPr>
          <w:p w:rsidR="002932BD" w:rsidRPr="00326AD8" w:rsidRDefault="002932BD" w:rsidP="00804DCD">
            <w:pPr>
              <w:tabs>
                <w:tab w:val="left" w:pos="1701"/>
              </w:tabs>
              <w:spacing w:after="150"/>
              <w:jc w:val="both"/>
              <w:outlineLvl w:val="2"/>
              <w:rPr>
                <w:bCs/>
                <w:color w:val="000000"/>
                <w:sz w:val="24"/>
                <w:szCs w:val="24"/>
                <w:shd w:val="clear" w:color="auto" w:fill="FFFFFF"/>
              </w:rPr>
            </w:pPr>
            <w:r w:rsidRPr="00326AD8">
              <w:rPr>
                <w:bCs/>
                <w:color w:val="000000"/>
                <w:sz w:val="24"/>
                <w:szCs w:val="24"/>
                <w:shd w:val="clear" w:color="auto" w:fill="FFFFFF"/>
              </w:rPr>
              <w:lastRenderedPageBreak/>
              <w:t>Актуальность</w:t>
            </w:r>
          </w:p>
        </w:tc>
        <w:tc>
          <w:tcPr>
            <w:tcW w:w="4439" w:type="dxa"/>
          </w:tcPr>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«Каковы батьки-матки, таковы и дитятки».</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Внутренняя и внешняя культура человека. От чего она зависит?</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Pr>
                <w:rStyle w:val="c3"/>
                <w:rFonts w:eastAsiaTheme="minorEastAsia"/>
                <w:color w:val="000000"/>
              </w:rPr>
              <w:t xml:space="preserve"> - Как </w:t>
            </w:r>
            <w:r w:rsidRPr="00574C21">
              <w:rPr>
                <w:rStyle w:val="c3"/>
                <w:rFonts w:eastAsiaTheme="minorEastAsia"/>
                <w:color w:val="000000"/>
              </w:rPr>
              <w:t>стать внимательным?</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Моя любимая книга. (Книга и ее роль в жизни семьи.)</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Свободное время и развлечения учащихся.</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xml:space="preserve"> -  Традиции и </w:t>
            </w:r>
            <w:r>
              <w:rPr>
                <w:rStyle w:val="c3"/>
                <w:rFonts w:eastAsiaTheme="minorEastAsia"/>
                <w:color w:val="000000"/>
              </w:rPr>
              <w:t xml:space="preserve">обычаи школы, в которой учится </w:t>
            </w:r>
            <w:r w:rsidRPr="00574C21">
              <w:rPr>
                <w:rStyle w:val="c3"/>
                <w:rFonts w:eastAsiaTheme="minorEastAsia"/>
                <w:color w:val="000000"/>
              </w:rPr>
              <w:t>ребенок.</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«Садимся за уроки».</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Школа – до свидания. Школа - здравствуй!</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Один дома: техника безопасности.</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Праздники и будни нашей жизни.</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Делу время и потехе час.</w:t>
            </w:r>
          </w:p>
          <w:p w:rsidR="002932BD" w:rsidRPr="00574C21" w:rsidRDefault="002932BD" w:rsidP="00804DCD">
            <w:pPr>
              <w:pStyle w:val="c40"/>
              <w:shd w:val="clear" w:color="auto" w:fill="FFFFFF"/>
              <w:tabs>
                <w:tab w:val="left" w:pos="1701"/>
              </w:tabs>
              <w:spacing w:before="0" w:beforeAutospacing="0" w:after="0" w:afterAutospacing="0"/>
              <w:jc w:val="both"/>
              <w:rPr>
                <w:b/>
                <w:bCs/>
                <w:color w:val="000000"/>
                <w:shd w:val="clear" w:color="auto" w:fill="FFFFFF"/>
              </w:rPr>
            </w:pPr>
            <w:r w:rsidRPr="00574C21">
              <w:rPr>
                <w:rStyle w:val="c3"/>
                <w:rFonts w:eastAsiaTheme="minorEastAsia"/>
                <w:color w:val="000000"/>
              </w:rPr>
              <w:t> «Что умее</w:t>
            </w:r>
            <w:proofErr w:type="gramStart"/>
            <w:r w:rsidRPr="00574C21">
              <w:rPr>
                <w:rStyle w:val="c3"/>
                <w:rFonts w:eastAsiaTheme="minorEastAsia"/>
                <w:color w:val="000000"/>
              </w:rPr>
              <w:t>м-</w:t>
            </w:r>
            <w:proofErr w:type="gramEnd"/>
            <w:r w:rsidRPr="00574C21">
              <w:rPr>
                <w:rStyle w:val="c3"/>
                <w:rFonts w:eastAsiaTheme="minorEastAsia"/>
                <w:color w:val="000000"/>
              </w:rPr>
              <w:t xml:space="preserve"> вам покажем».</w:t>
            </w:r>
          </w:p>
        </w:tc>
        <w:tc>
          <w:tcPr>
            <w:tcW w:w="3146" w:type="dxa"/>
          </w:tcPr>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Организационно-</w:t>
            </w:r>
            <w:proofErr w:type="spellStart"/>
            <w:r w:rsidRPr="00574C21">
              <w:rPr>
                <w:rStyle w:val="c3"/>
                <w:rFonts w:eastAsiaTheme="minorEastAsia"/>
                <w:color w:val="000000"/>
              </w:rPr>
              <w:t>деятельностная</w:t>
            </w:r>
            <w:proofErr w:type="spellEnd"/>
            <w:r w:rsidRPr="00574C21">
              <w:rPr>
                <w:rStyle w:val="c3"/>
                <w:rFonts w:eastAsiaTheme="minorEastAsia"/>
                <w:color w:val="000000"/>
              </w:rPr>
              <w:t xml:space="preserve"> игра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Устный журнал за круглым столом</w:t>
            </w:r>
          </w:p>
          <w:p w:rsidR="002932BD" w:rsidRPr="00574C21" w:rsidRDefault="002932BD" w:rsidP="00804DCD">
            <w:pPr>
              <w:pStyle w:val="c5"/>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Тренинг</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Pr>
                <w:rStyle w:val="c3"/>
                <w:rFonts w:eastAsiaTheme="minorEastAsia"/>
                <w:color w:val="000000"/>
              </w:rPr>
              <w:t>Литературная гостиная (</w:t>
            </w:r>
            <w:r w:rsidRPr="00574C21">
              <w:rPr>
                <w:rStyle w:val="c3"/>
                <w:rFonts w:eastAsiaTheme="minorEastAsia"/>
                <w:color w:val="000000"/>
              </w:rPr>
              <w:t>Разговор при свечах)</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Мастерская праздника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Путешествие в историю школы</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Итоговый праздник</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proofErr w:type="spellStart"/>
            <w:r w:rsidRPr="00574C21">
              <w:rPr>
                <w:rStyle w:val="c3"/>
                <w:rFonts w:eastAsiaTheme="minorEastAsia"/>
                <w:color w:val="000000"/>
              </w:rPr>
              <w:t>Родительско</w:t>
            </w:r>
            <w:proofErr w:type="spellEnd"/>
            <w:r w:rsidRPr="00574C21">
              <w:rPr>
                <w:rStyle w:val="c3"/>
                <w:rFonts w:eastAsiaTheme="minorEastAsia"/>
                <w:color w:val="000000"/>
              </w:rPr>
              <w:t>-ученический капустник</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Виртуальная игра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Презентация семейного опыта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Семейная викторина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Конкурс семейных талантов</w:t>
            </w:r>
          </w:p>
        </w:tc>
      </w:tr>
      <w:tr w:rsidR="002932BD" w:rsidRPr="00574C21" w:rsidTr="007D71AA">
        <w:trPr>
          <w:trHeight w:val="20"/>
        </w:trPr>
        <w:tc>
          <w:tcPr>
            <w:tcW w:w="2161" w:type="dxa"/>
          </w:tcPr>
          <w:p w:rsidR="002932BD" w:rsidRPr="00326AD8" w:rsidRDefault="002932BD" w:rsidP="00804DCD">
            <w:pPr>
              <w:tabs>
                <w:tab w:val="left" w:pos="1701"/>
              </w:tabs>
              <w:spacing w:after="150"/>
              <w:jc w:val="both"/>
              <w:outlineLvl w:val="2"/>
              <w:rPr>
                <w:bCs/>
                <w:color w:val="000000"/>
                <w:sz w:val="24"/>
                <w:szCs w:val="24"/>
                <w:shd w:val="clear" w:color="auto" w:fill="FFFFFF"/>
              </w:rPr>
            </w:pPr>
            <w:r w:rsidRPr="00326AD8">
              <w:rPr>
                <w:bCs/>
                <w:color w:val="000000"/>
                <w:sz w:val="24"/>
                <w:szCs w:val="24"/>
                <w:shd w:val="clear" w:color="auto" w:fill="FFFFFF"/>
              </w:rPr>
              <w:t>Здоровье</w:t>
            </w:r>
          </w:p>
        </w:tc>
        <w:tc>
          <w:tcPr>
            <w:tcW w:w="4439" w:type="dxa"/>
          </w:tcPr>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Физическое здоровье современного человека – залог успешности.</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Маленькие секреты здоровья.</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Нравственные уроки семьи – нравственные законы жизни.</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Воспитание ненасилием в семье.</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Вредные привычки – профилактика в раннем возрасте.</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Эмоциональные состояния взрослого и  ребенка. Что стоит за ними?</w:t>
            </w:r>
          </w:p>
          <w:p w:rsidR="002932BD" w:rsidRPr="00574C21" w:rsidRDefault="002932BD" w:rsidP="00804DCD">
            <w:pPr>
              <w:pStyle w:val="c11"/>
              <w:shd w:val="clear" w:color="auto" w:fill="FFFFFF"/>
              <w:tabs>
                <w:tab w:val="left" w:pos="1701"/>
              </w:tabs>
              <w:spacing w:before="0" w:beforeAutospacing="0" w:after="0" w:afterAutospacing="0"/>
              <w:jc w:val="both"/>
              <w:rPr>
                <w:b/>
                <w:bCs/>
                <w:color w:val="000000"/>
                <w:shd w:val="clear" w:color="auto" w:fill="FFFFFF"/>
              </w:rPr>
            </w:pPr>
            <w:r w:rsidRPr="00574C21">
              <w:rPr>
                <w:rStyle w:val="c3"/>
                <w:rFonts w:eastAsiaTheme="minorEastAsia"/>
                <w:color w:val="000000"/>
              </w:rPr>
              <w:t> - Быстрее, выше, сильнее!</w:t>
            </w:r>
          </w:p>
        </w:tc>
        <w:tc>
          <w:tcPr>
            <w:tcW w:w="3146" w:type="dxa"/>
          </w:tcPr>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Pr>
                <w:rStyle w:val="c3"/>
                <w:rFonts w:eastAsiaTheme="minorEastAsia"/>
                <w:color w:val="000000"/>
              </w:rPr>
              <w:t xml:space="preserve">Праздник </w:t>
            </w:r>
            <w:r w:rsidRPr="00574C21">
              <w:rPr>
                <w:rStyle w:val="c3"/>
                <w:rFonts w:eastAsiaTheme="minorEastAsia"/>
                <w:color w:val="000000"/>
              </w:rPr>
              <w:t>здоровья</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Дискуссия</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Устный журнал</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Консультация психолога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Обмен мнениями.</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Консультация нарколога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Обучающий семинар</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Весёлая эстафета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Социальный проект</w:t>
            </w:r>
          </w:p>
          <w:p w:rsidR="002932BD" w:rsidRPr="00574C21" w:rsidRDefault="002932BD" w:rsidP="00804DCD">
            <w:pPr>
              <w:tabs>
                <w:tab w:val="left" w:pos="1701"/>
              </w:tabs>
              <w:spacing w:after="150"/>
              <w:jc w:val="both"/>
              <w:outlineLvl w:val="2"/>
              <w:rPr>
                <w:b/>
                <w:bCs/>
                <w:color w:val="000000"/>
                <w:sz w:val="24"/>
                <w:szCs w:val="24"/>
                <w:shd w:val="clear" w:color="auto" w:fill="FFFFFF"/>
              </w:rPr>
            </w:pPr>
          </w:p>
        </w:tc>
      </w:tr>
      <w:tr w:rsidR="002932BD" w:rsidRPr="00574C21" w:rsidTr="007D71AA">
        <w:trPr>
          <w:trHeight w:val="20"/>
        </w:trPr>
        <w:tc>
          <w:tcPr>
            <w:tcW w:w="2161" w:type="dxa"/>
          </w:tcPr>
          <w:p w:rsidR="002932BD" w:rsidRPr="00326AD8" w:rsidRDefault="002932BD" w:rsidP="00804DCD">
            <w:pPr>
              <w:tabs>
                <w:tab w:val="left" w:pos="1701"/>
              </w:tabs>
              <w:spacing w:after="150"/>
              <w:jc w:val="both"/>
              <w:outlineLvl w:val="2"/>
              <w:rPr>
                <w:bCs/>
                <w:color w:val="000000"/>
                <w:sz w:val="24"/>
                <w:szCs w:val="24"/>
                <w:shd w:val="clear" w:color="auto" w:fill="FFFFFF"/>
              </w:rPr>
            </w:pPr>
            <w:r w:rsidRPr="00326AD8">
              <w:rPr>
                <w:bCs/>
                <w:color w:val="000000"/>
                <w:sz w:val="24"/>
                <w:szCs w:val="24"/>
                <w:shd w:val="clear" w:color="auto" w:fill="FFFFFF"/>
              </w:rPr>
              <w:t>Любознательность</w:t>
            </w:r>
          </w:p>
        </w:tc>
        <w:tc>
          <w:tcPr>
            <w:tcW w:w="4439" w:type="dxa"/>
          </w:tcPr>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Неразлучные друзья – родители и дети.</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Хорошие родители. Кто они?</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Семья: кто нужен мне, кому нужен я?</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Одаренный ребенок в семье.</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Наши «трудные» дети.</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Положительные традиции и обычаи семейного воспитания.</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Роль семьи в преодолении физических и учебных нагрузок ребенка.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Законы жизни семьи, законы жизни школы</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Поощрение и наказание детей в семье.</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 - Творческая семья. Что для этого необходимо?  </w:t>
            </w:r>
          </w:p>
          <w:p w:rsidR="002932BD" w:rsidRPr="00574C21" w:rsidRDefault="002932BD" w:rsidP="00804DCD">
            <w:pPr>
              <w:pStyle w:val="c11"/>
              <w:shd w:val="clear" w:color="auto" w:fill="FFFFFF"/>
              <w:tabs>
                <w:tab w:val="left" w:pos="1701"/>
              </w:tabs>
              <w:spacing w:before="0" w:beforeAutospacing="0" w:after="0" w:afterAutospacing="0"/>
              <w:jc w:val="both"/>
              <w:rPr>
                <w:rStyle w:val="c3"/>
                <w:rFonts w:eastAsiaTheme="minorEastAsia"/>
                <w:color w:val="000000"/>
              </w:rPr>
            </w:pPr>
            <w:r w:rsidRPr="00574C21">
              <w:rPr>
                <w:rStyle w:val="c3"/>
                <w:rFonts w:eastAsiaTheme="minorEastAsia"/>
                <w:color w:val="000000"/>
              </w:rPr>
              <w:lastRenderedPageBreak/>
              <w:t> - Созвучие чувств.</w:t>
            </w:r>
          </w:p>
        </w:tc>
        <w:tc>
          <w:tcPr>
            <w:tcW w:w="3146" w:type="dxa"/>
          </w:tcPr>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lastRenderedPageBreak/>
              <w:t>Форум</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Обобщение семейного опыта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Дискуссия</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Родительский университет</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Семейный совет</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Экскурсия в местный музей</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Консультация психолога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Презентация</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Дискуссия</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Творческая выставка</w:t>
            </w:r>
          </w:p>
          <w:p w:rsidR="002932BD" w:rsidRPr="00574C21" w:rsidRDefault="002932BD" w:rsidP="00804DCD">
            <w:pPr>
              <w:pStyle w:val="c11"/>
              <w:shd w:val="clear" w:color="auto" w:fill="FFFFFF"/>
              <w:tabs>
                <w:tab w:val="left" w:pos="1701"/>
              </w:tabs>
              <w:spacing w:before="0" w:beforeAutospacing="0" w:after="0" w:afterAutospacing="0"/>
              <w:jc w:val="both"/>
              <w:rPr>
                <w:color w:val="000000"/>
              </w:rPr>
            </w:pPr>
            <w:r w:rsidRPr="00574C21">
              <w:rPr>
                <w:rStyle w:val="c3"/>
                <w:rFonts w:eastAsiaTheme="minorEastAsia"/>
                <w:color w:val="000000"/>
              </w:rPr>
              <w:t>Литературная гостиная</w:t>
            </w:r>
          </w:p>
          <w:p w:rsidR="002932BD" w:rsidRPr="00574C21" w:rsidRDefault="002932BD" w:rsidP="00804DCD">
            <w:pPr>
              <w:pStyle w:val="c11"/>
              <w:shd w:val="clear" w:color="auto" w:fill="FFFFFF"/>
              <w:tabs>
                <w:tab w:val="left" w:pos="1701"/>
              </w:tabs>
              <w:spacing w:before="0" w:beforeAutospacing="0" w:after="0" w:afterAutospacing="0"/>
              <w:jc w:val="both"/>
              <w:rPr>
                <w:rStyle w:val="c3"/>
                <w:rFonts w:eastAsiaTheme="minorEastAsia"/>
                <w:color w:val="000000"/>
              </w:rPr>
            </w:pPr>
          </w:p>
        </w:tc>
      </w:tr>
    </w:tbl>
    <w:p w:rsidR="002932BD" w:rsidRPr="00326AD8" w:rsidRDefault="00AC2853" w:rsidP="002932BD">
      <w:pPr>
        <w:shd w:val="clear" w:color="auto" w:fill="FFFFFF"/>
        <w:tabs>
          <w:tab w:val="left" w:pos="1701"/>
        </w:tabs>
        <w:spacing w:after="0" w:line="240" w:lineRule="auto"/>
        <w:ind w:firstLine="709"/>
        <w:jc w:val="both"/>
        <w:rPr>
          <w:rFonts w:eastAsia="Times New Roman" w:cs="Times New Roman"/>
          <w:color w:val="000000"/>
          <w:sz w:val="24"/>
          <w:szCs w:val="24"/>
          <w:lang w:eastAsia="ru-RU"/>
        </w:rPr>
      </w:pPr>
      <w:r>
        <w:rPr>
          <w:rFonts w:eastAsia="Times New Roman" w:cs="Times New Roman"/>
          <w:bCs/>
          <w:color w:val="000000"/>
          <w:sz w:val="24"/>
          <w:szCs w:val="24"/>
          <w:lang w:eastAsia="ru-RU"/>
        </w:rPr>
        <w:lastRenderedPageBreak/>
        <w:t xml:space="preserve"> Планируемые результаты</w:t>
      </w:r>
      <w:r w:rsidR="002932BD" w:rsidRPr="00326AD8">
        <w:rPr>
          <w:rFonts w:eastAsia="Times New Roman" w:cs="Times New Roman"/>
          <w:bCs/>
          <w:color w:val="000000"/>
          <w:sz w:val="24"/>
          <w:szCs w:val="24"/>
          <w:lang w:eastAsia="ru-RU"/>
        </w:rPr>
        <w:t xml:space="preserve"> работы</w:t>
      </w:r>
      <w:r w:rsidR="00326AD8">
        <w:rPr>
          <w:rFonts w:eastAsia="Times New Roman" w:cs="Times New Roman"/>
          <w:bCs/>
          <w:color w:val="000000"/>
          <w:sz w:val="24"/>
          <w:szCs w:val="24"/>
          <w:lang w:eastAsia="ru-RU"/>
        </w:rPr>
        <w:t>.</w:t>
      </w:r>
    </w:p>
    <w:p w:rsidR="002932BD" w:rsidRPr="00574C21" w:rsidRDefault="00352EEA" w:rsidP="00352EEA">
      <w:pPr>
        <w:shd w:val="clear" w:color="auto" w:fill="FFFFFF"/>
        <w:tabs>
          <w:tab w:val="left" w:pos="993"/>
        </w:tabs>
        <w:spacing w:before="30" w:after="30" w:line="240" w:lineRule="auto"/>
        <w:ind w:firstLine="709"/>
        <w:jc w:val="both"/>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2932BD">
        <w:rPr>
          <w:rFonts w:eastAsia="Times New Roman" w:cs="Times New Roman"/>
          <w:color w:val="000000"/>
          <w:sz w:val="24"/>
          <w:szCs w:val="24"/>
          <w:lang w:eastAsia="ru-RU"/>
        </w:rPr>
        <w:t>Устано</w:t>
      </w:r>
      <w:r w:rsidR="002932BD" w:rsidRPr="00574C21">
        <w:rPr>
          <w:rFonts w:eastAsia="Times New Roman" w:cs="Times New Roman"/>
          <w:color w:val="000000"/>
          <w:sz w:val="24"/>
          <w:szCs w:val="24"/>
          <w:lang w:eastAsia="ru-RU"/>
        </w:rPr>
        <w:t>вится</w:t>
      </w:r>
      <w:r w:rsidR="002932BD">
        <w:rPr>
          <w:rFonts w:eastAsia="Times New Roman" w:cs="Times New Roman"/>
          <w:color w:val="000000"/>
          <w:sz w:val="24"/>
          <w:szCs w:val="24"/>
          <w:lang w:eastAsia="ru-RU"/>
        </w:rPr>
        <w:t xml:space="preserve"> прочная </w:t>
      </w:r>
      <w:r w:rsidR="002932BD" w:rsidRPr="00574C21">
        <w:rPr>
          <w:rFonts w:eastAsia="Times New Roman" w:cs="Times New Roman"/>
          <w:color w:val="000000"/>
          <w:sz w:val="24"/>
          <w:szCs w:val="24"/>
          <w:lang w:eastAsia="ru-RU"/>
        </w:rPr>
        <w:t xml:space="preserve">связь с семьями, родители станут проявлять </w:t>
      </w:r>
      <w:r w:rsidR="00AC2853">
        <w:rPr>
          <w:rFonts w:eastAsia="Times New Roman" w:cs="Times New Roman"/>
          <w:color w:val="000000"/>
          <w:sz w:val="24"/>
          <w:szCs w:val="24"/>
          <w:lang w:eastAsia="ru-RU"/>
        </w:rPr>
        <w:t>больши</w:t>
      </w:r>
      <w:r w:rsidR="002932BD">
        <w:rPr>
          <w:rFonts w:eastAsia="Times New Roman" w:cs="Times New Roman"/>
          <w:color w:val="000000"/>
          <w:sz w:val="24"/>
          <w:szCs w:val="24"/>
          <w:lang w:eastAsia="ru-RU"/>
        </w:rPr>
        <w:t>й</w:t>
      </w:r>
      <w:r w:rsidR="002932BD" w:rsidRPr="00574C21">
        <w:rPr>
          <w:rFonts w:eastAsia="Times New Roman" w:cs="Times New Roman"/>
          <w:color w:val="000000"/>
          <w:sz w:val="24"/>
          <w:szCs w:val="24"/>
          <w:lang w:eastAsia="ru-RU"/>
        </w:rPr>
        <w:t xml:space="preserve"> интерес к развитию и воспитанию своих детей, </w:t>
      </w:r>
      <w:r w:rsidR="002932BD">
        <w:rPr>
          <w:rFonts w:eastAsia="Times New Roman" w:cs="Times New Roman"/>
          <w:color w:val="000000"/>
          <w:sz w:val="24"/>
          <w:szCs w:val="24"/>
          <w:lang w:eastAsia="ru-RU"/>
        </w:rPr>
        <w:t xml:space="preserve">станут  им </w:t>
      </w:r>
      <w:r w:rsidR="002932BD" w:rsidRPr="00574C21">
        <w:rPr>
          <w:rFonts w:eastAsia="Times New Roman" w:cs="Times New Roman"/>
          <w:color w:val="000000"/>
          <w:sz w:val="24"/>
          <w:szCs w:val="24"/>
          <w:lang w:eastAsia="ru-RU"/>
        </w:rPr>
        <w:t xml:space="preserve"> помощниками.</w:t>
      </w:r>
    </w:p>
    <w:p w:rsidR="002932BD" w:rsidRPr="00574C21" w:rsidRDefault="00352EEA" w:rsidP="00352EEA">
      <w:pPr>
        <w:shd w:val="clear" w:color="auto" w:fill="FFFFFF"/>
        <w:tabs>
          <w:tab w:val="left" w:pos="993"/>
        </w:tabs>
        <w:spacing w:before="30" w:after="30" w:line="240" w:lineRule="auto"/>
        <w:ind w:firstLine="709"/>
        <w:jc w:val="both"/>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2932BD">
        <w:rPr>
          <w:rFonts w:eastAsia="Times New Roman" w:cs="Times New Roman"/>
          <w:color w:val="000000"/>
          <w:sz w:val="24"/>
          <w:szCs w:val="24"/>
          <w:lang w:eastAsia="ru-RU"/>
        </w:rPr>
        <w:t>Образуется</w:t>
      </w:r>
      <w:r w:rsidR="002932BD" w:rsidRPr="00574C21">
        <w:rPr>
          <w:rFonts w:eastAsia="Times New Roman" w:cs="Times New Roman"/>
          <w:color w:val="000000"/>
          <w:sz w:val="24"/>
          <w:szCs w:val="24"/>
          <w:lang w:eastAsia="ru-RU"/>
        </w:rPr>
        <w:t xml:space="preserve"> коллектив </w:t>
      </w:r>
      <w:r w:rsidR="002932BD">
        <w:rPr>
          <w:rFonts w:eastAsia="Times New Roman" w:cs="Times New Roman"/>
          <w:color w:val="000000"/>
          <w:sz w:val="24"/>
          <w:szCs w:val="24"/>
          <w:lang w:eastAsia="ru-RU"/>
        </w:rPr>
        <w:t>учителей</w:t>
      </w:r>
      <w:r w:rsidR="002932BD" w:rsidRPr="00574C21">
        <w:rPr>
          <w:rFonts w:eastAsia="Times New Roman" w:cs="Times New Roman"/>
          <w:color w:val="000000"/>
          <w:sz w:val="24"/>
          <w:szCs w:val="24"/>
          <w:lang w:eastAsia="ru-RU"/>
        </w:rPr>
        <w:t xml:space="preserve"> и родителей-единомышленников, </w:t>
      </w:r>
      <w:r w:rsidR="002932BD">
        <w:rPr>
          <w:rFonts w:eastAsia="Times New Roman" w:cs="Times New Roman"/>
          <w:color w:val="000000"/>
          <w:sz w:val="24"/>
          <w:szCs w:val="24"/>
          <w:lang w:eastAsia="ru-RU"/>
        </w:rPr>
        <w:t>которые отвечают</w:t>
      </w:r>
      <w:r w:rsidR="002932BD" w:rsidRPr="00574C21">
        <w:rPr>
          <w:rFonts w:eastAsia="Times New Roman" w:cs="Times New Roman"/>
          <w:color w:val="000000"/>
          <w:sz w:val="24"/>
          <w:szCs w:val="24"/>
          <w:lang w:eastAsia="ru-RU"/>
        </w:rPr>
        <w:t xml:space="preserve"> за судьбу своего ребёнка</w:t>
      </w:r>
      <w:r w:rsidR="002932BD">
        <w:rPr>
          <w:rFonts w:eastAsia="Times New Roman" w:cs="Times New Roman"/>
          <w:color w:val="000000"/>
          <w:sz w:val="24"/>
          <w:szCs w:val="24"/>
          <w:lang w:eastAsia="ru-RU"/>
        </w:rPr>
        <w:t>.</w:t>
      </w:r>
    </w:p>
    <w:p w:rsidR="002932BD" w:rsidRPr="00574C21" w:rsidRDefault="00352EEA" w:rsidP="00352EEA">
      <w:pPr>
        <w:shd w:val="clear" w:color="auto" w:fill="FFFFFF"/>
        <w:tabs>
          <w:tab w:val="left" w:pos="993"/>
        </w:tabs>
        <w:spacing w:before="30" w:after="30" w:line="240" w:lineRule="auto"/>
        <w:ind w:firstLine="709"/>
        <w:jc w:val="both"/>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2932BD">
        <w:rPr>
          <w:rFonts w:eastAsia="Times New Roman" w:cs="Times New Roman"/>
          <w:color w:val="000000"/>
          <w:sz w:val="24"/>
          <w:szCs w:val="24"/>
          <w:lang w:eastAsia="ru-RU"/>
        </w:rPr>
        <w:t>Родители получат знания и умения по педагогике</w:t>
      </w:r>
      <w:r w:rsidR="002932BD" w:rsidRPr="00574C21">
        <w:rPr>
          <w:rFonts w:eastAsia="Times New Roman" w:cs="Times New Roman"/>
          <w:color w:val="000000"/>
          <w:sz w:val="24"/>
          <w:szCs w:val="24"/>
          <w:lang w:eastAsia="ru-RU"/>
        </w:rPr>
        <w:t xml:space="preserve">; </w:t>
      </w:r>
      <w:r w:rsidR="002932BD">
        <w:rPr>
          <w:rFonts w:eastAsia="Times New Roman" w:cs="Times New Roman"/>
          <w:color w:val="000000"/>
          <w:sz w:val="24"/>
          <w:szCs w:val="24"/>
          <w:lang w:eastAsia="ru-RU"/>
        </w:rPr>
        <w:t>поделятся опытом семейного воспитания</w:t>
      </w:r>
      <w:r w:rsidR="00AC2853">
        <w:rPr>
          <w:rFonts w:eastAsia="Times New Roman" w:cs="Times New Roman"/>
          <w:color w:val="000000"/>
          <w:sz w:val="24"/>
          <w:szCs w:val="24"/>
          <w:lang w:eastAsia="ru-RU"/>
        </w:rPr>
        <w:t xml:space="preserve"> разные категории семей: многодетные, полные, неполные, опекуны</w:t>
      </w:r>
      <w:r w:rsidR="002932BD" w:rsidRPr="00574C21">
        <w:rPr>
          <w:rFonts w:eastAsia="Times New Roman" w:cs="Times New Roman"/>
          <w:color w:val="000000"/>
          <w:sz w:val="24"/>
          <w:szCs w:val="24"/>
          <w:lang w:eastAsia="ru-RU"/>
        </w:rPr>
        <w:t>.</w:t>
      </w:r>
    </w:p>
    <w:p w:rsidR="002932BD" w:rsidRPr="00574C21" w:rsidRDefault="00352EEA" w:rsidP="00352EEA">
      <w:pPr>
        <w:shd w:val="clear" w:color="auto" w:fill="FFFFFF"/>
        <w:tabs>
          <w:tab w:val="left" w:pos="993"/>
        </w:tabs>
        <w:spacing w:before="30" w:after="30" w:line="240" w:lineRule="auto"/>
        <w:ind w:firstLine="709"/>
        <w:jc w:val="both"/>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2932BD" w:rsidRPr="00574C21">
        <w:rPr>
          <w:rFonts w:eastAsia="Times New Roman" w:cs="Times New Roman"/>
          <w:color w:val="000000"/>
          <w:sz w:val="24"/>
          <w:szCs w:val="24"/>
          <w:lang w:eastAsia="ru-RU"/>
        </w:rPr>
        <w:t xml:space="preserve">Больше семей </w:t>
      </w:r>
      <w:r w:rsidR="002932BD">
        <w:rPr>
          <w:rFonts w:eastAsia="Times New Roman" w:cs="Times New Roman"/>
          <w:color w:val="000000"/>
          <w:sz w:val="24"/>
          <w:szCs w:val="24"/>
          <w:lang w:eastAsia="ru-RU"/>
        </w:rPr>
        <w:t>будет активно</w:t>
      </w:r>
      <w:r w:rsidR="002932BD" w:rsidRPr="00574C21">
        <w:rPr>
          <w:rFonts w:eastAsia="Times New Roman" w:cs="Times New Roman"/>
          <w:color w:val="000000"/>
          <w:sz w:val="24"/>
          <w:szCs w:val="24"/>
          <w:lang w:eastAsia="ru-RU"/>
        </w:rPr>
        <w:t xml:space="preserve"> участвовать в конференциях, дискуссиях, грамотно высказывать свою точку зрения по </w:t>
      </w:r>
      <w:r w:rsidR="002932BD">
        <w:rPr>
          <w:rFonts w:eastAsia="Times New Roman" w:cs="Times New Roman"/>
          <w:color w:val="000000"/>
          <w:sz w:val="24"/>
          <w:szCs w:val="24"/>
          <w:lang w:eastAsia="ru-RU"/>
        </w:rPr>
        <w:t>разным проблемам</w:t>
      </w:r>
      <w:r w:rsidR="002932BD" w:rsidRPr="00574C21">
        <w:rPr>
          <w:rFonts w:eastAsia="Times New Roman" w:cs="Times New Roman"/>
          <w:color w:val="000000"/>
          <w:sz w:val="24"/>
          <w:szCs w:val="24"/>
          <w:lang w:eastAsia="ru-RU"/>
        </w:rPr>
        <w:t>.</w:t>
      </w:r>
    </w:p>
    <w:p w:rsidR="002932BD" w:rsidRPr="00574C21" w:rsidRDefault="00352EEA" w:rsidP="00352EEA">
      <w:pPr>
        <w:shd w:val="clear" w:color="auto" w:fill="FFFFFF"/>
        <w:tabs>
          <w:tab w:val="left" w:pos="993"/>
        </w:tabs>
        <w:spacing w:before="30" w:after="30" w:line="240" w:lineRule="auto"/>
        <w:ind w:firstLine="709"/>
        <w:jc w:val="both"/>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2932BD" w:rsidRPr="00574C21">
        <w:rPr>
          <w:rFonts w:eastAsia="Times New Roman" w:cs="Times New Roman"/>
          <w:color w:val="000000"/>
          <w:sz w:val="24"/>
          <w:szCs w:val="24"/>
          <w:lang w:eastAsia="ru-RU"/>
        </w:rPr>
        <w:t xml:space="preserve">Всё больше семей будут </w:t>
      </w:r>
      <w:r w:rsidR="002932BD">
        <w:rPr>
          <w:rFonts w:eastAsia="Times New Roman" w:cs="Times New Roman"/>
          <w:color w:val="000000"/>
          <w:sz w:val="24"/>
          <w:szCs w:val="24"/>
          <w:lang w:eastAsia="ru-RU"/>
        </w:rPr>
        <w:t>посеща</w:t>
      </w:r>
      <w:r w:rsidR="002932BD" w:rsidRPr="00574C21">
        <w:rPr>
          <w:rFonts w:eastAsia="Times New Roman" w:cs="Times New Roman"/>
          <w:color w:val="000000"/>
          <w:sz w:val="24"/>
          <w:szCs w:val="24"/>
          <w:lang w:eastAsia="ru-RU"/>
        </w:rPr>
        <w:t>т</w:t>
      </w:r>
      <w:r w:rsidR="002932BD">
        <w:rPr>
          <w:rFonts w:eastAsia="Times New Roman" w:cs="Times New Roman"/>
          <w:color w:val="000000"/>
          <w:sz w:val="24"/>
          <w:szCs w:val="24"/>
          <w:lang w:eastAsia="ru-RU"/>
        </w:rPr>
        <w:t>ь</w:t>
      </w:r>
      <w:r w:rsidR="002932BD" w:rsidRPr="00574C21">
        <w:rPr>
          <w:rFonts w:eastAsia="Times New Roman" w:cs="Times New Roman"/>
          <w:color w:val="000000"/>
          <w:sz w:val="24"/>
          <w:szCs w:val="24"/>
          <w:lang w:eastAsia="ru-RU"/>
        </w:rPr>
        <w:t xml:space="preserve"> мероприятия, </w:t>
      </w:r>
      <w:r w:rsidR="002932BD">
        <w:rPr>
          <w:rFonts w:eastAsia="Times New Roman" w:cs="Times New Roman"/>
          <w:color w:val="000000"/>
          <w:sz w:val="24"/>
          <w:szCs w:val="24"/>
          <w:lang w:eastAsia="ru-RU"/>
        </w:rPr>
        <w:t xml:space="preserve">которые сделают лучше </w:t>
      </w:r>
      <w:r w:rsidR="002932BD" w:rsidRPr="00574C21">
        <w:rPr>
          <w:rFonts w:eastAsia="Times New Roman" w:cs="Times New Roman"/>
          <w:color w:val="000000"/>
          <w:sz w:val="24"/>
          <w:szCs w:val="24"/>
          <w:lang w:eastAsia="ru-RU"/>
        </w:rPr>
        <w:t>отно</w:t>
      </w:r>
      <w:r w:rsidR="002932BD">
        <w:rPr>
          <w:rFonts w:eastAsia="Times New Roman" w:cs="Times New Roman"/>
          <w:color w:val="000000"/>
          <w:sz w:val="24"/>
          <w:szCs w:val="24"/>
          <w:lang w:eastAsia="ru-RU"/>
        </w:rPr>
        <w:t>шения между родителями и ребятами;  проявится родительская  </w:t>
      </w:r>
      <w:r w:rsidR="002932BD" w:rsidRPr="00574C21">
        <w:rPr>
          <w:rFonts w:eastAsia="Times New Roman" w:cs="Times New Roman"/>
          <w:color w:val="000000"/>
          <w:sz w:val="24"/>
          <w:szCs w:val="24"/>
          <w:lang w:eastAsia="ru-RU"/>
        </w:rPr>
        <w:t>с</w:t>
      </w:r>
      <w:r w:rsidR="002932BD">
        <w:rPr>
          <w:rFonts w:eastAsia="Times New Roman" w:cs="Times New Roman"/>
          <w:color w:val="000000"/>
          <w:sz w:val="24"/>
          <w:szCs w:val="24"/>
          <w:lang w:eastAsia="ru-RU"/>
        </w:rPr>
        <w:t>плоченность, активность в учебе и воспитании.</w:t>
      </w:r>
    </w:p>
    <w:p w:rsidR="002932BD" w:rsidRPr="00574C21" w:rsidRDefault="00352EEA" w:rsidP="00352EEA">
      <w:pPr>
        <w:shd w:val="clear" w:color="auto" w:fill="FFFFFF"/>
        <w:tabs>
          <w:tab w:val="left" w:pos="993"/>
        </w:tabs>
        <w:spacing w:before="30" w:after="30" w:line="240" w:lineRule="auto"/>
        <w:ind w:firstLine="709"/>
        <w:jc w:val="both"/>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2932BD" w:rsidRPr="00574C21">
        <w:rPr>
          <w:rFonts w:eastAsia="Times New Roman" w:cs="Times New Roman"/>
          <w:color w:val="000000"/>
          <w:sz w:val="24"/>
          <w:szCs w:val="24"/>
          <w:lang w:eastAsia="ru-RU"/>
        </w:rPr>
        <w:t>Будет</w:t>
      </w:r>
      <w:r w:rsidR="002932BD">
        <w:rPr>
          <w:rFonts w:eastAsia="Times New Roman" w:cs="Times New Roman"/>
          <w:color w:val="000000"/>
          <w:sz w:val="24"/>
          <w:szCs w:val="24"/>
          <w:lang w:eastAsia="ru-RU"/>
        </w:rPr>
        <w:t xml:space="preserve"> больше положительных эмоций в общении</w:t>
      </w:r>
      <w:r w:rsidR="002932BD" w:rsidRPr="00574C21">
        <w:rPr>
          <w:rFonts w:eastAsia="Times New Roman" w:cs="Times New Roman"/>
          <w:color w:val="000000"/>
          <w:sz w:val="24"/>
          <w:szCs w:val="24"/>
          <w:lang w:eastAsia="ru-RU"/>
        </w:rPr>
        <w:t xml:space="preserve"> в школе: между детьми, род</w:t>
      </w:r>
      <w:r w:rsidR="002932BD">
        <w:rPr>
          <w:rFonts w:eastAsia="Times New Roman" w:cs="Times New Roman"/>
          <w:color w:val="000000"/>
          <w:sz w:val="24"/>
          <w:szCs w:val="24"/>
          <w:lang w:eastAsia="ru-RU"/>
        </w:rPr>
        <w:t>ителями и учителями, повысится</w:t>
      </w:r>
      <w:r w:rsidR="002932BD" w:rsidRPr="00574C21">
        <w:rPr>
          <w:rFonts w:eastAsia="Times New Roman" w:cs="Times New Roman"/>
          <w:color w:val="000000"/>
          <w:sz w:val="24"/>
          <w:szCs w:val="24"/>
          <w:lang w:eastAsia="ru-RU"/>
        </w:rPr>
        <w:t xml:space="preserve"> доверие родителей и детей к </w:t>
      </w:r>
      <w:r w:rsidR="002932BD">
        <w:rPr>
          <w:rFonts w:eastAsia="Times New Roman" w:cs="Times New Roman"/>
          <w:color w:val="000000"/>
          <w:sz w:val="24"/>
          <w:szCs w:val="24"/>
          <w:lang w:eastAsia="ru-RU"/>
        </w:rPr>
        <w:t>учителям</w:t>
      </w:r>
      <w:r w:rsidR="002932BD" w:rsidRPr="00574C21">
        <w:rPr>
          <w:rFonts w:eastAsia="Times New Roman" w:cs="Times New Roman"/>
          <w:color w:val="000000"/>
          <w:sz w:val="24"/>
          <w:szCs w:val="24"/>
          <w:lang w:eastAsia="ru-RU"/>
        </w:rPr>
        <w:t>.</w:t>
      </w:r>
    </w:p>
    <w:p w:rsidR="002932BD" w:rsidRPr="00574C21" w:rsidRDefault="00352EEA" w:rsidP="00352EEA">
      <w:pPr>
        <w:shd w:val="clear" w:color="auto" w:fill="FFFFFF"/>
        <w:tabs>
          <w:tab w:val="left" w:pos="993"/>
        </w:tabs>
        <w:spacing w:before="30" w:after="30" w:line="240" w:lineRule="auto"/>
        <w:ind w:left="709"/>
        <w:jc w:val="both"/>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2932BD">
        <w:rPr>
          <w:rFonts w:eastAsia="Times New Roman" w:cs="Times New Roman"/>
          <w:color w:val="000000"/>
          <w:sz w:val="24"/>
          <w:szCs w:val="24"/>
          <w:lang w:eastAsia="ru-RU"/>
        </w:rPr>
        <w:t>Постепенно снизится</w:t>
      </w:r>
      <w:r w:rsidR="002932BD" w:rsidRPr="00574C21">
        <w:rPr>
          <w:rFonts w:eastAsia="Times New Roman" w:cs="Times New Roman"/>
          <w:color w:val="000000"/>
          <w:sz w:val="24"/>
          <w:szCs w:val="24"/>
          <w:lang w:eastAsia="ru-RU"/>
        </w:rPr>
        <w:t xml:space="preserve"> количество семей группы риска</w:t>
      </w:r>
      <w:r w:rsidR="002932BD">
        <w:rPr>
          <w:rFonts w:eastAsia="Times New Roman" w:cs="Times New Roman"/>
          <w:color w:val="000000"/>
          <w:sz w:val="24"/>
          <w:szCs w:val="24"/>
          <w:lang w:eastAsia="ru-RU"/>
        </w:rPr>
        <w:t>.</w:t>
      </w:r>
      <w:r w:rsidR="002932BD" w:rsidRPr="00574C21">
        <w:rPr>
          <w:rFonts w:eastAsia="Times New Roman" w:cs="Times New Roman"/>
          <w:color w:val="000000"/>
          <w:sz w:val="24"/>
          <w:szCs w:val="24"/>
          <w:lang w:eastAsia="ru-RU"/>
        </w:rPr>
        <w:t xml:space="preserve"> </w:t>
      </w:r>
    </w:p>
    <w:p w:rsidR="002932BD" w:rsidRPr="00574C21" w:rsidRDefault="002932BD" w:rsidP="002932BD">
      <w:pPr>
        <w:shd w:val="clear" w:color="auto" w:fill="FFFFFF"/>
        <w:tabs>
          <w:tab w:val="num" w:pos="142"/>
          <w:tab w:val="left" w:pos="993"/>
        </w:tabs>
        <w:spacing w:before="30" w:after="30" w:line="240" w:lineRule="auto"/>
        <w:ind w:firstLine="709"/>
        <w:jc w:val="both"/>
        <w:rPr>
          <w:rFonts w:eastAsia="Times New Roman" w:cs="Times New Roman"/>
          <w:color w:val="000000"/>
          <w:sz w:val="24"/>
          <w:szCs w:val="24"/>
          <w:lang w:eastAsia="ru-RU"/>
        </w:rPr>
      </w:pPr>
      <w:r>
        <w:rPr>
          <w:rFonts w:eastAsia="Times New Roman" w:cs="Times New Roman"/>
          <w:color w:val="000000"/>
          <w:sz w:val="24"/>
          <w:szCs w:val="24"/>
          <w:lang w:eastAsia="ru-RU"/>
        </w:rPr>
        <w:t xml:space="preserve">Работа  семейного клуба покажет  необходимость и практическое значение принципа взаимодействия </w:t>
      </w:r>
      <w:r w:rsidRPr="00574C21">
        <w:rPr>
          <w:rFonts w:eastAsia="Times New Roman" w:cs="Times New Roman"/>
          <w:color w:val="000000"/>
          <w:sz w:val="24"/>
          <w:szCs w:val="24"/>
          <w:lang w:eastAsia="ru-RU"/>
        </w:rPr>
        <w:t xml:space="preserve"> двух социальных институтов – школы и семьи.</w:t>
      </w:r>
    </w:p>
    <w:p w:rsidR="00D20EE0" w:rsidRDefault="00D20EE0" w:rsidP="00D20EE0">
      <w:pPr>
        <w:spacing w:after="0" w:line="240" w:lineRule="auto"/>
        <w:jc w:val="both"/>
        <w:rPr>
          <w:rFonts w:cs="Times New Roman"/>
          <w:sz w:val="24"/>
          <w:szCs w:val="24"/>
        </w:rPr>
      </w:pPr>
    </w:p>
    <w:p w:rsidR="002932BD" w:rsidRDefault="002932BD" w:rsidP="00252EC4">
      <w:pPr>
        <w:pStyle w:val="ab"/>
      </w:pPr>
    </w:p>
    <w:p w:rsidR="00931B87" w:rsidRDefault="00931B87" w:rsidP="00252EC4">
      <w:pPr>
        <w:pStyle w:val="ab"/>
      </w:pPr>
    </w:p>
    <w:p w:rsidR="00931B87" w:rsidRDefault="00931B87" w:rsidP="00252EC4">
      <w:pPr>
        <w:pStyle w:val="ab"/>
      </w:pPr>
    </w:p>
    <w:p w:rsidR="00252EC4" w:rsidRPr="0077346B" w:rsidRDefault="00252EC4" w:rsidP="00252EC4">
      <w:pPr>
        <w:pStyle w:val="ab"/>
      </w:pPr>
      <w:bookmarkStart w:id="182" w:name="_Toc62132107"/>
      <w:bookmarkStart w:id="183" w:name="_Toc62220386"/>
      <w:proofErr w:type="spellStart"/>
      <w:r>
        <w:t>Малькова</w:t>
      </w:r>
      <w:proofErr w:type="spellEnd"/>
      <w:r>
        <w:t xml:space="preserve"> Л.А</w:t>
      </w:r>
      <w:r w:rsidRPr="0077346B">
        <w:t>.,</w:t>
      </w:r>
      <w:bookmarkEnd w:id="182"/>
      <w:bookmarkEnd w:id="183"/>
    </w:p>
    <w:p w:rsidR="00252EC4" w:rsidRPr="0077346B" w:rsidRDefault="00252EC4" w:rsidP="005C26C0">
      <w:pPr>
        <w:pStyle w:val="29"/>
      </w:pPr>
      <w:bookmarkStart w:id="184" w:name="_Toc62132108"/>
      <w:r>
        <w:t>МБОУ «</w:t>
      </w:r>
      <w:proofErr w:type="spellStart"/>
      <w:r>
        <w:t>Шадей</w:t>
      </w:r>
      <w:r w:rsidRPr="0077346B">
        <w:t>ская</w:t>
      </w:r>
      <w:proofErr w:type="spellEnd"/>
      <w:r w:rsidRPr="0077346B">
        <w:t xml:space="preserve"> СОШ»,</w:t>
      </w:r>
      <w:bookmarkEnd w:id="184"/>
    </w:p>
    <w:p w:rsidR="00252EC4" w:rsidRDefault="00252EC4" w:rsidP="005C26C0">
      <w:pPr>
        <w:pStyle w:val="29"/>
      </w:pPr>
      <w:bookmarkStart w:id="185" w:name="_Toc62132109"/>
      <w:r w:rsidRPr="0077346B">
        <w:t xml:space="preserve">Кунгурский </w:t>
      </w:r>
      <w:r>
        <w:t xml:space="preserve">муниципальный </w:t>
      </w:r>
      <w:r w:rsidRPr="0077346B">
        <w:t>район</w:t>
      </w:r>
      <w:bookmarkEnd w:id="185"/>
    </w:p>
    <w:p w:rsidR="003838E1" w:rsidRDefault="00252EC4" w:rsidP="00252EC4">
      <w:pPr>
        <w:pStyle w:val="11"/>
        <w:rPr>
          <w:caps/>
        </w:rPr>
      </w:pPr>
      <w:bookmarkStart w:id="186" w:name="_Toc62132110"/>
      <w:r w:rsidRPr="00252EC4">
        <w:rPr>
          <w:caps/>
        </w:rPr>
        <w:t xml:space="preserve">Жестокое обращение с детьми в семье: </w:t>
      </w:r>
    </w:p>
    <w:p w:rsidR="00252EC4" w:rsidRPr="00252EC4" w:rsidRDefault="00252EC4" w:rsidP="00252EC4">
      <w:pPr>
        <w:pStyle w:val="11"/>
        <w:rPr>
          <w:caps/>
        </w:rPr>
      </w:pPr>
      <w:r w:rsidRPr="00252EC4">
        <w:rPr>
          <w:caps/>
        </w:rPr>
        <w:t>работа классного руководителя и психолога</w:t>
      </w:r>
      <w:bookmarkEnd w:id="186"/>
      <w:r w:rsidRPr="00252EC4">
        <w:rPr>
          <w:caps/>
        </w:rPr>
        <w:t xml:space="preserve"> </w:t>
      </w:r>
    </w:p>
    <w:p w:rsidR="00252EC4" w:rsidRPr="00933628" w:rsidRDefault="00252EC4" w:rsidP="00933628">
      <w:pPr>
        <w:pStyle w:val="af"/>
        <w:spacing w:line="240" w:lineRule="auto"/>
        <w:rPr>
          <w:sz w:val="24"/>
          <w:szCs w:val="24"/>
        </w:rPr>
      </w:pPr>
      <w:bookmarkStart w:id="187" w:name="_Toc62132111"/>
      <w:r w:rsidRPr="00933628">
        <w:rPr>
          <w:sz w:val="24"/>
          <w:szCs w:val="24"/>
        </w:rPr>
        <w:t xml:space="preserve">Одной из самых актуальных проблем в современной России является проблема жестокого обращения с детьми в семье. Причин этого несколько, главной считаю, кризис современной семьи. </w:t>
      </w:r>
      <w:proofErr w:type="gramStart"/>
      <w:r w:rsidRPr="00933628">
        <w:rPr>
          <w:sz w:val="24"/>
          <w:szCs w:val="24"/>
        </w:rPr>
        <w:t xml:space="preserve">Такие понятия, как «любовь», «брак», «семья» обесцениваются, ценность </w:t>
      </w:r>
      <w:proofErr w:type="spellStart"/>
      <w:r w:rsidRPr="00933628">
        <w:rPr>
          <w:sz w:val="24"/>
          <w:szCs w:val="24"/>
        </w:rPr>
        <w:t>родительства</w:t>
      </w:r>
      <w:proofErr w:type="spellEnd"/>
      <w:r w:rsidRPr="00933628">
        <w:rPr>
          <w:sz w:val="24"/>
          <w:szCs w:val="24"/>
        </w:rPr>
        <w:t xml:space="preserve"> снижается, количество заключаемых браков уменьшается, имеет место высокий уровень внебрачной рождаемости, большое количество семей, имеющих только одного ребенка, широкое распространение альтернативных семей: материнская семья, сожительство, семья, где супруги проживают раздельно, снижение уровня родительской компетентности.</w:t>
      </w:r>
      <w:bookmarkEnd w:id="187"/>
      <w:proofErr w:type="gramEnd"/>
    </w:p>
    <w:p w:rsidR="00252EC4" w:rsidRPr="00933628" w:rsidRDefault="00252EC4" w:rsidP="00933628">
      <w:pPr>
        <w:pStyle w:val="af"/>
        <w:spacing w:line="240" w:lineRule="auto"/>
        <w:rPr>
          <w:sz w:val="24"/>
          <w:szCs w:val="24"/>
        </w:rPr>
      </w:pPr>
      <w:bookmarkStart w:id="188" w:name="_Toc62132112"/>
      <w:r w:rsidRPr="00933628">
        <w:rPr>
          <w:sz w:val="24"/>
          <w:szCs w:val="24"/>
        </w:rPr>
        <w:t>Недостатки воспитания в семье, последствия психологической неготовности к выполнению функций родителя частично уравновесить призвана школа, а именно классный руководитель и психолог.</w:t>
      </w:r>
      <w:bookmarkEnd w:id="188"/>
    </w:p>
    <w:p w:rsidR="00252EC4" w:rsidRPr="00933628" w:rsidRDefault="00252EC4" w:rsidP="00933628">
      <w:pPr>
        <w:pStyle w:val="af"/>
        <w:spacing w:line="240" w:lineRule="auto"/>
        <w:rPr>
          <w:sz w:val="24"/>
          <w:szCs w:val="24"/>
        </w:rPr>
      </w:pPr>
      <w:bookmarkStart w:id="189" w:name="_Toc62132113"/>
      <w:r w:rsidRPr="00933628">
        <w:rPr>
          <w:sz w:val="24"/>
          <w:szCs w:val="24"/>
        </w:rPr>
        <w:t>Работая в школе классным руководителем и психологом более тридцати лет, могу отметить, что имели место случаи жестокого обращения в семье, как по отношению к собственным детям, так и к приемным.</w:t>
      </w:r>
      <w:bookmarkEnd w:id="189"/>
    </w:p>
    <w:p w:rsidR="00252EC4" w:rsidRPr="00933628" w:rsidRDefault="00252EC4" w:rsidP="00933628">
      <w:pPr>
        <w:pStyle w:val="af"/>
        <w:spacing w:line="240" w:lineRule="auto"/>
        <w:rPr>
          <w:sz w:val="24"/>
          <w:szCs w:val="24"/>
        </w:rPr>
      </w:pPr>
      <w:bookmarkStart w:id="190" w:name="_Toc62132114"/>
      <w:r w:rsidRPr="00933628">
        <w:rPr>
          <w:sz w:val="24"/>
          <w:szCs w:val="24"/>
        </w:rPr>
        <w:t>Часто права ребенка в семье нарушаются, а школа об этом не знает или узнает довольно поздно.</w:t>
      </w:r>
      <w:bookmarkEnd w:id="190"/>
    </w:p>
    <w:p w:rsidR="00252EC4" w:rsidRPr="00933628" w:rsidRDefault="00252EC4" w:rsidP="00933628">
      <w:pPr>
        <w:pStyle w:val="af"/>
        <w:spacing w:line="240" w:lineRule="auto"/>
        <w:rPr>
          <w:sz w:val="24"/>
          <w:szCs w:val="24"/>
        </w:rPr>
      </w:pPr>
      <w:bookmarkStart w:id="191" w:name="_Toc62132115"/>
      <w:r w:rsidRPr="00933628">
        <w:rPr>
          <w:sz w:val="24"/>
          <w:szCs w:val="24"/>
        </w:rPr>
        <w:t>Жестокое обращение является одной из причин ненормального развития детей. Часто это может привести к негативным явлениям, таким как подростковая преступность, алкоголизм, наркомания, бродяжничество, безнадзорность.</w:t>
      </w:r>
      <w:bookmarkEnd w:id="191"/>
    </w:p>
    <w:p w:rsidR="00252EC4" w:rsidRPr="00933628" w:rsidRDefault="00252EC4" w:rsidP="00933628">
      <w:pPr>
        <w:pStyle w:val="af"/>
        <w:spacing w:line="240" w:lineRule="auto"/>
        <w:rPr>
          <w:sz w:val="24"/>
          <w:szCs w:val="24"/>
        </w:rPr>
      </w:pPr>
      <w:bookmarkStart w:id="192" w:name="_Toc62132116"/>
      <w:r w:rsidRPr="00933628">
        <w:rPr>
          <w:sz w:val="24"/>
          <w:szCs w:val="24"/>
        </w:rPr>
        <w:t>В своей практике встречаюсь с тем, что дети иногда прямо, а иногда намеками говорят о жестоком обращении в семье со стороны взрослых.</w:t>
      </w:r>
      <w:bookmarkEnd w:id="192"/>
    </w:p>
    <w:p w:rsidR="00252EC4" w:rsidRPr="00933628" w:rsidRDefault="00252EC4" w:rsidP="00933628">
      <w:pPr>
        <w:pStyle w:val="af"/>
        <w:spacing w:line="240" w:lineRule="auto"/>
        <w:rPr>
          <w:sz w:val="24"/>
          <w:szCs w:val="24"/>
        </w:rPr>
      </w:pPr>
      <w:bookmarkStart w:id="193" w:name="_Toc62132117"/>
      <w:r w:rsidRPr="00933628">
        <w:rPr>
          <w:sz w:val="24"/>
          <w:szCs w:val="24"/>
        </w:rPr>
        <w:lastRenderedPageBreak/>
        <w:t>Родители не всегда осознают случай жестокого обращения. Они видят, что с ребенком что-то не так, не знают, что с этим делать, не справляются с ситуацией, крик и битье не помогает. Обращаются к классному руководителю, жалуясь на то, что ребенок агрессивен, конфликтует, обижается, часто плачет, демонстративно ведет себя.</w:t>
      </w:r>
      <w:bookmarkEnd w:id="193"/>
    </w:p>
    <w:p w:rsidR="00252EC4" w:rsidRPr="00933628" w:rsidRDefault="00252EC4" w:rsidP="00933628">
      <w:pPr>
        <w:pStyle w:val="af"/>
        <w:spacing w:line="240" w:lineRule="auto"/>
        <w:rPr>
          <w:sz w:val="24"/>
          <w:szCs w:val="24"/>
        </w:rPr>
      </w:pPr>
      <w:bookmarkStart w:id="194" w:name="_Toc62132118"/>
      <w:r w:rsidRPr="00933628">
        <w:rPr>
          <w:sz w:val="24"/>
          <w:szCs w:val="24"/>
        </w:rPr>
        <w:t>Знаю, что ребенок, подвергающийся физическому насилию, может вести себя как агрессор, часто обижая сверстников и младших ребят. Другая сторона медали – ребенок сам притягивает на себя агрессию, демонстрирует поведение жертвы.</w:t>
      </w:r>
      <w:bookmarkEnd w:id="194"/>
    </w:p>
    <w:p w:rsidR="00252EC4" w:rsidRPr="00933628" w:rsidRDefault="00252EC4" w:rsidP="00933628">
      <w:pPr>
        <w:pStyle w:val="af"/>
        <w:spacing w:line="240" w:lineRule="auto"/>
        <w:rPr>
          <w:sz w:val="24"/>
          <w:szCs w:val="24"/>
        </w:rPr>
      </w:pPr>
      <w:bookmarkStart w:id="195" w:name="_Toc62132119"/>
      <w:r w:rsidRPr="00933628">
        <w:rPr>
          <w:sz w:val="24"/>
          <w:szCs w:val="24"/>
        </w:rPr>
        <w:t xml:space="preserve">Часто родители ведут себя так, как вели их родители: «Нас </w:t>
      </w:r>
      <w:proofErr w:type="gramStart"/>
      <w:r w:rsidRPr="00933628">
        <w:rPr>
          <w:sz w:val="24"/>
          <w:szCs w:val="24"/>
        </w:rPr>
        <w:t>били</w:t>
      </w:r>
      <w:proofErr w:type="gramEnd"/>
      <w:r w:rsidRPr="00933628">
        <w:rPr>
          <w:sz w:val="24"/>
          <w:szCs w:val="24"/>
        </w:rPr>
        <w:t xml:space="preserve"> и мы будем бить, иначе не воспитать». На самом же деле они не умеют быть настоящими родителями, то есть не понимают своих детей, эмоционально далеки от них, не знают, как выразить свою любовь и другие положительные эмоции и чувства. Действия родителей непоследовательны. Они не имеют позитивных целей воспитания. Это все, выше перечисленное, то, с чем работает классный руководитель, или психолог, для достижения результата, а именно, прекращения насилия в семье.</w:t>
      </w:r>
      <w:bookmarkEnd w:id="195"/>
    </w:p>
    <w:p w:rsidR="00252EC4" w:rsidRPr="00933628" w:rsidRDefault="00931B87" w:rsidP="00933628">
      <w:pPr>
        <w:pStyle w:val="af"/>
        <w:spacing w:line="240" w:lineRule="auto"/>
        <w:rPr>
          <w:sz w:val="24"/>
          <w:szCs w:val="24"/>
        </w:rPr>
      </w:pPr>
      <w:bookmarkStart w:id="196" w:name="_Toc62132120"/>
      <w:r>
        <w:rPr>
          <w:sz w:val="24"/>
          <w:szCs w:val="24"/>
        </w:rPr>
        <w:t>Считаю</w:t>
      </w:r>
      <w:r w:rsidR="00252EC4" w:rsidRPr="00933628">
        <w:rPr>
          <w:sz w:val="24"/>
          <w:szCs w:val="24"/>
        </w:rPr>
        <w:t xml:space="preserve"> девиз</w:t>
      </w:r>
      <w:r>
        <w:rPr>
          <w:sz w:val="24"/>
          <w:szCs w:val="24"/>
        </w:rPr>
        <w:t>ом</w:t>
      </w:r>
      <w:r w:rsidR="00252EC4" w:rsidRPr="00933628">
        <w:rPr>
          <w:sz w:val="24"/>
          <w:szCs w:val="24"/>
        </w:rPr>
        <w:t xml:space="preserve"> работы с се</w:t>
      </w:r>
      <w:r w:rsidR="00252EC4" w:rsidRPr="00933628">
        <w:rPr>
          <w:sz w:val="24"/>
          <w:szCs w:val="24"/>
        </w:rPr>
        <w:softHyphen/>
        <w:t>мьёй, в которой дети страдают от жесто</w:t>
      </w:r>
      <w:r w:rsidR="00252EC4" w:rsidRPr="00933628">
        <w:rPr>
          <w:sz w:val="24"/>
          <w:szCs w:val="24"/>
        </w:rPr>
        <w:softHyphen/>
        <w:t xml:space="preserve">кого обращения, </w:t>
      </w:r>
      <w:proofErr w:type="gramStart"/>
      <w:r w:rsidR="00252EC4" w:rsidRPr="00933628">
        <w:rPr>
          <w:sz w:val="24"/>
          <w:szCs w:val="24"/>
        </w:rPr>
        <w:t>следующий</w:t>
      </w:r>
      <w:proofErr w:type="gramEnd"/>
      <w:r w:rsidR="00252EC4" w:rsidRPr="00933628">
        <w:rPr>
          <w:iCs/>
          <w:sz w:val="24"/>
          <w:szCs w:val="24"/>
        </w:rPr>
        <w:t>:</w:t>
      </w:r>
      <w:r w:rsidR="00252EC4" w:rsidRPr="00933628">
        <w:rPr>
          <w:sz w:val="24"/>
          <w:szCs w:val="24"/>
        </w:rPr>
        <w:t> «Не обвинять, а помочь изме</w:t>
      </w:r>
      <w:r w:rsidR="00252EC4" w:rsidRPr="00933628">
        <w:rPr>
          <w:sz w:val="24"/>
          <w:szCs w:val="24"/>
        </w:rPr>
        <w:softHyphen/>
        <w:t>ниться».</w:t>
      </w:r>
      <w:bookmarkEnd w:id="196"/>
      <w:r w:rsidR="00252EC4" w:rsidRPr="00933628">
        <w:rPr>
          <w:sz w:val="24"/>
          <w:szCs w:val="24"/>
        </w:rPr>
        <w:t> </w:t>
      </w:r>
    </w:p>
    <w:p w:rsidR="00252EC4" w:rsidRPr="00933628" w:rsidRDefault="00252EC4" w:rsidP="00933628">
      <w:pPr>
        <w:pStyle w:val="af"/>
        <w:spacing w:line="240" w:lineRule="auto"/>
        <w:rPr>
          <w:sz w:val="24"/>
          <w:szCs w:val="24"/>
        </w:rPr>
      </w:pPr>
      <w:bookmarkStart w:id="197" w:name="_Toc62132121"/>
      <w:r w:rsidRPr="00933628">
        <w:rPr>
          <w:sz w:val="24"/>
          <w:szCs w:val="24"/>
        </w:rPr>
        <w:t>Вначале формирую у родителей первичную мотивацию для психологических изменений и психологически поддерживаю ребенка в школе.</w:t>
      </w:r>
      <w:bookmarkEnd w:id="197"/>
    </w:p>
    <w:p w:rsidR="00252EC4" w:rsidRPr="00933628" w:rsidRDefault="00252EC4" w:rsidP="00933628">
      <w:pPr>
        <w:pStyle w:val="af"/>
        <w:spacing w:line="240" w:lineRule="auto"/>
        <w:rPr>
          <w:sz w:val="24"/>
          <w:szCs w:val="24"/>
        </w:rPr>
      </w:pPr>
      <w:bookmarkStart w:id="198" w:name="_Toc62132122"/>
      <w:r w:rsidRPr="00933628">
        <w:rPr>
          <w:sz w:val="24"/>
          <w:szCs w:val="24"/>
        </w:rPr>
        <w:t xml:space="preserve">Родителям сообщаю об ответственности за жестокое обращение в семье и о том, какую помощь он и его ребенок могут получить в школе для того, чтобы случаи насилия в семье не повторялись (индивидуальная психотерапия родителей, проработка травматических детских впечатлений, формирование позитивной </w:t>
      </w:r>
      <w:proofErr w:type="gramStart"/>
      <w:r w:rsidRPr="00933628">
        <w:rPr>
          <w:sz w:val="24"/>
          <w:szCs w:val="24"/>
        </w:rPr>
        <w:t>Я-концепции</w:t>
      </w:r>
      <w:proofErr w:type="gramEnd"/>
      <w:r w:rsidRPr="00933628">
        <w:rPr>
          <w:sz w:val="24"/>
          <w:szCs w:val="24"/>
        </w:rPr>
        <w:t>, обучение навыкам конструктивного взаимодействия с детьми).</w:t>
      </w:r>
      <w:bookmarkEnd w:id="198"/>
      <w:r w:rsidRPr="00933628">
        <w:rPr>
          <w:sz w:val="24"/>
          <w:szCs w:val="24"/>
        </w:rPr>
        <w:t xml:space="preserve"> </w:t>
      </w:r>
    </w:p>
    <w:p w:rsidR="00252EC4" w:rsidRPr="00933628" w:rsidRDefault="00252EC4" w:rsidP="00933628">
      <w:pPr>
        <w:pStyle w:val="af"/>
        <w:spacing w:line="240" w:lineRule="auto"/>
        <w:rPr>
          <w:sz w:val="24"/>
          <w:szCs w:val="24"/>
        </w:rPr>
      </w:pPr>
      <w:bookmarkStart w:id="199" w:name="_Toc62132123"/>
      <w:r w:rsidRPr="00933628">
        <w:rPr>
          <w:sz w:val="24"/>
          <w:szCs w:val="24"/>
        </w:rPr>
        <w:t xml:space="preserve">С детьми провожу тренинги по коррекции эмоционально-волевой сферы, по развитию социальных навыков и </w:t>
      </w:r>
      <w:proofErr w:type="spellStart"/>
      <w:r w:rsidRPr="00933628">
        <w:rPr>
          <w:sz w:val="24"/>
          <w:szCs w:val="24"/>
        </w:rPr>
        <w:t>саморегуляции</w:t>
      </w:r>
      <w:proofErr w:type="spellEnd"/>
      <w:r w:rsidRPr="00933628">
        <w:rPr>
          <w:sz w:val="24"/>
          <w:szCs w:val="24"/>
        </w:rPr>
        <w:t>.</w:t>
      </w:r>
      <w:bookmarkEnd w:id="199"/>
    </w:p>
    <w:p w:rsidR="00252EC4" w:rsidRPr="00933628" w:rsidRDefault="00252EC4" w:rsidP="00933628">
      <w:pPr>
        <w:pStyle w:val="af"/>
        <w:spacing w:line="240" w:lineRule="auto"/>
        <w:rPr>
          <w:sz w:val="24"/>
          <w:szCs w:val="24"/>
        </w:rPr>
      </w:pPr>
      <w:bookmarkStart w:id="200" w:name="_Toc62132124"/>
      <w:r w:rsidRPr="00933628">
        <w:rPr>
          <w:sz w:val="24"/>
          <w:szCs w:val="24"/>
        </w:rPr>
        <w:t>Как классный руководитель, понимая, что быстро такие проблемы не разрешаются, семью не оставляю без внимания, деликатно, с уважением общаюсь с родителями, детьми, посещаю семью на дому, положительно настраиваю на изменение ситуации, внушаю веру в то, что у родителей все получится.</w:t>
      </w:r>
      <w:bookmarkEnd w:id="200"/>
    </w:p>
    <w:p w:rsidR="00252EC4" w:rsidRPr="00933628" w:rsidRDefault="00252EC4" w:rsidP="00933628">
      <w:pPr>
        <w:pStyle w:val="af"/>
        <w:spacing w:line="240" w:lineRule="auto"/>
        <w:rPr>
          <w:sz w:val="24"/>
          <w:szCs w:val="24"/>
        </w:rPr>
      </w:pPr>
      <w:bookmarkStart w:id="201" w:name="_Toc62132125"/>
      <w:r w:rsidRPr="00933628">
        <w:rPr>
          <w:sz w:val="24"/>
          <w:szCs w:val="24"/>
        </w:rPr>
        <w:t>На классных родительских собраниях неоднократно освещала тему жесткого обращения в семье. Родители эмоционально и заинтересованно реагировали на предложенную информацию. Интересна и эффективна «Анкета на выявление типичных способов воспитательного воздействия на ребенка». В ней родители отмечали, как часто используют предложенные методы воздействия на ребенка. Неконструктивные способы воздействия на ребенка много раз были отмечены в анкетах.</w:t>
      </w:r>
      <w:bookmarkEnd w:id="201"/>
    </w:p>
    <w:p w:rsidR="00252EC4" w:rsidRPr="00933628" w:rsidRDefault="00252EC4" w:rsidP="00933628">
      <w:pPr>
        <w:pStyle w:val="af"/>
        <w:spacing w:line="240" w:lineRule="auto"/>
        <w:rPr>
          <w:sz w:val="24"/>
          <w:szCs w:val="24"/>
        </w:rPr>
      </w:pPr>
      <w:bookmarkStart w:id="202" w:name="_Toc62132126"/>
      <w:proofErr w:type="gramStart"/>
      <w:r w:rsidRPr="00933628">
        <w:rPr>
          <w:sz w:val="24"/>
          <w:szCs w:val="24"/>
        </w:rPr>
        <w:t>Посещая родительские собрания, родители получали знания о том, как лучше познавать своего ребенка, сколько времени ему уделять, что дает разговор с ребенком, о проявлении к уважения к ребенку и т.п.</w:t>
      </w:r>
      <w:bookmarkEnd w:id="202"/>
      <w:proofErr w:type="gramEnd"/>
    </w:p>
    <w:p w:rsidR="00252EC4" w:rsidRPr="00933628" w:rsidRDefault="00252EC4" w:rsidP="00933628">
      <w:pPr>
        <w:pStyle w:val="af"/>
        <w:spacing w:line="240" w:lineRule="auto"/>
        <w:rPr>
          <w:sz w:val="24"/>
          <w:szCs w:val="24"/>
        </w:rPr>
      </w:pPr>
      <w:bookmarkStart w:id="203" w:name="_Toc62132127"/>
      <w:r w:rsidRPr="00933628">
        <w:rPr>
          <w:sz w:val="24"/>
          <w:szCs w:val="24"/>
        </w:rPr>
        <w:t>Памятки для родителей по данной теме способствовали родительскому просвещению.</w:t>
      </w:r>
      <w:bookmarkEnd w:id="203"/>
    </w:p>
    <w:p w:rsidR="00252EC4" w:rsidRPr="00933628" w:rsidRDefault="00252EC4" w:rsidP="00933628">
      <w:pPr>
        <w:pStyle w:val="af"/>
        <w:spacing w:line="240" w:lineRule="auto"/>
        <w:rPr>
          <w:sz w:val="24"/>
          <w:szCs w:val="24"/>
        </w:rPr>
      </w:pPr>
      <w:bookmarkStart w:id="204" w:name="_Toc62132128"/>
      <w:r w:rsidRPr="00933628">
        <w:rPr>
          <w:sz w:val="24"/>
          <w:szCs w:val="24"/>
        </w:rPr>
        <w:t xml:space="preserve">В заключение хочется привести цитату из книги Дейва </w:t>
      </w:r>
      <w:proofErr w:type="spellStart"/>
      <w:r w:rsidRPr="00933628">
        <w:rPr>
          <w:sz w:val="24"/>
          <w:szCs w:val="24"/>
        </w:rPr>
        <w:t>Пельтцера</w:t>
      </w:r>
      <w:proofErr w:type="spellEnd"/>
      <w:r w:rsidRPr="00933628">
        <w:rPr>
          <w:sz w:val="24"/>
          <w:szCs w:val="24"/>
        </w:rPr>
        <w:t xml:space="preserve"> «Ребенок, который был вещью»: «…Школа стала для меня настоящим убежищем. Я с радостью проводил время вдали от мамы. На переменах превращался в маленького дикаря и носился по игровой площадке. Я легко заводил друзей и был очень счастлив вдали от мамы…».</w:t>
      </w:r>
      <w:bookmarkEnd w:id="204"/>
      <w:r w:rsidRPr="00933628">
        <w:rPr>
          <w:sz w:val="24"/>
          <w:szCs w:val="24"/>
        </w:rPr>
        <w:t xml:space="preserve"> </w:t>
      </w:r>
    </w:p>
    <w:p w:rsidR="00252EC4" w:rsidRPr="00933628" w:rsidRDefault="00252EC4" w:rsidP="00933628">
      <w:pPr>
        <w:pStyle w:val="af"/>
        <w:spacing w:line="240" w:lineRule="auto"/>
        <w:rPr>
          <w:sz w:val="24"/>
          <w:szCs w:val="24"/>
        </w:rPr>
      </w:pPr>
      <w:bookmarkStart w:id="205" w:name="_Toc62132129"/>
      <w:r w:rsidRPr="00933628">
        <w:rPr>
          <w:sz w:val="24"/>
          <w:szCs w:val="24"/>
        </w:rPr>
        <w:t>Как противоестественно слушать эти откровения мальчика! А сколько таких же ребятишек рядом с нами носится по школе, обижает других ребят? Что у них на душе? Какие у них отношения дома с родителями? Об этом постоянная забота классного руководителя.</w:t>
      </w:r>
      <w:bookmarkEnd w:id="205"/>
    </w:p>
    <w:p w:rsidR="002932BD" w:rsidRPr="00F90D8F" w:rsidRDefault="002932BD" w:rsidP="00F90D8F">
      <w:pPr>
        <w:pStyle w:val="af"/>
        <w:spacing w:line="240" w:lineRule="auto"/>
        <w:rPr>
          <w:sz w:val="24"/>
          <w:szCs w:val="24"/>
        </w:rPr>
      </w:pPr>
    </w:p>
    <w:p w:rsidR="00694614" w:rsidRDefault="00694614" w:rsidP="00D20EE0">
      <w:pPr>
        <w:spacing w:after="0" w:line="240" w:lineRule="auto"/>
        <w:jc w:val="both"/>
        <w:rPr>
          <w:rFonts w:cs="Times New Roman"/>
          <w:sz w:val="24"/>
          <w:szCs w:val="24"/>
        </w:rPr>
      </w:pPr>
    </w:p>
    <w:p w:rsidR="00D637F1" w:rsidRDefault="00D637F1" w:rsidP="00694614">
      <w:pPr>
        <w:pStyle w:val="ab"/>
        <w:rPr>
          <w:lang w:eastAsia="ru-RU"/>
        </w:rPr>
      </w:pPr>
      <w:bookmarkStart w:id="206" w:name="_Toc62132130"/>
      <w:bookmarkStart w:id="207" w:name="_Toc62220387"/>
    </w:p>
    <w:p w:rsidR="00D637F1" w:rsidRDefault="00D637F1" w:rsidP="00694614">
      <w:pPr>
        <w:pStyle w:val="ab"/>
        <w:rPr>
          <w:lang w:eastAsia="ru-RU"/>
        </w:rPr>
      </w:pPr>
    </w:p>
    <w:p w:rsidR="00D637F1" w:rsidRDefault="00D637F1" w:rsidP="00694614">
      <w:pPr>
        <w:pStyle w:val="ab"/>
        <w:rPr>
          <w:lang w:eastAsia="ru-RU"/>
        </w:rPr>
      </w:pPr>
    </w:p>
    <w:p w:rsidR="00D637F1" w:rsidRDefault="00D637F1" w:rsidP="00694614">
      <w:pPr>
        <w:pStyle w:val="ab"/>
        <w:rPr>
          <w:lang w:eastAsia="ru-RU"/>
        </w:rPr>
      </w:pPr>
    </w:p>
    <w:p w:rsidR="00694614" w:rsidRDefault="00694614" w:rsidP="00694614">
      <w:pPr>
        <w:pStyle w:val="ab"/>
        <w:rPr>
          <w:lang w:eastAsia="ru-RU"/>
        </w:rPr>
      </w:pPr>
      <w:proofErr w:type="spellStart"/>
      <w:r>
        <w:rPr>
          <w:lang w:eastAsia="ru-RU"/>
        </w:rPr>
        <w:lastRenderedPageBreak/>
        <w:t>Пихтовникова</w:t>
      </w:r>
      <w:proofErr w:type="spellEnd"/>
      <w:r>
        <w:rPr>
          <w:lang w:eastAsia="ru-RU"/>
        </w:rPr>
        <w:t xml:space="preserve"> Н.А.,</w:t>
      </w:r>
      <w:bookmarkEnd w:id="206"/>
      <w:bookmarkEnd w:id="207"/>
    </w:p>
    <w:p w:rsidR="00694614" w:rsidRDefault="00694614" w:rsidP="00694614">
      <w:pPr>
        <w:spacing w:after="0" w:line="240" w:lineRule="auto"/>
        <w:jc w:val="right"/>
        <w:rPr>
          <w:rFonts w:eastAsia="Times New Roman" w:cs="Times New Roman"/>
          <w:i/>
          <w:sz w:val="24"/>
          <w:szCs w:val="24"/>
          <w:lang w:eastAsia="ru-RU"/>
        </w:rPr>
      </w:pPr>
      <w:r>
        <w:rPr>
          <w:rFonts w:eastAsia="Times New Roman" w:cs="Times New Roman"/>
          <w:i/>
          <w:sz w:val="24"/>
          <w:szCs w:val="24"/>
          <w:lang w:eastAsia="ru-RU"/>
        </w:rPr>
        <w:t>Зарубинский филиал М</w:t>
      </w:r>
      <w:r w:rsidR="00BA2D0C">
        <w:rPr>
          <w:rFonts w:eastAsia="Times New Roman" w:cs="Times New Roman"/>
          <w:i/>
          <w:sz w:val="24"/>
          <w:szCs w:val="24"/>
          <w:lang w:eastAsia="ru-RU"/>
        </w:rPr>
        <w:t>А</w:t>
      </w:r>
      <w:r>
        <w:rPr>
          <w:rFonts w:eastAsia="Times New Roman" w:cs="Times New Roman"/>
          <w:i/>
          <w:sz w:val="24"/>
          <w:szCs w:val="24"/>
          <w:lang w:eastAsia="ru-RU"/>
        </w:rPr>
        <w:t>ОУ «Плехановская СОШ»</w:t>
      </w:r>
    </w:p>
    <w:p w:rsidR="00694614" w:rsidRDefault="00694614" w:rsidP="00694614">
      <w:pPr>
        <w:spacing w:after="0" w:line="240" w:lineRule="auto"/>
        <w:jc w:val="right"/>
        <w:rPr>
          <w:rFonts w:eastAsia="Times New Roman" w:cs="Times New Roman"/>
          <w:i/>
          <w:sz w:val="24"/>
          <w:szCs w:val="24"/>
          <w:lang w:eastAsia="ru-RU"/>
        </w:rPr>
      </w:pPr>
      <w:r>
        <w:rPr>
          <w:rFonts w:eastAsia="Times New Roman" w:cs="Times New Roman"/>
          <w:i/>
          <w:sz w:val="24"/>
          <w:szCs w:val="24"/>
          <w:lang w:eastAsia="ru-RU"/>
        </w:rPr>
        <w:t>Кунгурский муниципальный район</w:t>
      </w:r>
    </w:p>
    <w:p w:rsidR="003838E1" w:rsidRDefault="00694614" w:rsidP="00694614">
      <w:pPr>
        <w:pStyle w:val="11"/>
        <w:rPr>
          <w:caps/>
          <w:lang w:eastAsia="ru-RU"/>
        </w:rPr>
      </w:pPr>
      <w:bookmarkStart w:id="208" w:name="_Toc62132131"/>
      <w:r w:rsidRPr="00694614">
        <w:rPr>
          <w:caps/>
          <w:lang w:eastAsia="ru-RU"/>
        </w:rPr>
        <w:t xml:space="preserve">Создание условий для позитивного общения детей </w:t>
      </w:r>
    </w:p>
    <w:p w:rsidR="00694614" w:rsidRPr="00694614" w:rsidRDefault="00694614" w:rsidP="00694614">
      <w:pPr>
        <w:pStyle w:val="11"/>
        <w:rPr>
          <w:caps/>
          <w:lang w:eastAsia="ru-RU"/>
        </w:rPr>
      </w:pPr>
      <w:r w:rsidRPr="00694614">
        <w:rPr>
          <w:caps/>
          <w:lang w:eastAsia="ru-RU"/>
        </w:rPr>
        <w:t>с интеллектуальными нарушениями</w:t>
      </w:r>
      <w:bookmarkEnd w:id="208"/>
      <w:r w:rsidRPr="00694614">
        <w:rPr>
          <w:caps/>
          <w:lang w:eastAsia="ru-RU"/>
        </w:rPr>
        <w:t xml:space="preserve"> </w:t>
      </w:r>
    </w:p>
    <w:p w:rsidR="00694614" w:rsidRDefault="00694614" w:rsidP="00694614">
      <w:pPr>
        <w:spacing w:after="0" w:line="240" w:lineRule="auto"/>
        <w:ind w:firstLine="709"/>
        <w:jc w:val="both"/>
        <w:rPr>
          <w:rFonts w:eastAsia="Times New Roman" w:cs="Times New Roman"/>
          <w:sz w:val="24"/>
          <w:szCs w:val="24"/>
          <w:lang w:eastAsia="ru-RU"/>
        </w:rPr>
      </w:pPr>
      <w:r w:rsidRPr="005E1BAA">
        <w:rPr>
          <w:rFonts w:eastAsia="Times New Roman" w:cs="Times New Roman"/>
          <w:sz w:val="24"/>
          <w:szCs w:val="24"/>
          <w:lang w:eastAsia="ru-RU"/>
        </w:rPr>
        <w:t xml:space="preserve">В настоящее время в России сложилось единое образовательное пространство, и инклюзивное образование является инструментом реализации прав ребёнка с </w:t>
      </w:r>
      <w:r>
        <w:rPr>
          <w:rFonts w:eastAsia="Times New Roman" w:cs="Times New Roman"/>
          <w:sz w:val="24"/>
          <w:szCs w:val="24"/>
          <w:lang w:eastAsia="ru-RU"/>
        </w:rPr>
        <w:t>ограниченными возможностями здоровья (</w:t>
      </w:r>
      <w:r w:rsidRPr="005E1BAA">
        <w:rPr>
          <w:rFonts w:eastAsia="Times New Roman" w:cs="Times New Roman"/>
          <w:sz w:val="24"/>
          <w:szCs w:val="24"/>
          <w:lang w:eastAsia="ru-RU"/>
        </w:rPr>
        <w:t>ОВЗ</w:t>
      </w:r>
      <w:r>
        <w:rPr>
          <w:rFonts w:eastAsia="Times New Roman" w:cs="Times New Roman"/>
          <w:sz w:val="24"/>
          <w:szCs w:val="24"/>
          <w:lang w:eastAsia="ru-RU"/>
        </w:rPr>
        <w:t>)</w:t>
      </w:r>
      <w:r w:rsidRPr="005E1BAA">
        <w:rPr>
          <w:rFonts w:eastAsia="Times New Roman" w:cs="Times New Roman"/>
          <w:sz w:val="24"/>
          <w:szCs w:val="24"/>
          <w:lang w:eastAsia="ru-RU"/>
        </w:rPr>
        <w:t>.</w:t>
      </w:r>
    </w:p>
    <w:p w:rsidR="00694614" w:rsidRDefault="00694614" w:rsidP="00694614">
      <w:pPr>
        <w:spacing w:after="0" w:line="240" w:lineRule="auto"/>
        <w:ind w:firstLine="709"/>
        <w:jc w:val="both"/>
        <w:rPr>
          <w:rFonts w:eastAsia="Times New Roman" w:cs="Times New Roman"/>
          <w:sz w:val="24"/>
          <w:szCs w:val="24"/>
          <w:lang w:eastAsia="ru-RU"/>
        </w:rPr>
      </w:pPr>
      <w:r w:rsidRPr="005E1BAA">
        <w:rPr>
          <w:rFonts w:eastAsia="Times New Roman" w:cs="Times New Roman"/>
          <w:sz w:val="24"/>
          <w:szCs w:val="24"/>
          <w:lang w:eastAsia="ru-RU"/>
        </w:rPr>
        <w:t xml:space="preserve">Среди детей с ОВЗ, пожалуй, самую большую группу составляют дети с умственной отсталостью. </w:t>
      </w:r>
      <w:r>
        <w:rPr>
          <w:rFonts w:eastAsia="Times New Roman" w:cs="Times New Roman"/>
          <w:sz w:val="24"/>
          <w:szCs w:val="24"/>
          <w:lang w:eastAsia="ru-RU"/>
        </w:rPr>
        <w:t>Такие дети</w:t>
      </w:r>
      <w:r w:rsidRPr="005E1BAA">
        <w:rPr>
          <w:rFonts w:eastAsia="Times New Roman" w:cs="Times New Roman"/>
          <w:sz w:val="24"/>
          <w:szCs w:val="24"/>
          <w:lang w:eastAsia="ru-RU"/>
        </w:rPr>
        <w:t xml:space="preserve"> не должны быть изолированы от своих здоровых сверстников.</w:t>
      </w:r>
      <w:r>
        <w:rPr>
          <w:rFonts w:eastAsia="Times New Roman" w:cs="Times New Roman"/>
          <w:sz w:val="24"/>
          <w:szCs w:val="24"/>
          <w:lang w:eastAsia="ru-RU"/>
        </w:rPr>
        <w:t xml:space="preserve"> </w:t>
      </w:r>
    </w:p>
    <w:p w:rsidR="00694614" w:rsidRDefault="00694614" w:rsidP="00694614">
      <w:pPr>
        <w:spacing w:after="0" w:line="240" w:lineRule="auto"/>
        <w:ind w:firstLine="709"/>
        <w:jc w:val="both"/>
        <w:rPr>
          <w:rFonts w:eastAsia="Times New Roman" w:cs="Times New Roman"/>
          <w:sz w:val="24"/>
          <w:szCs w:val="24"/>
          <w:lang w:eastAsia="ru-RU"/>
        </w:rPr>
      </w:pPr>
      <w:r w:rsidRPr="005E1BAA">
        <w:rPr>
          <w:rFonts w:eastAsia="Times New Roman" w:cs="Times New Roman"/>
          <w:sz w:val="24"/>
          <w:szCs w:val="24"/>
          <w:lang w:eastAsia="ru-RU"/>
        </w:rPr>
        <w:t>Эмоционально-волевая сфера у данной категории детей имеет ряд особенностей. Отмечается неустойчивость эмоций. Переживания неглубокие, поверхностные. Имеют место случаи внезапных эмоциональных перепадов: от повышенной эмоциональной возбудимости до выраженного эмоционального спада. Слабость собственных намерений, побуждений, большая внушаемость – отличительные качества волевых процессов детей с нарушением интеллекта.</w:t>
      </w:r>
      <w:r>
        <w:rPr>
          <w:rFonts w:eastAsia="Times New Roman" w:cs="Times New Roman"/>
          <w:sz w:val="24"/>
          <w:szCs w:val="24"/>
          <w:lang w:eastAsia="ru-RU"/>
        </w:rPr>
        <w:t xml:space="preserve"> </w:t>
      </w:r>
      <w:r w:rsidRPr="005E1BAA">
        <w:rPr>
          <w:rFonts w:eastAsia="Times New Roman" w:cs="Times New Roman"/>
          <w:sz w:val="24"/>
          <w:szCs w:val="24"/>
          <w:lang w:eastAsia="ru-RU"/>
        </w:rPr>
        <w:t xml:space="preserve">Из-за </w:t>
      </w:r>
      <w:proofErr w:type="spellStart"/>
      <w:r w:rsidRPr="005E1BAA">
        <w:rPr>
          <w:rFonts w:eastAsia="Times New Roman" w:cs="Times New Roman"/>
          <w:sz w:val="24"/>
          <w:szCs w:val="24"/>
          <w:lang w:eastAsia="ru-RU"/>
        </w:rPr>
        <w:t>непосильности</w:t>
      </w:r>
      <w:proofErr w:type="spellEnd"/>
      <w:r w:rsidRPr="005E1BAA">
        <w:rPr>
          <w:rFonts w:eastAsia="Times New Roman" w:cs="Times New Roman"/>
          <w:sz w:val="24"/>
          <w:szCs w:val="24"/>
          <w:lang w:eastAsia="ru-RU"/>
        </w:rPr>
        <w:t xml:space="preserve"> предъявляемых требований у некоторых учащихся с отклонениями в интеллектуальном развитии развиваются негативизм и упрямство.</w:t>
      </w:r>
      <w:r>
        <w:rPr>
          <w:rFonts w:eastAsia="Times New Roman" w:cs="Times New Roman"/>
          <w:sz w:val="24"/>
          <w:szCs w:val="24"/>
          <w:lang w:eastAsia="ru-RU"/>
        </w:rPr>
        <w:t xml:space="preserve"> Они </w:t>
      </w:r>
      <w:proofErr w:type="gramStart"/>
      <w:r>
        <w:rPr>
          <w:rFonts w:eastAsia="Times New Roman" w:cs="Times New Roman"/>
          <w:sz w:val="24"/>
          <w:szCs w:val="24"/>
          <w:lang w:eastAsia="ru-RU"/>
        </w:rPr>
        <w:t>мало активны</w:t>
      </w:r>
      <w:proofErr w:type="gramEnd"/>
      <w:r>
        <w:rPr>
          <w:rFonts w:eastAsia="Times New Roman" w:cs="Times New Roman"/>
          <w:sz w:val="24"/>
          <w:szCs w:val="24"/>
          <w:lang w:eastAsia="ru-RU"/>
        </w:rPr>
        <w:t>, не хотят участвовать в различных мероприятиях.</w:t>
      </w:r>
    </w:p>
    <w:p w:rsidR="00694614" w:rsidRDefault="0021257D" w:rsidP="00694614">
      <w:pPr>
        <w:shd w:val="clear" w:color="auto" w:fill="FFFFFF"/>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Я</w:t>
      </w:r>
      <w:r w:rsidR="00694614">
        <w:rPr>
          <w:rFonts w:eastAsia="Times New Roman" w:cs="Times New Roman"/>
          <w:sz w:val="24"/>
          <w:szCs w:val="24"/>
          <w:lang w:eastAsia="ru-RU"/>
        </w:rPr>
        <w:t xml:space="preserve">вляюсь классным руководителем малокомплектного коррекционного класса, в который объединены учащиеся 5 и 6 классов с разными программами обучения: это дети с легкой умственной отсталостью и двое детей с умеренной степенью умственной отсталости.  И если с ребятами 6 класса работала уже в прошлом учебном году и успела их изучить, то с пятиклассниками пришлось еще только знакомиться. С их психологическими особенностями пришлось столкнуться всерьез, поэтому во главу своей работы с классом поставила одну главную цель: выстроить позитивное взаимодействие с учащимися малокомплектного класса. </w:t>
      </w:r>
    </w:p>
    <w:p w:rsidR="00694614" w:rsidRDefault="00694614" w:rsidP="00694614">
      <w:pPr>
        <w:shd w:val="clear" w:color="auto" w:fill="FFFFFF"/>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 xml:space="preserve">Для достижения поставленной цели использую каждую возможность. Например, традиционная форма работы с классным коллективом – классный час. </w:t>
      </w:r>
      <w:r w:rsidR="006C3012">
        <w:rPr>
          <w:rFonts w:eastAsia="Times New Roman" w:cs="Times New Roman"/>
          <w:sz w:val="24"/>
          <w:szCs w:val="24"/>
          <w:lang w:eastAsia="ru-RU"/>
        </w:rPr>
        <w:t>Е</w:t>
      </w:r>
      <w:r>
        <w:rPr>
          <w:rFonts w:eastAsia="Times New Roman" w:cs="Times New Roman"/>
          <w:sz w:val="24"/>
          <w:szCs w:val="24"/>
          <w:lang w:eastAsia="ru-RU"/>
        </w:rPr>
        <w:t xml:space="preserve">е стараюсь использовать с максимальной пользой. Чтобы наладить общение с ребятами, провожу занятия, позволяющие лучше их узнать: склонности, интересы, увлечения. В частности, в начале учебного года состоялась беседа «Мой любимый домашний питомец». Дети с удовольствием рассказывали о своих домашних животных, их привычках, пристрастиях в еде, их способностях. </w:t>
      </w:r>
      <w:r w:rsidR="00E52611">
        <w:rPr>
          <w:rFonts w:eastAsia="Times New Roman" w:cs="Times New Roman"/>
          <w:sz w:val="24"/>
          <w:szCs w:val="24"/>
          <w:lang w:eastAsia="ru-RU"/>
        </w:rPr>
        <w:t>С</w:t>
      </w:r>
      <w:r>
        <w:rPr>
          <w:rFonts w:eastAsia="Times New Roman" w:cs="Times New Roman"/>
          <w:sz w:val="24"/>
          <w:szCs w:val="24"/>
          <w:lang w:eastAsia="ru-RU"/>
        </w:rPr>
        <w:t xml:space="preserve">делала вывод об их способности сопереживать, любить, о степени </w:t>
      </w:r>
      <w:proofErr w:type="spellStart"/>
      <w:r>
        <w:rPr>
          <w:rFonts w:eastAsia="Times New Roman" w:cs="Times New Roman"/>
          <w:sz w:val="24"/>
          <w:szCs w:val="24"/>
          <w:lang w:eastAsia="ru-RU"/>
        </w:rPr>
        <w:t>сформированности</w:t>
      </w:r>
      <w:proofErr w:type="spellEnd"/>
      <w:r>
        <w:rPr>
          <w:rFonts w:eastAsia="Times New Roman" w:cs="Times New Roman"/>
          <w:sz w:val="24"/>
          <w:szCs w:val="24"/>
          <w:lang w:eastAsia="ru-RU"/>
        </w:rPr>
        <w:t xml:space="preserve"> таких качеств, как трудолюбие, ответственность. Любая воспитательная беседа с ребятами может пройти безрезультатно: нотации им скучны и неинтересны, поэтому, чтобы закрепить материал, задействовать различные каналы восприятия, включаю им короткие видеоролики, которые нахожу в интернете. Так проходят классные часы по изучению правил дорожного движения, правил безопасного поведения в различных ситуациях. Дети с интересом просматривают ролики и ожидают с нетерпением новых демонстраций, что повышает авторитет классного руководителя.</w:t>
      </w:r>
    </w:p>
    <w:p w:rsidR="00694614" w:rsidRDefault="00694614" w:rsidP="00694614">
      <w:pPr>
        <w:shd w:val="clear" w:color="auto" w:fill="FFFFFF"/>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 xml:space="preserve">Несмотря на особенности детей с интеллектуальными нарушениями, класс постоянно включают в число участников общешкольных мероприятий. Трудностей в подготовке к участию гораздо больше, чем у других детей. Они переживают, что у них может что-то не получиться, боятся, что не справятся с порученным делом, пугаются выступления перед публикой, поскольку многие из них не умеют правильно сформулировать предложения, свои мысли, обладают небольшим словарным запасом. Здесь требуется индивидуальный подход к каждому. Ученики класса приняли участие в конкурсе электронных презентаций «Профессия моих родителей». Три ученика класса подготовили презентации и защиту. Выступления ребят оценивало строгое жюри по общим критериям. Результат – 2 первых места среди всех участников в школе. Такого результата достигли только благодаря индивидуальной работе, </w:t>
      </w:r>
      <w:r>
        <w:rPr>
          <w:rFonts w:eastAsia="Times New Roman" w:cs="Times New Roman"/>
          <w:sz w:val="24"/>
          <w:szCs w:val="24"/>
          <w:lang w:eastAsia="ru-RU"/>
        </w:rPr>
        <w:lastRenderedPageBreak/>
        <w:t xml:space="preserve">как с детьми, так и с родителями. Цель такой работы заключалась не столько в оказании помощи в оформлении, сколько в том, чтобы убедить в необходимости попробовать свои силы и показать себя. Одним из любимых традиционных общешкольных мероприятий является туристический слет. Ребятам нравится, что можно весь сентябрьский день провести не за школьными партами, а на природе в кругу друзей и одноклассников, но подготовка здесь должна быть серьезная, чтобы день прошел удачно и результативно, и чтобы настроение ни у кого не пропало. Здесь была не только индивидуальная работа с каждым участником, но и всем классом планировали, что следует приготовить, как оформить бивак, газету, приготовить походное блюдо, распределяли обязанности. Такая творческая работа позволяет сплотить коллектив, а во время обсуждения научить правильному общению детей друг с другом. Масштабным коллективным творческим делом всегда было и будет празднование Нового года: оформление кабинета своими руками в соответствии с темой и идеей новогоднего карнавала, изготовление костюмов, составление сценария выступления, репетиции, и, конечно же, само празднование с выступлением и защитой оформления кабинета, с играми и развлечениями, конкурсами, песнями и частушками, танцами. Наша идея в этом году была интригующей – «Шабаш у Бабы-Яги». У каждого ребенка было свое поручение: каждый должен был провести конкурс или игру и представить своего героя. </w:t>
      </w:r>
      <w:r w:rsidR="0040198A">
        <w:rPr>
          <w:rFonts w:eastAsia="Times New Roman" w:cs="Times New Roman"/>
          <w:sz w:val="24"/>
          <w:szCs w:val="24"/>
          <w:lang w:eastAsia="ru-RU"/>
        </w:rPr>
        <w:t>Классному руководителю</w:t>
      </w:r>
      <w:r>
        <w:rPr>
          <w:rFonts w:eastAsia="Times New Roman" w:cs="Times New Roman"/>
          <w:sz w:val="24"/>
          <w:szCs w:val="24"/>
          <w:lang w:eastAsia="ru-RU"/>
        </w:rPr>
        <w:t xml:space="preserve"> досталась самая главная роль – хозяйки всего шабаша. Детям понравилось, что их классный руководитель тоже в костюме и веселится вместе с ними. Это сблизило всех. Костюмы и оформление помогали делать родители.</w:t>
      </w:r>
    </w:p>
    <w:p w:rsidR="00694614" w:rsidRDefault="00694614" w:rsidP="00694614">
      <w:pPr>
        <w:shd w:val="clear" w:color="auto" w:fill="FFFFFF"/>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Вести работу с родителями этого класса непросто, но без этого не обойтись. Веду переписку с родителями в социальных сетях, беседую по телефону, посещаю семьи. Зачастую необходимо повторять неоднократно одну и ту же информацию. Но только доброжелательный тон, терпение помогают добиться необходимого результата и поддержки родителей.</w:t>
      </w:r>
    </w:p>
    <w:p w:rsidR="00694614" w:rsidRDefault="00694614" w:rsidP="00694614">
      <w:pPr>
        <w:shd w:val="clear" w:color="auto" w:fill="FFFFFF"/>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 xml:space="preserve">Но всегда самой важной и самой главной является ежедневная кропотливая работа с каждым ребенком из класса: они, как никто другой, нуждаются во внимании, испытывают недостаток общения, желание поделиться, быть выслушанным и понятым. </w:t>
      </w:r>
    </w:p>
    <w:p w:rsidR="00694614" w:rsidRDefault="00694614" w:rsidP="00694614">
      <w:pPr>
        <w:shd w:val="clear" w:color="auto" w:fill="FFFFFF"/>
        <w:spacing w:after="0" w:line="240" w:lineRule="auto"/>
        <w:ind w:firstLine="709"/>
        <w:jc w:val="both"/>
        <w:rPr>
          <w:rFonts w:eastAsia="Times New Roman" w:cs="Times New Roman"/>
          <w:sz w:val="24"/>
          <w:szCs w:val="24"/>
          <w:lang w:eastAsia="ru-RU"/>
        </w:rPr>
      </w:pPr>
      <w:r>
        <w:rPr>
          <w:rFonts w:eastAsia="Times New Roman" w:cs="Times New Roman"/>
          <w:sz w:val="24"/>
          <w:szCs w:val="24"/>
          <w:lang w:eastAsia="ru-RU"/>
        </w:rPr>
        <w:t xml:space="preserve">Считаю, что работа как классного руководителя имеет положительный результат, и одним из показателей успешности моей работы являются результаты участия в общешкольных делах. По итогам 2019-2020 учебного года в конкурсе «Самый классный класс» среди учащихся 5-9 классов у нашего класса 2 место. По итогам второй четверти 2020-2021 года </w:t>
      </w:r>
      <w:r w:rsidR="00AA2C83">
        <w:rPr>
          <w:rFonts w:eastAsia="Times New Roman" w:cs="Times New Roman"/>
          <w:sz w:val="24"/>
          <w:szCs w:val="24"/>
          <w:lang w:eastAsia="ru-RU"/>
        </w:rPr>
        <w:t>коллектив класса</w:t>
      </w:r>
      <w:r>
        <w:rPr>
          <w:rFonts w:eastAsia="Times New Roman" w:cs="Times New Roman"/>
          <w:sz w:val="24"/>
          <w:szCs w:val="24"/>
          <w:lang w:eastAsia="ru-RU"/>
        </w:rPr>
        <w:t xml:space="preserve"> снова на втором месте. </w:t>
      </w:r>
    </w:p>
    <w:p w:rsidR="00694614" w:rsidRDefault="00694614" w:rsidP="00694614">
      <w:pPr>
        <w:spacing w:after="0" w:line="240" w:lineRule="auto"/>
        <w:jc w:val="both"/>
      </w:pPr>
    </w:p>
    <w:p w:rsidR="00694614" w:rsidRDefault="00694614" w:rsidP="00D20EE0">
      <w:pPr>
        <w:spacing w:after="0" w:line="240" w:lineRule="auto"/>
        <w:jc w:val="both"/>
        <w:rPr>
          <w:rFonts w:cs="Times New Roman"/>
          <w:sz w:val="24"/>
          <w:szCs w:val="24"/>
        </w:rPr>
      </w:pPr>
    </w:p>
    <w:p w:rsidR="00D637F1" w:rsidRDefault="00D637F1" w:rsidP="00652482">
      <w:pPr>
        <w:pStyle w:val="ab"/>
      </w:pPr>
      <w:bookmarkStart w:id="209" w:name="_Toc62132132"/>
      <w:bookmarkStart w:id="210" w:name="_Toc62220388"/>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D637F1" w:rsidRDefault="00D637F1" w:rsidP="00652482">
      <w:pPr>
        <w:pStyle w:val="ab"/>
      </w:pPr>
    </w:p>
    <w:p w:rsidR="00652482" w:rsidRPr="00785A93" w:rsidRDefault="00652482" w:rsidP="00652482">
      <w:pPr>
        <w:pStyle w:val="ab"/>
      </w:pPr>
      <w:r w:rsidRPr="00785A93">
        <w:lastRenderedPageBreak/>
        <w:t>Симонова М.Г.</w:t>
      </w:r>
      <w:r>
        <w:t>,</w:t>
      </w:r>
      <w:bookmarkEnd w:id="209"/>
      <w:bookmarkEnd w:id="210"/>
    </w:p>
    <w:p w:rsidR="00652482" w:rsidRPr="00785A93" w:rsidRDefault="00652482" w:rsidP="00652482">
      <w:pPr>
        <w:spacing w:after="0" w:line="240" w:lineRule="auto"/>
        <w:jc w:val="right"/>
        <w:rPr>
          <w:rFonts w:cs="Times New Roman"/>
          <w:i/>
          <w:sz w:val="24"/>
          <w:szCs w:val="24"/>
        </w:rPr>
      </w:pPr>
      <w:r w:rsidRPr="00785A93">
        <w:rPr>
          <w:rFonts w:cs="Times New Roman"/>
          <w:i/>
          <w:sz w:val="24"/>
          <w:szCs w:val="24"/>
        </w:rPr>
        <w:t>МБОУ «Филипповская ООШ»</w:t>
      </w:r>
      <w:r w:rsidR="00A20666">
        <w:rPr>
          <w:rFonts w:cs="Times New Roman"/>
          <w:i/>
          <w:sz w:val="24"/>
          <w:szCs w:val="24"/>
        </w:rPr>
        <w:t>,</w:t>
      </w:r>
    </w:p>
    <w:p w:rsidR="00652482" w:rsidRPr="00785A93" w:rsidRDefault="00652482" w:rsidP="00652482">
      <w:pPr>
        <w:spacing w:after="0" w:line="240" w:lineRule="auto"/>
        <w:jc w:val="right"/>
        <w:rPr>
          <w:rFonts w:cs="Times New Roman"/>
          <w:i/>
          <w:sz w:val="24"/>
          <w:szCs w:val="24"/>
        </w:rPr>
      </w:pPr>
      <w:r w:rsidRPr="00785A93">
        <w:rPr>
          <w:rFonts w:cs="Times New Roman"/>
          <w:i/>
          <w:sz w:val="24"/>
          <w:szCs w:val="24"/>
        </w:rPr>
        <w:t>Кунгурский Муниципальный район</w:t>
      </w:r>
    </w:p>
    <w:p w:rsidR="003838E1" w:rsidRDefault="00652482" w:rsidP="00652482">
      <w:pPr>
        <w:pStyle w:val="11"/>
        <w:rPr>
          <w:caps/>
        </w:rPr>
      </w:pPr>
      <w:bookmarkStart w:id="211" w:name="_Toc62132133"/>
      <w:r w:rsidRPr="00652482">
        <w:rPr>
          <w:caps/>
        </w:rPr>
        <w:t xml:space="preserve">Инклюзивное образование – из опыта работы </w:t>
      </w:r>
    </w:p>
    <w:p w:rsidR="00652482" w:rsidRPr="00652482" w:rsidRDefault="00652482" w:rsidP="00652482">
      <w:pPr>
        <w:pStyle w:val="11"/>
        <w:rPr>
          <w:caps/>
          <w:spacing w:val="20"/>
        </w:rPr>
      </w:pPr>
      <w:r w:rsidRPr="00652482">
        <w:rPr>
          <w:caps/>
        </w:rPr>
        <w:t>классного руководителя</w:t>
      </w:r>
      <w:bookmarkEnd w:id="211"/>
      <w:r w:rsidRPr="00652482">
        <w:rPr>
          <w:caps/>
        </w:rPr>
        <w:t xml:space="preserve"> </w:t>
      </w:r>
    </w:p>
    <w:p w:rsidR="00652482" w:rsidRPr="00A67400" w:rsidRDefault="00652482" w:rsidP="00652482">
      <w:pPr>
        <w:spacing w:after="0" w:line="240" w:lineRule="auto"/>
        <w:ind w:firstLine="708"/>
        <w:jc w:val="both"/>
        <w:rPr>
          <w:rFonts w:cs="Times New Roman"/>
          <w:sz w:val="24"/>
          <w:szCs w:val="24"/>
        </w:rPr>
      </w:pPr>
      <w:r w:rsidRPr="00A67400">
        <w:rPr>
          <w:rFonts w:cs="Times New Roman"/>
          <w:sz w:val="24"/>
          <w:szCs w:val="24"/>
        </w:rPr>
        <w:t xml:space="preserve">В условиях современных реалий учитель не только учит, но и учится сам. В школу приходят разные дети. Разные по социальному положению, по уровню развития, по состоянию здоровья. И все они имеют равные права, что взрослые обязаны обеспечивать. </w:t>
      </w:r>
    </w:p>
    <w:p w:rsidR="00652482" w:rsidRPr="00A67400" w:rsidRDefault="00D74F95" w:rsidP="00652482">
      <w:pPr>
        <w:spacing w:after="0" w:line="240" w:lineRule="auto"/>
        <w:ind w:firstLine="708"/>
        <w:jc w:val="both"/>
        <w:rPr>
          <w:rFonts w:cs="Times New Roman"/>
          <w:sz w:val="24"/>
          <w:szCs w:val="24"/>
        </w:rPr>
      </w:pPr>
      <w:r>
        <w:rPr>
          <w:rFonts w:cs="Times New Roman"/>
          <w:sz w:val="24"/>
          <w:szCs w:val="24"/>
        </w:rPr>
        <w:t xml:space="preserve">В 2017 году </w:t>
      </w:r>
      <w:r w:rsidR="00652482" w:rsidRPr="00A67400">
        <w:rPr>
          <w:rFonts w:cs="Times New Roman"/>
          <w:sz w:val="24"/>
          <w:szCs w:val="24"/>
        </w:rPr>
        <w:t xml:space="preserve">стала классным руководителем 5 класса. Класс был небольшой, всего 8 человек, для сельской школы тогда это была норма. Среди мальчиков и девочек привлекал внимание один мальчик – Д., который никогда не смотрел в глаза, а его потребности озвучивали дети, т.к. он сам не разговаривал с учителями, кроме своей первой учительницы.  Работая с ней в тесном контакте и его мамой, пришла к выводу, что ребёнок страдает расстройством аутистического спектра (РАС). </w:t>
      </w:r>
    </w:p>
    <w:p w:rsidR="00652482" w:rsidRPr="00A67400" w:rsidRDefault="00652482" w:rsidP="00652482">
      <w:pPr>
        <w:spacing w:after="0" w:line="240" w:lineRule="auto"/>
        <w:ind w:firstLine="709"/>
        <w:jc w:val="both"/>
        <w:rPr>
          <w:rFonts w:cs="Times New Roman"/>
          <w:sz w:val="24"/>
          <w:szCs w:val="24"/>
        </w:rPr>
      </w:pPr>
      <w:r w:rsidRPr="00A67400">
        <w:rPr>
          <w:rFonts w:cs="Times New Roman"/>
          <w:sz w:val="24"/>
          <w:szCs w:val="24"/>
        </w:rPr>
        <w:t xml:space="preserve">У таких детей наблюдается расстройства процессов коммуникации, трудности при формировании эмоционального контакта с окружающими и, как результат, нарушение социальной адаптации. Основные специфические признаки </w:t>
      </w:r>
      <w:proofErr w:type="gramStart"/>
      <w:r w:rsidRPr="00A67400">
        <w:rPr>
          <w:rFonts w:cs="Times New Roman"/>
          <w:sz w:val="24"/>
          <w:szCs w:val="24"/>
        </w:rPr>
        <w:t>таких</w:t>
      </w:r>
      <w:proofErr w:type="gramEnd"/>
      <w:r w:rsidRPr="00A67400">
        <w:rPr>
          <w:rFonts w:cs="Times New Roman"/>
          <w:sz w:val="24"/>
          <w:szCs w:val="24"/>
        </w:rPr>
        <w:t xml:space="preserve"> обучающихся: </w:t>
      </w:r>
    </w:p>
    <w:p w:rsidR="00652482" w:rsidRPr="00A67400" w:rsidRDefault="00652482" w:rsidP="00652482">
      <w:pPr>
        <w:spacing w:after="0" w:line="240" w:lineRule="auto"/>
        <w:ind w:firstLine="709"/>
        <w:jc w:val="both"/>
        <w:rPr>
          <w:rFonts w:cs="Times New Roman"/>
          <w:sz w:val="24"/>
          <w:szCs w:val="24"/>
        </w:rPr>
      </w:pPr>
      <w:r w:rsidRPr="00A67400">
        <w:rPr>
          <w:rFonts w:cs="Times New Roman"/>
          <w:sz w:val="24"/>
          <w:szCs w:val="24"/>
        </w:rPr>
        <w:t>- уход в себя, нарушение коммуникативных способностей;</w:t>
      </w:r>
    </w:p>
    <w:p w:rsidR="00652482" w:rsidRPr="00A67400" w:rsidRDefault="00652482" w:rsidP="00652482">
      <w:pPr>
        <w:spacing w:after="0" w:line="240" w:lineRule="auto"/>
        <w:ind w:firstLine="709"/>
        <w:jc w:val="both"/>
        <w:rPr>
          <w:rFonts w:cs="Times New Roman"/>
          <w:sz w:val="24"/>
          <w:szCs w:val="24"/>
        </w:rPr>
      </w:pPr>
      <w:r w:rsidRPr="00A67400">
        <w:rPr>
          <w:rFonts w:cs="Times New Roman"/>
          <w:sz w:val="24"/>
          <w:szCs w:val="24"/>
        </w:rPr>
        <w:t>- проявление стереотипии в поведении;</w:t>
      </w:r>
    </w:p>
    <w:p w:rsidR="00652482" w:rsidRPr="00A67400" w:rsidRDefault="00652482" w:rsidP="00652482">
      <w:pPr>
        <w:spacing w:after="0" w:line="240" w:lineRule="auto"/>
        <w:ind w:firstLine="709"/>
        <w:jc w:val="both"/>
        <w:rPr>
          <w:rFonts w:cs="Times New Roman"/>
          <w:sz w:val="24"/>
          <w:szCs w:val="24"/>
        </w:rPr>
      </w:pPr>
      <w:r w:rsidRPr="00A67400">
        <w:rPr>
          <w:rFonts w:cs="Times New Roman"/>
          <w:sz w:val="24"/>
          <w:szCs w:val="24"/>
        </w:rPr>
        <w:t>- различные страхи и сопротивление изменениям в окружающей обстановке;</w:t>
      </w:r>
    </w:p>
    <w:p w:rsidR="00652482" w:rsidRPr="00A67400" w:rsidRDefault="00652482" w:rsidP="00652482">
      <w:pPr>
        <w:spacing w:after="0" w:line="240" w:lineRule="auto"/>
        <w:ind w:firstLine="709"/>
        <w:jc w:val="both"/>
        <w:rPr>
          <w:rFonts w:cs="Times New Roman"/>
          <w:sz w:val="24"/>
          <w:szCs w:val="24"/>
        </w:rPr>
      </w:pPr>
      <w:r w:rsidRPr="00A67400">
        <w:rPr>
          <w:rFonts w:cs="Times New Roman"/>
          <w:sz w:val="24"/>
          <w:szCs w:val="24"/>
        </w:rPr>
        <w:t>- боязнь телесного и  зрительного контактов;</w:t>
      </w:r>
    </w:p>
    <w:p w:rsidR="00652482" w:rsidRPr="00A67400" w:rsidRDefault="00652482" w:rsidP="00652482">
      <w:pPr>
        <w:spacing w:after="0" w:line="240" w:lineRule="auto"/>
        <w:ind w:firstLine="709"/>
        <w:jc w:val="both"/>
        <w:rPr>
          <w:rFonts w:cs="Times New Roman"/>
          <w:sz w:val="24"/>
          <w:szCs w:val="24"/>
        </w:rPr>
      </w:pPr>
      <w:r w:rsidRPr="00A67400">
        <w:rPr>
          <w:rFonts w:cs="Times New Roman"/>
          <w:sz w:val="24"/>
          <w:szCs w:val="24"/>
        </w:rPr>
        <w:t>- характерное, особое нарушение развития речи (</w:t>
      </w:r>
      <w:proofErr w:type="spellStart"/>
      <w:r w:rsidRPr="00A67400">
        <w:rPr>
          <w:rFonts w:cs="Times New Roman"/>
          <w:sz w:val="24"/>
          <w:szCs w:val="24"/>
        </w:rPr>
        <w:t>эхолалия</w:t>
      </w:r>
      <w:proofErr w:type="spellEnd"/>
      <w:r w:rsidRPr="00A67400">
        <w:rPr>
          <w:rFonts w:cs="Times New Roman"/>
          <w:sz w:val="24"/>
          <w:szCs w:val="24"/>
        </w:rPr>
        <w:t>), рассказ о себе в третьем лице, нарушение темпа и  плавности речи).</w:t>
      </w:r>
    </w:p>
    <w:p w:rsidR="00652482" w:rsidRDefault="00652482" w:rsidP="00652482">
      <w:pPr>
        <w:spacing w:after="0" w:line="240" w:lineRule="auto"/>
        <w:ind w:firstLine="708"/>
        <w:jc w:val="both"/>
        <w:rPr>
          <w:rFonts w:cs="Times New Roman"/>
          <w:sz w:val="24"/>
          <w:szCs w:val="24"/>
        </w:rPr>
      </w:pPr>
      <w:r w:rsidRPr="00A67400">
        <w:rPr>
          <w:rFonts w:cs="Times New Roman"/>
          <w:sz w:val="24"/>
          <w:szCs w:val="24"/>
        </w:rPr>
        <w:t xml:space="preserve">Аутизм  (в переводе с латинского означает «сам») проявляется как отгороженность от мира, отсутствие или парадоксальность реакций на внешнее воздействие, пассивность и </w:t>
      </w:r>
      <w:proofErr w:type="spellStart"/>
      <w:r w:rsidRPr="00A67400">
        <w:rPr>
          <w:rFonts w:cs="Times New Roman"/>
          <w:sz w:val="24"/>
          <w:szCs w:val="24"/>
        </w:rPr>
        <w:t>сверхранимость</w:t>
      </w:r>
      <w:proofErr w:type="spellEnd"/>
      <w:r w:rsidRPr="00A67400">
        <w:rPr>
          <w:rFonts w:cs="Times New Roman"/>
          <w:sz w:val="24"/>
          <w:szCs w:val="24"/>
        </w:rPr>
        <w:t xml:space="preserve"> в контакте со средой. Стереотипность </w:t>
      </w:r>
      <w:proofErr w:type="gramStart"/>
      <w:r w:rsidRPr="00A67400">
        <w:rPr>
          <w:rFonts w:cs="Times New Roman"/>
          <w:sz w:val="24"/>
          <w:szCs w:val="24"/>
        </w:rPr>
        <w:t>выражается в стремлении есть</w:t>
      </w:r>
      <w:proofErr w:type="gramEnd"/>
      <w:r w:rsidRPr="00A67400">
        <w:rPr>
          <w:rFonts w:cs="Times New Roman"/>
          <w:sz w:val="24"/>
          <w:szCs w:val="24"/>
        </w:rPr>
        <w:t xml:space="preserve"> одну и ту же пищу, носить одну и ту же одежду</w:t>
      </w:r>
      <w:r w:rsidR="004B177A">
        <w:rPr>
          <w:rFonts w:cs="Times New Roman"/>
          <w:sz w:val="24"/>
          <w:szCs w:val="24"/>
        </w:rPr>
        <w:t>,</w:t>
      </w:r>
      <w:r w:rsidRPr="00A67400">
        <w:rPr>
          <w:rFonts w:cs="Times New Roman"/>
          <w:sz w:val="24"/>
          <w:szCs w:val="24"/>
        </w:rPr>
        <w:t xml:space="preserve"> повторять одни и те же фразы. Попытки разрушить эти стереотипы вызывают у ребенка тревогу.</w:t>
      </w:r>
    </w:p>
    <w:p w:rsidR="00652482" w:rsidRPr="00A67400" w:rsidRDefault="00652482" w:rsidP="00652482">
      <w:pPr>
        <w:spacing w:after="0" w:line="240" w:lineRule="auto"/>
        <w:ind w:firstLine="708"/>
        <w:jc w:val="both"/>
        <w:rPr>
          <w:rFonts w:cs="Times New Roman"/>
          <w:sz w:val="24"/>
          <w:szCs w:val="24"/>
          <w:shd w:val="clear" w:color="auto" w:fill="FFFFFF"/>
        </w:rPr>
      </w:pPr>
      <w:r w:rsidRPr="00A67400">
        <w:rPr>
          <w:rFonts w:cs="Times New Roman"/>
          <w:bCs/>
          <w:sz w:val="24"/>
          <w:szCs w:val="24"/>
          <w:shd w:val="clear" w:color="auto" w:fill="FFFFFF"/>
        </w:rPr>
        <w:t>Вот так оказалась в ситуации, которая погрузила в инклюзивную среду образования.  Инклюзивное</w:t>
      </w:r>
      <w:r w:rsidRPr="00A67400">
        <w:rPr>
          <w:rFonts w:cs="Times New Roman"/>
          <w:sz w:val="24"/>
          <w:szCs w:val="24"/>
          <w:shd w:val="clear" w:color="auto" w:fill="FFFFFF"/>
        </w:rPr>
        <w:t> </w:t>
      </w:r>
      <w:r w:rsidRPr="00A67400">
        <w:rPr>
          <w:rFonts w:cs="Times New Roman"/>
          <w:bCs/>
          <w:sz w:val="24"/>
          <w:szCs w:val="24"/>
          <w:shd w:val="clear" w:color="auto" w:fill="FFFFFF"/>
        </w:rPr>
        <w:t>образование</w:t>
      </w:r>
      <w:r w:rsidRPr="00A67400">
        <w:rPr>
          <w:rFonts w:cs="Times New Roman"/>
          <w:sz w:val="24"/>
          <w:szCs w:val="24"/>
          <w:shd w:val="clear" w:color="auto" w:fill="FFFFFF"/>
        </w:rPr>
        <w:t> — форма </w:t>
      </w:r>
      <w:r w:rsidRPr="00A67400">
        <w:rPr>
          <w:rFonts w:cs="Times New Roman"/>
          <w:bCs/>
          <w:sz w:val="24"/>
          <w:szCs w:val="24"/>
          <w:shd w:val="clear" w:color="auto" w:fill="FFFFFF"/>
        </w:rPr>
        <w:t>обучения</w:t>
      </w:r>
      <w:r w:rsidRPr="00A67400">
        <w:rPr>
          <w:rFonts w:cs="Times New Roman"/>
          <w:sz w:val="24"/>
          <w:szCs w:val="24"/>
          <w:shd w:val="clear" w:color="auto" w:fill="FFFFFF"/>
        </w:rPr>
        <w:t>, при которой каждому человеку, независимо от имеющихся физических, интеллектуальных, социальных, эмоциональных, языковых и других особенностей, предоставляется возможность учиться в общеобразовательных учреждениях.</w:t>
      </w:r>
      <w:r>
        <w:rPr>
          <w:rFonts w:cs="Times New Roman"/>
          <w:sz w:val="24"/>
          <w:szCs w:val="24"/>
          <w:shd w:val="clear" w:color="auto" w:fill="FFFFFF"/>
        </w:rPr>
        <w:t xml:space="preserve"> </w:t>
      </w:r>
      <w:r w:rsidRPr="00A67400">
        <w:rPr>
          <w:rFonts w:cs="Times New Roman"/>
          <w:sz w:val="24"/>
          <w:szCs w:val="24"/>
          <w:shd w:val="clear" w:color="auto" w:fill="FFFFFF"/>
        </w:rPr>
        <w:t xml:space="preserve">Необходимость обучения Д. в обычном классе была залогом успешной социализации для него. Это понимали учителя и его мама. </w:t>
      </w:r>
    </w:p>
    <w:p w:rsidR="00652482" w:rsidRPr="00A67400" w:rsidRDefault="00652482" w:rsidP="00652482">
      <w:pPr>
        <w:spacing w:after="0" w:line="240" w:lineRule="auto"/>
        <w:ind w:firstLine="708"/>
        <w:jc w:val="both"/>
        <w:rPr>
          <w:rFonts w:cs="Times New Roman"/>
          <w:sz w:val="24"/>
          <w:szCs w:val="24"/>
        </w:rPr>
      </w:pPr>
      <w:r w:rsidRPr="00A67400">
        <w:rPr>
          <w:rFonts w:cs="Times New Roman"/>
          <w:sz w:val="24"/>
          <w:szCs w:val="24"/>
        </w:rPr>
        <w:t xml:space="preserve">Работая в сельской школе, которая не имела возможности предоставить Д. </w:t>
      </w:r>
      <w:proofErr w:type="spellStart"/>
      <w:r w:rsidRPr="00A67400">
        <w:rPr>
          <w:rFonts w:cs="Times New Roman"/>
          <w:sz w:val="24"/>
          <w:szCs w:val="24"/>
        </w:rPr>
        <w:t>тьютора</w:t>
      </w:r>
      <w:proofErr w:type="spellEnd"/>
      <w:r w:rsidRPr="00A67400">
        <w:rPr>
          <w:rFonts w:cs="Times New Roman"/>
          <w:sz w:val="24"/>
          <w:szCs w:val="24"/>
        </w:rPr>
        <w:t>, учителя-дефектолога, психолога, оставалось надеяться на себя. Необходимо было решить следующие задачи:</w:t>
      </w:r>
    </w:p>
    <w:p w:rsidR="00652482" w:rsidRPr="00A67400" w:rsidRDefault="00652482" w:rsidP="00652482">
      <w:pPr>
        <w:spacing w:after="0" w:line="240" w:lineRule="auto"/>
        <w:ind w:firstLine="708"/>
        <w:jc w:val="both"/>
        <w:rPr>
          <w:rFonts w:cs="Times New Roman"/>
          <w:sz w:val="24"/>
          <w:szCs w:val="24"/>
        </w:rPr>
      </w:pPr>
      <w:r w:rsidRPr="00A67400">
        <w:rPr>
          <w:rFonts w:cs="Times New Roman"/>
          <w:sz w:val="24"/>
          <w:szCs w:val="24"/>
        </w:rPr>
        <w:t xml:space="preserve"> – как понять ребенка, если он не может заявить о своих намерениях, мыслях и желаниях? </w:t>
      </w:r>
    </w:p>
    <w:p w:rsidR="00652482" w:rsidRPr="00A67400" w:rsidRDefault="00652482" w:rsidP="00652482">
      <w:pPr>
        <w:spacing w:after="0" w:line="240" w:lineRule="auto"/>
        <w:ind w:firstLine="708"/>
        <w:jc w:val="both"/>
        <w:rPr>
          <w:rFonts w:cs="Times New Roman"/>
          <w:sz w:val="24"/>
          <w:szCs w:val="24"/>
        </w:rPr>
      </w:pPr>
      <w:r w:rsidRPr="00A67400">
        <w:rPr>
          <w:rFonts w:cs="Times New Roman"/>
          <w:sz w:val="24"/>
          <w:szCs w:val="24"/>
        </w:rPr>
        <w:t xml:space="preserve"> - как наладить успешное взаимодействие Д. с классом, при отсутствии какого-либо взаимодействия с его стороны? </w:t>
      </w:r>
    </w:p>
    <w:p w:rsidR="00652482" w:rsidRPr="00A67400" w:rsidRDefault="00652482" w:rsidP="00652482">
      <w:pPr>
        <w:spacing w:after="0" w:line="240" w:lineRule="auto"/>
        <w:ind w:firstLine="708"/>
        <w:jc w:val="both"/>
        <w:rPr>
          <w:rFonts w:cs="Times New Roman"/>
          <w:sz w:val="24"/>
          <w:szCs w:val="24"/>
        </w:rPr>
      </w:pPr>
      <w:r w:rsidRPr="00A67400">
        <w:rPr>
          <w:rFonts w:cs="Times New Roman"/>
          <w:sz w:val="24"/>
          <w:szCs w:val="24"/>
        </w:rPr>
        <w:t xml:space="preserve">- как сделать </w:t>
      </w:r>
      <w:proofErr w:type="gramStart"/>
      <w:r w:rsidRPr="00A67400">
        <w:rPr>
          <w:rFonts w:cs="Times New Roman"/>
          <w:sz w:val="24"/>
          <w:szCs w:val="24"/>
        </w:rPr>
        <w:t>обучающегося</w:t>
      </w:r>
      <w:proofErr w:type="gramEnd"/>
      <w:r w:rsidRPr="00A67400">
        <w:rPr>
          <w:rFonts w:cs="Times New Roman"/>
          <w:sz w:val="24"/>
          <w:szCs w:val="24"/>
        </w:rPr>
        <w:t xml:space="preserve"> успешным в изучении предметов, если он не разговаривает с учителями?</w:t>
      </w:r>
    </w:p>
    <w:p w:rsidR="00652482" w:rsidRPr="00A67400" w:rsidRDefault="00652482" w:rsidP="00652482">
      <w:pPr>
        <w:spacing w:after="0" w:line="240" w:lineRule="auto"/>
        <w:ind w:firstLine="708"/>
        <w:jc w:val="both"/>
        <w:rPr>
          <w:rFonts w:cs="Times New Roman"/>
          <w:sz w:val="24"/>
          <w:szCs w:val="24"/>
        </w:rPr>
      </w:pPr>
      <w:r w:rsidRPr="00A67400">
        <w:rPr>
          <w:rFonts w:cs="Times New Roman"/>
          <w:sz w:val="24"/>
          <w:szCs w:val="24"/>
        </w:rPr>
        <w:t xml:space="preserve">Поставленные задачи решаю каждый день, с разной степенью успешности. Они закончатся, когда закончится обучение по основной общеобразовательной программе для </w:t>
      </w:r>
      <w:proofErr w:type="gramStart"/>
      <w:r w:rsidRPr="00A67400">
        <w:rPr>
          <w:rFonts w:cs="Times New Roman"/>
          <w:sz w:val="24"/>
          <w:szCs w:val="24"/>
        </w:rPr>
        <w:t>Д.</w:t>
      </w:r>
      <w:proofErr w:type="gramEnd"/>
      <w:r w:rsidRPr="00A67400">
        <w:rPr>
          <w:rFonts w:cs="Times New Roman"/>
          <w:sz w:val="24"/>
          <w:szCs w:val="24"/>
        </w:rPr>
        <w:t xml:space="preserve"> Но наблюдениями и наработками могу поделиться.</w:t>
      </w:r>
    </w:p>
    <w:p w:rsidR="00652482" w:rsidRPr="00A67400" w:rsidRDefault="00652482" w:rsidP="00652482">
      <w:pPr>
        <w:spacing w:after="0" w:line="240" w:lineRule="auto"/>
        <w:ind w:firstLine="708"/>
        <w:jc w:val="both"/>
        <w:rPr>
          <w:rFonts w:cs="Times New Roman"/>
          <w:sz w:val="24"/>
          <w:szCs w:val="24"/>
        </w:rPr>
      </w:pPr>
      <w:r>
        <w:rPr>
          <w:rFonts w:cs="Times New Roman"/>
          <w:sz w:val="24"/>
          <w:szCs w:val="24"/>
        </w:rPr>
        <w:t xml:space="preserve">Считаю, что за 3,5 </w:t>
      </w:r>
      <w:proofErr w:type="gramStart"/>
      <w:r w:rsidRPr="00A67400">
        <w:rPr>
          <w:rFonts w:cs="Times New Roman"/>
          <w:sz w:val="24"/>
          <w:szCs w:val="24"/>
        </w:rPr>
        <w:t>учебных</w:t>
      </w:r>
      <w:proofErr w:type="gramEnd"/>
      <w:r w:rsidRPr="00A67400">
        <w:rPr>
          <w:rFonts w:cs="Times New Roman"/>
          <w:sz w:val="24"/>
          <w:szCs w:val="24"/>
        </w:rPr>
        <w:t xml:space="preserve"> года понимаю Д. настолько, что могу  снизить его негативные реакции. Это проявляется в его мимике, движениях, общем настроении. Д. может сжаться, отвернуться, крикнуть в пространство что-то. Это происходит, в основном, от того, что не понимают его намерения по «правильному» исправлению какой-либо ситуации. </w:t>
      </w:r>
      <w:r w:rsidRPr="00A67400">
        <w:rPr>
          <w:rFonts w:cs="Times New Roman"/>
          <w:sz w:val="24"/>
          <w:szCs w:val="24"/>
        </w:rPr>
        <w:lastRenderedPageBreak/>
        <w:t xml:space="preserve">Например, девочка 8 класс может погнаться за мальчиком. По мнению Д., он должен сделать замечание этой девочке, т.к. его друга девочка - «обидела». Если </w:t>
      </w:r>
      <w:r w:rsidR="00203A37">
        <w:rPr>
          <w:rFonts w:cs="Times New Roman"/>
          <w:sz w:val="24"/>
          <w:szCs w:val="24"/>
        </w:rPr>
        <w:t xml:space="preserve">нахожусь </w:t>
      </w:r>
      <w:r w:rsidRPr="00A67400">
        <w:rPr>
          <w:rFonts w:cs="Times New Roman"/>
          <w:sz w:val="24"/>
          <w:szCs w:val="24"/>
        </w:rPr>
        <w:t xml:space="preserve"> рядом (стараюсь это делать на каждой перемене)</w:t>
      </w:r>
      <w:r w:rsidR="00203A37">
        <w:rPr>
          <w:rFonts w:cs="Times New Roman"/>
          <w:sz w:val="24"/>
          <w:szCs w:val="24"/>
        </w:rPr>
        <w:t>,</w:t>
      </w:r>
      <w:r w:rsidRPr="00A67400">
        <w:rPr>
          <w:rFonts w:cs="Times New Roman"/>
          <w:sz w:val="24"/>
          <w:szCs w:val="24"/>
        </w:rPr>
        <w:t xml:space="preserve"> говорю подростку, что ребята играют, никто никого не обижает, им это только нравится. Т.е., стараюсь объяснить Д., что иногда происходит не всё так, как ему кажется, его «исправление ситуации» - замахнуться, крикнуть – не подходит для других. Мои многочисленные консультации и разговоры «</w:t>
      </w:r>
      <w:proofErr w:type="spellStart"/>
      <w:proofErr w:type="gramStart"/>
      <w:r w:rsidRPr="00A67400">
        <w:rPr>
          <w:rFonts w:cs="Times New Roman"/>
          <w:sz w:val="24"/>
          <w:szCs w:val="24"/>
        </w:rPr>
        <w:t>тет</w:t>
      </w:r>
      <w:proofErr w:type="spellEnd"/>
      <w:r w:rsidRPr="00A67400">
        <w:rPr>
          <w:rFonts w:cs="Times New Roman"/>
          <w:sz w:val="24"/>
          <w:szCs w:val="24"/>
        </w:rPr>
        <w:t xml:space="preserve">-а </w:t>
      </w:r>
      <w:proofErr w:type="spellStart"/>
      <w:r w:rsidRPr="00A67400">
        <w:rPr>
          <w:rFonts w:cs="Times New Roman"/>
          <w:sz w:val="24"/>
          <w:szCs w:val="24"/>
        </w:rPr>
        <w:t>тет</w:t>
      </w:r>
      <w:proofErr w:type="spellEnd"/>
      <w:proofErr w:type="gramEnd"/>
      <w:r w:rsidRPr="00A67400">
        <w:rPr>
          <w:rFonts w:cs="Times New Roman"/>
          <w:sz w:val="24"/>
          <w:szCs w:val="24"/>
        </w:rPr>
        <w:t xml:space="preserve">» с «нарушителями» (по мнению Д.) и самого Д. в присутствии его мамы закончились тем, что вместе решили, что не только у него – Д., есть правила, но и тех, кто учится с ним к одном классе, тоже есть правила. И это справедливо. Их тоже нужно соблюдать. </w:t>
      </w:r>
    </w:p>
    <w:p w:rsidR="00652482" w:rsidRPr="00A67400" w:rsidRDefault="00652482" w:rsidP="00652482">
      <w:pPr>
        <w:spacing w:after="0" w:line="240" w:lineRule="auto"/>
        <w:ind w:firstLine="708"/>
        <w:jc w:val="both"/>
        <w:rPr>
          <w:rFonts w:cs="Times New Roman"/>
          <w:sz w:val="24"/>
          <w:szCs w:val="24"/>
        </w:rPr>
      </w:pPr>
      <w:r w:rsidRPr="00A67400">
        <w:rPr>
          <w:rFonts w:cs="Times New Roman"/>
          <w:sz w:val="24"/>
          <w:szCs w:val="24"/>
        </w:rPr>
        <w:t xml:space="preserve">Признание внутренних правил Д. привело к признанию правил других. Постепенно Д. приходит к мысли, что все, кто с ним учится – его вторая «семья», в которой он чувствует себя старшим и считает себя ответственным за них. И это важно потому, что конец обучения близок. </w:t>
      </w:r>
    </w:p>
    <w:p w:rsidR="00652482" w:rsidRPr="00A67400" w:rsidRDefault="00652482" w:rsidP="00652482">
      <w:pPr>
        <w:spacing w:after="0" w:line="240" w:lineRule="auto"/>
        <w:ind w:firstLine="708"/>
        <w:jc w:val="both"/>
        <w:rPr>
          <w:rFonts w:cs="Times New Roman"/>
          <w:sz w:val="24"/>
          <w:szCs w:val="24"/>
        </w:rPr>
      </w:pPr>
      <w:r w:rsidRPr="00A67400">
        <w:rPr>
          <w:rFonts w:cs="Times New Roman"/>
          <w:sz w:val="24"/>
          <w:szCs w:val="24"/>
        </w:rPr>
        <w:t xml:space="preserve">Такой перелом произошел после того, как вместе с подростком убедились, что он вполне может себя контролировать. В начале обучения 7 класса, в октябре, совместно с подростком оформили календарь его поведения. Договорились, что каждый спокойный день отмечаем  полностью закрашенным сердечком; день, где ему не удалось себя сдержать, будет закрашен наполовину; день с плохим поведением  имеет пустое сердечко. Такой календарь с сердечками  будет хорошим подарком на День Матери. Д. каждый день ждал в конце дня, чтобы честно отметить своё поведение. Календарь был почти весь заполнен красивыми красными сердечками. </w:t>
      </w:r>
      <w:r w:rsidR="002C149F">
        <w:rPr>
          <w:rFonts w:cs="Times New Roman"/>
          <w:sz w:val="24"/>
          <w:szCs w:val="24"/>
        </w:rPr>
        <w:t>Д. его торжественно подарил</w:t>
      </w:r>
      <w:r w:rsidRPr="00A67400">
        <w:rPr>
          <w:rFonts w:cs="Times New Roman"/>
          <w:sz w:val="24"/>
          <w:szCs w:val="24"/>
        </w:rPr>
        <w:t xml:space="preserve"> маме, и она со слезами на глазах унесла его домой.  Вот так, каждый день, сканируя поведение Д., понимая его, можно наладить взаимодействие с ним.</w:t>
      </w:r>
    </w:p>
    <w:p w:rsidR="00652482" w:rsidRPr="00A67400" w:rsidRDefault="00652482" w:rsidP="00652482">
      <w:pPr>
        <w:spacing w:after="0" w:line="240" w:lineRule="auto"/>
        <w:ind w:firstLine="708"/>
        <w:jc w:val="both"/>
        <w:rPr>
          <w:rFonts w:cs="Times New Roman"/>
          <w:sz w:val="24"/>
          <w:szCs w:val="24"/>
        </w:rPr>
      </w:pPr>
      <w:r w:rsidRPr="00A67400">
        <w:rPr>
          <w:rFonts w:cs="Times New Roman"/>
          <w:sz w:val="24"/>
          <w:szCs w:val="24"/>
        </w:rPr>
        <w:t xml:space="preserve">Учителя-предметники, работая с Д., стараются задавать ему письменные работы, привлекают к участию в различных олимпиадах и конкурсах. Д. достойно выступает на них. Как учитель истории, могу сказать, что он очень много и внимательно читает, понимает и запоминает прочитанное. </w:t>
      </w:r>
    </w:p>
    <w:p w:rsidR="00652482" w:rsidRPr="00A67400" w:rsidRDefault="00652482" w:rsidP="00652482">
      <w:pPr>
        <w:spacing w:after="0" w:line="240" w:lineRule="auto"/>
        <w:ind w:firstLine="709"/>
        <w:jc w:val="both"/>
        <w:rPr>
          <w:rFonts w:cs="Times New Roman"/>
          <w:sz w:val="24"/>
          <w:szCs w:val="24"/>
        </w:rPr>
      </w:pPr>
      <w:r w:rsidRPr="00A67400">
        <w:rPr>
          <w:rFonts w:cs="Times New Roman"/>
          <w:sz w:val="24"/>
          <w:szCs w:val="24"/>
        </w:rPr>
        <w:t>Дети-</w:t>
      </w:r>
      <w:proofErr w:type="spellStart"/>
      <w:r w:rsidRPr="00A67400">
        <w:rPr>
          <w:rFonts w:cs="Times New Roman"/>
          <w:sz w:val="24"/>
          <w:szCs w:val="24"/>
        </w:rPr>
        <w:t>аутисты</w:t>
      </w:r>
      <w:proofErr w:type="spellEnd"/>
      <w:r w:rsidRPr="00A67400">
        <w:rPr>
          <w:rFonts w:cs="Times New Roman"/>
          <w:sz w:val="24"/>
          <w:szCs w:val="24"/>
        </w:rPr>
        <w:t xml:space="preserve"> нуждаются в особом подходе, в любви, заботе и неустанной работе над их социализацией, которая необходима для того, чтобы они научились жить в обществе. </w:t>
      </w:r>
    </w:p>
    <w:p w:rsidR="00652482" w:rsidRPr="00A67400" w:rsidRDefault="00652482" w:rsidP="00652482">
      <w:pPr>
        <w:spacing w:after="0" w:line="240" w:lineRule="auto"/>
        <w:ind w:firstLine="708"/>
        <w:jc w:val="both"/>
        <w:rPr>
          <w:rFonts w:cs="Times New Roman"/>
          <w:sz w:val="24"/>
          <w:szCs w:val="24"/>
        </w:rPr>
      </w:pPr>
    </w:p>
    <w:p w:rsidR="00694614" w:rsidRDefault="00694614" w:rsidP="00D20EE0">
      <w:pPr>
        <w:spacing w:after="0" w:line="240" w:lineRule="auto"/>
        <w:jc w:val="both"/>
        <w:rPr>
          <w:rFonts w:cs="Times New Roman"/>
          <w:sz w:val="24"/>
          <w:szCs w:val="24"/>
        </w:rPr>
      </w:pPr>
    </w:p>
    <w:p w:rsidR="00005CE4" w:rsidRDefault="00005CE4">
      <w:pPr>
        <w:rPr>
          <w:rFonts w:cs="Times New Roman"/>
          <w:i/>
          <w:sz w:val="24"/>
        </w:rPr>
      </w:pPr>
      <w:bookmarkStart w:id="212" w:name="_Toc62132134"/>
      <w:bookmarkStart w:id="213" w:name="_Toc62220389"/>
      <w:r>
        <w:br w:type="page"/>
      </w:r>
    </w:p>
    <w:p w:rsidR="00D27453" w:rsidRPr="00E31DDC" w:rsidRDefault="00D27453" w:rsidP="00D27453">
      <w:pPr>
        <w:pStyle w:val="ab"/>
      </w:pPr>
      <w:r w:rsidRPr="00E31DDC">
        <w:lastRenderedPageBreak/>
        <w:t>Синицына</w:t>
      </w:r>
      <w:r w:rsidR="00FB308C">
        <w:t xml:space="preserve"> А.Г.</w:t>
      </w:r>
      <w:r w:rsidRPr="00E31DDC">
        <w:t>,</w:t>
      </w:r>
      <w:bookmarkEnd w:id="212"/>
      <w:bookmarkEnd w:id="213"/>
      <w:r w:rsidRPr="00E31DDC">
        <w:t xml:space="preserve"> </w:t>
      </w:r>
    </w:p>
    <w:p w:rsidR="00D27453" w:rsidRPr="00E31DDC" w:rsidRDefault="00D27453" w:rsidP="00D27453">
      <w:pPr>
        <w:pStyle w:val="af2"/>
        <w:jc w:val="right"/>
        <w:rPr>
          <w:rFonts w:ascii="Times New Roman" w:hAnsi="Times New Roman"/>
          <w:i/>
          <w:sz w:val="24"/>
          <w:szCs w:val="24"/>
        </w:rPr>
      </w:pPr>
      <w:r>
        <w:rPr>
          <w:rFonts w:ascii="Times New Roman" w:hAnsi="Times New Roman"/>
          <w:i/>
          <w:sz w:val="24"/>
          <w:szCs w:val="24"/>
        </w:rPr>
        <w:t xml:space="preserve">МБОУ </w:t>
      </w:r>
      <w:r w:rsidRPr="00E31DDC">
        <w:rPr>
          <w:rFonts w:ascii="Times New Roman" w:hAnsi="Times New Roman"/>
          <w:i/>
          <w:sz w:val="24"/>
          <w:szCs w:val="24"/>
        </w:rPr>
        <w:t>«</w:t>
      </w:r>
      <w:proofErr w:type="spellStart"/>
      <w:r w:rsidRPr="00E31DDC">
        <w:rPr>
          <w:rFonts w:ascii="Times New Roman" w:hAnsi="Times New Roman"/>
          <w:i/>
          <w:sz w:val="24"/>
          <w:szCs w:val="24"/>
        </w:rPr>
        <w:t>Троельжанская</w:t>
      </w:r>
      <w:proofErr w:type="spellEnd"/>
      <w:r w:rsidRPr="00E31DDC">
        <w:rPr>
          <w:rFonts w:ascii="Times New Roman" w:hAnsi="Times New Roman"/>
          <w:i/>
          <w:sz w:val="24"/>
          <w:szCs w:val="24"/>
        </w:rPr>
        <w:t xml:space="preserve"> СОШ»</w:t>
      </w:r>
      <w:r>
        <w:rPr>
          <w:rFonts w:ascii="Times New Roman" w:hAnsi="Times New Roman"/>
          <w:i/>
          <w:sz w:val="24"/>
          <w:szCs w:val="24"/>
        </w:rPr>
        <w:t>,</w:t>
      </w:r>
    </w:p>
    <w:p w:rsidR="00D27453" w:rsidRPr="00E31DDC" w:rsidRDefault="00D27453" w:rsidP="00D27453">
      <w:pPr>
        <w:pStyle w:val="af2"/>
        <w:jc w:val="right"/>
        <w:rPr>
          <w:rFonts w:ascii="Times New Roman" w:hAnsi="Times New Roman"/>
          <w:i/>
          <w:sz w:val="24"/>
          <w:szCs w:val="24"/>
        </w:rPr>
      </w:pPr>
      <w:r w:rsidRPr="00E31DDC">
        <w:rPr>
          <w:rFonts w:ascii="Times New Roman" w:hAnsi="Times New Roman"/>
          <w:i/>
          <w:sz w:val="24"/>
          <w:szCs w:val="24"/>
        </w:rPr>
        <w:t>Кунгурский муниципальный район</w:t>
      </w:r>
    </w:p>
    <w:p w:rsidR="00D27453" w:rsidRPr="00D27453" w:rsidRDefault="00D27453" w:rsidP="00D27453">
      <w:pPr>
        <w:pStyle w:val="11"/>
        <w:rPr>
          <w:caps/>
        </w:rPr>
      </w:pPr>
      <w:bookmarkStart w:id="214" w:name="_Toc62132135"/>
      <w:r w:rsidRPr="00D27453">
        <w:rPr>
          <w:caps/>
        </w:rPr>
        <w:t>Выбор профессии – дело будущего</w:t>
      </w:r>
      <w:bookmarkEnd w:id="214"/>
      <w:r w:rsidRPr="00D27453">
        <w:rPr>
          <w:caps/>
        </w:rPr>
        <w:t xml:space="preserve"> </w:t>
      </w:r>
    </w:p>
    <w:p w:rsidR="00D27453" w:rsidRPr="00E31DDC" w:rsidRDefault="00D27453" w:rsidP="00CF3A3A">
      <w:pPr>
        <w:pStyle w:val="af2"/>
        <w:ind w:firstLine="6663"/>
        <w:rPr>
          <w:rFonts w:ascii="Times New Roman" w:hAnsi="Times New Roman"/>
          <w:i/>
          <w:sz w:val="24"/>
          <w:szCs w:val="24"/>
        </w:rPr>
      </w:pPr>
      <w:r w:rsidRPr="00E31DDC">
        <w:rPr>
          <w:rFonts w:ascii="Times New Roman" w:hAnsi="Times New Roman"/>
          <w:i/>
          <w:sz w:val="24"/>
          <w:szCs w:val="24"/>
        </w:rPr>
        <w:t>Профессий на свете много,</w:t>
      </w:r>
    </w:p>
    <w:p w:rsidR="00D27453" w:rsidRPr="00E31DDC" w:rsidRDefault="00D27453" w:rsidP="00CF3A3A">
      <w:pPr>
        <w:pStyle w:val="af2"/>
        <w:ind w:firstLine="6663"/>
        <w:rPr>
          <w:rFonts w:ascii="Times New Roman" w:hAnsi="Times New Roman"/>
          <w:i/>
          <w:sz w:val="24"/>
          <w:szCs w:val="24"/>
        </w:rPr>
      </w:pPr>
      <w:r w:rsidRPr="00E31DDC">
        <w:rPr>
          <w:rFonts w:ascii="Times New Roman" w:hAnsi="Times New Roman"/>
          <w:i/>
          <w:sz w:val="24"/>
          <w:szCs w:val="24"/>
        </w:rPr>
        <w:t>Но выбрать надо свою.</w:t>
      </w:r>
    </w:p>
    <w:p w:rsidR="00D27453" w:rsidRPr="00E31DDC" w:rsidRDefault="00D27453" w:rsidP="00CF3A3A">
      <w:pPr>
        <w:pStyle w:val="af2"/>
        <w:ind w:firstLine="6663"/>
        <w:rPr>
          <w:rFonts w:ascii="Times New Roman" w:hAnsi="Times New Roman"/>
          <w:i/>
          <w:sz w:val="24"/>
          <w:szCs w:val="24"/>
        </w:rPr>
      </w:pPr>
      <w:proofErr w:type="gramStart"/>
      <w:r w:rsidRPr="00E31DDC">
        <w:rPr>
          <w:rFonts w:ascii="Times New Roman" w:hAnsi="Times New Roman"/>
          <w:i/>
          <w:sz w:val="24"/>
          <w:szCs w:val="24"/>
        </w:rPr>
        <w:t>Такую</w:t>
      </w:r>
      <w:proofErr w:type="gramEnd"/>
      <w:r w:rsidRPr="00E31DDC">
        <w:rPr>
          <w:rFonts w:ascii="Times New Roman" w:hAnsi="Times New Roman"/>
          <w:i/>
          <w:sz w:val="24"/>
          <w:szCs w:val="24"/>
        </w:rPr>
        <w:t>, чтоб эта дорога</w:t>
      </w:r>
    </w:p>
    <w:p w:rsidR="00D27453" w:rsidRPr="002261B6" w:rsidRDefault="00D27453" w:rsidP="002261B6">
      <w:pPr>
        <w:pStyle w:val="af2"/>
        <w:ind w:firstLine="6663"/>
        <w:rPr>
          <w:rFonts w:ascii="Times New Roman" w:hAnsi="Times New Roman"/>
          <w:i/>
          <w:sz w:val="24"/>
          <w:szCs w:val="24"/>
        </w:rPr>
      </w:pPr>
      <w:r w:rsidRPr="00E31DDC">
        <w:rPr>
          <w:rFonts w:ascii="Times New Roman" w:hAnsi="Times New Roman"/>
          <w:i/>
          <w:sz w:val="24"/>
          <w:szCs w:val="24"/>
        </w:rPr>
        <w:t>Всю жизнь окрыляла твою.</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 xml:space="preserve">Проблема профессионального выбора </w:t>
      </w:r>
      <w:proofErr w:type="gramStart"/>
      <w:r w:rsidRPr="00E31DDC">
        <w:rPr>
          <w:rFonts w:ascii="Times New Roman" w:hAnsi="Times New Roman"/>
          <w:sz w:val="24"/>
          <w:szCs w:val="24"/>
        </w:rPr>
        <w:t>обучающихся</w:t>
      </w:r>
      <w:proofErr w:type="gramEnd"/>
      <w:r w:rsidRPr="00E31DDC">
        <w:rPr>
          <w:rFonts w:ascii="Times New Roman" w:hAnsi="Times New Roman"/>
          <w:sz w:val="24"/>
          <w:szCs w:val="24"/>
        </w:rPr>
        <w:t xml:space="preserve"> как никогда актуальна и в современном воспитательном процессе.</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Важно учесть, что цель профориентации не определить, кем быть ребенку в будущем, а лишь подвести к взвешенному, самостоятельному выбору профессиональной деятельности, сформировать психологическую готовность к профессиональному самоопределению. Работу по профессиональной профориентации начинаю с 5 класса.</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Исходя из опыта работы, приведу примеры мероприятий по данной тематике.</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 xml:space="preserve">В 5 классе  применяю ненавязчивые диагностические и познавательные мероприятия: </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 xml:space="preserve">- </w:t>
      </w:r>
      <w:proofErr w:type="gramStart"/>
      <w:r w:rsidRPr="00E31DDC">
        <w:rPr>
          <w:rFonts w:ascii="Times New Roman" w:hAnsi="Times New Roman"/>
          <w:sz w:val="24"/>
          <w:szCs w:val="24"/>
        </w:rPr>
        <w:t>Кейс-ситуации</w:t>
      </w:r>
      <w:proofErr w:type="gramEnd"/>
      <w:r w:rsidRPr="00E31DDC">
        <w:rPr>
          <w:rFonts w:ascii="Times New Roman" w:hAnsi="Times New Roman"/>
          <w:sz w:val="24"/>
          <w:szCs w:val="24"/>
        </w:rPr>
        <w:t xml:space="preserve"> на тему «Выбор профессии». Данная методика предлагает ребятам увидеть, что существует очень много профессий, и выбрать одну из них бывает очень трудно. К классному часу «Люди труда» обучающиеся готовят презентации о трудовых успехах своих родителей, бабушек, дедушек с использованием фото, грамот, благодарностей, знаков отличия и т.д.</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 xml:space="preserve"> В 6 классе -  провожу дифференц</w:t>
      </w:r>
      <w:r w:rsidR="002F1F84">
        <w:rPr>
          <w:rFonts w:ascii="Times New Roman" w:hAnsi="Times New Roman"/>
          <w:sz w:val="24"/>
          <w:szCs w:val="24"/>
        </w:rPr>
        <w:t xml:space="preserve">ированное </w:t>
      </w:r>
      <w:r w:rsidRPr="00E31DDC">
        <w:rPr>
          <w:rFonts w:ascii="Times New Roman" w:hAnsi="Times New Roman"/>
          <w:sz w:val="24"/>
          <w:szCs w:val="24"/>
        </w:rPr>
        <w:t>диагностическо</w:t>
      </w:r>
      <w:r>
        <w:rPr>
          <w:rFonts w:ascii="Times New Roman" w:hAnsi="Times New Roman"/>
          <w:sz w:val="24"/>
          <w:szCs w:val="24"/>
        </w:rPr>
        <w:t xml:space="preserve">е </w:t>
      </w:r>
      <w:r w:rsidRPr="00E31DDC">
        <w:rPr>
          <w:rFonts w:ascii="Times New Roman" w:hAnsi="Times New Roman"/>
          <w:sz w:val="24"/>
          <w:szCs w:val="24"/>
        </w:rPr>
        <w:t>исследование по методике  Е.А. Климова ДДО-20</w:t>
      </w:r>
      <w:r>
        <w:rPr>
          <w:rFonts w:ascii="Times New Roman" w:hAnsi="Times New Roman"/>
          <w:sz w:val="24"/>
          <w:szCs w:val="24"/>
        </w:rPr>
        <w:t xml:space="preserve"> </w:t>
      </w:r>
      <w:r w:rsidRPr="00E31DDC">
        <w:rPr>
          <w:rFonts w:ascii="Times New Roman" w:hAnsi="Times New Roman"/>
          <w:sz w:val="24"/>
          <w:szCs w:val="24"/>
        </w:rPr>
        <w:t>на определение профессиональных интересов учеников.</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 xml:space="preserve">7 класс – Классный час «Учись учиться!». </w:t>
      </w:r>
      <w:proofErr w:type="gramStart"/>
      <w:r w:rsidRPr="00E31DDC">
        <w:rPr>
          <w:rFonts w:ascii="Times New Roman" w:hAnsi="Times New Roman"/>
          <w:sz w:val="24"/>
          <w:szCs w:val="24"/>
        </w:rPr>
        <w:t>Через обсуждение статьи Д.С. Лихачева «Учись учиться!» веду с учениками разговор о значимости образования в современном в мире,</w:t>
      </w:r>
      <w:r>
        <w:rPr>
          <w:rFonts w:ascii="Times New Roman" w:hAnsi="Times New Roman"/>
          <w:sz w:val="24"/>
          <w:szCs w:val="24"/>
        </w:rPr>
        <w:t xml:space="preserve"> </w:t>
      </w:r>
      <w:r w:rsidRPr="00E31DDC">
        <w:rPr>
          <w:rFonts w:ascii="Times New Roman" w:hAnsi="Times New Roman"/>
          <w:sz w:val="24"/>
          <w:szCs w:val="24"/>
        </w:rPr>
        <w:t>о знаниях</w:t>
      </w:r>
      <w:r>
        <w:rPr>
          <w:rFonts w:ascii="Times New Roman" w:hAnsi="Times New Roman"/>
          <w:sz w:val="24"/>
          <w:szCs w:val="24"/>
        </w:rPr>
        <w:t xml:space="preserve">, </w:t>
      </w:r>
      <w:r w:rsidRPr="00E31DDC">
        <w:rPr>
          <w:rFonts w:ascii="Times New Roman" w:hAnsi="Times New Roman"/>
          <w:sz w:val="24"/>
          <w:szCs w:val="24"/>
        </w:rPr>
        <w:t>необходимых в различных видах профессиональной деятельности.</w:t>
      </w:r>
      <w:proofErr w:type="gramEnd"/>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 xml:space="preserve">- применение </w:t>
      </w:r>
      <w:proofErr w:type="spellStart"/>
      <w:r w:rsidRPr="00E31DDC">
        <w:rPr>
          <w:rFonts w:ascii="Times New Roman" w:hAnsi="Times New Roman"/>
          <w:sz w:val="24"/>
          <w:szCs w:val="24"/>
        </w:rPr>
        <w:t>психографических</w:t>
      </w:r>
      <w:proofErr w:type="spellEnd"/>
      <w:r w:rsidRPr="00E31DDC">
        <w:rPr>
          <w:rFonts w:ascii="Times New Roman" w:hAnsi="Times New Roman"/>
          <w:sz w:val="24"/>
          <w:szCs w:val="24"/>
        </w:rPr>
        <w:t xml:space="preserve"> тестов «Ваши рабочие качества».</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8 класс – Классный час на тему «Все работы хороши…».</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 xml:space="preserve">- </w:t>
      </w:r>
      <w:proofErr w:type="gramStart"/>
      <w:r w:rsidRPr="00E31DDC">
        <w:rPr>
          <w:rFonts w:ascii="Times New Roman" w:hAnsi="Times New Roman"/>
          <w:sz w:val="24"/>
          <w:szCs w:val="24"/>
        </w:rPr>
        <w:t>Выездная</w:t>
      </w:r>
      <w:proofErr w:type="gramEnd"/>
      <w:r w:rsidRPr="00E31DDC">
        <w:rPr>
          <w:rFonts w:ascii="Times New Roman" w:hAnsi="Times New Roman"/>
          <w:sz w:val="24"/>
          <w:szCs w:val="24"/>
        </w:rPr>
        <w:t xml:space="preserve"> экскурсии по учебным заведениям города Кунгура.</w:t>
      </w:r>
    </w:p>
    <w:p w:rsidR="00D27453" w:rsidRPr="00E31DDC" w:rsidRDefault="00D27453" w:rsidP="00D27453">
      <w:pPr>
        <w:pStyle w:val="af2"/>
        <w:tabs>
          <w:tab w:val="left" w:pos="709"/>
        </w:tabs>
        <w:ind w:firstLine="709"/>
        <w:jc w:val="both"/>
        <w:rPr>
          <w:rFonts w:ascii="Times New Roman" w:hAnsi="Times New Roman"/>
          <w:iCs/>
          <w:sz w:val="24"/>
          <w:szCs w:val="24"/>
        </w:rPr>
      </w:pPr>
      <w:r w:rsidRPr="00E31DDC">
        <w:rPr>
          <w:rFonts w:ascii="Times New Roman" w:hAnsi="Times New Roman"/>
          <w:sz w:val="24"/>
          <w:szCs w:val="24"/>
        </w:rPr>
        <w:t xml:space="preserve">- </w:t>
      </w:r>
      <w:r w:rsidRPr="00E31DDC">
        <w:rPr>
          <w:rFonts w:ascii="Times New Roman" w:hAnsi="Times New Roman"/>
          <w:iCs/>
          <w:sz w:val="24"/>
          <w:szCs w:val="24"/>
        </w:rPr>
        <w:t xml:space="preserve">Опросник профессиональных склонностей (модификация методики </w:t>
      </w:r>
      <w:proofErr w:type="spellStart"/>
      <w:r w:rsidRPr="00E31DDC">
        <w:rPr>
          <w:rFonts w:ascii="Times New Roman" w:hAnsi="Times New Roman"/>
          <w:iCs/>
          <w:sz w:val="24"/>
          <w:szCs w:val="24"/>
        </w:rPr>
        <w:t>Йовайши</w:t>
      </w:r>
      <w:proofErr w:type="spellEnd"/>
      <w:r w:rsidRPr="00E31DDC">
        <w:rPr>
          <w:rFonts w:ascii="Times New Roman" w:hAnsi="Times New Roman"/>
          <w:iCs/>
          <w:sz w:val="24"/>
          <w:szCs w:val="24"/>
        </w:rPr>
        <w:t>)</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9 класс – Посещение «ярмарки учебных мест» на базе центра занятости города Кунгура.</w:t>
      </w:r>
    </w:p>
    <w:p w:rsidR="00D27453" w:rsidRPr="00E31DDC" w:rsidRDefault="00D27453" w:rsidP="00D27453">
      <w:pPr>
        <w:pStyle w:val="af2"/>
        <w:ind w:firstLine="709"/>
        <w:jc w:val="both"/>
        <w:rPr>
          <w:rFonts w:ascii="Times New Roman" w:hAnsi="Times New Roman"/>
          <w:color w:val="000000"/>
          <w:sz w:val="24"/>
          <w:szCs w:val="24"/>
        </w:rPr>
      </w:pPr>
      <w:r w:rsidRPr="00E31DDC">
        <w:rPr>
          <w:rFonts w:ascii="Times New Roman" w:hAnsi="Times New Roman"/>
          <w:sz w:val="24"/>
          <w:szCs w:val="24"/>
        </w:rPr>
        <w:t xml:space="preserve"> - Психологическая диагностика (</w:t>
      </w:r>
      <w:r w:rsidRPr="00E31DDC">
        <w:rPr>
          <w:rFonts w:ascii="Times New Roman" w:hAnsi="Times New Roman"/>
          <w:color w:val="000000"/>
          <w:sz w:val="24"/>
          <w:szCs w:val="24"/>
        </w:rPr>
        <w:t>Матрица выбора профессии)</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color w:val="000000"/>
          <w:sz w:val="24"/>
          <w:szCs w:val="24"/>
        </w:rPr>
        <w:t xml:space="preserve">Результатом работы в данном направлении можно считать тот факт, что из числа девятиклассников, как правило,  определяются ребята, настроенные получить среднее образование. И уже на выпуске со второй ступени обучения они выбирают экзамены по тем предметам, которые, скорее всего, нужно будет сдавать в форме ЕГЭ для поступления в </w:t>
      </w:r>
      <w:r>
        <w:rPr>
          <w:rFonts w:ascii="Times New Roman" w:hAnsi="Times New Roman"/>
          <w:color w:val="000000"/>
          <w:sz w:val="24"/>
          <w:szCs w:val="24"/>
        </w:rPr>
        <w:t>высшее учебное заведение</w:t>
      </w:r>
      <w:r w:rsidRPr="00E31DDC">
        <w:rPr>
          <w:rFonts w:ascii="Times New Roman" w:hAnsi="Times New Roman"/>
          <w:color w:val="000000"/>
          <w:sz w:val="24"/>
          <w:szCs w:val="24"/>
        </w:rPr>
        <w:t xml:space="preserve">. </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 xml:space="preserve">  В 10- 11 классах продолжается работа по профессиональному самоопределению старшеклассников.</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10 класс – Встречи на классных часах с представителями разных профессий. О своих    профессиях рассказыв</w:t>
      </w:r>
      <w:r>
        <w:rPr>
          <w:rFonts w:ascii="Times New Roman" w:hAnsi="Times New Roman"/>
          <w:sz w:val="24"/>
          <w:szCs w:val="24"/>
        </w:rPr>
        <w:t xml:space="preserve">ают </w:t>
      </w:r>
      <w:r w:rsidRPr="00E31DDC">
        <w:rPr>
          <w:rFonts w:ascii="Times New Roman" w:hAnsi="Times New Roman"/>
          <w:sz w:val="24"/>
          <w:szCs w:val="24"/>
        </w:rPr>
        <w:t>родители, сотрудники школы, больницы и других учреждений поселения.</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11 класс – встречи со специалистами градообразующего предприятия</w:t>
      </w:r>
      <w:r>
        <w:rPr>
          <w:rFonts w:ascii="Times New Roman" w:hAnsi="Times New Roman"/>
          <w:sz w:val="24"/>
          <w:szCs w:val="24"/>
        </w:rPr>
        <w:t xml:space="preserve"> агрофирмы </w:t>
      </w:r>
      <w:r w:rsidRPr="00E31DDC">
        <w:rPr>
          <w:rFonts w:ascii="Times New Roman" w:hAnsi="Times New Roman"/>
          <w:sz w:val="24"/>
          <w:szCs w:val="24"/>
        </w:rPr>
        <w:t>«Труд».</w:t>
      </w:r>
      <w:r>
        <w:rPr>
          <w:rFonts w:ascii="Times New Roman" w:hAnsi="Times New Roman"/>
          <w:sz w:val="24"/>
          <w:szCs w:val="24"/>
        </w:rPr>
        <w:t xml:space="preserve"> </w:t>
      </w:r>
      <w:r w:rsidRPr="00E31DDC">
        <w:rPr>
          <w:rFonts w:ascii="Times New Roman" w:hAnsi="Times New Roman"/>
          <w:sz w:val="24"/>
          <w:szCs w:val="24"/>
        </w:rPr>
        <w:t>Профессиональными секретами с учащимися делились инженеры, зоотехники, ветврачи, агрономы.</w:t>
      </w:r>
    </w:p>
    <w:p w:rsidR="00D27453" w:rsidRPr="00E31DDC" w:rsidRDefault="00D27453" w:rsidP="00D27453">
      <w:pPr>
        <w:pStyle w:val="af2"/>
        <w:tabs>
          <w:tab w:val="left" w:pos="709"/>
        </w:tabs>
        <w:ind w:firstLine="709"/>
        <w:jc w:val="both"/>
        <w:rPr>
          <w:rFonts w:ascii="Times New Roman" w:hAnsi="Times New Roman"/>
          <w:sz w:val="24"/>
          <w:szCs w:val="24"/>
        </w:rPr>
      </w:pPr>
      <w:r w:rsidRPr="00E31DDC">
        <w:rPr>
          <w:rFonts w:ascii="Times New Roman" w:hAnsi="Times New Roman"/>
          <w:sz w:val="24"/>
          <w:szCs w:val="24"/>
        </w:rPr>
        <w:t xml:space="preserve">- Экскурсия на объекты </w:t>
      </w:r>
      <w:r>
        <w:rPr>
          <w:rFonts w:ascii="Times New Roman" w:hAnsi="Times New Roman"/>
          <w:sz w:val="24"/>
          <w:szCs w:val="24"/>
        </w:rPr>
        <w:t>агрофирмы</w:t>
      </w:r>
      <w:r w:rsidRPr="00E31DDC">
        <w:rPr>
          <w:rFonts w:ascii="Times New Roman" w:hAnsi="Times New Roman"/>
          <w:sz w:val="24"/>
          <w:szCs w:val="24"/>
        </w:rPr>
        <w:t xml:space="preserve"> «Труд». Учащиеся посетили молочно-товарную ферму, оснащенную современным оборудованием, цех по переработке молока, инженерный комплекс с зарубежной техникой. Встречи со специалистами агрофирмы «Труд» можно уже называть традицией, т.к. они проводятся уже с третьим выпуском нашей школы.</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lastRenderedPageBreak/>
        <w:t>Итогом такого плодотворного сотрудничества можно назвать тот факт, что выпускники школы ежегодно выбирают профессии</w:t>
      </w:r>
      <w:r>
        <w:rPr>
          <w:rFonts w:ascii="Times New Roman" w:hAnsi="Times New Roman"/>
          <w:sz w:val="24"/>
          <w:szCs w:val="24"/>
        </w:rPr>
        <w:t>, связанные с сельским хозяйством</w:t>
      </w:r>
      <w:r w:rsidRPr="00E31DDC">
        <w:rPr>
          <w:rFonts w:ascii="Times New Roman" w:hAnsi="Times New Roman"/>
          <w:sz w:val="24"/>
          <w:szCs w:val="24"/>
        </w:rPr>
        <w:t>.</w:t>
      </w:r>
    </w:p>
    <w:p w:rsidR="00D27453" w:rsidRPr="00E31DDC" w:rsidRDefault="00D27453" w:rsidP="00D27453">
      <w:pPr>
        <w:pStyle w:val="af2"/>
        <w:ind w:firstLine="709"/>
        <w:jc w:val="both"/>
        <w:rPr>
          <w:rFonts w:ascii="Times New Roman" w:hAnsi="Times New Roman"/>
          <w:sz w:val="24"/>
          <w:szCs w:val="24"/>
        </w:rPr>
      </w:pPr>
      <w:r w:rsidRPr="00E31DDC">
        <w:rPr>
          <w:rFonts w:ascii="Times New Roman" w:hAnsi="Times New Roman"/>
          <w:sz w:val="24"/>
          <w:szCs w:val="24"/>
        </w:rPr>
        <w:t>Посещение</w:t>
      </w:r>
      <w:r>
        <w:rPr>
          <w:rFonts w:ascii="Times New Roman" w:hAnsi="Times New Roman"/>
          <w:sz w:val="24"/>
          <w:szCs w:val="24"/>
        </w:rPr>
        <w:t xml:space="preserve"> </w:t>
      </w:r>
      <w:r w:rsidRPr="00E31DDC">
        <w:rPr>
          <w:rFonts w:ascii="Times New Roman" w:hAnsi="Times New Roman"/>
          <w:sz w:val="24"/>
          <w:szCs w:val="24"/>
        </w:rPr>
        <w:t>региональной  выставки «Образование и карьера», где ребята не просто знакомились с учебными заведениями, но и со вступительными испытаниями</w:t>
      </w:r>
      <w:r w:rsidR="00955325">
        <w:rPr>
          <w:rFonts w:ascii="Times New Roman" w:hAnsi="Times New Roman"/>
          <w:sz w:val="24"/>
          <w:szCs w:val="24"/>
        </w:rPr>
        <w:t>,</w:t>
      </w:r>
      <w:r w:rsidRPr="00E31DDC">
        <w:rPr>
          <w:rFonts w:ascii="Times New Roman" w:hAnsi="Times New Roman"/>
          <w:sz w:val="24"/>
          <w:szCs w:val="24"/>
        </w:rPr>
        <w:t xml:space="preserve"> которые их ожидают. Также старалась доводить до их сведения сроки проведения Дней открытых дверей в учебных заведениях разного уровня</w:t>
      </w:r>
      <w:r>
        <w:rPr>
          <w:rFonts w:ascii="Times New Roman" w:hAnsi="Times New Roman"/>
          <w:sz w:val="24"/>
          <w:szCs w:val="24"/>
        </w:rPr>
        <w:t xml:space="preserve"> </w:t>
      </w:r>
      <w:r w:rsidRPr="00E31DDC">
        <w:rPr>
          <w:rFonts w:ascii="Times New Roman" w:hAnsi="Times New Roman"/>
          <w:sz w:val="24"/>
          <w:szCs w:val="24"/>
        </w:rPr>
        <w:t>(среднего профессионального и высшего).</w:t>
      </w:r>
    </w:p>
    <w:p w:rsidR="00D27453" w:rsidRPr="00E31DDC" w:rsidRDefault="00D27453" w:rsidP="00D27453">
      <w:pPr>
        <w:spacing w:after="0" w:line="240" w:lineRule="auto"/>
        <w:ind w:left="60" w:right="60" w:firstLine="709"/>
        <w:jc w:val="both"/>
        <w:rPr>
          <w:sz w:val="24"/>
          <w:szCs w:val="24"/>
        </w:rPr>
      </w:pPr>
      <w:r w:rsidRPr="00E31DDC">
        <w:rPr>
          <w:sz w:val="24"/>
          <w:szCs w:val="24"/>
        </w:rPr>
        <w:t xml:space="preserve">Отдельным пунктом нужно выделить работу с родителями </w:t>
      </w:r>
      <w:proofErr w:type="gramStart"/>
      <w:r w:rsidRPr="00E31DDC">
        <w:rPr>
          <w:sz w:val="24"/>
          <w:szCs w:val="24"/>
        </w:rPr>
        <w:t>обучающихся</w:t>
      </w:r>
      <w:proofErr w:type="gramEnd"/>
      <w:r w:rsidRPr="00E31DDC">
        <w:rPr>
          <w:sz w:val="24"/>
          <w:szCs w:val="24"/>
        </w:rPr>
        <w:t>. Начиная с 8 класса в программу родительских собраний, включаю вопросы профессиональной ориентации.</w:t>
      </w:r>
    </w:p>
    <w:p w:rsidR="00D27453" w:rsidRPr="00E31DDC" w:rsidRDefault="00D27453" w:rsidP="00D27453">
      <w:pPr>
        <w:spacing w:after="0" w:line="240" w:lineRule="auto"/>
        <w:ind w:left="60" w:right="60" w:firstLine="709"/>
        <w:jc w:val="both"/>
        <w:rPr>
          <w:sz w:val="24"/>
          <w:szCs w:val="24"/>
        </w:rPr>
      </w:pPr>
      <w:r w:rsidRPr="00E31DDC">
        <w:rPr>
          <w:sz w:val="24"/>
          <w:szCs w:val="24"/>
        </w:rPr>
        <w:t>Вот примерные темы родительских собраний:</w:t>
      </w:r>
    </w:p>
    <w:p w:rsidR="00D27453" w:rsidRPr="00E31DDC" w:rsidRDefault="00D27453" w:rsidP="0000261A">
      <w:pPr>
        <w:pStyle w:val="a7"/>
        <w:numPr>
          <w:ilvl w:val="0"/>
          <w:numId w:val="37"/>
        </w:numPr>
        <w:spacing w:after="0" w:line="240" w:lineRule="auto"/>
        <w:ind w:right="60" w:firstLine="709"/>
        <w:jc w:val="both"/>
        <w:rPr>
          <w:rFonts w:ascii="Times New Roman" w:hAnsi="Times New Roman"/>
          <w:sz w:val="24"/>
          <w:szCs w:val="24"/>
        </w:rPr>
      </w:pPr>
      <w:r w:rsidRPr="00E31DDC">
        <w:rPr>
          <w:rFonts w:ascii="Times New Roman" w:hAnsi="Times New Roman"/>
          <w:sz w:val="24"/>
          <w:szCs w:val="24"/>
        </w:rPr>
        <w:t>«Роль семьи в развитии работоспособности ученика»</w:t>
      </w:r>
      <w:r w:rsidR="00955325">
        <w:rPr>
          <w:rFonts w:ascii="Times New Roman" w:hAnsi="Times New Roman"/>
          <w:sz w:val="24"/>
          <w:szCs w:val="24"/>
        </w:rPr>
        <w:t>.</w:t>
      </w:r>
    </w:p>
    <w:p w:rsidR="00D27453" w:rsidRPr="00E31DDC" w:rsidRDefault="00D27453" w:rsidP="0000261A">
      <w:pPr>
        <w:pStyle w:val="a7"/>
        <w:numPr>
          <w:ilvl w:val="0"/>
          <w:numId w:val="37"/>
        </w:numPr>
        <w:spacing w:after="0" w:line="240" w:lineRule="auto"/>
        <w:ind w:right="60" w:firstLine="709"/>
        <w:jc w:val="both"/>
        <w:rPr>
          <w:rFonts w:ascii="Times New Roman" w:hAnsi="Times New Roman"/>
          <w:sz w:val="24"/>
          <w:szCs w:val="24"/>
        </w:rPr>
      </w:pPr>
      <w:r w:rsidRPr="00E31DDC">
        <w:rPr>
          <w:rFonts w:ascii="Times New Roman" w:hAnsi="Times New Roman"/>
          <w:sz w:val="24"/>
          <w:szCs w:val="24"/>
        </w:rPr>
        <w:t>«Помощь семьи в правильной профессиональной ориентации ребенка»</w:t>
      </w:r>
      <w:r w:rsidR="00955325">
        <w:rPr>
          <w:rFonts w:ascii="Times New Roman" w:hAnsi="Times New Roman"/>
          <w:sz w:val="24"/>
          <w:szCs w:val="24"/>
        </w:rPr>
        <w:t>.</w:t>
      </w:r>
    </w:p>
    <w:p w:rsidR="00D27453" w:rsidRPr="00E31DDC" w:rsidRDefault="00D27453" w:rsidP="0000261A">
      <w:pPr>
        <w:pStyle w:val="a7"/>
        <w:numPr>
          <w:ilvl w:val="0"/>
          <w:numId w:val="37"/>
        </w:numPr>
        <w:spacing w:after="0" w:line="240" w:lineRule="auto"/>
        <w:ind w:right="60" w:firstLine="709"/>
        <w:jc w:val="both"/>
        <w:rPr>
          <w:rFonts w:ascii="Times New Roman" w:hAnsi="Times New Roman"/>
          <w:sz w:val="24"/>
          <w:szCs w:val="24"/>
        </w:rPr>
      </w:pPr>
      <w:r w:rsidRPr="00E31DDC">
        <w:rPr>
          <w:rFonts w:ascii="Times New Roman" w:hAnsi="Times New Roman"/>
          <w:sz w:val="24"/>
          <w:szCs w:val="24"/>
        </w:rPr>
        <w:t>«Значение выбора в жизни человека»</w:t>
      </w:r>
      <w:r w:rsidR="00955325">
        <w:rPr>
          <w:rFonts w:ascii="Times New Roman" w:hAnsi="Times New Roman"/>
          <w:sz w:val="24"/>
          <w:szCs w:val="24"/>
        </w:rPr>
        <w:t>.</w:t>
      </w:r>
    </w:p>
    <w:p w:rsidR="00D27453" w:rsidRPr="00E31DDC" w:rsidRDefault="00D27453" w:rsidP="0000261A">
      <w:pPr>
        <w:pStyle w:val="a7"/>
        <w:numPr>
          <w:ilvl w:val="0"/>
          <w:numId w:val="37"/>
        </w:numPr>
        <w:spacing w:after="0" w:line="240" w:lineRule="auto"/>
        <w:ind w:right="60" w:firstLine="709"/>
        <w:jc w:val="both"/>
        <w:rPr>
          <w:rFonts w:ascii="Times New Roman" w:hAnsi="Times New Roman"/>
          <w:sz w:val="24"/>
          <w:szCs w:val="24"/>
        </w:rPr>
      </w:pPr>
      <w:r w:rsidRPr="00E31DDC">
        <w:rPr>
          <w:rFonts w:ascii="Times New Roman" w:hAnsi="Times New Roman"/>
          <w:sz w:val="24"/>
          <w:szCs w:val="24"/>
        </w:rPr>
        <w:t>«Профессии</w:t>
      </w:r>
      <w:r>
        <w:rPr>
          <w:rFonts w:ascii="Times New Roman" w:hAnsi="Times New Roman"/>
          <w:sz w:val="24"/>
          <w:szCs w:val="24"/>
        </w:rPr>
        <w:t xml:space="preserve">, </w:t>
      </w:r>
      <w:r w:rsidRPr="00E31DDC">
        <w:rPr>
          <w:rFonts w:ascii="Times New Roman" w:hAnsi="Times New Roman"/>
          <w:sz w:val="24"/>
          <w:szCs w:val="24"/>
        </w:rPr>
        <w:t xml:space="preserve">которые выбирают наши дети». </w:t>
      </w:r>
    </w:p>
    <w:p w:rsidR="00D27453" w:rsidRPr="00E31DDC" w:rsidRDefault="00D27453" w:rsidP="00D27453">
      <w:pPr>
        <w:spacing w:after="0" w:line="240" w:lineRule="auto"/>
        <w:ind w:left="60" w:right="60" w:firstLine="709"/>
        <w:jc w:val="both"/>
        <w:rPr>
          <w:sz w:val="24"/>
          <w:szCs w:val="24"/>
        </w:rPr>
      </w:pPr>
      <w:r w:rsidRPr="00E31DDC">
        <w:rPr>
          <w:sz w:val="24"/>
          <w:szCs w:val="24"/>
        </w:rPr>
        <w:t>Таким образом,   выбор профессии – это сложный и ответственный шаг в жизни каждого человека. И чтобы этот шаг был верным, классный руководитель, учителя, родители должны помочь сформировать готовность к профессиональному самоопределению.</w:t>
      </w:r>
    </w:p>
    <w:p w:rsidR="00652482" w:rsidRDefault="00652482" w:rsidP="00D20EE0">
      <w:pPr>
        <w:spacing w:after="0" w:line="240" w:lineRule="auto"/>
        <w:jc w:val="both"/>
        <w:rPr>
          <w:rFonts w:cs="Times New Roman"/>
          <w:sz w:val="24"/>
          <w:szCs w:val="24"/>
        </w:rPr>
      </w:pPr>
    </w:p>
    <w:p w:rsidR="00197849" w:rsidRDefault="00197849" w:rsidP="00D20EE0">
      <w:pPr>
        <w:spacing w:after="0" w:line="240" w:lineRule="auto"/>
        <w:jc w:val="both"/>
        <w:rPr>
          <w:rFonts w:cs="Times New Roman"/>
          <w:sz w:val="24"/>
          <w:szCs w:val="24"/>
        </w:rPr>
      </w:pPr>
    </w:p>
    <w:p w:rsidR="004D2037" w:rsidRDefault="004D2037" w:rsidP="004D2037">
      <w:pPr>
        <w:pStyle w:val="ab"/>
      </w:pPr>
      <w:bookmarkStart w:id="215" w:name="_Toc62220390"/>
      <w:r w:rsidRPr="00BE6A97">
        <w:t>Сметанина И.И.</w:t>
      </w:r>
      <w:r>
        <w:t>,</w:t>
      </w:r>
      <w:bookmarkEnd w:id="215"/>
      <w:r w:rsidRPr="00BE6A97">
        <w:t xml:space="preserve"> </w:t>
      </w:r>
    </w:p>
    <w:p w:rsidR="004D2037" w:rsidRDefault="004D2037" w:rsidP="004D2037">
      <w:pPr>
        <w:spacing w:after="0" w:line="240" w:lineRule="auto"/>
        <w:jc w:val="right"/>
        <w:rPr>
          <w:rFonts w:cs="Times New Roman"/>
          <w:i/>
          <w:sz w:val="24"/>
          <w:szCs w:val="24"/>
        </w:rPr>
      </w:pPr>
      <w:r w:rsidRPr="00BE6A97">
        <w:rPr>
          <w:rFonts w:cs="Times New Roman"/>
          <w:i/>
          <w:sz w:val="24"/>
          <w:szCs w:val="24"/>
        </w:rPr>
        <w:t>МБОУ «Троицкая</w:t>
      </w:r>
      <w:r>
        <w:rPr>
          <w:rFonts w:cs="Times New Roman"/>
          <w:i/>
          <w:sz w:val="24"/>
          <w:szCs w:val="24"/>
        </w:rPr>
        <w:t xml:space="preserve"> ООШ»,</w:t>
      </w:r>
      <w:r w:rsidRPr="00BE6A97">
        <w:rPr>
          <w:rFonts w:cs="Times New Roman"/>
          <w:i/>
          <w:sz w:val="24"/>
          <w:szCs w:val="24"/>
        </w:rPr>
        <w:t xml:space="preserve"> </w:t>
      </w:r>
    </w:p>
    <w:p w:rsidR="004D2037" w:rsidRPr="00BE6A97" w:rsidRDefault="004D2037" w:rsidP="004D2037">
      <w:pPr>
        <w:spacing w:after="0" w:line="240" w:lineRule="auto"/>
        <w:jc w:val="right"/>
        <w:rPr>
          <w:rFonts w:cs="Times New Roman"/>
          <w:i/>
          <w:sz w:val="24"/>
          <w:szCs w:val="24"/>
        </w:rPr>
      </w:pPr>
      <w:r w:rsidRPr="00BE6A97">
        <w:rPr>
          <w:rFonts w:cs="Times New Roman"/>
          <w:i/>
          <w:sz w:val="24"/>
          <w:szCs w:val="24"/>
        </w:rPr>
        <w:t>Кунгурский муниципальный район</w:t>
      </w:r>
    </w:p>
    <w:p w:rsidR="00880051" w:rsidRDefault="004D2037" w:rsidP="004D2037">
      <w:pPr>
        <w:pStyle w:val="11"/>
        <w:rPr>
          <w:caps/>
        </w:rPr>
      </w:pPr>
      <w:r w:rsidRPr="004D2037">
        <w:rPr>
          <w:caps/>
        </w:rPr>
        <w:t xml:space="preserve">Социальная адаптация </w:t>
      </w:r>
      <w:proofErr w:type="gramStart"/>
      <w:r w:rsidRPr="004D2037">
        <w:rPr>
          <w:caps/>
        </w:rPr>
        <w:t>обучающихся</w:t>
      </w:r>
      <w:proofErr w:type="gramEnd"/>
      <w:r w:rsidRPr="004D2037">
        <w:rPr>
          <w:caps/>
        </w:rPr>
        <w:t xml:space="preserve"> </w:t>
      </w:r>
    </w:p>
    <w:p w:rsidR="004D2037" w:rsidRPr="004D2037" w:rsidRDefault="004D2037" w:rsidP="004D2037">
      <w:pPr>
        <w:pStyle w:val="11"/>
        <w:rPr>
          <w:caps/>
        </w:rPr>
      </w:pPr>
      <w:r w:rsidRPr="004D2037">
        <w:rPr>
          <w:caps/>
        </w:rPr>
        <w:t xml:space="preserve">с ограниченными возможностями здоровья </w:t>
      </w:r>
    </w:p>
    <w:p w:rsidR="004D2037" w:rsidRDefault="004D2037" w:rsidP="004D2037">
      <w:pPr>
        <w:pStyle w:val="af1"/>
        <w:shd w:val="clear" w:color="auto" w:fill="FFFFFF"/>
        <w:tabs>
          <w:tab w:val="left" w:pos="709"/>
        </w:tabs>
        <w:spacing w:before="0" w:beforeAutospacing="0" w:after="0" w:afterAutospacing="0"/>
        <w:ind w:firstLine="709"/>
        <w:jc w:val="both"/>
        <w:rPr>
          <w:color w:val="000000"/>
        </w:rPr>
      </w:pPr>
      <w:r w:rsidRPr="00301449">
        <w:t xml:space="preserve">В школе </w:t>
      </w:r>
      <w:r>
        <w:rPr>
          <w:color w:val="000000"/>
        </w:rPr>
        <w:t>д</w:t>
      </w:r>
      <w:r w:rsidRPr="00BE6A97">
        <w:rPr>
          <w:color w:val="000000"/>
        </w:rPr>
        <w:t xml:space="preserve">ети с особыми потребностями </w:t>
      </w:r>
      <w:r>
        <w:rPr>
          <w:color w:val="000000"/>
        </w:rPr>
        <w:t>обучаются</w:t>
      </w:r>
      <w:r w:rsidRPr="00BE6A97">
        <w:rPr>
          <w:color w:val="000000"/>
        </w:rPr>
        <w:t xml:space="preserve"> наравне с другими детьми. </w:t>
      </w:r>
      <w:r>
        <w:rPr>
          <w:color w:val="000000"/>
        </w:rPr>
        <w:t>У</w:t>
      </w:r>
      <w:r w:rsidRPr="00BE6A97">
        <w:rPr>
          <w:color w:val="000000"/>
        </w:rPr>
        <w:t xml:space="preserve"> всех этих детей</w:t>
      </w:r>
      <w:r>
        <w:rPr>
          <w:color w:val="000000"/>
        </w:rPr>
        <w:t>,</w:t>
      </w:r>
      <w:r w:rsidRPr="00BE6A97">
        <w:rPr>
          <w:color w:val="000000"/>
        </w:rPr>
        <w:t xml:space="preserve"> независимо от их состояния здоровья, пола, возраста, национальности должна сохраняться возможность учиться рядом с местом жительства их семей.</w:t>
      </w:r>
      <w:r>
        <w:rPr>
          <w:color w:val="000000"/>
        </w:rPr>
        <w:t xml:space="preserve"> </w:t>
      </w:r>
    </w:p>
    <w:p w:rsidR="004D2037" w:rsidRPr="00474A3D" w:rsidRDefault="004D2037" w:rsidP="004D2037">
      <w:pPr>
        <w:pStyle w:val="af1"/>
        <w:shd w:val="clear" w:color="auto" w:fill="FFFFFF"/>
        <w:spacing w:before="0" w:beforeAutospacing="0" w:after="0" w:afterAutospacing="0"/>
        <w:ind w:firstLine="709"/>
        <w:jc w:val="both"/>
        <w:rPr>
          <w:color w:val="000000"/>
        </w:rPr>
      </w:pPr>
      <w:r w:rsidRPr="00BE6A97">
        <w:t xml:space="preserve">Если </w:t>
      </w:r>
      <w:r>
        <w:t>обучающиеся</w:t>
      </w:r>
      <w:r w:rsidRPr="00BE6A97">
        <w:t>, развивающи</w:t>
      </w:r>
      <w:r>
        <w:t>е</w:t>
      </w:r>
      <w:r w:rsidRPr="00BE6A97">
        <w:t xml:space="preserve">ся в норме в силу своих возможностей, потребностей </w:t>
      </w:r>
      <w:r>
        <w:t>приобретают</w:t>
      </w:r>
      <w:r w:rsidRPr="00BE6A97">
        <w:t xml:space="preserve"> знания не только в школе, семье, но и самостоятельно, перерабатывая поступающую информацию из окружающего мира, то дети</w:t>
      </w:r>
      <w:r>
        <w:t xml:space="preserve">, </w:t>
      </w:r>
      <w:r w:rsidRPr="00BE6A97">
        <w:rPr>
          <w:iCs/>
          <w:shd w:val="clear" w:color="auto" w:fill="FFFFFF"/>
        </w:rPr>
        <w:t>с ограниченными возможностями здоровья</w:t>
      </w:r>
      <w:r>
        <w:rPr>
          <w:iCs/>
          <w:shd w:val="clear" w:color="auto" w:fill="FFFFFF"/>
        </w:rPr>
        <w:t>, и</w:t>
      </w:r>
      <w:r w:rsidRPr="00BE6A97">
        <w:t>мея такой дефицит как недоразвитие познавательной деятельности, самостоятельно не могут получить необходимые знания для успешной социализации.</w:t>
      </w:r>
      <w:r w:rsidRPr="00BE6A97">
        <w:rPr>
          <w:color w:val="666666"/>
        </w:rPr>
        <w:t xml:space="preserve"> </w:t>
      </w:r>
      <w:r w:rsidRPr="00BE6A97">
        <w:t>Поэтому только в школе под влиянием учителя  становится возможной коррекция недостатков в формировании личности детей.</w:t>
      </w:r>
      <w:r>
        <w:t xml:space="preserve"> </w:t>
      </w:r>
      <w:r w:rsidRPr="00BE6A97">
        <w:t xml:space="preserve">Единственным университетом знаний для таких детей по вопросам социализации </w:t>
      </w:r>
      <w:r>
        <w:t>становится</w:t>
      </w:r>
      <w:r w:rsidRPr="00BE6A97">
        <w:t xml:space="preserve"> школа. </w:t>
      </w:r>
    </w:p>
    <w:p w:rsidR="004D2037" w:rsidRPr="00474A3D" w:rsidRDefault="004D2037" w:rsidP="004D2037">
      <w:pPr>
        <w:pStyle w:val="af1"/>
        <w:shd w:val="clear" w:color="auto" w:fill="FFFFFF"/>
        <w:spacing w:before="0" w:beforeAutospacing="0" w:after="0" w:afterAutospacing="0"/>
        <w:ind w:firstLine="709"/>
        <w:jc w:val="both"/>
        <w:textAlignment w:val="baseline"/>
      </w:pPr>
      <w:r w:rsidRPr="00BE6A97">
        <w:rPr>
          <w:iCs/>
          <w:shd w:val="clear" w:color="auto" w:fill="FFFFFF"/>
        </w:rPr>
        <w:t>Социализация детей с ограниченными возможностями здоровья предполагает не только определенный уровень их трудовой адаптации, но и возможность ориентироваться в окружающей жизни, соблюдая определенные правила и нормы поведения.</w:t>
      </w:r>
      <w:r w:rsidRPr="00474A3D">
        <w:t xml:space="preserve"> </w:t>
      </w:r>
      <w:r w:rsidRPr="00BE6A97">
        <w:t>Человек с проблемами в интеллектуальном и физическом развитии, несмотря на свои особые возможности, как гражданин ничем не отличается в праве на труд от других членов общества. Но ему нужна особая помощь в развитии своих способностей к трудовой деятельности и реализации своих прав на нее с обоюдной пользой для себя и окружающих.</w:t>
      </w:r>
    </w:p>
    <w:p w:rsidR="004D2037" w:rsidRDefault="004D2037" w:rsidP="004D2037">
      <w:pPr>
        <w:pStyle w:val="af1"/>
        <w:shd w:val="clear" w:color="auto" w:fill="FFFFFF"/>
        <w:spacing w:before="0" w:beforeAutospacing="0" w:after="0" w:afterAutospacing="0"/>
        <w:ind w:firstLine="709"/>
        <w:jc w:val="both"/>
        <w:textAlignment w:val="baseline"/>
      </w:pPr>
      <w:proofErr w:type="gramStart"/>
      <w:r w:rsidRPr="00BE6A97">
        <w:t>В общеобразовательной школе ведущими уроками для успешной  социализации являются: уроки профильного обучения, домоводства</w:t>
      </w:r>
      <w:r w:rsidRPr="00BE6A97">
        <w:rPr>
          <w:color w:val="666666"/>
        </w:rPr>
        <w:t xml:space="preserve"> </w:t>
      </w:r>
      <w:r w:rsidRPr="00BE6A97">
        <w:t xml:space="preserve">и социально-бытовой ориентировки, внеурочной деятельности  по курсу «Моя малая родина», занятия танцами девочек при ДК «Троицкий». </w:t>
      </w:r>
      <w:proofErr w:type="gramEnd"/>
    </w:p>
    <w:p w:rsidR="004D2037" w:rsidRDefault="004D2037" w:rsidP="004D2037">
      <w:pPr>
        <w:pStyle w:val="af1"/>
        <w:shd w:val="clear" w:color="auto" w:fill="FFFFFF"/>
        <w:spacing w:before="0" w:beforeAutospacing="0" w:after="0" w:afterAutospacing="0"/>
        <w:ind w:firstLine="709"/>
        <w:jc w:val="both"/>
        <w:textAlignment w:val="baseline"/>
      </w:pPr>
      <w:r w:rsidRPr="00BE6A97">
        <w:rPr>
          <w:color w:val="000000"/>
        </w:rPr>
        <w:t xml:space="preserve">В основу работы с классным коллективом класса-комплекта </w:t>
      </w:r>
      <w:r w:rsidR="00E214D9">
        <w:rPr>
          <w:color w:val="000000"/>
        </w:rPr>
        <w:t>выбрала</w:t>
      </w:r>
      <w:r w:rsidRPr="00BE6A97">
        <w:rPr>
          <w:color w:val="000000"/>
        </w:rPr>
        <w:t xml:space="preserve">  программу  «Социальная адаптация старшеклассников» </w:t>
      </w:r>
      <w:proofErr w:type="spellStart"/>
      <w:r w:rsidRPr="00BE6A97">
        <w:rPr>
          <w:color w:val="000000"/>
        </w:rPr>
        <w:t>Корепановой</w:t>
      </w:r>
      <w:proofErr w:type="spellEnd"/>
      <w:r w:rsidRPr="00BE6A97">
        <w:rPr>
          <w:color w:val="000000"/>
        </w:rPr>
        <w:t xml:space="preserve"> Т.А. «Поверь в себя». </w:t>
      </w:r>
      <w:r w:rsidRPr="00BE6A97">
        <w:t xml:space="preserve">Программа </w:t>
      </w:r>
      <w:r>
        <w:lastRenderedPageBreak/>
        <w:t xml:space="preserve">обеспечивает </w:t>
      </w:r>
      <w:r w:rsidRPr="00BE6A97">
        <w:t xml:space="preserve">работу с подростками среднего (12–14 лет) и старшего (15–17 лет) школьного возраста. </w:t>
      </w:r>
    </w:p>
    <w:p w:rsidR="004D2037" w:rsidRDefault="004D2037" w:rsidP="004D2037">
      <w:pPr>
        <w:pStyle w:val="af1"/>
        <w:shd w:val="clear" w:color="auto" w:fill="FFFFFF"/>
        <w:tabs>
          <w:tab w:val="left" w:pos="709"/>
        </w:tabs>
        <w:spacing w:before="0" w:beforeAutospacing="0" w:after="0" w:afterAutospacing="0"/>
        <w:ind w:firstLine="709"/>
        <w:jc w:val="both"/>
        <w:textAlignment w:val="baseline"/>
      </w:pPr>
      <w:r w:rsidRPr="00BE6A97">
        <w:t>Основная идея занятий заключается в том, чтобы не принуждать человека, не давить на него, а помочь ему стать самим собой, принять и полюбить себя, преодолеть стереотипы, мешающие ему жить радостно и счастливо.</w:t>
      </w:r>
      <w:r w:rsidRPr="002A609B">
        <w:t xml:space="preserve"> </w:t>
      </w:r>
      <w:r>
        <w:t>В</w:t>
      </w:r>
      <w:r w:rsidRPr="00BE6A97">
        <w:t xml:space="preserve">озраст </w:t>
      </w:r>
      <w:r>
        <w:t xml:space="preserve">12-14 лет </w:t>
      </w:r>
      <w:r w:rsidRPr="00BE6A97">
        <w:t>является благоприятным для развития и укрепления уверенности в себе, чувства собственного достоинства.</w:t>
      </w:r>
      <w:r>
        <w:t xml:space="preserve"> У</w:t>
      </w:r>
      <w:r w:rsidRPr="00BE6A97">
        <w:t xml:space="preserve"> детей появляются новые навыки: сознательная регуляция своих поступков, умение учитывать чувства, интересы других людей и ориентиро</w:t>
      </w:r>
      <w:r>
        <w:t>ваться на них в своем поведении. Чтобы</w:t>
      </w:r>
      <w:r w:rsidRPr="00BE6A97">
        <w:t xml:space="preserve"> осознать свои силы и индивидуальность, почувствовать вкус успеха </w:t>
      </w:r>
      <w:r>
        <w:t>о</w:t>
      </w:r>
      <w:r w:rsidRPr="00BE6A97">
        <w:t>бщение детей с взрослы</w:t>
      </w:r>
      <w:r>
        <w:t>ми имеет судьбоносное значение.</w:t>
      </w:r>
      <w:r w:rsidRPr="002A609B">
        <w:t xml:space="preserve"> </w:t>
      </w:r>
    </w:p>
    <w:p w:rsidR="004D2037" w:rsidRDefault="004D2037" w:rsidP="004D2037">
      <w:pPr>
        <w:pStyle w:val="af1"/>
        <w:shd w:val="clear" w:color="auto" w:fill="FFFFFF"/>
        <w:spacing w:before="0" w:beforeAutospacing="0" w:after="0" w:afterAutospacing="0"/>
        <w:ind w:firstLine="709"/>
        <w:jc w:val="both"/>
        <w:rPr>
          <w:color w:val="000000"/>
        </w:rPr>
      </w:pPr>
      <w:r>
        <w:rPr>
          <w:color w:val="000000"/>
        </w:rPr>
        <w:t xml:space="preserve">Проводила </w:t>
      </w:r>
      <w:r w:rsidRPr="002A609B">
        <w:rPr>
          <w:color w:val="000000"/>
        </w:rPr>
        <w:t>игры и упражнения на знакомство</w:t>
      </w:r>
      <w:r>
        <w:rPr>
          <w:color w:val="000000"/>
        </w:rPr>
        <w:t xml:space="preserve"> </w:t>
      </w:r>
      <w:r w:rsidRPr="002A609B">
        <w:rPr>
          <w:color w:val="000000"/>
        </w:rPr>
        <w:t xml:space="preserve">и сплочение </w:t>
      </w:r>
      <w:r>
        <w:rPr>
          <w:color w:val="000000"/>
        </w:rPr>
        <w:t>классного коллектива</w:t>
      </w:r>
      <w:r w:rsidRPr="002A609B">
        <w:rPr>
          <w:color w:val="000000"/>
        </w:rPr>
        <w:t>: «Принятие правил», «Снежный ком», «Ураган», «Да – нет», «Подарок»</w:t>
      </w:r>
      <w:r>
        <w:rPr>
          <w:color w:val="000000"/>
        </w:rPr>
        <w:t>…</w:t>
      </w:r>
      <w:r w:rsidRPr="00476D3A">
        <w:rPr>
          <w:color w:val="000000"/>
        </w:rPr>
        <w:t xml:space="preserve"> </w:t>
      </w:r>
      <w:r>
        <w:rPr>
          <w:color w:val="000000"/>
        </w:rPr>
        <w:t xml:space="preserve">(в класс-комплект поступили обучающиеся 6 класса). Дети стали «принятыми» в классный коллектив, завязались </w:t>
      </w:r>
      <w:r w:rsidRPr="005D42B0">
        <w:rPr>
          <w:color w:val="000000"/>
        </w:rPr>
        <w:t xml:space="preserve">дружеские отношения. </w:t>
      </w:r>
    </w:p>
    <w:p w:rsidR="004D2037" w:rsidRDefault="004D2037" w:rsidP="004D2037">
      <w:pPr>
        <w:pStyle w:val="af1"/>
        <w:shd w:val="clear" w:color="auto" w:fill="FFFFFF"/>
        <w:spacing w:before="0" w:beforeAutospacing="0" w:after="0" w:afterAutospacing="0"/>
        <w:ind w:firstLine="709"/>
        <w:jc w:val="both"/>
        <w:rPr>
          <w:color w:val="000000"/>
        </w:rPr>
      </w:pPr>
      <w:r w:rsidRPr="005D42B0">
        <w:rPr>
          <w:color w:val="000000"/>
        </w:rPr>
        <w:t>Учились и учимся искусству общения  через  игры и упражнения «Передача предметов», «Разговор через стекло», «Встанем на газету», «Слепой и поводырь», «Я и мой мир вокруг меня», «Испорченный телефон»</w:t>
      </w:r>
      <w:r>
        <w:rPr>
          <w:color w:val="000000"/>
        </w:rPr>
        <w:t>..</w:t>
      </w:r>
      <w:r w:rsidRPr="005D42B0">
        <w:rPr>
          <w:color w:val="000000"/>
        </w:rPr>
        <w:t xml:space="preserve">. </w:t>
      </w:r>
      <w:r>
        <w:rPr>
          <w:color w:val="000000"/>
        </w:rPr>
        <w:t>Многие стали осознавать роль слова, как в вербальном общении, так и в социальных сетях. Многие родители, не владея информацией о переписке  своих детей через интернет, не имея доступа к страницам, реально не владеют информацией о речи своих воспитанников.</w:t>
      </w:r>
    </w:p>
    <w:p w:rsidR="004D2037" w:rsidRDefault="004D2037" w:rsidP="004D2037">
      <w:pPr>
        <w:pStyle w:val="af1"/>
        <w:shd w:val="clear" w:color="auto" w:fill="FFFFFF"/>
        <w:spacing w:before="0" w:beforeAutospacing="0" w:after="0" w:afterAutospacing="0"/>
        <w:ind w:firstLine="709"/>
        <w:jc w:val="both"/>
        <w:rPr>
          <w:color w:val="000000"/>
        </w:rPr>
      </w:pPr>
      <w:r w:rsidRPr="0061681F">
        <w:t xml:space="preserve">Игровые ситуации позволяют тренировать жизненные навыки, учат </w:t>
      </w:r>
      <w:r w:rsidRPr="0061681F">
        <w:rPr>
          <w:color w:val="000000"/>
        </w:rPr>
        <w:t>преодолевать неуверенность, страхи: «Как же ты научился этого не бояться?», «Я так боюсь, а многие этого не боятся»,</w:t>
      </w:r>
      <w:r w:rsidRPr="0061681F">
        <w:rPr>
          <w:rStyle w:val="apple-converted-space"/>
          <w:rFonts w:eastAsiaTheme="majorEastAsia"/>
          <w:color w:val="000000"/>
        </w:rPr>
        <w:t> </w:t>
      </w:r>
      <w:r w:rsidRPr="0061681F">
        <w:rPr>
          <w:b/>
          <w:bCs/>
          <w:i/>
          <w:iCs/>
          <w:color w:val="000000"/>
        </w:rPr>
        <w:t>«</w:t>
      </w:r>
      <w:r w:rsidRPr="0061681F">
        <w:rPr>
          <w:color w:val="000000"/>
        </w:rPr>
        <w:t xml:space="preserve">Я не боюсь, а многие боятся». </w:t>
      </w:r>
    </w:p>
    <w:p w:rsidR="004D2037" w:rsidRPr="0061681F" w:rsidRDefault="004D2037" w:rsidP="004D2037">
      <w:pPr>
        <w:pStyle w:val="af1"/>
        <w:shd w:val="clear" w:color="auto" w:fill="FFFFFF"/>
        <w:spacing w:before="0" w:beforeAutospacing="0" w:after="0" w:afterAutospacing="0"/>
        <w:ind w:firstLine="709"/>
        <w:jc w:val="both"/>
        <w:rPr>
          <w:rFonts w:ascii="Arial" w:hAnsi="Arial" w:cs="Arial"/>
          <w:color w:val="000000"/>
        </w:rPr>
      </w:pPr>
      <w:r w:rsidRPr="0061681F">
        <w:rPr>
          <w:color w:val="000000"/>
        </w:rPr>
        <w:t>Не всегда дети открыты нам взрослым, да и своим друзьям</w:t>
      </w:r>
      <w:r>
        <w:rPr>
          <w:color w:val="000000"/>
        </w:rPr>
        <w:t xml:space="preserve">. Из-за чувства страха и </w:t>
      </w:r>
      <w:r w:rsidRPr="0061681F">
        <w:rPr>
          <w:color w:val="000000"/>
        </w:rPr>
        <w:t>неуверенности они могут замкнуться в себе. Поэтому обыгрываем сит</w:t>
      </w:r>
      <w:r>
        <w:rPr>
          <w:color w:val="000000"/>
        </w:rPr>
        <w:t>уации одиночества, оцениваем их</w:t>
      </w:r>
      <w:r w:rsidRPr="0061681F">
        <w:rPr>
          <w:color w:val="000000"/>
        </w:rPr>
        <w:t>: «Пути из одиночества», «Инвентарь отношений», «Больше - меньше».</w:t>
      </w:r>
    </w:p>
    <w:p w:rsidR="004D2037" w:rsidRDefault="004D2037" w:rsidP="004D2037">
      <w:pPr>
        <w:pStyle w:val="af1"/>
        <w:shd w:val="clear" w:color="auto" w:fill="FFFFFF"/>
        <w:spacing w:before="0" w:beforeAutospacing="0" w:after="0" w:afterAutospacing="0"/>
        <w:ind w:firstLine="709"/>
        <w:jc w:val="both"/>
        <w:textAlignment w:val="baseline"/>
        <w:rPr>
          <w:color w:val="00000A"/>
        </w:rPr>
      </w:pPr>
      <w:r w:rsidRPr="00BE6A97">
        <w:rPr>
          <w:color w:val="00000A"/>
        </w:rPr>
        <w:t>Во время занятий у подростков развивается и укрепляется уверенность в себе, чувство собственного достоинства, пробуждается интерес и доверия к самому себе и к окружающим людям, постепенно приходит понимании своих возможностей, способностей, особенностей характера, формируются межличностные отношения.</w:t>
      </w:r>
    </w:p>
    <w:p w:rsidR="004D2037" w:rsidRPr="00C23EBF" w:rsidRDefault="004D2037" w:rsidP="004D2037">
      <w:pPr>
        <w:pStyle w:val="af1"/>
        <w:shd w:val="clear" w:color="auto" w:fill="FFFFFF"/>
        <w:spacing w:before="0" w:beforeAutospacing="0" w:after="0" w:afterAutospacing="0"/>
        <w:ind w:firstLine="709"/>
        <w:jc w:val="both"/>
        <w:textAlignment w:val="baseline"/>
        <w:rPr>
          <w:sz w:val="32"/>
        </w:rPr>
      </w:pPr>
      <w:r>
        <w:rPr>
          <w:color w:val="00000A"/>
        </w:rPr>
        <w:t>А сколько конфликтных ситуаций в классе-комплекте? Кто-то что-то сказал, кто-то  не понял другого…кто-то «старший», а кто-то «маленький»…Поэтому без практических упражнений, возможно</w:t>
      </w:r>
      <w:r w:rsidR="00407D39">
        <w:rPr>
          <w:color w:val="00000A"/>
        </w:rPr>
        <w:t>,</w:t>
      </w:r>
      <w:r>
        <w:rPr>
          <w:color w:val="00000A"/>
        </w:rPr>
        <w:t xml:space="preserve"> было бы  и не разрешить конфликт: </w:t>
      </w:r>
      <w:r w:rsidRPr="00C23EBF">
        <w:rPr>
          <w:color w:val="000000"/>
          <w:szCs w:val="21"/>
        </w:rPr>
        <w:t>«Конфл</w:t>
      </w:r>
      <w:r>
        <w:rPr>
          <w:color w:val="000000"/>
          <w:szCs w:val="21"/>
        </w:rPr>
        <w:t xml:space="preserve">иктный разговор», ролевая игра </w:t>
      </w:r>
      <w:r w:rsidRPr="00C23EBF">
        <w:rPr>
          <w:color w:val="000000"/>
          <w:szCs w:val="21"/>
        </w:rPr>
        <w:t>«Восстановление отношений»</w:t>
      </w:r>
      <w:r>
        <w:rPr>
          <w:color w:val="000000"/>
          <w:szCs w:val="21"/>
        </w:rPr>
        <w:t>...</w:t>
      </w:r>
    </w:p>
    <w:p w:rsidR="004D2037" w:rsidRDefault="004D2037" w:rsidP="004D2037">
      <w:pPr>
        <w:pStyle w:val="af1"/>
        <w:shd w:val="clear" w:color="auto" w:fill="FFFFFF"/>
        <w:spacing w:before="0" w:beforeAutospacing="0" w:after="0" w:afterAutospacing="0"/>
        <w:ind w:firstLine="709"/>
        <w:jc w:val="both"/>
        <w:textAlignment w:val="baseline"/>
      </w:pPr>
      <w:r>
        <w:t>Помимо  практических занятий в школе</w:t>
      </w:r>
      <w:r w:rsidR="00922320">
        <w:t>,</w:t>
      </w:r>
      <w:r>
        <w:t xml:space="preserve"> ходим осенью в поход, на экскурсии. Что тоже не маловажно для взаимоотношения в детском коллективе, правил  и норм поведения.</w:t>
      </w:r>
    </w:p>
    <w:p w:rsidR="004D2037" w:rsidRDefault="004D2037" w:rsidP="004D2037">
      <w:pPr>
        <w:pStyle w:val="af1"/>
        <w:shd w:val="clear" w:color="auto" w:fill="FFFFFF"/>
        <w:spacing w:before="0" w:beforeAutospacing="0" w:after="0" w:afterAutospacing="0"/>
        <w:ind w:firstLine="709"/>
        <w:jc w:val="both"/>
        <w:textAlignment w:val="baseline"/>
      </w:pPr>
      <w:r w:rsidRPr="00F87785">
        <w:t xml:space="preserve">В своей работе  с классным коллективом увидела положительные  результаты: </w:t>
      </w:r>
    </w:p>
    <w:p w:rsidR="004D2037" w:rsidRDefault="00617742" w:rsidP="00617742">
      <w:pPr>
        <w:pStyle w:val="af1"/>
        <w:shd w:val="clear" w:color="auto" w:fill="FFFFFF"/>
        <w:tabs>
          <w:tab w:val="left" w:pos="0"/>
          <w:tab w:val="left" w:pos="993"/>
        </w:tabs>
        <w:spacing w:before="0" w:beforeAutospacing="0" w:after="0" w:afterAutospacing="0"/>
        <w:ind w:left="709"/>
        <w:jc w:val="both"/>
        <w:textAlignment w:val="baseline"/>
      </w:pPr>
      <w:r>
        <w:t xml:space="preserve">- </w:t>
      </w:r>
      <w:r w:rsidR="004D2037" w:rsidRPr="00F87785">
        <w:t>пропусков занятий в школе без уважительных причин не</w:t>
      </w:r>
      <w:r w:rsidR="004D2037">
        <w:t>т;</w:t>
      </w:r>
    </w:p>
    <w:p w:rsidR="004D2037" w:rsidRDefault="00617742" w:rsidP="00617742">
      <w:pPr>
        <w:pStyle w:val="af1"/>
        <w:shd w:val="clear" w:color="auto" w:fill="FFFFFF"/>
        <w:tabs>
          <w:tab w:val="left" w:pos="0"/>
          <w:tab w:val="left" w:pos="993"/>
        </w:tabs>
        <w:spacing w:before="0" w:beforeAutospacing="0" w:after="0" w:afterAutospacing="0"/>
        <w:ind w:left="709"/>
        <w:jc w:val="both"/>
        <w:textAlignment w:val="baseline"/>
      </w:pPr>
      <w:r>
        <w:t xml:space="preserve">- </w:t>
      </w:r>
      <w:r w:rsidR="004D2037">
        <w:t xml:space="preserve">классная группа </w:t>
      </w:r>
      <w:proofErr w:type="gramStart"/>
      <w:r w:rsidR="004D2037">
        <w:t>обучающихся</w:t>
      </w:r>
      <w:proofErr w:type="gramEnd"/>
      <w:r w:rsidR="004D2037">
        <w:t xml:space="preserve"> стала </w:t>
      </w:r>
      <w:proofErr w:type="spellStart"/>
      <w:r w:rsidR="004D2037">
        <w:t>сплочённее</w:t>
      </w:r>
      <w:proofErr w:type="spellEnd"/>
      <w:r w:rsidR="004D2037">
        <w:t>;</w:t>
      </w:r>
    </w:p>
    <w:p w:rsidR="004D2037" w:rsidRPr="00F87785" w:rsidRDefault="00617742" w:rsidP="00617742">
      <w:pPr>
        <w:pStyle w:val="af1"/>
        <w:shd w:val="clear" w:color="auto" w:fill="FFFFFF"/>
        <w:tabs>
          <w:tab w:val="left" w:pos="0"/>
          <w:tab w:val="left" w:pos="993"/>
        </w:tabs>
        <w:spacing w:before="0" w:beforeAutospacing="0" w:after="0" w:afterAutospacing="0"/>
        <w:ind w:left="709"/>
        <w:jc w:val="both"/>
        <w:textAlignment w:val="baseline"/>
      </w:pPr>
      <w:r>
        <w:t xml:space="preserve">- </w:t>
      </w:r>
      <w:r w:rsidR="004D2037">
        <w:t xml:space="preserve">появились общие интересы и увлечения (внутри класса создались </w:t>
      </w:r>
      <w:proofErr w:type="spellStart"/>
      <w:r w:rsidR="004D2037">
        <w:t>микрогруппы</w:t>
      </w:r>
      <w:proofErr w:type="spellEnd"/>
      <w:r w:rsidR="004D2037">
        <w:t>).</w:t>
      </w:r>
    </w:p>
    <w:p w:rsidR="004D2037" w:rsidRPr="00BE6A97" w:rsidRDefault="004D2037" w:rsidP="004D2037">
      <w:pPr>
        <w:spacing w:after="0" w:line="240" w:lineRule="auto"/>
        <w:ind w:firstLine="709"/>
        <w:jc w:val="both"/>
        <w:rPr>
          <w:rFonts w:eastAsia="Times New Roman" w:cs="Times New Roman"/>
          <w:sz w:val="24"/>
          <w:szCs w:val="24"/>
        </w:rPr>
      </w:pPr>
      <w:r>
        <w:rPr>
          <w:rFonts w:eastAsia="Times New Roman" w:cs="Times New Roman"/>
          <w:bCs/>
          <w:iCs/>
          <w:sz w:val="24"/>
          <w:szCs w:val="24"/>
        </w:rPr>
        <w:t>Хочется  в заключение привести слова и</w:t>
      </w:r>
      <w:r w:rsidRPr="006769D1">
        <w:rPr>
          <w:rFonts w:eastAsia="Times New Roman" w:cs="Times New Roman"/>
          <w:bCs/>
          <w:iCs/>
          <w:sz w:val="24"/>
          <w:szCs w:val="24"/>
        </w:rPr>
        <w:t xml:space="preserve">з книги Х. </w:t>
      </w:r>
      <w:proofErr w:type="spellStart"/>
      <w:r w:rsidRPr="006769D1">
        <w:rPr>
          <w:rFonts w:eastAsia="Times New Roman" w:cs="Times New Roman"/>
          <w:bCs/>
          <w:iCs/>
          <w:sz w:val="24"/>
          <w:szCs w:val="24"/>
        </w:rPr>
        <w:t>Джинот</w:t>
      </w:r>
      <w:proofErr w:type="spellEnd"/>
      <w:r w:rsidRPr="00BE6A97">
        <w:rPr>
          <w:rFonts w:eastAsia="Times New Roman" w:cs="Times New Roman"/>
          <w:b/>
          <w:bCs/>
          <w:iCs/>
          <w:sz w:val="24"/>
          <w:szCs w:val="24"/>
        </w:rPr>
        <w:t> </w:t>
      </w:r>
      <w:r w:rsidRPr="00BE6A97">
        <w:rPr>
          <w:rFonts w:eastAsia="Times New Roman" w:cs="Times New Roman"/>
          <w:iCs/>
          <w:sz w:val="24"/>
          <w:szCs w:val="24"/>
        </w:rPr>
        <w:t>«Между родителем и подростком»</w:t>
      </w:r>
    </w:p>
    <w:p w:rsidR="004D2037" w:rsidRPr="00BE6A97" w:rsidRDefault="004D2037" w:rsidP="004D2037">
      <w:pPr>
        <w:spacing w:after="0" w:line="240" w:lineRule="auto"/>
        <w:ind w:firstLine="709"/>
        <w:jc w:val="both"/>
        <w:rPr>
          <w:rFonts w:eastAsia="Times New Roman" w:cs="Times New Roman"/>
          <w:sz w:val="24"/>
          <w:szCs w:val="24"/>
        </w:rPr>
      </w:pPr>
      <w:r>
        <w:rPr>
          <w:rFonts w:eastAsia="Times New Roman" w:cs="Times New Roman"/>
          <w:iCs/>
          <w:sz w:val="24"/>
          <w:szCs w:val="24"/>
        </w:rPr>
        <w:t xml:space="preserve"> </w:t>
      </w:r>
      <w:r w:rsidRPr="002C33E9">
        <w:rPr>
          <w:rFonts w:eastAsia="Times New Roman" w:cs="Times New Roman"/>
          <w:iCs/>
          <w:sz w:val="24"/>
          <w:szCs w:val="24"/>
        </w:rPr>
        <w:t>«Мы принимаем любые чувства и желания подростка. Однако мы строги, когда имеем дело с неприемлемым поведением. Мы уважаем мнения подростков и их отношения. Мы не принижаем их мечты и желания, но мы оставляем за собой право вовремя остановить и переориентировать некоторые из их действий. Мы не являемся товарищами или партнерами нашим подросткам. Мы их дружелюбные опекуны, сильные и заботливые настолько, чтобы вынести их временную враждебность, когда мы должны поддержать нормы и ценности, защищающие их и общество».</w:t>
      </w:r>
    </w:p>
    <w:p w:rsidR="006E4084" w:rsidRDefault="006E4084" w:rsidP="00197849">
      <w:pPr>
        <w:pStyle w:val="ab"/>
      </w:pPr>
    </w:p>
    <w:p w:rsidR="006E4084" w:rsidRDefault="006E4084" w:rsidP="00197849">
      <w:pPr>
        <w:pStyle w:val="ab"/>
      </w:pPr>
    </w:p>
    <w:p w:rsidR="00880051" w:rsidRDefault="00880051">
      <w:pPr>
        <w:rPr>
          <w:rFonts w:cs="Times New Roman"/>
          <w:i/>
          <w:sz w:val="24"/>
        </w:rPr>
      </w:pPr>
      <w:bookmarkStart w:id="216" w:name="_Toc62132137"/>
      <w:bookmarkStart w:id="217" w:name="_Toc62220391"/>
      <w:r>
        <w:br w:type="page"/>
      </w:r>
    </w:p>
    <w:p w:rsidR="00197849" w:rsidRPr="006458AF" w:rsidRDefault="00197849" w:rsidP="00197849">
      <w:pPr>
        <w:pStyle w:val="ab"/>
      </w:pPr>
      <w:r w:rsidRPr="006458AF">
        <w:lastRenderedPageBreak/>
        <w:t>Суровцева Л.Д.</w:t>
      </w:r>
      <w:r>
        <w:t>,</w:t>
      </w:r>
      <w:bookmarkEnd w:id="216"/>
      <w:bookmarkEnd w:id="217"/>
    </w:p>
    <w:p w:rsidR="00197849" w:rsidRPr="006458AF" w:rsidRDefault="00197849" w:rsidP="00197849">
      <w:pPr>
        <w:pStyle w:val="af1"/>
        <w:shd w:val="clear" w:color="auto" w:fill="FFFFFF"/>
        <w:spacing w:before="0" w:beforeAutospacing="0" w:after="0" w:afterAutospacing="0"/>
        <w:jc w:val="right"/>
        <w:rPr>
          <w:bCs/>
          <w:i/>
          <w:color w:val="000000"/>
        </w:rPr>
      </w:pPr>
      <w:r w:rsidRPr="006458AF">
        <w:rPr>
          <w:bCs/>
          <w:i/>
          <w:color w:val="000000"/>
        </w:rPr>
        <w:t>МБОУ «</w:t>
      </w:r>
      <w:proofErr w:type="spellStart"/>
      <w:r w:rsidRPr="006458AF">
        <w:rPr>
          <w:bCs/>
          <w:i/>
          <w:color w:val="000000"/>
        </w:rPr>
        <w:t>Троельжанская</w:t>
      </w:r>
      <w:proofErr w:type="spellEnd"/>
      <w:r w:rsidRPr="006458AF">
        <w:rPr>
          <w:bCs/>
          <w:i/>
          <w:color w:val="000000"/>
        </w:rPr>
        <w:t xml:space="preserve"> СОШ»,</w:t>
      </w:r>
    </w:p>
    <w:p w:rsidR="00197849" w:rsidRPr="006458AF" w:rsidRDefault="00197849" w:rsidP="00197849">
      <w:pPr>
        <w:pStyle w:val="af1"/>
        <w:shd w:val="clear" w:color="auto" w:fill="FFFFFF"/>
        <w:spacing w:before="0" w:beforeAutospacing="0" w:after="0" w:afterAutospacing="0"/>
        <w:jc w:val="right"/>
        <w:rPr>
          <w:bCs/>
          <w:i/>
          <w:color w:val="000000"/>
        </w:rPr>
      </w:pPr>
      <w:r w:rsidRPr="006458AF">
        <w:rPr>
          <w:bCs/>
          <w:i/>
          <w:color w:val="000000"/>
        </w:rPr>
        <w:t>Кунгурский муниципальный район</w:t>
      </w:r>
    </w:p>
    <w:p w:rsidR="00197849" w:rsidRPr="00197849" w:rsidRDefault="00197849" w:rsidP="00197849">
      <w:pPr>
        <w:pStyle w:val="11"/>
        <w:rPr>
          <w:caps/>
        </w:rPr>
      </w:pPr>
      <w:bookmarkStart w:id="218" w:name="_Toc62132138"/>
      <w:r w:rsidRPr="00197849">
        <w:rPr>
          <w:caps/>
        </w:rPr>
        <w:t>Инновационная практика: «Мировое кафе»</w:t>
      </w:r>
      <w:bookmarkEnd w:id="218"/>
      <w:r w:rsidRPr="00197849">
        <w:rPr>
          <w:caps/>
        </w:rPr>
        <w:t xml:space="preserve"> </w:t>
      </w:r>
    </w:p>
    <w:p w:rsidR="00197849" w:rsidRPr="00197849" w:rsidRDefault="00197849" w:rsidP="00197849">
      <w:pPr>
        <w:pStyle w:val="af1"/>
        <w:shd w:val="clear" w:color="auto" w:fill="FFFFFF"/>
        <w:spacing w:before="0" w:beforeAutospacing="0" w:after="0" w:afterAutospacing="0"/>
        <w:ind w:firstLine="709"/>
        <w:jc w:val="both"/>
      </w:pPr>
      <w:r w:rsidRPr="00197849">
        <w:t xml:space="preserve">В мае 2020 года президент РФ Владимир Путин инициировал изменения в </w:t>
      </w:r>
      <w:r w:rsidR="0063715F">
        <w:t>З</w:t>
      </w:r>
      <w:r w:rsidRPr="00197849">
        <w:t>аконе об образовании, которые касались усиления воспитательного процесса в стенах учебных заведений. Теперь в законе закреплено, что воспитание направлено на формирование у юных граждан  России таких качеств, как: патриотизм; гражданственность; чувство глубокого уважения к памяти защитников Родины и их подвигам; чувства законности; уважения к труду и старшему поколению, друг другу.</w:t>
      </w:r>
    </w:p>
    <w:p w:rsidR="00197849" w:rsidRPr="00197849" w:rsidRDefault="00197849" w:rsidP="00197849">
      <w:pPr>
        <w:shd w:val="clear" w:color="auto" w:fill="FFFFFF"/>
        <w:spacing w:after="0" w:line="240" w:lineRule="auto"/>
        <w:ind w:firstLine="709"/>
        <w:jc w:val="both"/>
        <w:rPr>
          <w:rFonts w:eastAsia="Times New Roman" w:cs="Times New Roman"/>
          <w:color w:val="000000"/>
          <w:sz w:val="24"/>
          <w:szCs w:val="24"/>
        </w:rPr>
      </w:pPr>
      <w:r w:rsidRPr="00197849">
        <w:rPr>
          <w:rFonts w:eastAsia="Times New Roman" w:cs="Times New Roman"/>
          <w:color w:val="000000"/>
          <w:sz w:val="24"/>
          <w:szCs w:val="24"/>
        </w:rPr>
        <w:t>Соответственно, перед современным учителем встает задача о</w:t>
      </w:r>
      <w:r w:rsidR="00A25833">
        <w:rPr>
          <w:rFonts w:eastAsia="Times New Roman" w:cs="Times New Roman"/>
          <w:color w:val="000000"/>
          <w:sz w:val="24"/>
          <w:szCs w:val="24"/>
        </w:rPr>
        <w:t xml:space="preserve"> повышении роли классного часа </w:t>
      </w:r>
      <w:r w:rsidRPr="00197849">
        <w:rPr>
          <w:rFonts w:eastAsia="Times New Roman" w:cs="Times New Roman"/>
          <w:color w:val="000000"/>
          <w:sz w:val="24"/>
          <w:szCs w:val="24"/>
        </w:rPr>
        <w:t xml:space="preserve"> </w:t>
      </w:r>
      <w:r w:rsidR="00A25833">
        <w:rPr>
          <w:rFonts w:eastAsia="Times New Roman" w:cs="Times New Roman"/>
          <w:color w:val="000000"/>
          <w:sz w:val="24"/>
          <w:szCs w:val="24"/>
        </w:rPr>
        <w:t>в воспитательном</w:t>
      </w:r>
      <w:r w:rsidRPr="00197849">
        <w:rPr>
          <w:rFonts w:eastAsia="Times New Roman" w:cs="Times New Roman"/>
          <w:color w:val="000000"/>
          <w:sz w:val="24"/>
          <w:szCs w:val="24"/>
        </w:rPr>
        <w:t xml:space="preserve">  процесс</w:t>
      </w:r>
      <w:r w:rsidR="00A25833">
        <w:rPr>
          <w:rFonts w:eastAsia="Times New Roman" w:cs="Times New Roman"/>
          <w:color w:val="000000"/>
          <w:sz w:val="24"/>
          <w:szCs w:val="24"/>
        </w:rPr>
        <w:t xml:space="preserve">е. </w:t>
      </w:r>
      <w:r w:rsidRPr="00197849">
        <w:rPr>
          <w:rFonts w:eastAsia="Times New Roman" w:cs="Times New Roman"/>
          <w:color w:val="000000"/>
          <w:sz w:val="24"/>
          <w:szCs w:val="24"/>
        </w:rPr>
        <w:t xml:space="preserve">В свете реализации федеральных стандартов второго поколения в практике учителя </w:t>
      </w:r>
      <w:r w:rsidR="00A25833">
        <w:rPr>
          <w:rFonts w:eastAsia="Times New Roman" w:cs="Times New Roman"/>
          <w:color w:val="000000"/>
          <w:sz w:val="24"/>
          <w:szCs w:val="24"/>
        </w:rPr>
        <w:t xml:space="preserve"> появилась технология </w:t>
      </w:r>
      <w:proofErr w:type="spellStart"/>
      <w:r w:rsidRPr="00197849">
        <w:rPr>
          <w:rFonts w:cs="Times New Roman"/>
          <w:sz w:val="24"/>
          <w:szCs w:val="24"/>
        </w:rPr>
        <w:t>The</w:t>
      </w:r>
      <w:proofErr w:type="spellEnd"/>
      <w:r w:rsidRPr="00197849">
        <w:rPr>
          <w:rFonts w:cs="Times New Roman"/>
          <w:sz w:val="24"/>
          <w:szCs w:val="24"/>
        </w:rPr>
        <w:t xml:space="preserve"> </w:t>
      </w:r>
      <w:proofErr w:type="spellStart"/>
      <w:r w:rsidRPr="00197849">
        <w:rPr>
          <w:rFonts w:cs="Times New Roman"/>
          <w:sz w:val="24"/>
          <w:szCs w:val="24"/>
        </w:rPr>
        <w:t>World</w:t>
      </w:r>
      <w:proofErr w:type="spellEnd"/>
      <w:r w:rsidRPr="00197849">
        <w:rPr>
          <w:rFonts w:cs="Times New Roman"/>
          <w:sz w:val="24"/>
          <w:szCs w:val="24"/>
        </w:rPr>
        <w:t xml:space="preserve"> </w:t>
      </w:r>
      <w:proofErr w:type="spellStart"/>
      <w:r w:rsidRPr="00197849">
        <w:rPr>
          <w:rFonts w:cs="Times New Roman"/>
          <w:sz w:val="24"/>
          <w:szCs w:val="24"/>
        </w:rPr>
        <w:t>Cafe</w:t>
      </w:r>
      <w:proofErr w:type="spellEnd"/>
      <w:r w:rsidRPr="00197849">
        <w:rPr>
          <w:rFonts w:cs="Times New Roman"/>
          <w:sz w:val="24"/>
          <w:szCs w:val="24"/>
        </w:rPr>
        <w:t xml:space="preserve"> (</w:t>
      </w:r>
      <w:r w:rsidRPr="00197849">
        <w:rPr>
          <w:rFonts w:eastAsia="Times New Roman" w:cs="Times New Roman"/>
          <w:sz w:val="24"/>
          <w:szCs w:val="24"/>
        </w:rPr>
        <w:t>«</w:t>
      </w:r>
      <w:r w:rsidRPr="00197849">
        <w:rPr>
          <w:rFonts w:eastAsia="Times New Roman" w:cs="Times New Roman"/>
          <w:color w:val="000000"/>
          <w:sz w:val="24"/>
          <w:szCs w:val="24"/>
        </w:rPr>
        <w:t>Мировое кафе»).</w:t>
      </w:r>
    </w:p>
    <w:p w:rsidR="00197849" w:rsidRPr="00197849" w:rsidRDefault="00197849" w:rsidP="00197849">
      <w:pPr>
        <w:shd w:val="clear" w:color="auto" w:fill="FFFFFF"/>
        <w:tabs>
          <w:tab w:val="left" w:pos="709"/>
        </w:tabs>
        <w:spacing w:after="0"/>
        <w:ind w:firstLine="709"/>
        <w:jc w:val="both"/>
        <w:rPr>
          <w:rFonts w:cs="Times New Roman"/>
          <w:color w:val="000000"/>
          <w:sz w:val="24"/>
          <w:szCs w:val="24"/>
        </w:rPr>
      </w:pPr>
      <w:r w:rsidRPr="00197849">
        <w:rPr>
          <w:rStyle w:val="c2"/>
          <w:rFonts w:cs="Times New Roman"/>
          <w:color w:val="000000"/>
          <w:sz w:val="24"/>
          <w:szCs w:val="24"/>
        </w:rPr>
        <w:t xml:space="preserve">Технология «Мировое кафе» - это диалог в неформальной обстановке, разработанный </w:t>
      </w:r>
      <w:proofErr w:type="spellStart"/>
      <w:r w:rsidRPr="00197849">
        <w:rPr>
          <w:rStyle w:val="c2"/>
          <w:rFonts w:cs="Times New Roman"/>
          <w:color w:val="000000"/>
          <w:sz w:val="24"/>
          <w:szCs w:val="24"/>
        </w:rPr>
        <w:t>Девидом</w:t>
      </w:r>
      <w:proofErr w:type="spellEnd"/>
      <w:r w:rsidRPr="00197849">
        <w:rPr>
          <w:rStyle w:val="c2"/>
          <w:rFonts w:cs="Times New Roman"/>
          <w:color w:val="000000"/>
          <w:sz w:val="24"/>
          <w:szCs w:val="24"/>
        </w:rPr>
        <w:t xml:space="preserve"> </w:t>
      </w:r>
      <w:proofErr w:type="spellStart"/>
      <w:r w:rsidRPr="00197849">
        <w:rPr>
          <w:rStyle w:val="c2"/>
          <w:rFonts w:cs="Times New Roman"/>
          <w:color w:val="000000"/>
          <w:sz w:val="24"/>
          <w:szCs w:val="24"/>
        </w:rPr>
        <w:t>Айзексом</w:t>
      </w:r>
      <w:proofErr w:type="spellEnd"/>
      <w:r w:rsidRPr="00197849">
        <w:rPr>
          <w:rStyle w:val="c2"/>
          <w:rFonts w:cs="Times New Roman"/>
          <w:color w:val="000000"/>
          <w:sz w:val="24"/>
          <w:szCs w:val="24"/>
        </w:rPr>
        <w:t xml:space="preserve"> и </w:t>
      </w:r>
      <w:proofErr w:type="spellStart"/>
      <w:r w:rsidRPr="00197849">
        <w:rPr>
          <w:rStyle w:val="c2"/>
          <w:rFonts w:cs="Times New Roman"/>
          <w:color w:val="000000"/>
          <w:sz w:val="24"/>
          <w:szCs w:val="24"/>
        </w:rPr>
        <w:t>Хуанитой</w:t>
      </w:r>
      <w:proofErr w:type="spellEnd"/>
      <w:r w:rsidRPr="00197849">
        <w:rPr>
          <w:rStyle w:val="c2"/>
          <w:rFonts w:cs="Times New Roman"/>
          <w:color w:val="000000"/>
          <w:sz w:val="24"/>
          <w:szCs w:val="24"/>
        </w:rPr>
        <w:t xml:space="preserve"> Браун, главной целью которого является – </w:t>
      </w:r>
      <w:r w:rsidRPr="0063715F">
        <w:rPr>
          <w:rStyle w:val="c2"/>
          <w:rFonts w:cs="Times New Roman"/>
          <w:color w:val="000000"/>
          <w:sz w:val="24"/>
          <w:szCs w:val="24"/>
        </w:rPr>
        <w:t>создание непринуждённой атмосферы для всестороннего развития участников/собеседников.</w:t>
      </w:r>
      <w:r w:rsidRPr="00197849">
        <w:rPr>
          <w:rStyle w:val="c2"/>
          <w:rFonts w:cs="Times New Roman"/>
          <w:color w:val="000000"/>
          <w:sz w:val="24"/>
          <w:szCs w:val="24"/>
        </w:rPr>
        <w:t xml:space="preserve"> Она  используется для решения насущных проблем, получения ответа на волнующие вопросы, принятия нестандартных решений, объединения нескольких точек зрения, планирования совместной работы, подведения итогов проекта, конференции, обучения, и, конечно же,  обмена опытом.</w:t>
      </w:r>
    </w:p>
    <w:p w:rsidR="00197849" w:rsidRPr="00001EDC" w:rsidRDefault="00197849" w:rsidP="00197849">
      <w:pPr>
        <w:pStyle w:val="c0"/>
        <w:shd w:val="clear" w:color="auto" w:fill="FFFFFF"/>
        <w:tabs>
          <w:tab w:val="left" w:pos="709"/>
        </w:tabs>
        <w:spacing w:before="0" w:beforeAutospacing="0" w:after="0" w:afterAutospacing="0"/>
        <w:ind w:firstLine="709"/>
        <w:jc w:val="both"/>
        <w:rPr>
          <w:color w:val="000000"/>
        </w:rPr>
      </w:pPr>
      <w:r w:rsidRPr="00001EDC">
        <w:rPr>
          <w:rStyle w:val="c18"/>
          <w:iCs/>
          <w:color w:val="000000"/>
        </w:rPr>
        <w:t xml:space="preserve">Как </w:t>
      </w:r>
      <w:r w:rsidRPr="00001EDC">
        <w:rPr>
          <w:rStyle w:val="c2"/>
          <w:color w:val="000000"/>
        </w:rPr>
        <w:t xml:space="preserve">же </w:t>
      </w:r>
      <w:r w:rsidRPr="00001EDC">
        <w:rPr>
          <w:rStyle w:val="c18"/>
          <w:iCs/>
          <w:color w:val="000000"/>
        </w:rPr>
        <w:t>функционирует Мировое кафе</w:t>
      </w:r>
      <w:r w:rsidRPr="00001EDC">
        <w:rPr>
          <w:rStyle w:val="c2"/>
          <w:color w:val="000000"/>
        </w:rPr>
        <w:t>?</w:t>
      </w:r>
    </w:p>
    <w:p w:rsidR="00197849" w:rsidRPr="00197849" w:rsidRDefault="00197849" w:rsidP="00197849">
      <w:pPr>
        <w:pStyle w:val="c0"/>
        <w:shd w:val="clear" w:color="auto" w:fill="FFFFFF"/>
        <w:tabs>
          <w:tab w:val="left" w:pos="709"/>
        </w:tabs>
        <w:spacing w:before="0" w:beforeAutospacing="0" w:after="0" w:afterAutospacing="0"/>
        <w:ind w:firstLine="709"/>
        <w:jc w:val="both"/>
        <w:rPr>
          <w:color w:val="000000"/>
        </w:rPr>
      </w:pPr>
      <w:r w:rsidRPr="00197849">
        <w:rPr>
          <w:rStyle w:val="c2"/>
          <w:color w:val="000000"/>
        </w:rPr>
        <w:t>Количество участников – классный коллектив. Рассаживаются по три-четыре человека за столик. При этом один становится «хозяином, главой» за столом, остальные</w:t>
      </w:r>
      <w:r>
        <w:rPr>
          <w:rStyle w:val="c2"/>
          <w:color w:val="000000"/>
        </w:rPr>
        <w:t xml:space="preserve"> </w:t>
      </w:r>
      <w:r w:rsidRPr="00197849">
        <w:rPr>
          <w:rStyle w:val="c2"/>
          <w:color w:val="000000"/>
        </w:rPr>
        <w:t xml:space="preserve">– «гости». Для нахождения ответа в небольшой группе есть бумажные салфетки и  куча фломастеров или карандаши, маркеры.  </w:t>
      </w:r>
      <w:proofErr w:type="gramStart"/>
      <w:r w:rsidRPr="00197849">
        <w:rPr>
          <w:rStyle w:val="c2"/>
          <w:color w:val="000000"/>
          <w:lang w:val="en-US"/>
        </w:rPr>
        <w:t>O</w:t>
      </w:r>
      <w:proofErr w:type="spellStart"/>
      <w:r w:rsidRPr="00197849">
        <w:rPr>
          <w:rStyle w:val="c2"/>
          <w:color w:val="000000"/>
        </w:rPr>
        <w:t>тветы</w:t>
      </w:r>
      <w:proofErr w:type="spellEnd"/>
      <w:r w:rsidRPr="00197849">
        <w:rPr>
          <w:rStyle w:val="c2"/>
          <w:color w:val="000000"/>
        </w:rPr>
        <w:t>, решения и идеи фиксируются в любой форме</w:t>
      </w:r>
      <w:r>
        <w:rPr>
          <w:rStyle w:val="c2"/>
          <w:color w:val="000000"/>
        </w:rPr>
        <w:t xml:space="preserve"> </w:t>
      </w:r>
      <w:r w:rsidRPr="00197849">
        <w:rPr>
          <w:rStyle w:val="c2"/>
          <w:color w:val="000000"/>
        </w:rPr>
        <w:t>– запись, таблица, рисунок, диаграмма.</w:t>
      </w:r>
      <w:proofErr w:type="gramEnd"/>
    </w:p>
    <w:p w:rsidR="00197849" w:rsidRPr="00197849" w:rsidRDefault="00197849" w:rsidP="00197849">
      <w:pPr>
        <w:pStyle w:val="c0"/>
        <w:shd w:val="clear" w:color="auto" w:fill="FFFFFF"/>
        <w:tabs>
          <w:tab w:val="left" w:pos="709"/>
        </w:tabs>
        <w:spacing w:before="0" w:beforeAutospacing="0" w:after="0" w:afterAutospacing="0"/>
        <w:ind w:firstLine="709"/>
        <w:jc w:val="both"/>
        <w:rPr>
          <w:color w:val="000000"/>
        </w:rPr>
      </w:pPr>
      <w:r w:rsidRPr="00197849">
        <w:rPr>
          <w:rStyle w:val="c2"/>
          <w:color w:val="000000"/>
        </w:rPr>
        <w:t>Через короткий отрезок времени (в школе – 5-7 мин) «гости» отправляются к следующему столику (переход можно осуществить по звуковому сигналу). «Х</w:t>
      </w:r>
      <w:proofErr w:type="gramStart"/>
      <w:r w:rsidRPr="00197849">
        <w:rPr>
          <w:rStyle w:val="c2"/>
          <w:color w:val="000000"/>
          <w:lang w:val="en-US"/>
        </w:rPr>
        <w:t>o</w:t>
      </w:r>
      <w:proofErr w:type="spellStart"/>
      <w:proofErr w:type="gramEnd"/>
      <w:r w:rsidRPr="00197849">
        <w:rPr>
          <w:rStyle w:val="c2"/>
          <w:color w:val="000000"/>
        </w:rPr>
        <w:t>зяин</w:t>
      </w:r>
      <w:proofErr w:type="spellEnd"/>
      <w:r w:rsidRPr="00197849">
        <w:rPr>
          <w:rStyle w:val="c2"/>
          <w:color w:val="000000"/>
        </w:rPr>
        <w:t>» же ост</w:t>
      </w:r>
      <w:r w:rsidRPr="00197849">
        <w:rPr>
          <w:rStyle w:val="c2"/>
          <w:color w:val="000000"/>
          <w:lang w:val="en-US"/>
        </w:rPr>
        <w:t>a</w:t>
      </w:r>
      <w:proofErr w:type="spellStart"/>
      <w:r w:rsidRPr="00197849">
        <w:rPr>
          <w:rStyle w:val="c2"/>
          <w:color w:val="000000"/>
        </w:rPr>
        <w:t>ется</w:t>
      </w:r>
      <w:proofErr w:type="spellEnd"/>
      <w:r w:rsidRPr="00197849">
        <w:rPr>
          <w:rStyle w:val="c2"/>
          <w:color w:val="000000"/>
        </w:rPr>
        <w:t xml:space="preserve"> на месте и вводит подошедших к нему «гостей» в курс дела, которые начинают предлагать «новые идеи». Работа продолжается с учетом всего, что подготовили </w:t>
      </w:r>
      <w:proofErr w:type="gramStart"/>
      <w:r w:rsidRPr="00197849">
        <w:rPr>
          <w:rStyle w:val="c2"/>
          <w:color w:val="000000"/>
        </w:rPr>
        <w:t>предыдущие</w:t>
      </w:r>
      <w:proofErr w:type="gramEnd"/>
      <w:r w:rsidRPr="00197849">
        <w:rPr>
          <w:rStyle w:val="c2"/>
          <w:color w:val="000000"/>
        </w:rPr>
        <w:t xml:space="preserve"> </w:t>
      </w:r>
      <w:proofErr w:type="spellStart"/>
      <w:r w:rsidRPr="00197849">
        <w:rPr>
          <w:rStyle w:val="c2"/>
          <w:color w:val="000000"/>
        </w:rPr>
        <w:t>микрогруппы</w:t>
      </w:r>
      <w:proofErr w:type="spellEnd"/>
      <w:r w:rsidRPr="00197849">
        <w:rPr>
          <w:rStyle w:val="c2"/>
          <w:color w:val="000000"/>
        </w:rPr>
        <w:t>.</w:t>
      </w:r>
    </w:p>
    <w:p w:rsidR="00197849" w:rsidRPr="00197849" w:rsidRDefault="00197849" w:rsidP="00197849">
      <w:pPr>
        <w:pStyle w:val="c0"/>
        <w:shd w:val="clear" w:color="auto" w:fill="FFFFFF"/>
        <w:tabs>
          <w:tab w:val="left" w:pos="709"/>
        </w:tabs>
        <w:spacing w:before="0" w:beforeAutospacing="0" w:after="0" w:afterAutospacing="0"/>
        <w:ind w:firstLine="709"/>
        <w:jc w:val="both"/>
        <w:rPr>
          <w:color w:val="000000"/>
        </w:rPr>
      </w:pPr>
      <w:r w:rsidRPr="00197849">
        <w:rPr>
          <w:rStyle w:val="c2"/>
          <w:color w:val="000000"/>
        </w:rPr>
        <w:t>Проводится несколько (минимум 3–4) р</w:t>
      </w:r>
      <w:proofErr w:type="gramStart"/>
      <w:r w:rsidRPr="00197849">
        <w:rPr>
          <w:rStyle w:val="c2"/>
          <w:color w:val="000000"/>
          <w:lang w:val="en-US"/>
        </w:rPr>
        <w:t>a</w:t>
      </w:r>
      <w:proofErr w:type="spellStart"/>
      <w:proofErr w:type="gramEnd"/>
      <w:r w:rsidRPr="00197849">
        <w:rPr>
          <w:rStyle w:val="c2"/>
          <w:color w:val="000000"/>
        </w:rPr>
        <w:t>ундов</w:t>
      </w:r>
      <w:proofErr w:type="spellEnd"/>
      <w:r w:rsidRPr="00197849">
        <w:rPr>
          <w:rStyle w:val="c2"/>
          <w:color w:val="000000"/>
        </w:rPr>
        <w:t xml:space="preserve"> - бесед с переходом за разные столики.</w:t>
      </w:r>
    </w:p>
    <w:p w:rsidR="00197849" w:rsidRPr="00197849" w:rsidRDefault="00197849" w:rsidP="00197849">
      <w:pPr>
        <w:pStyle w:val="c0"/>
        <w:shd w:val="clear" w:color="auto" w:fill="FFFFFF"/>
        <w:tabs>
          <w:tab w:val="left" w:pos="709"/>
        </w:tabs>
        <w:spacing w:before="0" w:beforeAutospacing="0" w:after="0" w:afterAutospacing="0"/>
        <w:ind w:firstLine="709"/>
        <w:jc w:val="both"/>
        <w:rPr>
          <w:color w:val="000000"/>
        </w:rPr>
      </w:pPr>
      <w:r w:rsidRPr="00197849">
        <w:rPr>
          <w:rStyle w:val="c2"/>
          <w:color w:val="000000"/>
        </w:rPr>
        <w:t>На последнем раунде все возвращаются на своё старое (</w:t>
      </w:r>
      <w:proofErr w:type="gramStart"/>
      <w:r w:rsidRPr="00197849">
        <w:rPr>
          <w:rStyle w:val="c2"/>
          <w:color w:val="000000"/>
        </w:rPr>
        <w:t xml:space="preserve">прежнее) </w:t>
      </w:r>
      <w:proofErr w:type="gramEnd"/>
      <w:r w:rsidRPr="00197849">
        <w:rPr>
          <w:rStyle w:val="c2"/>
          <w:color w:val="000000"/>
        </w:rPr>
        <w:t>место, обобщаются идеи, которые были предложены всеми участниками.</w:t>
      </w:r>
    </w:p>
    <w:p w:rsidR="00197849" w:rsidRPr="00197849" w:rsidRDefault="00197849" w:rsidP="00197849">
      <w:pPr>
        <w:pStyle w:val="c0"/>
        <w:shd w:val="clear" w:color="auto" w:fill="FFFFFF"/>
        <w:tabs>
          <w:tab w:val="left" w:pos="709"/>
        </w:tabs>
        <w:spacing w:before="0" w:beforeAutospacing="0" w:after="0" w:afterAutospacing="0"/>
        <w:ind w:firstLine="709"/>
        <w:jc w:val="both"/>
        <w:rPr>
          <w:color w:val="000000"/>
        </w:rPr>
      </w:pPr>
      <w:r w:rsidRPr="00197849">
        <w:rPr>
          <w:rStyle w:val="c2"/>
          <w:color w:val="000000"/>
        </w:rPr>
        <w:t>После проведенной работы устраивается «показ бумажных салфеток, скатертей»</w:t>
      </w:r>
      <w:r>
        <w:rPr>
          <w:rStyle w:val="c2"/>
          <w:color w:val="000000"/>
        </w:rPr>
        <w:t xml:space="preserve"> </w:t>
      </w:r>
      <w:r w:rsidRPr="00197849">
        <w:rPr>
          <w:rStyle w:val="c2"/>
          <w:color w:val="000000"/>
        </w:rPr>
        <w:t>– результаты презентуются для ознакомления и обсуждения; возможны и другие альтернативы демонстрации своих работ, например, новостная газета или иллюстрированная книга/альбом.</w:t>
      </w:r>
    </w:p>
    <w:p w:rsidR="00197849" w:rsidRPr="00197849" w:rsidRDefault="00197849" w:rsidP="00197849">
      <w:pPr>
        <w:pStyle w:val="c0"/>
        <w:shd w:val="clear" w:color="auto" w:fill="FFFFFF"/>
        <w:tabs>
          <w:tab w:val="left" w:pos="709"/>
        </w:tabs>
        <w:spacing w:before="0" w:beforeAutospacing="0" w:after="0" w:afterAutospacing="0"/>
        <w:ind w:firstLine="709"/>
        <w:jc w:val="both"/>
        <w:rPr>
          <w:rStyle w:val="c2"/>
          <w:color w:val="000000"/>
        </w:rPr>
      </w:pPr>
      <w:r w:rsidRPr="00197849">
        <w:rPr>
          <w:rStyle w:val="c2"/>
          <w:color w:val="000000"/>
        </w:rPr>
        <w:t>Кафе может исследовать лишь один вопрос, или же несколько вопросов могут быть рассмотрены в логическом развитии в течение последовательных раундов диалога.</w:t>
      </w:r>
    </w:p>
    <w:p w:rsidR="00197849" w:rsidRPr="006458AF" w:rsidRDefault="00197849" w:rsidP="00197849">
      <w:pPr>
        <w:pStyle w:val="c0"/>
        <w:shd w:val="clear" w:color="auto" w:fill="FFFFFF"/>
        <w:spacing w:before="0" w:beforeAutospacing="0" w:after="0" w:afterAutospacing="0"/>
        <w:jc w:val="center"/>
        <w:rPr>
          <w:rFonts w:ascii="Calibri" w:hAnsi="Calibri"/>
          <w:color w:val="000000"/>
        </w:rPr>
      </w:pPr>
      <w:r w:rsidRPr="006458AF">
        <w:rPr>
          <w:noProof/>
        </w:rPr>
        <w:drawing>
          <wp:inline distT="0" distB="0" distL="0" distR="0">
            <wp:extent cx="1589616" cy="1385615"/>
            <wp:effectExtent l="19050" t="0" r="0" b="0"/>
            <wp:docPr id="5" name="Рисунок 1" descr="http://1.bp.blogspot.com/-ujt18JxW-tw/UpYpEC6TYVI/AAAAAAAAAGs/ev3fYS0CYeU/s1600/wc1207_world-caf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1.bp.blogspot.com/-ujt18JxW-tw/UpYpEC6TYVI/AAAAAAAAAGs/ev3fYS0CYeU/s1600/wc1207_world-cafe.png"/>
                    <pic:cNvPicPr>
                      <a:picLocks noChangeAspect="1" noChangeArrowheads="1"/>
                    </pic:cNvPicPr>
                  </pic:nvPicPr>
                  <pic:blipFill>
                    <a:blip r:embed="rId24" cstate="print"/>
                    <a:srcRect/>
                    <a:stretch>
                      <a:fillRect/>
                    </a:stretch>
                  </pic:blipFill>
                  <pic:spPr bwMode="auto">
                    <a:xfrm>
                      <a:off x="0" y="0"/>
                      <a:ext cx="1593976" cy="1389416"/>
                    </a:xfrm>
                    <a:prstGeom prst="rect">
                      <a:avLst/>
                    </a:prstGeom>
                    <a:noFill/>
                    <a:ln w="9525">
                      <a:noFill/>
                      <a:miter lim="800000"/>
                      <a:headEnd/>
                      <a:tailEnd/>
                    </a:ln>
                  </pic:spPr>
                </pic:pic>
              </a:graphicData>
            </a:graphic>
          </wp:inline>
        </w:drawing>
      </w:r>
    </w:p>
    <w:p w:rsidR="00197849" w:rsidRDefault="00197849" w:rsidP="00197849">
      <w:pPr>
        <w:shd w:val="clear" w:color="auto" w:fill="FFFFFF"/>
        <w:tabs>
          <w:tab w:val="left" w:pos="567"/>
          <w:tab w:val="left" w:pos="851"/>
        </w:tabs>
        <w:spacing w:after="0" w:line="240" w:lineRule="auto"/>
        <w:ind w:firstLine="709"/>
        <w:jc w:val="both"/>
        <w:rPr>
          <w:rFonts w:eastAsia="Times New Roman" w:cs="Times New Roman"/>
          <w:color w:val="000000"/>
          <w:sz w:val="24"/>
          <w:szCs w:val="24"/>
        </w:rPr>
      </w:pPr>
      <w:r>
        <w:rPr>
          <w:rFonts w:eastAsia="Times New Roman" w:cs="Times New Roman"/>
          <w:color w:val="000000"/>
          <w:sz w:val="24"/>
          <w:szCs w:val="24"/>
        </w:rPr>
        <w:lastRenderedPageBreak/>
        <w:t xml:space="preserve">Для эффективного </w:t>
      </w:r>
      <w:r w:rsidRPr="006458AF">
        <w:rPr>
          <w:rFonts w:eastAsia="Times New Roman" w:cs="Times New Roman"/>
          <w:color w:val="000000"/>
          <w:sz w:val="24"/>
          <w:szCs w:val="24"/>
        </w:rPr>
        <w:t>проведения</w:t>
      </w:r>
      <w:r>
        <w:rPr>
          <w:rFonts w:eastAsia="Times New Roman" w:cs="Times New Roman"/>
          <w:color w:val="000000"/>
          <w:sz w:val="24"/>
          <w:szCs w:val="24"/>
        </w:rPr>
        <w:t xml:space="preserve"> </w:t>
      </w:r>
      <w:r w:rsidRPr="006458AF">
        <w:rPr>
          <w:rFonts w:eastAsia="Times New Roman" w:cs="Times New Roman"/>
          <w:color w:val="000000"/>
          <w:sz w:val="24"/>
          <w:szCs w:val="24"/>
        </w:rPr>
        <w:t>«</w:t>
      </w:r>
      <w:r>
        <w:rPr>
          <w:rFonts w:eastAsia="Times New Roman" w:cs="Times New Roman"/>
          <w:color w:val="000000"/>
          <w:sz w:val="24"/>
          <w:szCs w:val="24"/>
        </w:rPr>
        <w:t>М</w:t>
      </w:r>
      <w:r w:rsidRPr="006458AF">
        <w:rPr>
          <w:rFonts w:eastAsia="Times New Roman" w:cs="Times New Roman"/>
          <w:color w:val="000000"/>
          <w:sz w:val="24"/>
          <w:szCs w:val="24"/>
        </w:rPr>
        <w:t>ирового кафе» очень важно придерживаться следующих правил:</w:t>
      </w:r>
    </w:p>
    <w:p w:rsidR="00197849" w:rsidRPr="006458AF" w:rsidRDefault="00197849" w:rsidP="00A25833">
      <w:pPr>
        <w:pStyle w:val="af1"/>
        <w:spacing w:before="0" w:beforeAutospacing="0" w:after="0" w:afterAutospacing="0"/>
        <w:rPr>
          <w:color w:val="000000"/>
        </w:rPr>
      </w:pPr>
      <w:r w:rsidRPr="006458AF">
        <w:rPr>
          <w:color w:val="000000"/>
        </w:rPr>
        <w:t>Фокусируйтесь на вопросе.</w:t>
      </w:r>
    </w:p>
    <w:p w:rsidR="00197849" w:rsidRPr="006458AF" w:rsidRDefault="00197849" w:rsidP="00A25833">
      <w:pPr>
        <w:pStyle w:val="af1"/>
        <w:spacing w:before="0" w:beforeAutospacing="0" w:after="0" w:afterAutospacing="0"/>
        <w:rPr>
          <w:color w:val="000000"/>
        </w:rPr>
      </w:pPr>
      <w:r w:rsidRPr="006458AF">
        <w:rPr>
          <w:color w:val="000000"/>
        </w:rPr>
        <w:t>Высказывайте свои мысли, мнения, размышления.</w:t>
      </w:r>
    </w:p>
    <w:p w:rsidR="00197849" w:rsidRPr="006458AF" w:rsidRDefault="00197849" w:rsidP="00A25833">
      <w:pPr>
        <w:pStyle w:val="af1"/>
        <w:tabs>
          <w:tab w:val="center" w:pos="4960"/>
        </w:tabs>
        <w:spacing w:before="0" w:beforeAutospacing="0" w:after="0" w:afterAutospacing="0"/>
        <w:rPr>
          <w:color w:val="000000"/>
        </w:rPr>
      </w:pPr>
      <w:r w:rsidRPr="006458AF">
        <w:rPr>
          <w:color w:val="000000"/>
        </w:rPr>
        <w:t>Говорите открыто и от всего сердца.</w:t>
      </w:r>
    </w:p>
    <w:p w:rsidR="00197849" w:rsidRPr="006458AF" w:rsidRDefault="00197849" w:rsidP="00A25833">
      <w:pPr>
        <w:pStyle w:val="af1"/>
        <w:spacing w:before="0" w:beforeAutospacing="0" w:after="0" w:afterAutospacing="0"/>
        <w:rPr>
          <w:color w:val="000000"/>
        </w:rPr>
      </w:pPr>
      <w:r w:rsidRPr="006458AF">
        <w:rPr>
          <w:color w:val="000000"/>
        </w:rPr>
        <w:t>Связывайте и соединяйте идеи в одно целое.</w:t>
      </w:r>
    </w:p>
    <w:p w:rsidR="00197849" w:rsidRPr="006458AF" w:rsidRDefault="00197849" w:rsidP="00A25833">
      <w:pPr>
        <w:pStyle w:val="af1"/>
        <w:spacing w:before="0" w:beforeAutospacing="0" w:after="0" w:afterAutospacing="0"/>
        <w:rPr>
          <w:color w:val="000000"/>
        </w:rPr>
      </w:pPr>
      <w:r w:rsidRPr="006458AF">
        <w:rPr>
          <w:color w:val="000000"/>
        </w:rPr>
        <w:t>Выслушивайте собеседников.</w:t>
      </w:r>
    </w:p>
    <w:p w:rsidR="00197849" w:rsidRPr="006458AF" w:rsidRDefault="00197849" w:rsidP="00A25833">
      <w:pPr>
        <w:pStyle w:val="af1"/>
        <w:spacing w:before="0" w:beforeAutospacing="0" w:after="0" w:afterAutospacing="0"/>
        <w:rPr>
          <w:color w:val="000000"/>
        </w:rPr>
      </w:pPr>
      <w:r w:rsidRPr="006458AF">
        <w:rPr>
          <w:color w:val="000000"/>
        </w:rPr>
        <w:t>Фиксируйте все ваши идеи.</w:t>
      </w:r>
    </w:p>
    <w:p w:rsidR="00197849" w:rsidRPr="006458AF" w:rsidRDefault="00197849" w:rsidP="00A25833">
      <w:pPr>
        <w:pStyle w:val="af1"/>
        <w:spacing w:before="0" w:beforeAutospacing="0" w:after="0" w:afterAutospacing="0"/>
        <w:rPr>
          <w:color w:val="000000"/>
        </w:rPr>
      </w:pPr>
      <w:r w:rsidRPr="006458AF">
        <w:rPr>
          <w:color w:val="000000"/>
        </w:rPr>
        <w:t>Получайте удовольствие!</w:t>
      </w:r>
    </w:p>
    <w:p w:rsidR="00197849" w:rsidRPr="006458AF" w:rsidRDefault="00197849" w:rsidP="00197849">
      <w:pPr>
        <w:shd w:val="clear" w:color="auto" w:fill="FFFFFF"/>
        <w:tabs>
          <w:tab w:val="left" w:pos="709"/>
          <w:tab w:val="left" w:pos="851"/>
        </w:tabs>
        <w:spacing w:after="0" w:line="240" w:lineRule="auto"/>
        <w:ind w:firstLine="709"/>
        <w:jc w:val="both"/>
        <w:rPr>
          <w:rFonts w:eastAsia="Times New Roman" w:cs="Times New Roman"/>
          <w:color w:val="000000"/>
          <w:sz w:val="24"/>
          <w:szCs w:val="24"/>
        </w:rPr>
      </w:pPr>
      <w:r w:rsidRPr="006458AF">
        <w:rPr>
          <w:rFonts w:eastAsia="Times New Roman" w:cs="Times New Roman"/>
          <w:color w:val="000000"/>
          <w:sz w:val="24"/>
          <w:szCs w:val="24"/>
        </w:rPr>
        <w:t>Возможности использования технологии «Мировое кафе» продемонстрирую на примере краткого описания подготовки и проведения классного часа в 10-11 классах по теме «Что такое счастье</w:t>
      </w:r>
      <w:r w:rsidR="00A25833">
        <w:rPr>
          <w:rFonts w:eastAsia="Times New Roman" w:cs="Times New Roman"/>
          <w:color w:val="000000"/>
          <w:sz w:val="24"/>
          <w:szCs w:val="24"/>
        </w:rPr>
        <w:t>?</w:t>
      </w:r>
      <w:r w:rsidRPr="006458AF">
        <w:rPr>
          <w:rFonts w:eastAsia="Times New Roman" w:cs="Times New Roman"/>
          <w:color w:val="000000"/>
          <w:sz w:val="24"/>
          <w:szCs w:val="24"/>
        </w:rPr>
        <w:t>». В ходе данного занятия технология немного изменилась. «Хозяина» стола не было. В начале классного часа была проведена четкая инструкция. Согласно теме занятия</w:t>
      </w:r>
      <w:r w:rsidR="00001EDC">
        <w:rPr>
          <w:rFonts w:eastAsia="Times New Roman" w:cs="Times New Roman"/>
          <w:color w:val="000000"/>
          <w:sz w:val="24"/>
          <w:szCs w:val="24"/>
        </w:rPr>
        <w:t>,</w:t>
      </w:r>
      <w:r w:rsidRPr="006458AF">
        <w:rPr>
          <w:rFonts w:eastAsia="Times New Roman" w:cs="Times New Roman"/>
          <w:color w:val="000000"/>
          <w:sz w:val="24"/>
          <w:szCs w:val="24"/>
        </w:rPr>
        <w:t xml:space="preserve"> были предложены к обсуждению три темы, а для каждого стола - сформулирована  конкретная тема. Приведу темы – задания</w:t>
      </w:r>
      <w:r>
        <w:rPr>
          <w:rFonts w:eastAsia="Times New Roman" w:cs="Times New Roman"/>
          <w:color w:val="000000"/>
          <w:sz w:val="24"/>
          <w:szCs w:val="24"/>
        </w:rPr>
        <w:t xml:space="preserve">, предложенные </w:t>
      </w:r>
      <w:r w:rsidRPr="006458AF">
        <w:rPr>
          <w:rFonts w:eastAsia="Times New Roman" w:cs="Times New Roman"/>
          <w:color w:val="000000"/>
          <w:sz w:val="24"/>
          <w:szCs w:val="24"/>
        </w:rPr>
        <w:t>для каждого стола</w:t>
      </w:r>
      <w:r>
        <w:rPr>
          <w:rFonts w:eastAsia="Times New Roman" w:cs="Times New Roman"/>
          <w:color w:val="000000"/>
          <w:sz w:val="24"/>
          <w:szCs w:val="24"/>
        </w:rPr>
        <w:t xml:space="preserve"> (три стола)</w:t>
      </w:r>
      <w:r w:rsidRPr="006458AF">
        <w:rPr>
          <w:rFonts w:eastAsia="Times New Roman" w:cs="Times New Roman"/>
          <w:color w:val="000000"/>
          <w:sz w:val="24"/>
          <w:szCs w:val="24"/>
        </w:rPr>
        <w:t>.</w:t>
      </w:r>
    </w:p>
    <w:p w:rsidR="00197849" w:rsidRPr="005630C2" w:rsidRDefault="00197849" w:rsidP="00197849">
      <w:pPr>
        <w:tabs>
          <w:tab w:val="left" w:pos="851"/>
          <w:tab w:val="left" w:pos="1134"/>
        </w:tabs>
        <w:spacing w:after="0" w:line="240" w:lineRule="auto"/>
        <w:ind w:firstLine="709"/>
        <w:jc w:val="both"/>
        <w:rPr>
          <w:rFonts w:cs="Times New Roman"/>
          <w:color w:val="000000"/>
          <w:sz w:val="24"/>
          <w:szCs w:val="24"/>
        </w:rPr>
      </w:pPr>
      <w:r w:rsidRPr="005630C2">
        <w:rPr>
          <w:rFonts w:cs="Times New Roman"/>
          <w:bCs/>
          <w:color w:val="000000"/>
          <w:sz w:val="24"/>
          <w:szCs w:val="24"/>
        </w:rPr>
        <w:t xml:space="preserve">Стол </w:t>
      </w:r>
      <w:r w:rsidRPr="005630C2">
        <w:rPr>
          <w:rFonts w:eastAsia="Times New Roman" w:cs="Times New Roman"/>
          <w:bCs/>
          <w:color w:val="000000"/>
          <w:sz w:val="24"/>
          <w:szCs w:val="24"/>
        </w:rPr>
        <w:t xml:space="preserve">1. Тема: </w:t>
      </w:r>
      <w:r w:rsidRPr="005630C2">
        <w:rPr>
          <w:rFonts w:cs="Times New Roman"/>
          <w:sz w:val="24"/>
          <w:szCs w:val="24"/>
        </w:rPr>
        <w:t>Составьте «Секреты счастья» (можно использовать предложенный   материал).</w:t>
      </w:r>
    </w:p>
    <w:p w:rsidR="00197849" w:rsidRPr="005630C2" w:rsidRDefault="00197849" w:rsidP="00197849">
      <w:pPr>
        <w:shd w:val="clear" w:color="auto" w:fill="FFFFFF"/>
        <w:spacing w:after="0" w:line="240" w:lineRule="auto"/>
        <w:ind w:firstLine="709"/>
        <w:jc w:val="both"/>
        <w:rPr>
          <w:rFonts w:eastAsia="Times New Roman" w:cs="Times New Roman"/>
          <w:color w:val="000000"/>
          <w:sz w:val="24"/>
          <w:szCs w:val="24"/>
        </w:rPr>
      </w:pPr>
      <w:r w:rsidRPr="005630C2">
        <w:rPr>
          <w:rFonts w:eastAsia="Times New Roman" w:cs="Times New Roman"/>
          <w:bCs/>
          <w:color w:val="000000"/>
          <w:sz w:val="24"/>
          <w:szCs w:val="24"/>
        </w:rPr>
        <w:t xml:space="preserve">Стол 2. Тема: </w:t>
      </w:r>
      <w:r w:rsidRPr="005630C2">
        <w:rPr>
          <w:rStyle w:val="af4"/>
          <w:rFonts w:cs="Times New Roman"/>
          <w:b w:val="0"/>
          <w:color w:val="000000"/>
          <w:sz w:val="24"/>
          <w:szCs w:val="24"/>
        </w:rPr>
        <w:t>Из предложенных геометрических фигур создать модель человека.  Подписать, какие качества делают человека счастливым.</w:t>
      </w:r>
    </w:p>
    <w:p w:rsidR="00197849" w:rsidRPr="005630C2" w:rsidRDefault="00197849" w:rsidP="00197849">
      <w:pPr>
        <w:shd w:val="clear" w:color="auto" w:fill="FFFFFF"/>
        <w:spacing w:after="0" w:line="240" w:lineRule="auto"/>
        <w:ind w:firstLine="709"/>
        <w:jc w:val="both"/>
        <w:rPr>
          <w:rStyle w:val="af4"/>
          <w:rFonts w:cs="Times New Roman"/>
          <w:b w:val="0"/>
          <w:color w:val="000000"/>
          <w:sz w:val="24"/>
          <w:szCs w:val="24"/>
        </w:rPr>
      </w:pPr>
      <w:r w:rsidRPr="005630C2">
        <w:rPr>
          <w:rFonts w:eastAsia="Times New Roman" w:cs="Times New Roman"/>
          <w:bCs/>
          <w:color w:val="000000"/>
          <w:sz w:val="24"/>
          <w:szCs w:val="24"/>
        </w:rPr>
        <w:t xml:space="preserve">Стол 3. Тема: </w:t>
      </w:r>
      <w:r w:rsidRPr="005630C2">
        <w:rPr>
          <w:rStyle w:val="af4"/>
          <w:rFonts w:cs="Times New Roman"/>
          <w:b w:val="0"/>
          <w:color w:val="000000"/>
          <w:sz w:val="24"/>
          <w:szCs w:val="24"/>
        </w:rPr>
        <w:t xml:space="preserve">Ответить на вопрос: Что мешает человеку быть счастливым? </w:t>
      </w:r>
    </w:p>
    <w:p w:rsidR="00197849" w:rsidRPr="006458AF" w:rsidRDefault="00197849" w:rsidP="00197849">
      <w:pPr>
        <w:shd w:val="clear" w:color="auto" w:fill="FFFFFF"/>
        <w:spacing w:after="0" w:line="240" w:lineRule="auto"/>
        <w:ind w:firstLine="709"/>
        <w:jc w:val="both"/>
        <w:rPr>
          <w:rFonts w:cs="Times New Roman"/>
          <w:sz w:val="24"/>
          <w:szCs w:val="24"/>
        </w:rPr>
      </w:pPr>
      <w:r w:rsidRPr="006458AF">
        <w:rPr>
          <w:rFonts w:cs="Times New Roman"/>
          <w:sz w:val="24"/>
          <w:szCs w:val="24"/>
        </w:rPr>
        <w:t>Каждая группа получила всё необходимое для работы, а также</w:t>
      </w:r>
      <w:r>
        <w:rPr>
          <w:rFonts w:cs="Times New Roman"/>
          <w:sz w:val="24"/>
          <w:szCs w:val="24"/>
        </w:rPr>
        <w:t xml:space="preserve"> </w:t>
      </w:r>
      <w:r w:rsidRPr="006458AF">
        <w:rPr>
          <w:rFonts w:cs="Times New Roman"/>
          <w:sz w:val="24"/>
          <w:szCs w:val="24"/>
        </w:rPr>
        <w:t>время на</w:t>
      </w:r>
      <w:r>
        <w:rPr>
          <w:rFonts w:cs="Times New Roman"/>
          <w:sz w:val="24"/>
          <w:szCs w:val="24"/>
        </w:rPr>
        <w:t xml:space="preserve"> </w:t>
      </w:r>
      <w:r w:rsidRPr="006458AF">
        <w:rPr>
          <w:rFonts w:cs="Times New Roman"/>
          <w:sz w:val="24"/>
          <w:szCs w:val="24"/>
        </w:rPr>
        <w:t>поиск вс</w:t>
      </w:r>
      <w:r>
        <w:rPr>
          <w:rFonts w:cs="Times New Roman"/>
          <w:sz w:val="24"/>
          <w:szCs w:val="24"/>
        </w:rPr>
        <w:t xml:space="preserve">ех вариантов ответа на вопрос. </w:t>
      </w:r>
      <w:r w:rsidRPr="006458AF">
        <w:rPr>
          <w:rFonts w:cs="Times New Roman"/>
          <w:sz w:val="24"/>
          <w:szCs w:val="24"/>
        </w:rPr>
        <w:t>Время на</w:t>
      </w:r>
      <w:r>
        <w:rPr>
          <w:rFonts w:cs="Times New Roman"/>
          <w:sz w:val="24"/>
          <w:szCs w:val="24"/>
        </w:rPr>
        <w:t xml:space="preserve"> </w:t>
      </w:r>
      <w:r w:rsidRPr="006458AF">
        <w:rPr>
          <w:rFonts w:cs="Times New Roman"/>
          <w:sz w:val="24"/>
          <w:szCs w:val="24"/>
        </w:rPr>
        <w:t>обсуждение</w:t>
      </w:r>
      <w:r>
        <w:rPr>
          <w:rFonts w:cs="Times New Roman"/>
          <w:sz w:val="24"/>
          <w:szCs w:val="24"/>
        </w:rPr>
        <w:t xml:space="preserve"> </w:t>
      </w:r>
      <w:r w:rsidRPr="006458AF">
        <w:rPr>
          <w:rFonts w:cs="Times New Roman"/>
          <w:sz w:val="24"/>
          <w:szCs w:val="24"/>
        </w:rPr>
        <w:t>4 минуты.</w:t>
      </w:r>
    </w:p>
    <w:p w:rsidR="00197849" w:rsidRPr="006458AF" w:rsidRDefault="00197849" w:rsidP="00197849">
      <w:pPr>
        <w:spacing w:after="0" w:line="240" w:lineRule="auto"/>
        <w:ind w:firstLine="709"/>
        <w:jc w:val="both"/>
        <w:rPr>
          <w:rFonts w:cs="Times New Roman"/>
          <w:sz w:val="24"/>
          <w:szCs w:val="24"/>
          <w:shd w:val="clear" w:color="auto" w:fill="FFFFFF"/>
        </w:rPr>
      </w:pPr>
      <w:r w:rsidRPr="006458AF">
        <w:rPr>
          <w:rFonts w:cs="Times New Roman"/>
          <w:sz w:val="24"/>
          <w:szCs w:val="24"/>
          <w:shd w:val="clear" w:color="auto" w:fill="FFFFFF"/>
        </w:rPr>
        <w:t>По</w:t>
      </w:r>
      <w:r>
        <w:rPr>
          <w:rFonts w:cs="Times New Roman"/>
          <w:sz w:val="24"/>
          <w:szCs w:val="24"/>
          <w:shd w:val="clear" w:color="auto" w:fill="FFFFFF"/>
        </w:rPr>
        <w:t xml:space="preserve"> </w:t>
      </w:r>
      <w:r w:rsidRPr="006458AF">
        <w:rPr>
          <w:rFonts w:cs="Times New Roman"/>
          <w:sz w:val="24"/>
          <w:szCs w:val="24"/>
          <w:shd w:val="clear" w:color="auto" w:fill="FFFFFF"/>
        </w:rPr>
        <w:t>команде учителя (звуковой сигнал) участники меняются столами (обычно по</w:t>
      </w:r>
      <w:r>
        <w:rPr>
          <w:rFonts w:cs="Times New Roman"/>
          <w:sz w:val="24"/>
          <w:szCs w:val="24"/>
          <w:shd w:val="clear" w:color="auto" w:fill="FFFFFF"/>
        </w:rPr>
        <w:t xml:space="preserve"> </w:t>
      </w:r>
      <w:r w:rsidRPr="006458AF">
        <w:rPr>
          <w:rFonts w:cs="Times New Roman"/>
          <w:sz w:val="24"/>
          <w:szCs w:val="24"/>
          <w:shd w:val="clear" w:color="auto" w:fill="FFFFFF"/>
        </w:rPr>
        <w:t xml:space="preserve">часовой стрелке). </w:t>
      </w:r>
    </w:p>
    <w:p w:rsidR="00197849" w:rsidRPr="006458AF" w:rsidRDefault="00A93C51" w:rsidP="00197849">
      <w:pPr>
        <w:spacing w:after="0" w:line="240" w:lineRule="auto"/>
        <w:ind w:firstLine="709"/>
        <w:jc w:val="both"/>
        <w:rPr>
          <w:rFonts w:cs="Times New Roman"/>
          <w:sz w:val="24"/>
          <w:szCs w:val="24"/>
        </w:rPr>
      </w:pPr>
      <w:r>
        <w:rPr>
          <w:rFonts w:cs="Times New Roman"/>
          <w:sz w:val="24"/>
          <w:szCs w:val="24"/>
        </w:rPr>
        <w:t xml:space="preserve">Команды возвращаются за </w:t>
      </w:r>
      <w:r w:rsidR="00197849" w:rsidRPr="006458AF">
        <w:rPr>
          <w:rFonts w:cs="Times New Roman"/>
          <w:sz w:val="24"/>
          <w:szCs w:val="24"/>
        </w:rPr>
        <w:t>свои столы</w:t>
      </w:r>
      <w:r w:rsidR="00197849">
        <w:rPr>
          <w:rFonts w:cs="Times New Roman"/>
          <w:sz w:val="24"/>
          <w:szCs w:val="24"/>
        </w:rPr>
        <w:t xml:space="preserve"> </w:t>
      </w:r>
      <w:r w:rsidR="00197849" w:rsidRPr="006458AF">
        <w:rPr>
          <w:rFonts w:cs="Times New Roman"/>
          <w:sz w:val="24"/>
          <w:szCs w:val="24"/>
        </w:rPr>
        <w:t>(те</w:t>
      </w:r>
      <w:r w:rsidR="00197849">
        <w:rPr>
          <w:rFonts w:cs="Times New Roman"/>
          <w:sz w:val="24"/>
          <w:szCs w:val="24"/>
        </w:rPr>
        <w:t xml:space="preserve"> </w:t>
      </w:r>
      <w:r w:rsidR="00197849" w:rsidRPr="006458AF">
        <w:rPr>
          <w:rFonts w:cs="Times New Roman"/>
          <w:sz w:val="24"/>
          <w:szCs w:val="24"/>
        </w:rPr>
        <w:t>столы, за</w:t>
      </w:r>
      <w:r w:rsidR="00197849">
        <w:rPr>
          <w:rFonts w:cs="Times New Roman"/>
          <w:sz w:val="24"/>
          <w:szCs w:val="24"/>
        </w:rPr>
        <w:t xml:space="preserve"> </w:t>
      </w:r>
      <w:r w:rsidR="00197849" w:rsidRPr="006458AF">
        <w:rPr>
          <w:rFonts w:cs="Times New Roman"/>
          <w:sz w:val="24"/>
          <w:szCs w:val="24"/>
        </w:rPr>
        <w:t xml:space="preserve">которыми они начинали </w:t>
      </w:r>
      <w:r w:rsidR="00197849">
        <w:rPr>
          <w:rFonts w:cs="Times New Roman"/>
          <w:sz w:val="24"/>
          <w:szCs w:val="24"/>
        </w:rPr>
        <w:t xml:space="preserve"> работать) и </w:t>
      </w:r>
      <w:r w:rsidR="00197849" w:rsidRPr="006458AF">
        <w:rPr>
          <w:rFonts w:cs="Times New Roman"/>
          <w:sz w:val="24"/>
          <w:szCs w:val="24"/>
        </w:rPr>
        <w:t>подводят итоги, систематизируют идеи, делают выводы и</w:t>
      </w:r>
      <w:r w:rsidR="00197849">
        <w:rPr>
          <w:rFonts w:cs="Times New Roman"/>
          <w:sz w:val="24"/>
          <w:szCs w:val="24"/>
        </w:rPr>
        <w:t xml:space="preserve"> </w:t>
      </w:r>
      <w:r w:rsidR="00197849" w:rsidRPr="006458AF">
        <w:rPr>
          <w:rFonts w:cs="Times New Roman"/>
          <w:sz w:val="24"/>
          <w:szCs w:val="24"/>
        </w:rPr>
        <w:t>представляют их</w:t>
      </w:r>
      <w:r w:rsidR="00197849">
        <w:rPr>
          <w:rFonts w:cs="Times New Roman"/>
          <w:sz w:val="24"/>
          <w:szCs w:val="24"/>
        </w:rPr>
        <w:t xml:space="preserve"> </w:t>
      </w:r>
      <w:r w:rsidR="00197849" w:rsidRPr="006458AF">
        <w:rPr>
          <w:rFonts w:cs="Times New Roman"/>
          <w:sz w:val="24"/>
          <w:szCs w:val="24"/>
        </w:rPr>
        <w:t xml:space="preserve">наглядно. </w:t>
      </w:r>
    </w:p>
    <w:p w:rsidR="00197849" w:rsidRPr="006458AF" w:rsidRDefault="00197849" w:rsidP="00197849">
      <w:pPr>
        <w:spacing w:after="0" w:line="240" w:lineRule="auto"/>
        <w:ind w:firstLine="709"/>
        <w:jc w:val="both"/>
        <w:rPr>
          <w:rFonts w:cs="Times New Roman"/>
          <w:sz w:val="24"/>
          <w:szCs w:val="24"/>
        </w:rPr>
      </w:pPr>
      <w:proofErr w:type="gramStart"/>
      <w:r w:rsidRPr="006458AF">
        <w:rPr>
          <w:rFonts w:cs="Times New Roman"/>
          <w:sz w:val="24"/>
          <w:szCs w:val="24"/>
        </w:rPr>
        <w:t>В конце занятия получилась единая картина –</w:t>
      </w:r>
      <w:r>
        <w:rPr>
          <w:rFonts w:cs="Times New Roman"/>
          <w:sz w:val="24"/>
          <w:szCs w:val="24"/>
        </w:rPr>
        <w:t xml:space="preserve"> </w:t>
      </w:r>
      <w:r w:rsidRPr="006458AF">
        <w:rPr>
          <w:rFonts w:cs="Times New Roman"/>
          <w:sz w:val="24"/>
          <w:szCs w:val="24"/>
        </w:rPr>
        <w:t>коллаж (в центре - счастливый человечек; тучки – что мешает быть счастливым; земля, трава, цветы – что необходимо для счастья).</w:t>
      </w:r>
      <w:proofErr w:type="gramEnd"/>
    </w:p>
    <w:p w:rsidR="00197849" w:rsidRDefault="00197849" w:rsidP="00197849">
      <w:pPr>
        <w:shd w:val="clear" w:color="auto" w:fill="FFFFFF"/>
        <w:spacing w:after="0" w:line="240" w:lineRule="auto"/>
        <w:ind w:firstLine="709"/>
        <w:jc w:val="both"/>
        <w:rPr>
          <w:rFonts w:eastAsia="Times New Roman" w:cs="Times New Roman"/>
          <w:color w:val="000000"/>
          <w:sz w:val="24"/>
          <w:szCs w:val="24"/>
        </w:rPr>
      </w:pPr>
      <w:r>
        <w:rPr>
          <w:rFonts w:eastAsia="Times New Roman" w:cs="Times New Roman"/>
          <w:color w:val="000000"/>
          <w:sz w:val="24"/>
          <w:szCs w:val="24"/>
        </w:rPr>
        <w:t>Следовательно</w:t>
      </w:r>
      <w:r w:rsidRPr="006458AF">
        <w:rPr>
          <w:rFonts w:eastAsia="Times New Roman" w:cs="Times New Roman"/>
          <w:color w:val="000000"/>
          <w:sz w:val="24"/>
          <w:szCs w:val="24"/>
        </w:rPr>
        <w:t xml:space="preserve">, </w:t>
      </w:r>
      <w:r>
        <w:rPr>
          <w:rFonts w:eastAsia="Times New Roman" w:cs="Times New Roman"/>
          <w:color w:val="000000"/>
          <w:sz w:val="24"/>
          <w:szCs w:val="24"/>
        </w:rPr>
        <w:t xml:space="preserve">данная </w:t>
      </w:r>
      <w:r w:rsidRPr="006458AF">
        <w:rPr>
          <w:rFonts w:eastAsia="Times New Roman" w:cs="Times New Roman"/>
          <w:color w:val="000000"/>
          <w:sz w:val="24"/>
          <w:szCs w:val="24"/>
        </w:rPr>
        <w:t>технология не только соответствует требован</w:t>
      </w:r>
      <w:r>
        <w:rPr>
          <w:rFonts w:eastAsia="Times New Roman" w:cs="Times New Roman"/>
          <w:color w:val="000000"/>
          <w:sz w:val="24"/>
          <w:szCs w:val="24"/>
        </w:rPr>
        <w:t>иям федеральных стандартов в плане формирования УУД (</w:t>
      </w:r>
      <w:proofErr w:type="spellStart"/>
      <w:r>
        <w:rPr>
          <w:rFonts w:eastAsia="Times New Roman" w:cs="Times New Roman"/>
          <w:color w:val="000000"/>
          <w:sz w:val="24"/>
          <w:szCs w:val="24"/>
        </w:rPr>
        <w:t>позн</w:t>
      </w:r>
      <w:proofErr w:type="spellEnd"/>
      <w:proofErr w:type="gramStart"/>
      <w:r>
        <w:rPr>
          <w:rFonts w:eastAsia="Times New Roman" w:cs="Times New Roman"/>
          <w:color w:val="000000"/>
          <w:sz w:val="24"/>
          <w:szCs w:val="24"/>
          <w:lang w:val="en-US"/>
        </w:rPr>
        <w:t>a</w:t>
      </w:r>
      <w:proofErr w:type="spellStart"/>
      <w:proofErr w:type="gramEnd"/>
      <w:r>
        <w:rPr>
          <w:rFonts w:eastAsia="Times New Roman" w:cs="Times New Roman"/>
          <w:color w:val="000000"/>
          <w:sz w:val="24"/>
          <w:szCs w:val="24"/>
        </w:rPr>
        <w:t>вательных</w:t>
      </w:r>
      <w:proofErr w:type="spellEnd"/>
      <w:r>
        <w:rPr>
          <w:rFonts w:eastAsia="Times New Roman" w:cs="Times New Roman"/>
          <w:color w:val="000000"/>
          <w:sz w:val="24"/>
          <w:szCs w:val="24"/>
        </w:rPr>
        <w:t xml:space="preserve">, </w:t>
      </w:r>
      <w:proofErr w:type="spellStart"/>
      <w:r>
        <w:rPr>
          <w:rFonts w:eastAsia="Times New Roman" w:cs="Times New Roman"/>
          <w:color w:val="000000"/>
          <w:sz w:val="24"/>
          <w:szCs w:val="24"/>
        </w:rPr>
        <w:t>коммуник</w:t>
      </w:r>
      <w:proofErr w:type="spellEnd"/>
      <w:r>
        <w:rPr>
          <w:rFonts w:eastAsia="Times New Roman" w:cs="Times New Roman"/>
          <w:color w:val="000000"/>
          <w:sz w:val="24"/>
          <w:szCs w:val="24"/>
          <w:lang w:val="en-US"/>
        </w:rPr>
        <w:t>a</w:t>
      </w:r>
      <w:proofErr w:type="spellStart"/>
      <w:r w:rsidRPr="006458AF">
        <w:rPr>
          <w:rFonts w:eastAsia="Times New Roman" w:cs="Times New Roman"/>
          <w:color w:val="000000"/>
          <w:sz w:val="24"/>
          <w:szCs w:val="24"/>
        </w:rPr>
        <w:t>тивных</w:t>
      </w:r>
      <w:proofErr w:type="spellEnd"/>
      <w:r w:rsidRPr="006458AF">
        <w:rPr>
          <w:rFonts w:eastAsia="Times New Roman" w:cs="Times New Roman"/>
          <w:color w:val="000000"/>
          <w:sz w:val="24"/>
          <w:szCs w:val="24"/>
        </w:rPr>
        <w:t>,</w:t>
      </w:r>
      <w:r>
        <w:rPr>
          <w:rFonts w:eastAsia="Times New Roman" w:cs="Times New Roman"/>
          <w:color w:val="000000"/>
          <w:sz w:val="24"/>
          <w:szCs w:val="24"/>
        </w:rPr>
        <w:t xml:space="preserve"> регулятивных, личностных) и ре</w:t>
      </w:r>
      <w:r>
        <w:rPr>
          <w:rFonts w:eastAsia="Times New Roman" w:cs="Times New Roman"/>
          <w:color w:val="000000"/>
          <w:sz w:val="24"/>
          <w:szCs w:val="24"/>
          <w:lang w:val="en-US"/>
        </w:rPr>
        <w:t>a</w:t>
      </w:r>
      <w:proofErr w:type="spellStart"/>
      <w:r w:rsidRPr="006458AF">
        <w:rPr>
          <w:rFonts w:eastAsia="Times New Roman" w:cs="Times New Roman"/>
          <w:color w:val="000000"/>
          <w:sz w:val="24"/>
          <w:szCs w:val="24"/>
        </w:rPr>
        <w:t>лизации</w:t>
      </w:r>
      <w:proofErr w:type="spellEnd"/>
      <w:r w:rsidRPr="006458AF">
        <w:rPr>
          <w:rFonts w:eastAsia="Times New Roman" w:cs="Times New Roman"/>
          <w:color w:val="000000"/>
          <w:sz w:val="24"/>
          <w:szCs w:val="24"/>
        </w:rPr>
        <w:t xml:space="preserve"> системно - </w:t>
      </w:r>
      <w:proofErr w:type="spellStart"/>
      <w:r w:rsidRPr="006458AF">
        <w:rPr>
          <w:rFonts w:eastAsia="Times New Roman" w:cs="Times New Roman"/>
          <w:color w:val="000000"/>
          <w:sz w:val="24"/>
          <w:szCs w:val="24"/>
        </w:rPr>
        <w:t>деятельностного</w:t>
      </w:r>
      <w:proofErr w:type="spellEnd"/>
      <w:r w:rsidRPr="006458AF">
        <w:rPr>
          <w:rFonts w:eastAsia="Times New Roman" w:cs="Times New Roman"/>
          <w:color w:val="000000"/>
          <w:sz w:val="24"/>
          <w:szCs w:val="24"/>
        </w:rPr>
        <w:t xml:space="preserve"> подхода, но и позволяет не потерять </w:t>
      </w:r>
      <w:r>
        <w:rPr>
          <w:rFonts w:eastAsia="Times New Roman" w:cs="Times New Roman"/>
          <w:color w:val="000000"/>
          <w:sz w:val="24"/>
          <w:szCs w:val="24"/>
        </w:rPr>
        <w:t xml:space="preserve">воспитательную </w:t>
      </w:r>
      <w:proofErr w:type="spellStart"/>
      <w:r>
        <w:rPr>
          <w:rFonts w:eastAsia="Times New Roman" w:cs="Times New Roman"/>
          <w:color w:val="000000"/>
          <w:sz w:val="24"/>
          <w:szCs w:val="24"/>
        </w:rPr>
        <w:t>напр</w:t>
      </w:r>
      <w:proofErr w:type="spellEnd"/>
      <w:r>
        <w:rPr>
          <w:rFonts w:eastAsia="Times New Roman" w:cs="Times New Roman"/>
          <w:color w:val="000000"/>
          <w:sz w:val="24"/>
          <w:szCs w:val="24"/>
          <w:lang w:val="en-US"/>
        </w:rPr>
        <w:t>a</w:t>
      </w:r>
      <w:proofErr w:type="spellStart"/>
      <w:r w:rsidRPr="006458AF">
        <w:rPr>
          <w:rFonts w:eastAsia="Times New Roman" w:cs="Times New Roman"/>
          <w:color w:val="000000"/>
          <w:sz w:val="24"/>
          <w:szCs w:val="24"/>
        </w:rPr>
        <w:t>вленность</w:t>
      </w:r>
      <w:proofErr w:type="spellEnd"/>
      <w:r w:rsidRPr="006458AF">
        <w:rPr>
          <w:rFonts w:eastAsia="Times New Roman" w:cs="Times New Roman"/>
          <w:color w:val="000000"/>
          <w:sz w:val="24"/>
          <w:szCs w:val="24"/>
        </w:rPr>
        <w:t xml:space="preserve"> </w:t>
      </w:r>
      <w:proofErr w:type="spellStart"/>
      <w:r w:rsidRPr="006458AF">
        <w:rPr>
          <w:rFonts w:eastAsia="Times New Roman" w:cs="Times New Roman"/>
          <w:color w:val="000000"/>
          <w:sz w:val="24"/>
          <w:szCs w:val="24"/>
        </w:rPr>
        <w:t>кл</w:t>
      </w:r>
      <w:proofErr w:type="spellEnd"/>
      <w:r>
        <w:rPr>
          <w:rFonts w:eastAsia="Times New Roman" w:cs="Times New Roman"/>
          <w:color w:val="000000"/>
          <w:sz w:val="24"/>
          <w:szCs w:val="24"/>
          <w:lang w:val="en-US"/>
        </w:rPr>
        <w:t>a</w:t>
      </w:r>
      <w:proofErr w:type="spellStart"/>
      <w:r>
        <w:rPr>
          <w:rFonts w:eastAsia="Times New Roman" w:cs="Times New Roman"/>
          <w:color w:val="000000"/>
          <w:sz w:val="24"/>
          <w:szCs w:val="24"/>
        </w:rPr>
        <w:t>ссных</w:t>
      </w:r>
      <w:proofErr w:type="spellEnd"/>
      <w:r>
        <w:rPr>
          <w:rFonts w:eastAsia="Times New Roman" w:cs="Times New Roman"/>
          <w:color w:val="000000"/>
          <w:sz w:val="24"/>
          <w:szCs w:val="24"/>
        </w:rPr>
        <w:t xml:space="preserve"> час</w:t>
      </w:r>
      <w:r>
        <w:rPr>
          <w:rFonts w:eastAsia="Times New Roman" w:cs="Times New Roman"/>
          <w:color w:val="000000"/>
          <w:sz w:val="24"/>
          <w:szCs w:val="24"/>
          <w:lang w:val="en-US"/>
        </w:rPr>
        <w:t>o</w:t>
      </w:r>
      <w:r w:rsidRPr="006458AF">
        <w:rPr>
          <w:rFonts w:eastAsia="Times New Roman" w:cs="Times New Roman"/>
          <w:color w:val="000000"/>
          <w:sz w:val="24"/>
          <w:szCs w:val="24"/>
        </w:rPr>
        <w:t>в – занятий.</w:t>
      </w:r>
    </w:p>
    <w:p w:rsidR="00197849" w:rsidRPr="006458AF" w:rsidRDefault="00197849" w:rsidP="00197849">
      <w:pPr>
        <w:spacing w:after="0" w:line="240" w:lineRule="auto"/>
        <w:rPr>
          <w:sz w:val="24"/>
          <w:szCs w:val="24"/>
        </w:rPr>
      </w:pPr>
    </w:p>
    <w:p w:rsidR="00197849" w:rsidRDefault="00197849" w:rsidP="00197849">
      <w:pPr>
        <w:spacing w:after="0" w:line="240" w:lineRule="auto"/>
        <w:jc w:val="both"/>
        <w:rPr>
          <w:rFonts w:cs="Times New Roman"/>
          <w:sz w:val="24"/>
          <w:szCs w:val="24"/>
        </w:rPr>
      </w:pPr>
    </w:p>
    <w:p w:rsidR="007B244D" w:rsidRDefault="007B244D" w:rsidP="00FC6EF0">
      <w:pPr>
        <w:pStyle w:val="ab"/>
        <w:rPr>
          <w:lang w:eastAsia="ru-RU"/>
        </w:rPr>
      </w:pPr>
      <w:bookmarkStart w:id="219" w:name="_Toc62132139"/>
      <w:bookmarkStart w:id="220" w:name="_Toc62220392"/>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7B244D" w:rsidRDefault="007B244D" w:rsidP="00FC6EF0">
      <w:pPr>
        <w:pStyle w:val="ab"/>
        <w:rPr>
          <w:lang w:eastAsia="ru-RU"/>
        </w:rPr>
      </w:pPr>
    </w:p>
    <w:p w:rsidR="00FC6EF0" w:rsidRPr="00AC3B1D" w:rsidRDefault="00FC6EF0" w:rsidP="00FC6EF0">
      <w:pPr>
        <w:pStyle w:val="ab"/>
        <w:rPr>
          <w:lang w:eastAsia="ru-RU"/>
        </w:rPr>
      </w:pPr>
      <w:proofErr w:type="spellStart"/>
      <w:r w:rsidRPr="00AC3B1D">
        <w:rPr>
          <w:lang w:eastAsia="ru-RU"/>
        </w:rPr>
        <w:lastRenderedPageBreak/>
        <w:t>Фатыкова</w:t>
      </w:r>
      <w:proofErr w:type="spellEnd"/>
      <w:r w:rsidRPr="00AC3B1D">
        <w:rPr>
          <w:lang w:eastAsia="ru-RU"/>
        </w:rPr>
        <w:t xml:space="preserve"> О.П.</w:t>
      </w:r>
      <w:r>
        <w:rPr>
          <w:lang w:eastAsia="ru-RU"/>
        </w:rPr>
        <w:t>,</w:t>
      </w:r>
      <w:bookmarkEnd w:id="219"/>
      <w:bookmarkEnd w:id="220"/>
    </w:p>
    <w:p w:rsidR="00FC6EF0" w:rsidRPr="00AC3B1D" w:rsidRDefault="00FC6EF0" w:rsidP="00FC6EF0">
      <w:pPr>
        <w:shd w:val="clear" w:color="auto" w:fill="FFFFFF"/>
        <w:spacing w:after="0" w:line="240" w:lineRule="auto"/>
        <w:jc w:val="right"/>
        <w:rPr>
          <w:rFonts w:eastAsia="Times New Roman" w:cs="Times New Roman"/>
          <w:i/>
          <w:color w:val="333333"/>
          <w:sz w:val="24"/>
          <w:szCs w:val="24"/>
          <w:lang w:eastAsia="ru-RU"/>
        </w:rPr>
      </w:pPr>
      <w:r w:rsidRPr="00AC3B1D">
        <w:rPr>
          <w:rFonts w:eastAsia="Times New Roman" w:cs="Times New Roman"/>
          <w:i/>
          <w:color w:val="333333"/>
          <w:sz w:val="24"/>
          <w:szCs w:val="24"/>
          <w:lang w:eastAsia="ru-RU"/>
        </w:rPr>
        <w:t>МБОУ «</w:t>
      </w:r>
      <w:proofErr w:type="spellStart"/>
      <w:r w:rsidRPr="00AC3B1D">
        <w:rPr>
          <w:rFonts w:eastAsia="Times New Roman" w:cs="Times New Roman"/>
          <w:i/>
          <w:color w:val="333333"/>
          <w:sz w:val="24"/>
          <w:szCs w:val="24"/>
          <w:lang w:eastAsia="ru-RU"/>
        </w:rPr>
        <w:t>Кыласовская</w:t>
      </w:r>
      <w:proofErr w:type="spellEnd"/>
      <w:r w:rsidRPr="00AC3B1D">
        <w:rPr>
          <w:rFonts w:eastAsia="Times New Roman" w:cs="Times New Roman"/>
          <w:i/>
          <w:color w:val="333333"/>
          <w:sz w:val="24"/>
          <w:szCs w:val="24"/>
          <w:lang w:eastAsia="ru-RU"/>
        </w:rPr>
        <w:t xml:space="preserve"> СОШ»</w:t>
      </w:r>
      <w:r>
        <w:rPr>
          <w:rFonts w:eastAsia="Times New Roman" w:cs="Times New Roman"/>
          <w:i/>
          <w:color w:val="333333"/>
          <w:sz w:val="24"/>
          <w:szCs w:val="24"/>
          <w:lang w:eastAsia="ru-RU"/>
        </w:rPr>
        <w:t>,</w:t>
      </w:r>
    </w:p>
    <w:p w:rsidR="00FC6EF0" w:rsidRPr="00AC3B1D" w:rsidRDefault="00FC6EF0" w:rsidP="00FC6EF0">
      <w:pPr>
        <w:shd w:val="clear" w:color="auto" w:fill="FFFFFF"/>
        <w:spacing w:after="0" w:line="240" w:lineRule="auto"/>
        <w:jc w:val="right"/>
        <w:rPr>
          <w:rFonts w:eastAsia="Times New Roman" w:cs="Times New Roman"/>
          <w:i/>
          <w:color w:val="333333"/>
          <w:sz w:val="24"/>
          <w:szCs w:val="24"/>
          <w:lang w:eastAsia="ru-RU"/>
        </w:rPr>
      </w:pPr>
      <w:r w:rsidRPr="00AC3B1D">
        <w:rPr>
          <w:rFonts w:eastAsia="Times New Roman" w:cs="Times New Roman"/>
          <w:i/>
          <w:color w:val="333333"/>
          <w:sz w:val="24"/>
          <w:szCs w:val="24"/>
          <w:lang w:eastAsia="ru-RU"/>
        </w:rPr>
        <w:t>Кунгурский муниципальный район</w:t>
      </w:r>
    </w:p>
    <w:p w:rsidR="00880051" w:rsidRDefault="00FC6EF0" w:rsidP="00FC6EF0">
      <w:pPr>
        <w:pStyle w:val="11"/>
        <w:rPr>
          <w:caps/>
          <w:lang w:eastAsia="ru-RU"/>
        </w:rPr>
      </w:pPr>
      <w:bookmarkStart w:id="221" w:name="_Toc62132140"/>
      <w:r w:rsidRPr="00FC6EF0">
        <w:rPr>
          <w:caps/>
          <w:lang w:eastAsia="ru-RU"/>
        </w:rPr>
        <w:t xml:space="preserve">Работа классного руководителя </w:t>
      </w:r>
    </w:p>
    <w:p w:rsidR="00FC6EF0" w:rsidRPr="00FC6EF0" w:rsidRDefault="00FC6EF0" w:rsidP="00FC6EF0">
      <w:pPr>
        <w:pStyle w:val="11"/>
        <w:rPr>
          <w:caps/>
          <w:lang w:eastAsia="ru-RU"/>
        </w:rPr>
      </w:pPr>
      <w:r w:rsidRPr="00FC6EF0">
        <w:rPr>
          <w:caps/>
          <w:lang w:eastAsia="ru-RU"/>
        </w:rPr>
        <w:t>в период адаптации пятиклассников</w:t>
      </w:r>
      <w:bookmarkEnd w:id="221"/>
      <w:r w:rsidRPr="00FC6EF0">
        <w:rPr>
          <w:caps/>
          <w:lang w:eastAsia="ru-RU"/>
        </w:rPr>
        <w:t xml:space="preserve"> </w:t>
      </w:r>
    </w:p>
    <w:p w:rsidR="00FC6EF0" w:rsidRPr="00AF39FA" w:rsidRDefault="00FC6EF0" w:rsidP="00FC6EF0">
      <w:pPr>
        <w:shd w:val="clear" w:color="auto" w:fill="FFFFFF"/>
        <w:spacing w:after="0" w:line="240" w:lineRule="auto"/>
        <w:jc w:val="right"/>
        <w:rPr>
          <w:rFonts w:eastAsia="Times New Roman" w:cs="Times New Roman"/>
          <w:i/>
          <w:sz w:val="24"/>
          <w:szCs w:val="24"/>
          <w:lang w:eastAsia="ru-RU"/>
        </w:rPr>
      </w:pPr>
      <w:r w:rsidRPr="00AF39FA">
        <w:rPr>
          <w:rFonts w:eastAsia="Times New Roman" w:cs="Times New Roman"/>
          <w:i/>
          <w:sz w:val="24"/>
          <w:szCs w:val="24"/>
          <w:lang w:eastAsia="ru-RU"/>
        </w:rPr>
        <w:t>Воспитание – великое дел</w:t>
      </w:r>
      <w:r w:rsidR="000C4147">
        <w:rPr>
          <w:rFonts w:eastAsia="Times New Roman" w:cs="Times New Roman"/>
          <w:i/>
          <w:sz w:val="24"/>
          <w:szCs w:val="24"/>
          <w:lang w:eastAsia="ru-RU"/>
        </w:rPr>
        <w:t>о: им решается участь человека»</w:t>
      </w:r>
    </w:p>
    <w:p w:rsidR="000C4147" w:rsidRDefault="000C4147" w:rsidP="00FC6EF0">
      <w:pPr>
        <w:shd w:val="clear" w:color="auto" w:fill="FFFFFF"/>
        <w:spacing w:after="0" w:line="240" w:lineRule="auto"/>
        <w:jc w:val="right"/>
        <w:rPr>
          <w:rFonts w:eastAsia="Times New Roman" w:cs="Times New Roman"/>
          <w:i/>
          <w:sz w:val="24"/>
          <w:szCs w:val="24"/>
          <w:lang w:eastAsia="ru-RU"/>
        </w:rPr>
      </w:pPr>
    </w:p>
    <w:p w:rsidR="00FC6EF0" w:rsidRPr="00AF39FA" w:rsidRDefault="00FC6EF0" w:rsidP="00FC6EF0">
      <w:pPr>
        <w:shd w:val="clear" w:color="auto" w:fill="FFFFFF"/>
        <w:spacing w:after="0" w:line="240" w:lineRule="auto"/>
        <w:jc w:val="right"/>
        <w:rPr>
          <w:rFonts w:eastAsia="Times New Roman" w:cs="Times New Roman"/>
          <w:i/>
          <w:sz w:val="24"/>
          <w:szCs w:val="24"/>
          <w:lang w:eastAsia="ru-RU"/>
        </w:rPr>
      </w:pPr>
      <w:r w:rsidRPr="00AF39FA">
        <w:rPr>
          <w:rFonts w:eastAsia="Times New Roman" w:cs="Times New Roman"/>
          <w:i/>
          <w:sz w:val="24"/>
          <w:szCs w:val="24"/>
          <w:lang w:eastAsia="ru-RU"/>
        </w:rPr>
        <w:t>В.Г.</w:t>
      </w:r>
      <w:r w:rsidR="00A25833">
        <w:rPr>
          <w:rFonts w:eastAsia="Times New Roman" w:cs="Times New Roman"/>
          <w:i/>
          <w:sz w:val="24"/>
          <w:szCs w:val="24"/>
          <w:lang w:eastAsia="ru-RU"/>
        </w:rPr>
        <w:t xml:space="preserve"> </w:t>
      </w:r>
      <w:r w:rsidRPr="00AF39FA">
        <w:rPr>
          <w:rFonts w:eastAsia="Times New Roman" w:cs="Times New Roman"/>
          <w:i/>
          <w:sz w:val="24"/>
          <w:szCs w:val="24"/>
          <w:lang w:eastAsia="ru-RU"/>
        </w:rPr>
        <w:t>Белинский</w:t>
      </w:r>
    </w:p>
    <w:p w:rsidR="00FC6EF0" w:rsidRDefault="00FC6EF0" w:rsidP="00FC6EF0">
      <w:pPr>
        <w:shd w:val="clear" w:color="auto" w:fill="FFFFFF"/>
        <w:spacing w:after="0" w:line="240" w:lineRule="auto"/>
        <w:jc w:val="right"/>
        <w:rPr>
          <w:rFonts w:eastAsia="Times New Roman" w:cs="Times New Roman"/>
          <w:b/>
          <w:color w:val="333333"/>
          <w:sz w:val="24"/>
          <w:szCs w:val="24"/>
          <w:lang w:eastAsia="ru-RU"/>
        </w:rPr>
      </w:pP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С 2020-2021 учебного года являюсь классным руков</w:t>
      </w:r>
      <w:r>
        <w:rPr>
          <w:rFonts w:eastAsia="Times New Roman" w:cs="Times New Roman"/>
          <w:sz w:val="24"/>
          <w:szCs w:val="24"/>
          <w:lang w:eastAsia="ru-RU"/>
        </w:rPr>
        <w:t xml:space="preserve">одителем 5 класса, который </w:t>
      </w:r>
      <w:r w:rsidR="00A25833">
        <w:rPr>
          <w:rFonts w:eastAsia="Times New Roman" w:cs="Times New Roman"/>
          <w:sz w:val="24"/>
          <w:szCs w:val="24"/>
          <w:lang w:eastAsia="ru-RU"/>
        </w:rPr>
        <w:t>самый большой</w:t>
      </w:r>
      <w:r w:rsidRPr="0077054A">
        <w:rPr>
          <w:rFonts w:eastAsia="Times New Roman" w:cs="Times New Roman"/>
          <w:sz w:val="24"/>
          <w:szCs w:val="24"/>
          <w:lang w:eastAsia="ru-RU"/>
        </w:rPr>
        <w:t xml:space="preserve"> по числен</w:t>
      </w:r>
      <w:r>
        <w:rPr>
          <w:rFonts w:eastAsia="Times New Roman" w:cs="Times New Roman"/>
          <w:sz w:val="24"/>
          <w:szCs w:val="24"/>
          <w:lang w:eastAsia="ru-RU"/>
        </w:rPr>
        <w:t>ности в школе</w:t>
      </w:r>
      <w:r w:rsidRPr="0077054A">
        <w:rPr>
          <w:rFonts w:eastAsia="Times New Roman" w:cs="Times New Roman"/>
          <w:sz w:val="24"/>
          <w:szCs w:val="24"/>
          <w:lang w:eastAsia="ru-RU"/>
        </w:rPr>
        <w:t xml:space="preserve">. Были соединены два коллектива (дети с ЗПР  6 человек и дети нормы 21 человек). </w:t>
      </w:r>
      <w:r w:rsidRPr="0077054A">
        <w:rPr>
          <w:rFonts w:eastAsia="Times New Roman" w:cs="Times New Roman"/>
          <w:color w:val="111111"/>
          <w:sz w:val="24"/>
          <w:szCs w:val="24"/>
          <w:lang w:eastAsia="ru-RU"/>
        </w:rPr>
        <w:t xml:space="preserve">Период адаптации в 5-м классе является одним из трудных периодов школьного обучения. </w:t>
      </w:r>
      <w:r w:rsidRPr="0077054A">
        <w:rPr>
          <w:rFonts w:cs="Times New Roman"/>
          <w:sz w:val="24"/>
          <w:szCs w:val="24"/>
        </w:rPr>
        <w:t>Переход учеников из начальной школы — это сложный и ответственный период</w:t>
      </w:r>
      <w:r>
        <w:rPr>
          <w:rFonts w:cs="Times New Roman"/>
          <w:sz w:val="24"/>
          <w:szCs w:val="24"/>
        </w:rPr>
        <w:t>. К</w:t>
      </w:r>
      <w:r w:rsidRPr="0077054A">
        <w:rPr>
          <w:rFonts w:cs="Times New Roman"/>
          <w:sz w:val="24"/>
          <w:szCs w:val="24"/>
        </w:rPr>
        <w:t>ак пройдет процесс адаптации, зависит вся даль</w:t>
      </w:r>
      <w:r>
        <w:rPr>
          <w:rFonts w:cs="Times New Roman"/>
          <w:sz w:val="24"/>
          <w:szCs w:val="24"/>
        </w:rPr>
        <w:t xml:space="preserve">нейшая школьная жизнь ребенка. </w:t>
      </w:r>
      <w:r w:rsidRPr="0077054A">
        <w:rPr>
          <w:rFonts w:cs="Times New Roman"/>
          <w:sz w:val="24"/>
          <w:szCs w:val="24"/>
        </w:rPr>
        <w:t xml:space="preserve">Во многом задача классного руководителя — разобраться в том, что происходит на данном этапе с детьми, что их волнует и беспокоит, с какими проблемами они сталкиваются, и определить, какую реальную помощь можно им оказать. </w:t>
      </w:r>
      <w:r w:rsidRPr="0077054A">
        <w:rPr>
          <w:rFonts w:eastAsia="Times New Roman" w:cs="Times New Roman"/>
          <w:color w:val="111111"/>
          <w:sz w:val="24"/>
          <w:szCs w:val="24"/>
          <w:lang w:eastAsia="ru-RU"/>
        </w:rPr>
        <w:t>Состояние детей в этот период можно охарактеризовать низкой организованностью, учебной рассеянностью и недисциплинированностью, снижением интереса к учебе и е</w:t>
      </w:r>
      <w:r>
        <w:rPr>
          <w:rFonts w:eastAsia="Times New Roman" w:cs="Times New Roman"/>
          <w:color w:val="111111"/>
          <w:sz w:val="24"/>
          <w:szCs w:val="24"/>
          <w:lang w:eastAsia="ru-RU"/>
        </w:rPr>
        <w:t>е результатам. У</w:t>
      </w:r>
      <w:r w:rsidRPr="0077054A">
        <w:rPr>
          <w:rFonts w:eastAsia="Times New Roman" w:cs="Times New Roman"/>
          <w:color w:val="111111"/>
          <w:sz w:val="24"/>
          <w:szCs w:val="24"/>
          <w:lang w:eastAsia="ru-RU"/>
        </w:rPr>
        <w:t xml:space="preserve"> детей происходит снижение самооценки, наблюдается высокий уровень ситуативной тревожности. Классному руководителю нужно быть предельно внимательным к каждому ребёнку, его состоянию. В нашем случае проходила адаптация и к новому коллективу, и к новым условиям школьной среды. </w:t>
      </w:r>
    </w:p>
    <w:p w:rsidR="00FC6EF0" w:rsidRPr="0077054A" w:rsidRDefault="00FC6EF0" w:rsidP="00FC6EF0">
      <w:pPr>
        <w:pStyle w:val="af1"/>
        <w:shd w:val="clear" w:color="auto" w:fill="FFFFFF"/>
        <w:spacing w:before="0" w:beforeAutospacing="0" w:after="0" w:afterAutospacing="0"/>
        <w:ind w:firstLine="708"/>
        <w:jc w:val="both"/>
        <w:rPr>
          <w:color w:val="000000"/>
        </w:rPr>
      </w:pPr>
      <w:r w:rsidRPr="0077054A">
        <w:rPr>
          <w:color w:val="000000"/>
        </w:rPr>
        <w:t>К помощи по выявлению детей, у которых период адаптации проходит тяжело, был привлечён психолог школы. Психологическое анкетирование выявило детей с повышенным и высоким уровнями тревожности. Совместно с психологом был разработан план, включающий в себя  классные часы, тренинги, индивидуальные беседы.</w:t>
      </w:r>
    </w:p>
    <w:p w:rsidR="00FC6EF0" w:rsidRPr="0077054A" w:rsidRDefault="00FC6EF0" w:rsidP="00FC6EF0">
      <w:pPr>
        <w:pStyle w:val="af1"/>
        <w:shd w:val="clear" w:color="auto" w:fill="FFFFFF"/>
        <w:spacing w:before="0" w:beforeAutospacing="0" w:after="0" w:afterAutospacing="0"/>
        <w:ind w:firstLine="708"/>
        <w:jc w:val="both"/>
        <w:rPr>
          <w:color w:val="000000"/>
        </w:rPr>
      </w:pPr>
      <w:r w:rsidRPr="0077054A">
        <w:rPr>
          <w:color w:val="000000"/>
        </w:rPr>
        <w:t>На первом этапе адаптации дети знакомились друг с другом, с правилами и требованиями, котор</w:t>
      </w:r>
      <w:r w:rsidR="007D45C4">
        <w:rPr>
          <w:color w:val="000000"/>
        </w:rPr>
        <w:t>ые предъявляются учащимся второго уровня образования</w:t>
      </w:r>
      <w:r w:rsidRPr="0077054A">
        <w:rPr>
          <w:color w:val="000000"/>
        </w:rPr>
        <w:t>, анализировали свои ощущения. Этому был посвящен цикл классных часов «Я пятиклассник», а также активное включение детей  в участие в общешкольных мероприятиях. Ежегодное традиционное общешкольное мероприятие «День здоровья», проводимое в сентябре, оставило неизгладимое впечатление и помогло сплотить классный коллектив. Пятиклассники достойно боролись и заняли 1 место.</w:t>
      </w:r>
    </w:p>
    <w:p w:rsidR="00FC6EF0" w:rsidRPr="0077054A" w:rsidRDefault="00FC6EF0" w:rsidP="00FC6EF0">
      <w:pPr>
        <w:pStyle w:val="af1"/>
        <w:shd w:val="clear" w:color="auto" w:fill="FFFFFF"/>
        <w:spacing w:before="0" w:beforeAutospacing="0" w:after="0" w:afterAutospacing="0"/>
        <w:ind w:firstLine="708"/>
        <w:jc w:val="both"/>
      </w:pPr>
      <w:r w:rsidRPr="0077054A">
        <w:rPr>
          <w:color w:val="000000"/>
        </w:rPr>
        <w:t xml:space="preserve"> На втором этапе усилия были направлены на организацию классного самоупр</w:t>
      </w:r>
      <w:r>
        <w:rPr>
          <w:color w:val="000000"/>
        </w:rPr>
        <w:t xml:space="preserve">авления. Так как самоуправление </w:t>
      </w:r>
      <w:r w:rsidRPr="0077054A">
        <w:rPr>
          <w:color w:val="000000"/>
        </w:rPr>
        <w:t xml:space="preserve">помогает детям организовать учебную и внеурочную деятельность, обеспечивает успешное развитие и раскрытие возможностей каждого. Учащиеся были распределены по интересам в небольшие группы по 4- 5 человек - секторы: учебный, редколлегия, спортивный, культмассовый, трудовой, сектор правопорядка. </w:t>
      </w:r>
      <w:r w:rsidRPr="0077054A">
        <w:t>Ребятам представилась возможность взаимодействовать в малых группах, планировать и организовывать свою деятельность. Учащиеся могли перейти в другой сектор, если их что-</w:t>
      </w:r>
      <w:r>
        <w:t>либо</w:t>
      </w:r>
      <w:r w:rsidRPr="0077054A">
        <w:t xml:space="preserve"> не устраивало, но таких случаев не было. </w:t>
      </w:r>
      <w:r>
        <w:t xml:space="preserve"> Классное самоуправление способствовало сплочению коллектива</w:t>
      </w:r>
      <w:r w:rsidR="00E3508F">
        <w:t>.</w:t>
      </w:r>
    </w:p>
    <w:p w:rsidR="00FC6EF0" w:rsidRPr="0077054A" w:rsidRDefault="00FC6EF0" w:rsidP="00FC6EF0">
      <w:pPr>
        <w:pStyle w:val="af1"/>
        <w:shd w:val="clear" w:color="auto" w:fill="FFFFFF"/>
        <w:spacing w:before="0" w:beforeAutospacing="0" w:after="0" w:afterAutospacing="0"/>
        <w:ind w:firstLine="708"/>
        <w:jc w:val="both"/>
      </w:pPr>
      <w:r w:rsidRPr="0077054A">
        <w:t>К концу второй четверти  ребята стали более самостоятельными, уверенными в себе. Они привыкли к требованиям, предъявляемым к учащимся среднего звена, стали прислушивать</w:t>
      </w:r>
      <w:r>
        <w:t xml:space="preserve">ся к </w:t>
      </w:r>
      <w:r w:rsidRPr="0077054A">
        <w:t>мнению одноклассников. Повторное  тестирование, проводимое психологом школы, не выявило детей с повышенным и высоким уровнем тревожности.</w:t>
      </w:r>
    </w:p>
    <w:p w:rsidR="00FC6EF0" w:rsidRDefault="00FC6EF0" w:rsidP="00FC6EF0">
      <w:pPr>
        <w:pStyle w:val="af1"/>
        <w:shd w:val="clear" w:color="auto" w:fill="FFFFFF"/>
        <w:spacing w:before="0" w:beforeAutospacing="0" w:after="0" w:afterAutospacing="0"/>
        <w:ind w:firstLine="708"/>
        <w:jc w:val="both"/>
        <w:rPr>
          <w:color w:val="000000"/>
        </w:rPr>
      </w:pPr>
      <w:r w:rsidRPr="0077054A">
        <w:rPr>
          <w:color w:val="000000"/>
        </w:rPr>
        <w:t xml:space="preserve">Немаловажным в работе классного руководителя является изучение  учащихся, определение особенностей их семейного воспитания. Посещение семей,  анкетирование детей и родителей, беседа с прежними классными руководителями показало,  что в классе 33 </w:t>
      </w:r>
      <w:r>
        <w:rPr>
          <w:color w:val="000000"/>
        </w:rPr>
        <w:lastRenderedPageBreak/>
        <w:t>% неполных семей, 28</w:t>
      </w:r>
      <w:r w:rsidRPr="0077054A">
        <w:rPr>
          <w:color w:val="000000"/>
        </w:rPr>
        <w:t xml:space="preserve"> % многодетных, 33 % неблагополучных семей. У некоторых родителей низкий уровень педагогической грамотности. Полученная информация помогла выявить детей, составляющих так называемую группу высокого риска возникновения поведенческих и психических расстройств</w:t>
      </w:r>
      <w:r>
        <w:rPr>
          <w:color w:val="000000"/>
        </w:rPr>
        <w:t>, что является не маловажным обстоятельством в период адаптации</w:t>
      </w:r>
      <w:r w:rsidRPr="0077054A">
        <w:rPr>
          <w:color w:val="000000"/>
        </w:rPr>
        <w:t xml:space="preserve">. Однако для оказания им реальной и эффективной помощи недостаточно ограничиться знанием их психологических особенностей и проблем поведения. Нужно знать, что именно приводит к нежелательным особенностям их поведения, что делает их поведение проблемным, трудным. </w:t>
      </w:r>
    </w:p>
    <w:p w:rsidR="00FC6EF0" w:rsidRPr="0077054A" w:rsidRDefault="00FC6EF0" w:rsidP="00FC6EF0">
      <w:pPr>
        <w:pStyle w:val="af1"/>
        <w:shd w:val="clear" w:color="auto" w:fill="FFFFFF"/>
        <w:spacing w:before="0" w:beforeAutospacing="0" w:after="0" w:afterAutospacing="0"/>
        <w:ind w:firstLine="708"/>
        <w:jc w:val="both"/>
        <w:rPr>
          <w:color w:val="000000"/>
        </w:rPr>
      </w:pPr>
      <w:r>
        <w:t xml:space="preserve">Классный руководитель, </w:t>
      </w:r>
      <w:r w:rsidRPr="0077054A">
        <w:t>учителя-предметники</w:t>
      </w:r>
      <w:r>
        <w:t>, работники школы и сами школьники</w:t>
      </w:r>
      <w:r w:rsidRPr="0077054A">
        <w:t xml:space="preserve"> сталкиваются с проявлениями трудного поведения. Рассматривать эту проблему необходимо не только как трудность работы с детьми, но и проблемы жизни этих детей,  их взаимоотношения с родителями, учителями, товарищами, сверстниками, взрослыми. Трудные дети часто не столько не хотят, сколько не могут хорошо учиться и вести себя должным образом.</w:t>
      </w:r>
    </w:p>
    <w:p w:rsidR="00FC6EF0" w:rsidRPr="0077054A" w:rsidRDefault="00FC6EF0" w:rsidP="00FC6EF0">
      <w:pPr>
        <w:shd w:val="clear" w:color="auto" w:fill="FFFFFF"/>
        <w:spacing w:after="0" w:line="240" w:lineRule="auto"/>
        <w:jc w:val="both"/>
        <w:rPr>
          <w:rFonts w:eastAsia="Times New Roman" w:cs="Times New Roman"/>
          <w:sz w:val="24"/>
          <w:szCs w:val="24"/>
          <w:lang w:eastAsia="ru-RU"/>
        </w:rPr>
      </w:pPr>
      <w:r w:rsidRPr="0077054A">
        <w:rPr>
          <w:rFonts w:eastAsia="Times New Roman" w:cs="Times New Roman"/>
          <w:sz w:val="24"/>
          <w:szCs w:val="24"/>
          <w:lang w:eastAsia="ru-RU"/>
        </w:rPr>
        <w:tab/>
        <w:t xml:space="preserve">Трудное поведение </w:t>
      </w:r>
      <w:r>
        <w:rPr>
          <w:rFonts w:eastAsia="Times New Roman" w:cs="Times New Roman"/>
          <w:sz w:val="24"/>
          <w:szCs w:val="24"/>
          <w:lang w:eastAsia="ru-RU"/>
        </w:rPr>
        <w:t>– это проблема и  родителей</w:t>
      </w:r>
      <w:r w:rsidRPr="0077054A">
        <w:rPr>
          <w:rFonts w:eastAsia="Times New Roman" w:cs="Times New Roman"/>
          <w:sz w:val="24"/>
          <w:szCs w:val="24"/>
          <w:lang w:eastAsia="ru-RU"/>
        </w:rPr>
        <w:t xml:space="preserve">. И чем более интенсивно проявляется детское трудное поведение, тем более </w:t>
      </w:r>
      <w:proofErr w:type="gramStart"/>
      <w:r w:rsidRPr="0077054A">
        <w:rPr>
          <w:rFonts w:eastAsia="Times New Roman" w:cs="Times New Roman"/>
          <w:sz w:val="24"/>
          <w:szCs w:val="24"/>
          <w:lang w:eastAsia="ru-RU"/>
        </w:rPr>
        <w:t>уставшими</w:t>
      </w:r>
      <w:proofErr w:type="gramEnd"/>
      <w:r w:rsidRPr="0077054A">
        <w:rPr>
          <w:rFonts w:eastAsia="Times New Roman" w:cs="Times New Roman"/>
          <w:sz w:val="24"/>
          <w:szCs w:val="24"/>
          <w:lang w:eastAsia="ru-RU"/>
        </w:rPr>
        <w:t xml:space="preserve"> подходят родители к началу даже самого первого учебного года ребёнка. А через несколько лет бесконечных осуждений, обвинений и даже вполне реальных угроз (например, поставить  ребёнка на учёт в «группу риска», СОП), многие родители начинают воспринимать школу только как опасность. Если родители оказались в таком положении, то они, скорее всего, могут помешать работе классного руководителя: жаловаться в различные инстанции, игнорировать попытки учителя  пообщаться даже в самой критической ситуации, молча кивать, а дома, делать за ребёнка домашние задания, чтобы он не получил двойку. Родители, проявляя заботу о своём ребёнке, могут действовать деструктивно. Нужно предложить им новые способы выхода из сложной ситуации, чтобы найти в их лице незаменимого помощника и союзника. Ведь родитель, как никто другой,  много знает об физиологических и психологических особенностях своего ребёнка, может поделиться тем, как он справляется с проявлениями трудного поведения. Родитель юридически ответственен за ребёнка и только он может обратиться с ребёнком к специалисту, если необходима медицинская помощь. Иногда просто нужно доверительно поговорить с родителями, успокоить их, чтобы давление на ребёнка ослабилось со стороны взрослых и постепенно ушли трудности в поведении, если оно было этому причиной. Классному руководителю нужно учитывать, что доверие родителей появится не сразу. И чем чаще родители сталкивались с осуждением со стороны  представителей школы, тем сложнее им поверить, что в лице классного руководителя можно найти союзника.</w:t>
      </w:r>
    </w:p>
    <w:p w:rsidR="00FC6EF0" w:rsidRPr="0077054A" w:rsidRDefault="00FC6EF0" w:rsidP="00FC6EF0">
      <w:pPr>
        <w:shd w:val="clear" w:color="auto" w:fill="FFFFFF"/>
        <w:spacing w:after="0" w:line="240" w:lineRule="auto"/>
        <w:jc w:val="both"/>
        <w:rPr>
          <w:rFonts w:eastAsia="Times New Roman" w:cs="Times New Roman"/>
          <w:sz w:val="24"/>
          <w:szCs w:val="24"/>
          <w:lang w:eastAsia="ru-RU"/>
        </w:rPr>
      </w:pPr>
      <w:r w:rsidRPr="0077054A">
        <w:rPr>
          <w:rFonts w:eastAsia="Times New Roman" w:cs="Times New Roman"/>
          <w:sz w:val="24"/>
          <w:szCs w:val="24"/>
          <w:lang w:eastAsia="ru-RU"/>
        </w:rPr>
        <w:tab/>
        <w:t xml:space="preserve"> Как только установлены доверительные отношения, классному руководителю необходимо перейти к следующим пунктам:</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1.Обговорить с родителями сложившуюся ситуацию.</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2. Обозначить достижимую цель и наметить пути решения.</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3.Если нужно, попросить родителей о помощи. Максимально конкретно перечислить действия, которые им нужно выполнить.</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4.Ответить на вопросы родителей, если они возникли.</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5.Не нужно обесценивать чувства родителей, ведь они переживают за своих детей.</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6.Проговорить способы коммуникации (когда, каким способом будет удобнее всего поддерживать связь).</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Общаться с родителями нужно лично, не в присутствии других родителей или детей. Иначе у родителей возникнет ощущение, что им предстоит защищаться или оправдываться, и обратная связь, будет не результативной.</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Правила обратной связи.</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1.Подготов</w:t>
      </w:r>
      <w:r>
        <w:rPr>
          <w:rFonts w:eastAsia="Times New Roman" w:cs="Times New Roman"/>
          <w:sz w:val="24"/>
          <w:szCs w:val="24"/>
          <w:lang w:eastAsia="ru-RU"/>
        </w:rPr>
        <w:t>ит</w:t>
      </w:r>
      <w:r w:rsidR="00800F22">
        <w:rPr>
          <w:rFonts w:eastAsia="Times New Roman" w:cs="Times New Roman"/>
          <w:sz w:val="24"/>
          <w:szCs w:val="24"/>
          <w:lang w:eastAsia="ru-RU"/>
        </w:rPr>
        <w:t>ь</w:t>
      </w:r>
      <w:r>
        <w:rPr>
          <w:rFonts w:eastAsia="Times New Roman" w:cs="Times New Roman"/>
          <w:sz w:val="24"/>
          <w:szCs w:val="24"/>
          <w:lang w:eastAsia="ru-RU"/>
        </w:rPr>
        <w:t>ся</w:t>
      </w:r>
      <w:r w:rsidRPr="0077054A">
        <w:rPr>
          <w:rFonts w:eastAsia="Times New Roman" w:cs="Times New Roman"/>
          <w:sz w:val="24"/>
          <w:szCs w:val="24"/>
          <w:lang w:eastAsia="ru-RU"/>
        </w:rPr>
        <w:t xml:space="preserve">. </w:t>
      </w:r>
    </w:p>
    <w:p w:rsidR="00FC6EF0" w:rsidRPr="0077054A" w:rsidRDefault="00FC6EF0" w:rsidP="00FC6EF0">
      <w:pPr>
        <w:shd w:val="clear" w:color="auto" w:fill="FFFFFF"/>
        <w:spacing w:after="0" w:line="240" w:lineRule="auto"/>
        <w:jc w:val="both"/>
        <w:rPr>
          <w:rFonts w:eastAsia="Times New Roman" w:cs="Times New Roman"/>
          <w:sz w:val="24"/>
          <w:szCs w:val="24"/>
          <w:lang w:eastAsia="ru-RU"/>
        </w:rPr>
      </w:pPr>
      <w:r w:rsidRPr="0077054A">
        <w:rPr>
          <w:rFonts w:eastAsia="Times New Roman" w:cs="Times New Roman"/>
          <w:sz w:val="24"/>
          <w:szCs w:val="24"/>
          <w:lang w:eastAsia="ru-RU"/>
        </w:rPr>
        <w:t xml:space="preserve">В процессе разговора </w:t>
      </w:r>
      <w:r>
        <w:rPr>
          <w:rFonts w:eastAsia="Times New Roman" w:cs="Times New Roman"/>
          <w:sz w:val="24"/>
          <w:szCs w:val="24"/>
          <w:lang w:eastAsia="ru-RU"/>
        </w:rPr>
        <w:t>можно</w:t>
      </w:r>
      <w:r w:rsidRPr="0077054A">
        <w:rPr>
          <w:rFonts w:eastAsia="Times New Roman" w:cs="Times New Roman"/>
          <w:sz w:val="24"/>
          <w:szCs w:val="24"/>
          <w:lang w:eastAsia="ru-RU"/>
        </w:rPr>
        <w:t xml:space="preserve"> не вспомнить какие-либо детали и подробности, поэтому заранее запис</w:t>
      </w:r>
      <w:r>
        <w:rPr>
          <w:rFonts w:eastAsia="Times New Roman" w:cs="Times New Roman"/>
          <w:sz w:val="24"/>
          <w:szCs w:val="24"/>
          <w:lang w:eastAsia="ru-RU"/>
        </w:rPr>
        <w:t xml:space="preserve">ываются </w:t>
      </w:r>
      <w:r w:rsidRPr="0077054A">
        <w:rPr>
          <w:rFonts w:eastAsia="Times New Roman" w:cs="Times New Roman"/>
          <w:sz w:val="24"/>
          <w:szCs w:val="24"/>
          <w:lang w:eastAsia="ru-RU"/>
        </w:rPr>
        <w:t>все ключевые моменты. Состав</w:t>
      </w:r>
      <w:r>
        <w:rPr>
          <w:rFonts w:eastAsia="Times New Roman" w:cs="Times New Roman"/>
          <w:sz w:val="24"/>
          <w:szCs w:val="24"/>
          <w:lang w:eastAsia="ru-RU"/>
        </w:rPr>
        <w:t xml:space="preserve">ляется </w:t>
      </w:r>
      <w:r w:rsidRPr="0077054A">
        <w:rPr>
          <w:rFonts w:eastAsia="Times New Roman" w:cs="Times New Roman"/>
          <w:sz w:val="24"/>
          <w:szCs w:val="24"/>
          <w:lang w:eastAsia="ru-RU"/>
        </w:rPr>
        <w:t>план, выб</w:t>
      </w:r>
      <w:r>
        <w:rPr>
          <w:rFonts w:eastAsia="Times New Roman" w:cs="Times New Roman"/>
          <w:sz w:val="24"/>
          <w:szCs w:val="24"/>
          <w:lang w:eastAsia="ru-RU"/>
        </w:rPr>
        <w:t xml:space="preserve">ирается </w:t>
      </w:r>
      <w:r w:rsidRPr="0077054A">
        <w:rPr>
          <w:rFonts w:eastAsia="Times New Roman" w:cs="Times New Roman"/>
          <w:sz w:val="24"/>
          <w:szCs w:val="24"/>
          <w:lang w:eastAsia="ru-RU"/>
        </w:rPr>
        <w:t>подходящее время, обознач</w:t>
      </w:r>
      <w:r>
        <w:rPr>
          <w:rFonts w:eastAsia="Times New Roman" w:cs="Times New Roman"/>
          <w:sz w:val="24"/>
          <w:szCs w:val="24"/>
          <w:lang w:eastAsia="ru-RU"/>
        </w:rPr>
        <w:t xml:space="preserve">аются </w:t>
      </w:r>
      <w:r w:rsidRPr="0077054A">
        <w:rPr>
          <w:rFonts w:eastAsia="Times New Roman" w:cs="Times New Roman"/>
          <w:sz w:val="24"/>
          <w:szCs w:val="24"/>
          <w:lang w:eastAsia="ru-RU"/>
        </w:rPr>
        <w:t>цель встречи и время, которое она займёт.</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lastRenderedPageBreak/>
        <w:t>2.Начина</w:t>
      </w:r>
      <w:r>
        <w:rPr>
          <w:rFonts w:eastAsia="Times New Roman" w:cs="Times New Roman"/>
          <w:sz w:val="24"/>
          <w:szCs w:val="24"/>
          <w:lang w:eastAsia="ru-RU"/>
        </w:rPr>
        <w:t>ю</w:t>
      </w:r>
      <w:r w:rsidRPr="0077054A">
        <w:rPr>
          <w:rFonts w:eastAsia="Times New Roman" w:cs="Times New Roman"/>
          <w:sz w:val="24"/>
          <w:szCs w:val="24"/>
          <w:lang w:eastAsia="ru-RU"/>
        </w:rPr>
        <w:t xml:space="preserve"> с хороших моментов. </w:t>
      </w:r>
    </w:p>
    <w:p w:rsidR="00FC6EF0" w:rsidRPr="0077054A" w:rsidRDefault="00FC6EF0" w:rsidP="00FC6EF0">
      <w:pPr>
        <w:shd w:val="clear" w:color="auto" w:fill="FFFFFF"/>
        <w:spacing w:after="0" w:line="240" w:lineRule="auto"/>
        <w:jc w:val="both"/>
        <w:rPr>
          <w:rFonts w:eastAsia="Times New Roman" w:cs="Times New Roman"/>
          <w:sz w:val="24"/>
          <w:szCs w:val="24"/>
          <w:lang w:eastAsia="ru-RU"/>
        </w:rPr>
      </w:pPr>
      <w:r w:rsidRPr="0077054A">
        <w:rPr>
          <w:rFonts w:eastAsia="Times New Roman" w:cs="Times New Roman"/>
          <w:sz w:val="24"/>
          <w:szCs w:val="24"/>
          <w:lang w:eastAsia="ru-RU"/>
        </w:rPr>
        <w:t>Расска</w:t>
      </w:r>
      <w:r>
        <w:rPr>
          <w:rFonts w:eastAsia="Times New Roman" w:cs="Times New Roman"/>
          <w:sz w:val="24"/>
          <w:szCs w:val="24"/>
          <w:lang w:eastAsia="ru-RU"/>
        </w:rPr>
        <w:t>зываю</w:t>
      </w:r>
      <w:r w:rsidRPr="0077054A">
        <w:rPr>
          <w:rFonts w:eastAsia="Times New Roman" w:cs="Times New Roman"/>
          <w:sz w:val="24"/>
          <w:szCs w:val="24"/>
          <w:lang w:eastAsia="ru-RU"/>
        </w:rPr>
        <w:t xml:space="preserve">, какие позитивные изменения и проявления </w:t>
      </w:r>
      <w:r>
        <w:rPr>
          <w:rFonts w:eastAsia="Times New Roman" w:cs="Times New Roman"/>
          <w:sz w:val="24"/>
          <w:szCs w:val="24"/>
          <w:lang w:eastAsia="ru-RU"/>
        </w:rPr>
        <w:t xml:space="preserve">замечены </w:t>
      </w:r>
      <w:r w:rsidRPr="0077054A">
        <w:rPr>
          <w:rFonts w:eastAsia="Times New Roman" w:cs="Times New Roman"/>
          <w:sz w:val="24"/>
          <w:szCs w:val="24"/>
          <w:lang w:eastAsia="ru-RU"/>
        </w:rPr>
        <w:t xml:space="preserve">у ребёнка (например, не опаздывал на занятия в течение месяца, участвовал в классном или общешкольном мероприятии). Родители очень ценят такие комментарии и тот факт, что </w:t>
      </w:r>
      <w:r>
        <w:rPr>
          <w:rFonts w:eastAsia="Times New Roman" w:cs="Times New Roman"/>
          <w:sz w:val="24"/>
          <w:szCs w:val="24"/>
          <w:lang w:eastAsia="ru-RU"/>
        </w:rPr>
        <w:t>педагог</w:t>
      </w:r>
      <w:r w:rsidRPr="0077054A">
        <w:rPr>
          <w:rFonts w:eastAsia="Times New Roman" w:cs="Times New Roman"/>
          <w:sz w:val="24"/>
          <w:szCs w:val="24"/>
          <w:lang w:eastAsia="ru-RU"/>
        </w:rPr>
        <w:t xml:space="preserve"> видит и отмечает положительные качества в ребёнке.</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3.Отка</w:t>
      </w:r>
      <w:r>
        <w:rPr>
          <w:rFonts w:eastAsia="Times New Roman" w:cs="Times New Roman"/>
          <w:sz w:val="24"/>
          <w:szCs w:val="24"/>
          <w:lang w:eastAsia="ru-RU"/>
        </w:rPr>
        <w:t xml:space="preserve">зываюсь </w:t>
      </w:r>
      <w:r w:rsidRPr="0077054A">
        <w:rPr>
          <w:rFonts w:eastAsia="Times New Roman" w:cs="Times New Roman"/>
          <w:sz w:val="24"/>
          <w:szCs w:val="24"/>
          <w:lang w:eastAsia="ru-RU"/>
        </w:rPr>
        <w:t>от оценок и суждений.</w:t>
      </w:r>
    </w:p>
    <w:p w:rsidR="00FC6EF0" w:rsidRPr="0077054A" w:rsidRDefault="00FC6EF0" w:rsidP="00FC6EF0">
      <w:pPr>
        <w:shd w:val="clear" w:color="auto" w:fill="FFFFFF"/>
        <w:spacing w:after="0" w:line="240" w:lineRule="auto"/>
        <w:jc w:val="both"/>
        <w:rPr>
          <w:rFonts w:eastAsia="Times New Roman" w:cs="Times New Roman"/>
          <w:sz w:val="24"/>
          <w:szCs w:val="24"/>
          <w:lang w:eastAsia="ru-RU"/>
        </w:rPr>
      </w:pPr>
      <w:r w:rsidRPr="0077054A">
        <w:rPr>
          <w:rFonts w:eastAsia="Times New Roman" w:cs="Times New Roman"/>
          <w:sz w:val="24"/>
          <w:szCs w:val="24"/>
          <w:lang w:eastAsia="ru-RU"/>
        </w:rPr>
        <w:t>Описыва</w:t>
      </w:r>
      <w:r>
        <w:rPr>
          <w:rFonts w:eastAsia="Times New Roman" w:cs="Times New Roman"/>
          <w:sz w:val="24"/>
          <w:szCs w:val="24"/>
          <w:lang w:eastAsia="ru-RU"/>
        </w:rPr>
        <w:t>ю</w:t>
      </w:r>
      <w:r w:rsidRPr="0077054A">
        <w:rPr>
          <w:rFonts w:eastAsia="Times New Roman" w:cs="Times New Roman"/>
          <w:sz w:val="24"/>
          <w:szCs w:val="24"/>
          <w:lang w:eastAsia="ru-RU"/>
        </w:rPr>
        <w:t xml:space="preserve"> поведени</w:t>
      </w:r>
      <w:r>
        <w:rPr>
          <w:rFonts w:eastAsia="Times New Roman" w:cs="Times New Roman"/>
          <w:sz w:val="24"/>
          <w:szCs w:val="24"/>
          <w:lang w:eastAsia="ru-RU"/>
        </w:rPr>
        <w:t>е</w:t>
      </w:r>
      <w:r w:rsidRPr="0077054A">
        <w:rPr>
          <w:rFonts w:eastAsia="Times New Roman" w:cs="Times New Roman"/>
          <w:sz w:val="24"/>
          <w:szCs w:val="24"/>
          <w:lang w:eastAsia="ru-RU"/>
        </w:rPr>
        <w:t xml:space="preserve"> ребёнка с позиции наблюдателя, говор</w:t>
      </w:r>
      <w:r>
        <w:rPr>
          <w:rFonts w:eastAsia="Times New Roman" w:cs="Times New Roman"/>
          <w:sz w:val="24"/>
          <w:szCs w:val="24"/>
          <w:lang w:eastAsia="ru-RU"/>
        </w:rPr>
        <w:t xml:space="preserve">ю </w:t>
      </w:r>
      <w:r w:rsidRPr="0077054A">
        <w:rPr>
          <w:rFonts w:eastAsia="Times New Roman" w:cs="Times New Roman"/>
          <w:sz w:val="24"/>
          <w:szCs w:val="24"/>
          <w:lang w:eastAsia="ru-RU"/>
        </w:rPr>
        <w:t>лишь о том, что лично видел</w:t>
      </w:r>
      <w:r>
        <w:rPr>
          <w:rFonts w:eastAsia="Times New Roman" w:cs="Times New Roman"/>
          <w:sz w:val="24"/>
          <w:szCs w:val="24"/>
          <w:lang w:eastAsia="ru-RU"/>
        </w:rPr>
        <w:t>а</w:t>
      </w:r>
      <w:r w:rsidRPr="0077054A">
        <w:rPr>
          <w:rFonts w:eastAsia="Times New Roman" w:cs="Times New Roman"/>
          <w:sz w:val="24"/>
          <w:szCs w:val="24"/>
          <w:lang w:eastAsia="ru-RU"/>
        </w:rPr>
        <w:t xml:space="preserve"> или слышал</w:t>
      </w:r>
      <w:r>
        <w:rPr>
          <w:rFonts w:eastAsia="Times New Roman" w:cs="Times New Roman"/>
          <w:sz w:val="24"/>
          <w:szCs w:val="24"/>
          <w:lang w:eastAsia="ru-RU"/>
        </w:rPr>
        <w:t>а</w:t>
      </w:r>
      <w:r w:rsidRPr="0077054A">
        <w:rPr>
          <w:rFonts w:eastAsia="Times New Roman" w:cs="Times New Roman"/>
          <w:sz w:val="24"/>
          <w:szCs w:val="24"/>
          <w:lang w:eastAsia="ru-RU"/>
        </w:rPr>
        <w:t>. Озвучива</w:t>
      </w:r>
      <w:r>
        <w:rPr>
          <w:rFonts w:eastAsia="Times New Roman" w:cs="Times New Roman"/>
          <w:sz w:val="24"/>
          <w:szCs w:val="24"/>
          <w:lang w:eastAsia="ru-RU"/>
        </w:rPr>
        <w:t>ю</w:t>
      </w:r>
      <w:r w:rsidRPr="0077054A">
        <w:rPr>
          <w:rFonts w:eastAsia="Times New Roman" w:cs="Times New Roman"/>
          <w:sz w:val="24"/>
          <w:szCs w:val="24"/>
          <w:lang w:eastAsia="ru-RU"/>
        </w:rPr>
        <w:t xml:space="preserve"> действия, а не мотивы. Не приписыва</w:t>
      </w:r>
      <w:r>
        <w:rPr>
          <w:rFonts w:eastAsia="Times New Roman" w:cs="Times New Roman"/>
          <w:sz w:val="24"/>
          <w:szCs w:val="24"/>
          <w:lang w:eastAsia="ru-RU"/>
        </w:rPr>
        <w:t>ю</w:t>
      </w:r>
      <w:r w:rsidRPr="0077054A">
        <w:rPr>
          <w:rFonts w:eastAsia="Times New Roman" w:cs="Times New Roman"/>
          <w:sz w:val="24"/>
          <w:szCs w:val="24"/>
          <w:lang w:eastAsia="ru-RU"/>
        </w:rPr>
        <w:t xml:space="preserve"> ребёнку диагнозы и </w:t>
      </w:r>
      <w:r>
        <w:rPr>
          <w:rFonts w:eastAsia="Times New Roman" w:cs="Times New Roman"/>
          <w:sz w:val="24"/>
          <w:szCs w:val="24"/>
          <w:lang w:eastAsia="ru-RU"/>
        </w:rPr>
        <w:t xml:space="preserve">не </w:t>
      </w:r>
      <w:r w:rsidRPr="0077054A">
        <w:rPr>
          <w:rFonts w:eastAsia="Times New Roman" w:cs="Times New Roman"/>
          <w:sz w:val="24"/>
          <w:szCs w:val="24"/>
          <w:lang w:eastAsia="ru-RU"/>
        </w:rPr>
        <w:t>стро</w:t>
      </w:r>
      <w:r>
        <w:rPr>
          <w:rFonts w:eastAsia="Times New Roman" w:cs="Times New Roman"/>
          <w:sz w:val="24"/>
          <w:szCs w:val="24"/>
          <w:lang w:eastAsia="ru-RU"/>
        </w:rPr>
        <w:t>ю</w:t>
      </w:r>
      <w:r w:rsidRPr="0077054A">
        <w:rPr>
          <w:rFonts w:eastAsia="Times New Roman" w:cs="Times New Roman"/>
          <w:sz w:val="24"/>
          <w:szCs w:val="24"/>
          <w:lang w:eastAsia="ru-RU"/>
        </w:rPr>
        <w:t xml:space="preserve"> свои предположения.</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4.Избега</w:t>
      </w:r>
      <w:r>
        <w:rPr>
          <w:rFonts w:eastAsia="Times New Roman" w:cs="Times New Roman"/>
          <w:sz w:val="24"/>
          <w:szCs w:val="24"/>
          <w:lang w:eastAsia="ru-RU"/>
        </w:rPr>
        <w:t>ю</w:t>
      </w:r>
      <w:r w:rsidRPr="0077054A">
        <w:rPr>
          <w:rFonts w:eastAsia="Times New Roman" w:cs="Times New Roman"/>
          <w:sz w:val="24"/>
          <w:szCs w:val="24"/>
          <w:lang w:eastAsia="ru-RU"/>
        </w:rPr>
        <w:t xml:space="preserve"> сравнения ребёнка с другими детьми в классе, школе, семье. </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5.Прямо говор</w:t>
      </w:r>
      <w:r>
        <w:rPr>
          <w:rFonts w:eastAsia="Times New Roman" w:cs="Times New Roman"/>
          <w:sz w:val="24"/>
          <w:szCs w:val="24"/>
          <w:lang w:eastAsia="ru-RU"/>
        </w:rPr>
        <w:t xml:space="preserve">ю </w:t>
      </w:r>
      <w:r w:rsidRPr="0077054A">
        <w:rPr>
          <w:rFonts w:eastAsia="Times New Roman" w:cs="Times New Roman"/>
          <w:sz w:val="24"/>
          <w:szCs w:val="24"/>
          <w:lang w:eastAsia="ru-RU"/>
        </w:rPr>
        <w:t>о сложностях.</w:t>
      </w:r>
    </w:p>
    <w:p w:rsidR="00FC6EF0" w:rsidRPr="0077054A" w:rsidRDefault="00FC6EF0" w:rsidP="00FC6EF0">
      <w:pPr>
        <w:shd w:val="clear" w:color="auto" w:fill="FFFFFF"/>
        <w:spacing w:after="0" w:line="240" w:lineRule="auto"/>
        <w:jc w:val="both"/>
        <w:rPr>
          <w:rFonts w:eastAsia="Times New Roman" w:cs="Times New Roman"/>
          <w:sz w:val="24"/>
          <w:szCs w:val="24"/>
          <w:lang w:eastAsia="ru-RU"/>
        </w:rPr>
      </w:pPr>
      <w:r w:rsidRPr="0077054A">
        <w:rPr>
          <w:rFonts w:eastAsia="Times New Roman" w:cs="Times New Roman"/>
          <w:sz w:val="24"/>
          <w:szCs w:val="24"/>
          <w:lang w:eastAsia="ru-RU"/>
        </w:rPr>
        <w:t>Излага</w:t>
      </w:r>
      <w:r>
        <w:rPr>
          <w:rFonts w:eastAsia="Times New Roman" w:cs="Times New Roman"/>
          <w:sz w:val="24"/>
          <w:szCs w:val="24"/>
          <w:lang w:eastAsia="ru-RU"/>
        </w:rPr>
        <w:t xml:space="preserve">ю только реальные </w:t>
      </w:r>
      <w:r w:rsidRPr="0077054A">
        <w:rPr>
          <w:rFonts w:eastAsia="Times New Roman" w:cs="Times New Roman"/>
          <w:sz w:val="24"/>
          <w:szCs w:val="24"/>
          <w:lang w:eastAsia="ru-RU"/>
        </w:rPr>
        <w:t>факты (например, в течение недели не сделал ни одного домашнего задания по русскому языку). Расска</w:t>
      </w:r>
      <w:r>
        <w:rPr>
          <w:rFonts w:eastAsia="Times New Roman" w:cs="Times New Roman"/>
          <w:sz w:val="24"/>
          <w:szCs w:val="24"/>
          <w:lang w:eastAsia="ru-RU"/>
        </w:rPr>
        <w:t>зываю</w:t>
      </w:r>
      <w:r w:rsidRPr="0077054A">
        <w:rPr>
          <w:rFonts w:eastAsia="Times New Roman" w:cs="Times New Roman"/>
          <w:sz w:val="24"/>
          <w:szCs w:val="24"/>
          <w:lang w:eastAsia="ru-RU"/>
        </w:rPr>
        <w:t xml:space="preserve">, какие шаги </w:t>
      </w:r>
      <w:r>
        <w:rPr>
          <w:rFonts w:eastAsia="Times New Roman" w:cs="Times New Roman"/>
          <w:sz w:val="24"/>
          <w:szCs w:val="24"/>
          <w:lang w:eastAsia="ru-RU"/>
        </w:rPr>
        <w:t xml:space="preserve">были сделаны </w:t>
      </w:r>
      <w:r w:rsidRPr="0077054A">
        <w:rPr>
          <w:rFonts w:eastAsia="Times New Roman" w:cs="Times New Roman"/>
          <w:sz w:val="24"/>
          <w:szCs w:val="24"/>
          <w:lang w:eastAsia="ru-RU"/>
        </w:rPr>
        <w:t xml:space="preserve"> для решения этой проблемы, что удалось сделать, что предстоит, нужна ли помощь родителей.</w:t>
      </w:r>
    </w:p>
    <w:p w:rsidR="00FC6EF0" w:rsidRPr="0077054A" w:rsidRDefault="00FC6EF0" w:rsidP="00FC6EF0">
      <w:pPr>
        <w:shd w:val="clear" w:color="auto" w:fill="FFFFFF"/>
        <w:spacing w:after="0" w:line="240" w:lineRule="auto"/>
        <w:ind w:firstLine="708"/>
        <w:jc w:val="both"/>
        <w:rPr>
          <w:rFonts w:eastAsia="Times New Roman" w:cs="Times New Roman"/>
          <w:sz w:val="24"/>
          <w:szCs w:val="24"/>
          <w:lang w:eastAsia="ru-RU"/>
        </w:rPr>
      </w:pPr>
      <w:r w:rsidRPr="0077054A">
        <w:rPr>
          <w:rFonts w:eastAsia="Times New Roman" w:cs="Times New Roman"/>
          <w:sz w:val="24"/>
          <w:szCs w:val="24"/>
          <w:lang w:eastAsia="ru-RU"/>
        </w:rPr>
        <w:t xml:space="preserve"> 6. Остав</w:t>
      </w:r>
      <w:r>
        <w:rPr>
          <w:rFonts w:eastAsia="Times New Roman" w:cs="Times New Roman"/>
          <w:sz w:val="24"/>
          <w:szCs w:val="24"/>
          <w:lang w:eastAsia="ru-RU"/>
        </w:rPr>
        <w:t xml:space="preserve">ляю </w:t>
      </w:r>
      <w:r w:rsidRPr="0077054A">
        <w:rPr>
          <w:rFonts w:eastAsia="Times New Roman" w:cs="Times New Roman"/>
          <w:sz w:val="24"/>
          <w:szCs w:val="24"/>
          <w:lang w:eastAsia="ru-RU"/>
        </w:rPr>
        <w:t xml:space="preserve">время на вопросы друг другу. </w:t>
      </w:r>
    </w:p>
    <w:p w:rsidR="00FC6EF0" w:rsidRPr="0077054A" w:rsidRDefault="008D36CF" w:rsidP="008D36CF">
      <w:pPr>
        <w:shd w:val="clear" w:color="auto" w:fill="FFFFFF"/>
        <w:spacing w:after="0" w:line="240" w:lineRule="auto"/>
        <w:ind w:firstLine="708"/>
        <w:jc w:val="both"/>
        <w:rPr>
          <w:rFonts w:eastAsia="Times New Roman" w:cs="Times New Roman"/>
          <w:sz w:val="24"/>
          <w:szCs w:val="24"/>
          <w:lang w:eastAsia="ru-RU"/>
        </w:rPr>
      </w:pPr>
      <w:r>
        <w:rPr>
          <w:rFonts w:eastAsia="Times New Roman" w:cs="Times New Roman"/>
          <w:sz w:val="24"/>
          <w:szCs w:val="24"/>
          <w:lang w:eastAsia="ru-RU"/>
        </w:rPr>
        <w:t>Так</w:t>
      </w:r>
      <w:r w:rsidR="00FC6EF0">
        <w:rPr>
          <w:rFonts w:eastAsia="Times New Roman" w:cs="Times New Roman"/>
          <w:sz w:val="24"/>
          <w:szCs w:val="24"/>
          <w:lang w:eastAsia="ru-RU"/>
        </w:rPr>
        <w:t xml:space="preserve"> могу получить </w:t>
      </w:r>
      <w:r w:rsidR="00FC6EF0" w:rsidRPr="0077054A">
        <w:rPr>
          <w:rFonts w:eastAsia="Times New Roman" w:cs="Times New Roman"/>
          <w:sz w:val="24"/>
          <w:szCs w:val="24"/>
          <w:lang w:eastAsia="ru-RU"/>
        </w:rPr>
        <w:t>дополнительную информацию о ребёнке, а родители выразят своё отношение к происходящему, что их волнует, прежде всего, в данный момент.</w:t>
      </w:r>
    </w:p>
    <w:p w:rsidR="00FC6EF0" w:rsidRPr="0077054A" w:rsidRDefault="00FC6EF0" w:rsidP="00FC6EF0">
      <w:pPr>
        <w:spacing w:after="0" w:line="240" w:lineRule="auto"/>
        <w:ind w:firstLine="708"/>
        <w:jc w:val="both"/>
        <w:rPr>
          <w:rFonts w:cs="Times New Roman"/>
        </w:rPr>
      </w:pPr>
      <w:r w:rsidRPr="0077054A">
        <w:rPr>
          <w:rFonts w:cs="Times New Roman"/>
          <w:color w:val="000000"/>
          <w:sz w:val="24"/>
          <w:szCs w:val="21"/>
          <w:shd w:val="clear" w:color="auto" w:fill="FFFFFF"/>
        </w:rPr>
        <w:t xml:space="preserve">Подводя итог </w:t>
      </w:r>
      <w:proofErr w:type="gramStart"/>
      <w:r w:rsidRPr="0077054A">
        <w:rPr>
          <w:rFonts w:cs="Times New Roman"/>
          <w:color w:val="000000"/>
          <w:sz w:val="24"/>
          <w:szCs w:val="21"/>
          <w:shd w:val="clear" w:color="auto" w:fill="FFFFFF"/>
        </w:rPr>
        <w:t>вышеизложенному</w:t>
      </w:r>
      <w:proofErr w:type="gramEnd"/>
      <w:r w:rsidRPr="0077054A">
        <w:rPr>
          <w:rFonts w:cs="Times New Roman"/>
          <w:color w:val="000000"/>
          <w:sz w:val="24"/>
          <w:szCs w:val="21"/>
          <w:shd w:val="clear" w:color="auto" w:fill="FFFFFF"/>
        </w:rPr>
        <w:t xml:space="preserve">,  следует отметить, что степень и темпы адаптации у каждого ребёнка индивидуальны. Обычно период адаптации длится в течение первого полугодия, </w:t>
      </w:r>
      <w:r>
        <w:rPr>
          <w:rFonts w:cs="Times New Roman"/>
          <w:color w:val="000000"/>
          <w:sz w:val="24"/>
          <w:szCs w:val="21"/>
          <w:shd w:val="clear" w:color="auto" w:fill="FFFFFF"/>
        </w:rPr>
        <w:t>однако данный процесс может не завершаться</w:t>
      </w:r>
      <w:r w:rsidRPr="0077054A">
        <w:rPr>
          <w:rFonts w:cs="Times New Roman"/>
          <w:color w:val="000000"/>
          <w:sz w:val="24"/>
          <w:szCs w:val="21"/>
          <w:shd w:val="clear" w:color="auto" w:fill="FFFFFF"/>
        </w:rPr>
        <w:t xml:space="preserve"> на протяжении всего учебного </w:t>
      </w:r>
      <w:proofErr w:type="spellStart"/>
      <w:r w:rsidRPr="0077054A">
        <w:rPr>
          <w:rFonts w:cs="Times New Roman"/>
          <w:color w:val="000000"/>
          <w:sz w:val="24"/>
          <w:szCs w:val="21"/>
          <w:shd w:val="clear" w:color="auto" w:fill="FFFFFF"/>
        </w:rPr>
        <w:t>года</w:t>
      </w:r>
      <w:proofErr w:type="gramStart"/>
      <w:r w:rsidRPr="0077054A">
        <w:rPr>
          <w:rFonts w:cs="Times New Roman"/>
          <w:color w:val="000000"/>
          <w:sz w:val="24"/>
          <w:szCs w:val="21"/>
          <w:shd w:val="clear" w:color="auto" w:fill="FFFFFF"/>
        </w:rPr>
        <w:t>.Ч</w:t>
      </w:r>
      <w:proofErr w:type="gramEnd"/>
      <w:r w:rsidRPr="0077054A">
        <w:rPr>
          <w:rFonts w:cs="Times New Roman"/>
          <w:color w:val="000000"/>
          <w:sz w:val="24"/>
          <w:szCs w:val="21"/>
          <w:shd w:val="clear" w:color="auto" w:fill="FFFFFF"/>
        </w:rPr>
        <w:t>тобы</w:t>
      </w:r>
      <w:proofErr w:type="spellEnd"/>
      <w:r w:rsidRPr="0077054A">
        <w:rPr>
          <w:rFonts w:cs="Times New Roman"/>
          <w:color w:val="000000"/>
          <w:sz w:val="24"/>
          <w:szCs w:val="21"/>
          <w:shd w:val="clear" w:color="auto" w:fill="FFFFFF"/>
        </w:rPr>
        <w:t xml:space="preserve"> помочь пятикласснику  адаптироваться к школьным условиям, необходимо понимание и чуткое отношение учителя, внимательность, большая любовь и терпение родителей, а при необходимости - консультация профессионального психолога</w:t>
      </w:r>
      <w:r w:rsidRPr="0077054A">
        <w:rPr>
          <w:rFonts w:cs="Times New Roman"/>
          <w:color w:val="000000"/>
          <w:sz w:val="21"/>
          <w:szCs w:val="21"/>
          <w:shd w:val="clear" w:color="auto" w:fill="FFFFFF"/>
        </w:rPr>
        <w:t>.</w:t>
      </w:r>
    </w:p>
    <w:p w:rsidR="00A93C51" w:rsidRDefault="00A93C51" w:rsidP="00197849">
      <w:pPr>
        <w:spacing w:after="0" w:line="240" w:lineRule="auto"/>
        <w:jc w:val="both"/>
        <w:rPr>
          <w:rFonts w:cs="Times New Roman"/>
          <w:sz w:val="24"/>
          <w:szCs w:val="24"/>
        </w:rPr>
      </w:pPr>
    </w:p>
    <w:p w:rsidR="00FC6EF0" w:rsidRDefault="00FC6EF0" w:rsidP="00197849">
      <w:pPr>
        <w:spacing w:after="0" w:line="240" w:lineRule="auto"/>
        <w:jc w:val="both"/>
        <w:rPr>
          <w:rFonts w:cs="Times New Roman"/>
          <w:sz w:val="24"/>
          <w:szCs w:val="24"/>
        </w:rPr>
      </w:pPr>
    </w:p>
    <w:p w:rsidR="007B244D" w:rsidRDefault="007B244D" w:rsidP="00785863">
      <w:pPr>
        <w:pStyle w:val="ab"/>
        <w:rPr>
          <w:szCs w:val="24"/>
        </w:rPr>
      </w:pPr>
      <w:bookmarkStart w:id="222" w:name="_Toc62132141"/>
      <w:bookmarkStart w:id="223" w:name="_Toc62220393"/>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B244D" w:rsidRDefault="007B244D" w:rsidP="00785863">
      <w:pPr>
        <w:pStyle w:val="ab"/>
        <w:rPr>
          <w:szCs w:val="24"/>
        </w:rPr>
      </w:pPr>
    </w:p>
    <w:p w:rsidR="00785863" w:rsidRPr="0067535E" w:rsidRDefault="00785863" w:rsidP="00785863">
      <w:pPr>
        <w:pStyle w:val="ab"/>
        <w:rPr>
          <w:szCs w:val="24"/>
        </w:rPr>
      </w:pPr>
      <w:proofErr w:type="spellStart"/>
      <w:r w:rsidRPr="0067535E">
        <w:rPr>
          <w:szCs w:val="24"/>
        </w:rPr>
        <w:t>Чузева</w:t>
      </w:r>
      <w:proofErr w:type="spellEnd"/>
      <w:r w:rsidRPr="0067535E">
        <w:rPr>
          <w:szCs w:val="24"/>
        </w:rPr>
        <w:t xml:space="preserve"> О.А.,</w:t>
      </w:r>
      <w:bookmarkEnd w:id="222"/>
      <w:bookmarkEnd w:id="223"/>
    </w:p>
    <w:p w:rsidR="00785863" w:rsidRPr="0067535E" w:rsidRDefault="00785863" w:rsidP="007113E0">
      <w:pPr>
        <w:pStyle w:val="29"/>
      </w:pPr>
      <w:bookmarkStart w:id="224" w:name="_Toc62132142"/>
      <w:r w:rsidRPr="0067535E">
        <w:t>Зарубинский филиал М</w:t>
      </w:r>
      <w:r w:rsidR="00B14EF6">
        <w:t>А</w:t>
      </w:r>
      <w:r w:rsidRPr="0067535E">
        <w:t>ОУ «Плехановская СОШ»,</w:t>
      </w:r>
      <w:bookmarkEnd w:id="224"/>
    </w:p>
    <w:p w:rsidR="00785863" w:rsidRPr="0067535E" w:rsidRDefault="00785863" w:rsidP="007113E0">
      <w:pPr>
        <w:pStyle w:val="29"/>
      </w:pPr>
      <w:bookmarkStart w:id="225" w:name="_Toc62132143"/>
      <w:r w:rsidRPr="0067535E">
        <w:t>Кунгурский муниципальный район</w:t>
      </w:r>
      <w:bookmarkEnd w:id="225"/>
    </w:p>
    <w:p w:rsidR="00880051" w:rsidRDefault="00785863" w:rsidP="00785863">
      <w:pPr>
        <w:pStyle w:val="11"/>
        <w:rPr>
          <w:caps/>
          <w:shd w:val="clear" w:color="auto" w:fill="FFFFFF"/>
        </w:rPr>
      </w:pPr>
      <w:bookmarkStart w:id="226" w:name="_Toc62132144"/>
      <w:r w:rsidRPr="00785863">
        <w:rPr>
          <w:caps/>
          <w:shd w:val="clear" w:color="auto" w:fill="FFFFFF"/>
        </w:rPr>
        <w:lastRenderedPageBreak/>
        <w:t xml:space="preserve">Влияние КТД на развитие </w:t>
      </w:r>
    </w:p>
    <w:p w:rsidR="00785863" w:rsidRPr="00785863" w:rsidRDefault="00785863" w:rsidP="00785863">
      <w:pPr>
        <w:pStyle w:val="11"/>
        <w:rPr>
          <w:caps/>
        </w:rPr>
      </w:pPr>
      <w:r w:rsidRPr="00785863">
        <w:rPr>
          <w:caps/>
          <w:shd w:val="clear" w:color="auto" w:fill="FFFFFF"/>
        </w:rPr>
        <w:t>субъективных качеств личности</w:t>
      </w:r>
      <w:bookmarkEnd w:id="226"/>
      <w:r w:rsidRPr="00785863">
        <w:rPr>
          <w:caps/>
          <w:shd w:val="clear" w:color="auto" w:fill="FFFFFF"/>
        </w:rPr>
        <w:t xml:space="preserve"> </w:t>
      </w:r>
    </w:p>
    <w:p w:rsidR="00785863" w:rsidRPr="0067535E" w:rsidRDefault="00785863" w:rsidP="00785863">
      <w:pPr>
        <w:spacing w:after="0" w:line="240" w:lineRule="auto"/>
        <w:ind w:firstLine="709"/>
        <w:jc w:val="both"/>
        <w:rPr>
          <w:rStyle w:val="af4"/>
          <w:rFonts w:cs="Times New Roman"/>
          <w:b w:val="0"/>
          <w:color w:val="111111"/>
          <w:sz w:val="24"/>
          <w:szCs w:val="24"/>
          <w:bdr w:val="none" w:sz="0" w:space="0" w:color="auto" w:frame="1"/>
          <w:shd w:val="clear" w:color="auto" w:fill="FFFFFF"/>
        </w:rPr>
      </w:pPr>
      <w:r w:rsidRPr="0067535E">
        <w:rPr>
          <w:rStyle w:val="af4"/>
          <w:rFonts w:cs="Times New Roman"/>
          <w:b w:val="0"/>
          <w:color w:val="111111"/>
          <w:sz w:val="24"/>
          <w:szCs w:val="24"/>
          <w:bdr w:val="none" w:sz="0" w:space="0" w:color="auto" w:frame="1"/>
          <w:shd w:val="clear" w:color="auto" w:fill="FFFFFF"/>
        </w:rPr>
        <w:t xml:space="preserve">В наше время подростков очень сложно заинтересовать чем-либо: их затягивает в свой мир «паутина»  под названием «ИНТЕРНЕТ». Эта проблема не обошла стороной и нас. Второй год являюсь классным руководителем непростого во всех отношениях класса. Никто не хотел быть классным руководителем у этих ребят, </w:t>
      </w:r>
      <w:r w:rsidR="009E2A07">
        <w:rPr>
          <w:rStyle w:val="af4"/>
          <w:rFonts w:cs="Times New Roman"/>
          <w:b w:val="0"/>
          <w:color w:val="111111"/>
          <w:sz w:val="24"/>
          <w:szCs w:val="24"/>
          <w:bdr w:val="none" w:sz="0" w:space="0" w:color="auto" w:frame="1"/>
          <w:shd w:val="clear" w:color="auto" w:fill="FFFFFF"/>
        </w:rPr>
        <w:t>пришлось решиться</w:t>
      </w:r>
      <w:r w:rsidRPr="0067535E">
        <w:rPr>
          <w:rStyle w:val="af4"/>
          <w:rFonts w:cs="Times New Roman"/>
          <w:b w:val="0"/>
          <w:color w:val="111111"/>
          <w:sz w:val="24"/>
          <w:szCs w:val="24"/>
          <w:bdr w:val="none" w:sz="0" w:space="0" w:color="auto" w:frame="1"/>
          <w:shd w:val="clear" w:color="auto" w:fill="FFFFFF"/>
        </w:rPr>
        <w:t>. Пообщавшись с ними поближе, поняла, что они  хорошие ребята, но им не хватает душевного общения, внимания, заботы, понимания. Стала думать, что нужно сделать классному руководителю, чтобы все увидели в них отличных ребят. Поняла, что выход есть, и это КТД.</w:t>
      </w:r>
    </w:p>
    <w:p w:rsidR="00785863" w:rsidRPr="0067535E" w:rsidRDefault="00785863" w:rsidP="00785863">
      <w:pPr>
        <w:spacing w:after="0" w:line="240" w:lineRule="auto"/>
        <w:ind w:firstLine="709"/>
        <w:jc w:val="both"/>
        <w:rPr>
          <w:rStyle w:val="af4"/>
          <w:rFonts w:cs="Times New Roman"/>
          <w:b w:val="0"/>
          <w:color w:val="111111"/>
          <w:sz w:val="24"/>
          <w:szCs w:val="24"/>
          <w:bdr w:val="none" w:sz="0" w:space="0" w:color="auto" w:frame="1"/>
          <w:shd w:val="clear" w:color="auto" w:fill="FFFFFF"/>
        </w:rPr>
      </w:pPr>
      <w:r w:rsidRPr="0067535E">
        <w:rPr>
          <w:rStyle w:val="af4"/>
          <w:rFonts w:cs="Times New Roman"/>
          <w:b w:val="0"/>
          <w:color w:val="111111"/>
          <w:sz w:val="24"/>
          <w:szCs w:val="24"/>
          <w:bdr w:val="none" w:sz="0" w:space="0" w:color="auto" w:frame="1"/>
          <w:shd w:val="clear" w:color="auto" w:fill="FFFFFF"/>
        </w:rPr>
        <w:t>Коллективно-творческое дело является неотъемлемой частью учебно-воспитательного процесса. Именно с помощью КТД у детей развивается чувство ответственности, самостоятельности, развиваются творческие способности,  происходит сплочение классного коллектива - всё то, что нам было необходимо.</w:t>
      </w:r>
    </w:p>
    <w:p w:rsidR="00785863" w:rsidRPr="0067535E" w:rsidRDefault="00785863" w:rsidP="00785863">
      <w:pPr>
        <w:spacing w:after="0" w:line="240" w:lineRule="auto"/>
        <w:ind w:firstLine="709"/>
        <w:jc w:val="both"/>
        <w:rPr>
          <w:rStyle w:val="af4"/>
          <w:rFonts w:cs="Times New Roman"/>
          <w:b w:val="0"/>
          <w:sz w:val="24"/>
          <w:szCs w:val="24"/>
          <w:bdr w:val="none" w:sz="0" w:space="0" w:color="auto" w:frame="1"/>
          <w:shd w:val="clear" w:color="auto" w:fill="FFFFFF"/>
        </w:rPr>
      </w:pPr>
      <w:r w:rsidRPr="0067535E">
        <w:rPr>
          <w:rStyle w:val="af4"/>
          <w:rFonts w:cs="Times New Roman"/>
          <w:b w:val="0"/>
          <w:color w:val="111111"/>
          <w:sz w:val="24"/>
          <w:szCs w:val="24"/>
          <w:bdr w:val="none" w:sz="0" w:space="0" w:color="auto" w:frame="1"/>
          <w:shd w:val="clear" w:color="auto" w:fill="FFFFFF"/>
        </w:rPr>
        <w:t>Традиционное мероприятие, которое ждут все с нетерпением:  и дети, и взрослые</w:t>
      </w:r>
      <w:r>
        <w:rPr>
          <w:rStyle w:val="af4"/>
          <w:rFonts w:cs="Times New Roman"/>
          <w:b w:val="0"/>
          <w:color w:val="111111"/>
          <w:sz w:val="24"/>
          <w:szCs w:val="24"/>
          <w:bdr w:val="none" w:sz="0" w:space="0" w:color="auto" w:frame="1"/>
          <w:shd w:val="clear" w:color="auto" w:fill="FFFFFF"/>
        </w:rPr>
        <w:t xml:space="preserve"> </w:t>
      </w:r>
      <w:r w:rsidRPr="0067535E">
        <w:rPr>
          <w:rStyle w:val="af4"/>
          <w:rFonts w:cs="Times New Roman"/>
          <w:b w:val="0"/>
          <w:color w:val="111111"/>
          <w:sz w:val="24"/>
          <w:szCs w:val="24"/>
          <w:bdr w:val="none" w:sz="0" w:space="0" w:color="auto" w:frame="1"/>
          <w:shd w:val="clear" w:color="auto" w:fill="FFFFFF"/>
        </w:rPr>
        <w:t xml:space="preserve">- туристический слёт. Подготовкой к этому значимому событию руководили сами ребята. Мальчики заранее подготовили место для бивака: огородили территорию, выкопали яму под мусор, приготовили место для костра, заготовили дрова. Девочки занимались обедом, готовили  и оформляли  блюдо  для жюри, выпускали боевой листок и стенгазету. Принимали  участие во всех туристических конкурсах, заняв в каждом конкурсе призовое место. Во время этого мероприятия ребята  получили массу положительных эмоций, пообщались друг с другом в неформальной обстановке. </w:t>
      </w:r>
      <w:r w:rsidRPr="0067535E">
        <w:rPr>
          <w:rStyle w:val="af4"/>
          <w:rFonts w:cs="Times New Roman"/>
          <w:b w:val="0"/>
          <w:sz w:val="24"/>
          <w:szCs w:val="24"/>
          <w:bdr w:val="none" w:sz="0" w:space="0" w:color="auto" w:frame="1"/>
          <w:shd w:val="clear" w:color="auto" w:fill="FFFFFF"/>
        </w:rPr>
        <w:t xml:space="preserve">Участвуя в подготовке мероприятия, ребята проявили себя как ответственные, хозяйственные, деловые, творческие личности. </w:t>
      </w:r>
    </w:p>
    <w:p w:rsidR="00785863" w:rsidRPr="0067535E" w:rsidRDefault="00785863" w:rsidP="00785863">
      <w:pPr>
        <w:spacing w:after="0" w:line="240" w:lineRule="auto"/>
        <w:ind w:firstLine="709"/>
        <w:jc w:val="both"/>
        <w:rPr>
          <w:rStyle w:val="af4"/>
          <w:rFonts w:cs="Times New Roman"/>
          <w:b w:val="0"/>
          <w:sz w:val="24"/>
          <w:szCs w:val="24"/>
          <w:bdr w:val="none" w:sz="0" w:space="0" w:color="auto" w:frame="1"/>
          <w:shd w:val="clear" w:color="auto" w:fill="FFFFFF"/>
        </w:rPr>
      </w:pPr>
      <w:r w:rsidRPr="0067535E">
        <w:rPr>
          <w:rStyle w:val="af4"/>
          <w:rFonts w:cs="Times New Roman"/>
          <w:b w:val="0"/>
          <w:color w:val="111111"/>
          <w:sz w:val="24"/>
          <w:szCs w:val="24"/>
          <w:bdr w:val="none" w:sz="0" w:space="0" w:color="auto" w:frame="1"/>
          <w:shd w:val="clear" w:color="auto" w:fill="FFFFFF"/>
        </w:rPr>
        <w:t xml:space="preserve">Но самое яркое и запоминающееся событие для нас - подготовка и участие в новогоднем мероприятии. Каждому классу нужно было оформить класс в каком-то определенном стиле, </w:t>
      </w:r>
      <w:r w:rsidRPr="0067535E">
        <w:rPr>
          <w:rStyle w:val="af4"/>
          <w:rFonts w:cs="Times New Roman"/>
          <w:b w:val="0"/>
          <w:sz w:val="24"/>
          <w:szCs w:val="24"/>
          <w:bdr w:val="none" w:sz="0" w:space="0" w:color="auto" w:frame="1"/>
          <w:shd w:val="clear" w:color="auto" w:fill="FFFFFF"/>
        </w:rPr>
        <w:t xml:space="preserve"> нам достался «Новый год в замке графа Дракулы».</w:t>
      </w:r>
    </w:p>
    <w:p w:rsidR="00785863" w:rsidRPr="0067535E" w:rsidRDefault="00785863" w:rsidP="00785863">
      <w:pPr>
        <w:spacing w:after="0" w:line="240" w:lineRule="auto"/>
        <w:ind w:firstLine="709"/>
        <w:jc w:val="both"/>
        <w:rPr>
          <w:rStyle w:val="af4"/>
          <w:rFonts w:cs="Times New Roman"/>
          <w:b w:val="0"/>
          <w:sz w:val="24"/>
          <w:szCs w:val="24"/>
          <w:bdr w:val="none" w:sz="0" w:space="0" w:color="auto" w:frame="1"/>
          <w:shd w:val="clear" w:color="auto" w:fill="FFFFFF"/>
        </w:rPr>
      </w:pPr>
      <w:r w:rsidRPr="0067535E">
        <w:rPr>
          <w:rStyle w:val="af4"/>
          <w:rFonts w:cs="Times New Roman"/>
          <w:b w:val="0"/>
          <w:sz w:val="24"/>
          <w:szCs w:val="24"/>
          <w:bdr w:val="none" w:sz="0" w:space="0" w:color="auto" w:frame="1"/>
          <w:shd w:val="clear" w:color="auto" w:fill="FFFFFF"/>
        </w:rPr>
        <w:t xml:space="preserve">Ребята  сразу  включились в работу, выдвигали множество идей,  им было интересно. На окнах кабинета ребятами были нарисованы рисунки: граф Дракула, летучие мыши, паутина, ну и, конечно же, символы Нового года.  Руководила процессом рисования девочка, отвергнутая классом, как оказалось, она отлично рисует. На потолке мальчики соорудили из гирлянд, ниток и дождика паутину с  огромным пауком. Творчеству не было предела: сделали  камин, посреди кабинета стоял большой сервированный стол, накрытый черной скатертью.  Были организованы конкурсы в соответствии с заданной тематикой. Каждый, кто к нам пришел, прошел обряд посвящения в вампиры и смог побывать на вампирской вечеринке. </w:t>
      </w:r>
    </w:p>
    <w:p w:rsidR="00785863" w:rsidRPr="0067535E" w:rsidRDefault="00785863" w:rsidP="00785863">
      <w:pPr>
        <w:spacing w:after="0" w:line="240" w:lineRule="auto"/>
        <w:ind w:firstLine="709"/>
        <w:jc w:val="both"/>
        <w:rPr>
          <w:rStyle w:val="af4"/>
          <w:rFonts w:cs="Times New Roman"/>
          <w:b w:val="0"/>
          <w:sz w:val="24"/>
          <w:szCs w:val="24"/>
          <w:bdr w:val="none" w:sz="0" w:space="0" w:color="auto" w:frame="1"/>
          <w:shd w:val="clear" w:color="auto" w:fill="FFFFFF"/>
        </w:rPr>
      </w:pPr>
      <w:r w:rsidRPr="0067535E">
        <w:rPr>
          <w:rStyle w:val="af4"/>
          <w:rFonts w:cs="Times New Roman"/>
          <w:b w:val="0"/>
          <w:sz w:val="24"/>
          <w:szCs w:val="24"/>
          <w:bdr w:val="none" w:sz="0" w:space="0" w:color="auto" w:frame="1"/>
          <w:shd w:val="clear" w:color="auto" w:fill="FFFFFF"/>
        </w:rPr>
        <w:t xml:space="preserve"> Каждый вечер на протяжении двух недель наши хулиганы и двоечники творили, выдумывали, фантазировали и воплощали всё это в жизнь. Родители с недоверием наблюдали за нашей деятельностью, а потом также включились в творческий процесс. Впервые за много лет первое место было за нами. Ребята были счастливы. С этого времени у нас начали выстраиваться теплые отношения и с детьми, и родителями.</w:t>
      </w:r>
    </w:p>
    <w:p w:rsidR="00785863" w:rsidRPr="0067535E" w:rsidRDefault="00785863" w:rsidP="00785863">
      <w:pPr>
        <w:spacing w:after="0" w:line="240" w:lineRule="auto"/>
        <w:ind w:firstLine="709"/>
        <w:jc w:val="both"/>
        <w:rPr>
          <w:rStyle w:val="af4"/>
          <w:rFonts w:cs="Times New Roman"/>
          <w:b w:val="0"/>
          <w:sz w:val="24"/>
          <w:szCs w:val="24"/>
          <w:bdr w:val="none" w:sz="0" w:space="0" w:color="auto" w:frame="1"/>
          <w:shd w:val="clear" w:color="auto" w:fill="FFFFFF"/>
        </w:rPr>
      </w:pPr>
      <w:r w:rsidRPr="0067535E">
        <w:rPr>
          <w:rStyle w:val="af4"/>
          <w:rFonts w:cs="Times New Roman"/>
          <w:b w:val="0"/>
          <w:sz w:val="24"/>
          <w:szCs w:val="24"/>
          <w:bdr w:val="none" w:sz="0" w:space="0" w:color="auto" w:frame="1"/>
          <w:shd w:val="clear" w:color="auto" w:fill="FFFFFF"/>
        </w:rPr>
        <w:t xml:space="preserve">Следующим значимым  мероприятием для нашего класса стала военно-спортивная игра «Зарница». Особой предварительной подготовки к данному мероприятию не требовалось. </w:t>
      </w:r>
      <w:proofErr w:type="gramStart"/>
      <w:r w:rsidRPr="0067535E">
        <w:rPr>
          <w:rStyle w:val="af4"/>
          <w:rFonts w:cs="Times New Roman"/>
          <w:b w:val="0"/>
          <w:sz w:val="24"/>
          <w:szCs w:val="24"/>
          <w:bdr w:val="none" w:sz="0" w:space="0" w:color="auto" w:frame="1"/>
          <w:shd w:val="clear" w:color="auto" w:fill="FFFFFF"/>
        </w:rPr>
        <w:t>Ребята следовали от «станции» к «станции» по определенному маршруту и выполняли задания: кидали снежки в цель, пели, рисовали, побывали в роли саперов</w:t>
      </w:r>
      <w:r w:rsidRPr="0067535E">
        <w:rPr>
          <w:rStyle w:val="af4"/>
          <w:rFonts w:cs="Times New Roman"/>
          <w:b w:val="0"/>
          <w:color w:val="C00000"/>
          <w:sz w:val="24"/>
          <w:szCs w:val="24"/>
          <w:bdr w:val="none" w:sz="0" w:space="0" w:color="auto" w:frame="1"/>
          <w:shd w:val="clear" w:color="auto" w:fill="FFFFFF"/>
        </w:rPr>
        <w:t xml:space="preserve">, </w:t>
      </w:r>
      <w:r w:rsidRPr="0067535E">
        <w:rPr>
          <w:rStyle w:val="af4"/>
          <w:rFonts w:cs="Times New Roman"/>
          <w:b w:val="0"/>
          <w:sz w:val="24"/>
          <w:szCs w:val="24"/>
          <w:bdr w:val="none" w:sz="0" w:space="0" w:color="auto" w:frame="1"/>
          <w:shd w:val="clear" w:color="auto" w:fill="FFFFFF"/>
        </w:rPr>
        <w:t>спасали раненого, оказывая первую медицинскую помощь, проходили полосу препятствий, участвовали в санных гонках.</w:t>
      </w:r>
      <w:proofErr w:type="gramEnd"/>
      <w:r w:rsidRPr="0067535E">
        <w:rPr>
          <w:rStyle w:val="af4"/>
          <w:rFonts w:cs="Times New Roman"/>
          <w:b w:val="0"/>
          <w:sz w:val="24"/>
          <w:szCs w:val="24"/>
          <w:bdr w:val="none" w:sz="0" w:space="0" w:color="auto" w:frame="1"/>
          <w:shd w:val="clear" w:color="auto" w:fill="FFFFFF"/>
        </w:rPr>
        <w:t xml:space="preserve"> Выполняя задания, ребята переживали за одноклассников, помогали </w:t>
      </w:r>
      <w:proofErr w:type="gramStart"/>
      <w:r w:rsidRPr="0067535E">
        <w:rPr>
          <w:rStyle w:val="af4"/>
          <w:rFonts w:cs="Times New Roman"/>
          <w:b w:val="0"/>
          <w:sz w:val="24"/>
          <w:szCs w:val="24"/>
          <w:bdr w:val="none" w:sz="0" w:space="0" w:color="auto" w:frame="1"/>
          <w:shd w:val="clear" w:color="auto" w:fill="FFFFFF"/>
        </w:rPr>
        <w:t>отстающим</w:t>
      </w:r>
      <w:proofErr w:type="gramEnd"/>
      <w:r w:rsidRPr="0067535E">
        <w:rPr>
          <w:rStyle w:val="af4"/>
          <w:rFonts w:cs="Times New Roman"/>
          <w:b w:val="0"/>
          <w:sz w:val="24"/>
          <w:szCs w:val="24"/>
          <w:bdr w:val="none" w:sz="0" w:space="0" w:color="auto" w:frame="1"/>
          <w:shd w:val="clear" w:color="auto" w:fill="FFFFFF"/>
        </w:rPr>
        <w:t>, подбадривали друг друга. После окончания игры ребята были уставшие, но довольные, а главное, между ними происходило духовное сближение.</w:t>
      </w:r>
    </w:p>
    <w:p w:rsidR="00785863" w:rsidRPr="0067535E" w:rsidRDefault="00785863" w:rsidP="00785863">
      <w:pPr>
        <w:spacing w:after="0" w:line="240" w:lineRule="auto"/>
        <w:ind w:firstLine="709"/>
        <w:jc w:val="both"/>
        <w:rPr>
          <w:rStyle w:val="af4"/>
          <w:rFonts w:cs="Times New Roman"/>
          <w:b w:val="0"/>
          <w:sz w:val="24"/>
          <w:szCs w:val="24"/>
          <w:bdr w:val="none" w:sz="0" w:space="0" w:color="auto" w:frame="1"/>
          <w:shd w:val="clear" w:color="auto" w:fill="FFFFFF"/>
        </w:rPr>
      </w:pPr>
      <w:r w:rsidRPr="0067535E">
        <w:rPr>
          <w:rStyle w:val="af4"/>
          <w:rFonts w:cs="Times New Roman"/>
          <w:b w:val="0"/>
          <w:sz w:val="24"/>
          <w:szCs w:val="24"/>
          <w:bdr w:val="none" w:sz="0" w:space="0" w:color="auto" w:frame="1"/>
          <w:shd w:val="clear" w:color="auto" w:fill="FFFFFF"/>
        </w:rPr>
        <w:t xml:space="preserve">Этот учебный год начали с того, что все пришли в единой школьной форме, что для них было большим достижением. В этом решающую роль сыграли родители, они и до сих пор следят за тем, чтобы все ребята школы носили школьную форму. Еще одним </w:t>
      </w:r>
      <w:r w:rsidRPr="0067535E">
        <w:rPr>
          <w:rStyle w:val="af4"/>
          <w:rFonts w:cs="Times New Roman"/>
          <w:b w:val="0"/>
          <w:sz w:val="24"/>
          <w:szCs w:val="24"/>
          <w:bdr w:val="none" w:sz="0" w:space="0" w:color="auto" w:frame="1"/>
          <w:shd w:val="clear" w:color="auto" w:fill="FFFFFF"/>
        </w:rPr>
        <w:lastRenderedPageBreak/>
        <w:t>новшеством для них стало участие в проекте, спланированном на весь учебный год – студия «</w:t>
      </w:r>
      <w:proofErr w:type="spellStart"/>
      <w:r w:rsidRPr="0067535E">
        <w:rPr>
          <w:rStyle w:val="af4"/>
          <w:rFonts w:cs="Times New Roman"/>
          <w:b w:val="0"/>
          <w:sz w:val="24"/>
          <w:szCs w:val="24"/>
          <w:bdr w:val="none" w:sz="0" w:space="0" w:color="auto" w:frame="1"/>
          <w:shd w:val="clear" w:color="auto" w:fill="FFFFFF"/>
        </w:rPr>
        <w:t>Синема</w:t>
      </w:r>
      <w:proofErr w:type="spellEnd"/>
      <w:r w:rsidRPr="0067535E">
        <w:rPr>
          <w:rStyle w:val="af4"/>
          <w:rFonts w:cs="Times New Roman"/>
          <w:b w:val="0"/>
          <w:sz w:val="24"/>
          <w:szCs w:val="24"/>
          <w:bdr w:val="none" w:sz="0" w:space="0" w:color="auto" w:frame="1"/>
          <w:shd w:val="clear" w:color="auto" w:fill="FFFFFF"/>
        </w:rPr>
        <w:t xml:space="preserve">», целью которого является создание видеороликов о школьной жизни. </w:t>
      </w:r>
    </w:p>
    <w:p w:rsidR="00785863" w:rsidRPr="0067535E" w:rsidRDefault="00785863" w:rsidP="00785863">
      <w:pPr>
        <w:spacing w:after="0" w:line="240" w:lineRule="auto"/>
        <w:ind w:firstLine="709"/>
        <w:jc w:val="both"/>
        <w:rPr>
          <w:rStyle w:val="af4"/>
          <w:rFonts w:cs="Times New Roman"/>
          <w:b w:val="0"/>
          <w:sz w:val="24"/>
          <w:szCs w:val="24"/>
          <w:bdr w:val="none" w:sz="0" w:space="0" w:color="auto" w:frame="1"/>
          <w:shd w:val="clear" w:color="auto" w:fill="FFFFFF"/>
        </w:rPr>
      </w:pPr>
      <w:r w:rsidRPr="0067535E">
        <w:rPr>
          <w:rStyle w:val="af4"/>
          <w:rFonts w:cs="Times New Roman"/>
          <w:b w:val="0"/>
          <w:sz w:val="24"/>
          <w:szCs w:val="24"/>
          <w:bdr w:val="none" w:sz="0" w:space="0" w:color="auto" w:frame="1"/>
          <w:shd w:val="clear" w:color="auto" w:fill="FFFFFF"/>
        </w:rPr>
        <w:t>Изменения в ребятах отметили и все ученики школы, поэтому при выборах нового состава ученического совета главные должности получили ученики моего класса.</w:t>
      </w:r>
    </w:p>
    <w:p w:rsidR="00785863" w:rsidRPr="0067535E" w:rsidRDefault="00AE425D" w:rsidP="00785863">
      <w:pPr>
        <w:spacing w:after="0" w:line="240" w:lineRule="auto"/>
        <w:ind w:firstLine="709"/>
        <w:jc w:val="both"/>
        <w:rPr>
          <w:rStyle w:val="af4"/>
          <w:rFonts w:cs="Times New Roman"/>
          <w:b w:val="0"/>
          <w:color w:val="111111"/>
          <w:sz w:val="24"/>
          <w:szCs w:val="24"/>
          <w:bdr w:val="none" w:sz="0" w:space="0" w:color="auto" w:frame="1"/>
          <w:shd w:val="clear" w:color="auto" w:fill="FFFFFF"/>
        </w:rPr>
      </w:pPr>
      <w:r>
        <w:rPr>
          <w:rStyle w:val="af4"/>
          <w:rFonts w:cs="Times New Roman"/>
          <w:b w:val="0"/>
          <w:color w:val="111111"/>
          <w:sz w:val="24"/>
          <w:szCs w:val="24"/>
          <w:bdr w:val="none" w:sz="0" w:space="0" w:color="auto" w:frame="1"/>
          <w:shd w:val="clear" w:color="auto" w:fill="FFFFFF"/>
        </w:rPr>
        <w:t>С</w:t>
      </w:r>
      <w:r w:rsidR="00785863" w:rsidRPr="0067535E">
        <w:rPr>
          <w:rStyle w:val="af4"/>
          <w:rFonts w:cs="Times New Roman"/>
          <w:b w:val="0"/>
          <w:color w:val="111111"/>
          <w:sz w:val="24"/>
          <w:szCs w:val="24"/>
          <w:bdr w:val="none" w:sz="0" w:space="0" w:color="auto" w:frame="1"/>
          <w:shd w:val="clear" w:color="auto" w:fill="FFFFFF"/>
        </w:rPr>
        <w:t>читаю, что именно коллективное творческое дело – это, прежде всего, способ организации яркой, насыщенной школьной жизни, это творчество, это общение, это раскрытие талантов и скрытых возможностей детей. Суть каждого дела – забота о своем коллективе, друг о друге, об окружающих людях,  и чтобы это были такие дела, в которых детей и взрослых объединяли бы общие цели, общие жизненно важные заботы, а их отношения строились на принципах сотрудничества и сотворчества.</w:t>
      </w:r>
    </w:p>
    <w:p w:rsidR="00FC6EF0" w:rsidRDefault="00FC6EF0" w:rsidP="00197849">
      <w:pPr>
        <w:spacing w:after="0" w:line="240" w:lineRule="auto"/>
        <w:jc w:val="both"/>
        <w:rPr>
          <w:rFonts w:cs="Times New Roman"/>
          <w:sz w:val="24"/>
          <w:szCs w:val="24"/>
        </w:rPr>
      </w:pPr>
    </w:p>
    <w:p w:rsidR="00785863" w:rsidRDefault="00785863" w:rsidP="00197849">
      <w:pPr>
        <w:spacing w:after="0" w:line="240" w:lineRule="auto"/>
        <w:jc w:val="both"/>
        <w:rPr>
          <w:rFonts w:cs="Times New Roman"/>
          <w:sz w:val="24"/>
          <w:szCs w:val="24"/>
        </w:rPr>
      </w:pPr>
    </w:p>
    <w:p w:rsidR="00785863" w:rsidRPr="003F16CD" w:rsidRDefault="00785863" w:rsidP="00785863">
      <w:pPr>
        <w:pStyle w:val="ab"/>
        <w:rPr>
          <w:szCs w:val="24"/>
        </w:rPr>
      </w:pPr>
      <w:bookmarkStart w:id="227" w:name="_Toc62132145"/>
      <w:bookmarkStart w:id="228" w:name="_Toc62220394"/>
      <w:r w:rsidRPr="003F16CD">
        <w:rPr>
          <w:szCs w:val="24"/>
        </w:rPr>
        <w:t>Шурыгина Н.А.,</w:t>
      </w:r>
      <w:bookmarkEnd w:id="227"/>
      <w:bookmarkEnd w:id="228"/>
    </w:p>
    <w:p w:rsidR="00785863" w:rsidRPr="003F16CD" w:rsidRDefault="00785863" w:rsidP="00D82F73">
      <w:pPr>
        <w:pStyle w:val="29"/>
      </w:pPr>
      <w:bookmarkStart w:id="229" w:name="_Toc62132146"/>
      <w:r w:rsidRPr="003F16CD">
        <w:t>МБОУ «</w:t>
      </w:r>
      <w:proofErr w:type="spellStart"/>
      <w:r w:rsidRPr="003F16CD">
        <w:t>Шадейская</w:t>
      </w:r>
      <w:proofErr w:type="spellEnd"/>
      <w:r w:rsidRPr="003F16CD">
        <w:t xml:space="preserve"> СОШ»,</w:t>
      </w:r>
      <w:bookmarkEnd w:id="229"/>
    </w:p>
    <w:p w:rsidR="00785863" w:rsidRPr="003F16CD" w:rsidRDefault="00785863" w:rsidP="00D82F73">
      <w:pPr>
        <w:pStyle w:val="29"/>
      </w:pPr>
      <w:bookmarkStart w:id="230" w:name="_Toc62132147"/>
      <w:r w:rsidRPr="003F16CD">
        <w:t>Кунгурский муниципальный район</w:t>
      </w:r>
      <w:bookmarkEnd w:id="230"/>
    </w:p>
    <w:p w:rsidR="00785863" w:rsidRPr="00785863" w:rsidRDefault="00785863" w:rsidP="00785863">
      <w:pPr>
        <w:pStyle w:val="11"/>
        <w:rPr>
          <w:caps/>
        </w:rPr>
      </w:pPr>
      <w:bookmarkStart w:id="231" w:name="_Toc62132148"/>
      <w:r w:rsidRPr="00785863">
        <w:rPr>
          <w:caps/>
        </w:rPr>
        <w:t>О реализации проекта «Активные формы профориентационной работы со старшеклассниками»</w:t>
      </w:r>
      <w:bookmarkEnd w:id="231"/>
    </w:p>
    <w:p w:rsidR="00785863" w:rsidRPr="003F16CD" w:rsidRDefault="00785863" w:rsidP="00785863">
      <w:pPr>
        <w:pStyle w:val="af2"/>
        <w:ind w:firstLine="708"/>
        <w:jc w:val="both"/>
        <w:rPr>
          <w:rFonts w:ascii="Times New Roman" w:hAnsi="Times New Roman"/>
          <w:sz w:val="24"/>
          <w:szCs w:val="24"/>
        </w:rPr>
      </w:pPr>
      <w:r w:rsidRPr="003F16CD">
        <w:rPr>
          <w:rFonts w:ascii="Times New Roman" w:hAnsi="Times New Roman"/>
          <w:sz w:val="24"/>
          <w:szCs w:val="24"/>
        </w:rPr>
        <w:t xml:space="preserve">В </w:t>
      </w:r>
      <w:proofErr w:type="spellStart"/>
      <w:r w:rsidRPr="003F16CD">
        <w:rPr>
          <w:rFonts w:ascii="Times New Roman" w:hAnsi="Times New Roman"/>
          <w:sz w:val="24"/>
          <w:szCs w:val="24"/>
        </w:rPr>
        <w:t>Шадейской</w:t>
      </w:r>
      <w:proofErr w:type="spellEnd"/>
      <w:r w:rsidRPr="003F16CD">
        <w:rPr>
          <w:rFonts w:ascii="Times New Roman" w:hAnsi="Times New Roman"/>
          <w:sz w:val="24"/>
          <w:szCs w:val="24"/>
        </w:rPr>
        <w:t xml:space="preserve"> средней школе был создан и реализован  проект для учащихся 10 класса с целью создания условий для построения индивидуальных профессиональных траекторий учащихся.</w:t>
      </w:r>
    </w:p>
    <w:p w:rsidR="00785863" w:rsidRPr="003F16CD" w:rsidRDefault="00785863" w:rsidP="00785863">
      <w:pPr>
        <w:pStyle w:val="af2"/>
        <w:ind w:firstLine="708"/>
        <w:jc w:val="both"/>
        <w:rPr>
          <w:rFonts w:ascii="Times New Roman" w:eastAsia="Times New Roman" w:hAnsi="Times New Roman"/>
          <w:sz w:val="24"/>
          <w:szCs w:val="24"/>
        </w:rPr>
      </w:pPr>
      <w:r w:rsidRPr="003F16CD">
        <w:rPr>
          <w:rFonts w:ascii="Times New Roman" w:hAnsi="Times New Roman"/>
          <w:sz w:val="24"/>
          <w:szCs w:val="24"/>
        </w:rPr>
        <w:t xml:space="preserve">Проект, реализованный в классе, назывался «Активные формы </w:t>
      </w:r>
      <w:proofErr w:type="spellStart"/>
      <w:r w:rsidRPr="003F16CD">
        <w:rPr>
          <w:rFonts w:ascii="Times New Roman" w:hAnsi="Times New Roman"/>
          <w:sz w:val="24"/>
          <w:szCs w:val="24"/>
        </w:rPr>
        <w:t>профориентационной</w:t>
      </w:r>
      <w:proofErr w:type="spellEnd"/>
      <w:r w:rsidRPr="003F16CD">
        <w:rPr>
          <w:rFonts w:ascii="Times New Roman" w:hAnsi="Times New Roman"/>
          <w:sz w:val="24"/>
          <w:szCs w:val="24"/>
        </w:rPr>
        <w:t xml:space="preserve"> работы со старшеклассниками». Разработчиком является автор статьи, </w:t>
      </w:r>
      <w:r w:rsidRPr="003F16CD">
        <w:rPr>
          <w:rFonts w:ascii="Times New Roman" w:eastAsia="Times New Roman" w:hAnsi="Times New Roman"/>
          <w:sz w:val="24"/>
          <w:szCs w:val="24"/>
        </w:rPr>
        <w:t>классный руководитель 10 класса</w:t>
      </w:r>
      <w:r w:rsidRPr="003F16CD">
        <w:rPr>
          <w:rFonts w:ascii="Times New Roman" w:hAnsi="Times New Roman"/>
          <w:sz w:val="24"/>
          <w:szCs w:val="24"/>
        </w:rPr>
        <w:t xml:space="preserve"> </w:t>
      </w:r>
      <w:r w:rsidRPr="003F16CD">
        <w:rPr>
          <w:rFonts w:ascii="Times New Roman" w:eastAsia="Times New Roman" w:hAnsi="Times New Roman"/>
          <w:sz w:val="24"/>
          <w:szCs w:val="24"/>
        </w:rPr>
        <w:t xml:space="preserve">Шурыгина Наталья Александровна. </w:t>
      </w:r>
    </w:p>
    <w:p w:rsidR="00785863" w:rsidRPr="003F16CD" w:rsidRDefault="00785863" w:rsidP="00785863">
      <w:pPr>
        <w:pStyle w:val="af2"/>
        <w:ind w:firstLine="708"/>
        <w:jc w:val="both"/>
        <w:rPr>
          <w:rFonts w:ascii="Times New Roman" w:hAnsi="Times New Roman"/>
          <w:sz w:val="24"/>
          <w:szCs w:val="24"/>
        </w:rPr>
      </w:pPr>
      <w:r w:rsidRPr="003F16CD">
        <w:rPr>
          <w:rFonts w:ascii="Times New Roman" w:hAnsi="Times New Roman"/>
          <w:sz w:val="24"/>
          <w:szCs w:val="24"/>
        </w:rPr>
        <w:t xml:space="preserve">Проанализировав ситуацию в классе, выяснила, что определились  с выбором направления дальнейшего профессионального обучения 90% учащихся. Они нацелены учиться в </w:t>
      </w:r>
      <w:r w:rsidR="000E1114">
        <w:rPr>
          <w:rFonts w:ascii="Times New Roman" w:hAnsi="Times New Roman"/>
          <w:sz w:val="24"/>
          <w:szCs w:val="24"/>
        </w:rPr>
        <w:t>ВУЗ</w:t>
      </w:r>
      <w:r w:rsidRPr="003F16CD">
        <w:rPr>
          <w:rFonts w:ascii="Times New Roman" w:hAnsi="Times New Roman"/>
          <w:sz w:val="24"/>
          <w:szCs w:val="24"/>
        </w:rPr>
        <w:t xml:space="preserve">ах, определились с выбором ЕГЭ, но учащиеся не всегда видят спектр профессий по своему направлению. </w:t>
      </w:r>
    </w:p>
    <w:p w:rsidR="00785863" w:rsidRPr="003F16CD" w:rsidRDefault="00785863" w:rsidP="00785863">
      <w:pPr>
        <w:pStyle w:val="af2"/>
        <w:ind w:firstLine="708"/>
        <w:jc w:val="both"/>
        <w:rPr>
          <w:rFonts w:ascii="Times New Roman" w:eastAsia="Times New Roman" w:hAnsi="Times New Roman"/>
          <w:sz w:val="24"/>
          <w:szCs w:val="24"/>
        </w:rPr>
      </w:pPr>
      <w:r w:rsidRPr="003F16CD">
        <w:rPr>
          <w:rFonts w:ascii="Times New Roman" w:hAnsi="Times New Roman"/>
          <w:sz w:val="24"/>
          <w:szCs w:val="24"/>
        </w:rPr>
        <w:t xml:space="preserve"> Были определены следующие цели и задачи проекта:</w:t>
      </w:r>
    </w:p>
    <w:p w:rsidR="00785863" w:rsidRPr="003F16CD" w:rsidRDefault="00785863" w:rsidP="00785863">
      <w:pPr>
        <w:pStyle w:val="af2"/>
        <w:ind w:firstLine="708"/>
        <w:jc w:val="both"/>
        <w:rPr>
          <w:rFonts w:ascii="Times New Roman" w:hAnsi="Times New Roman"/>
          <w:sz w:val="24"/>
          <w:szCs w:val="24"/>
        </w:rPr>
      </w:pPr>
      <w:r w:rsidRPr="003F16CD">
        <w:rPr>
          <w:rFonts w:ascii="Times New Roman" w:hAnsi="Times New Roman"/>
          <w:sz w:val="24"/>
          <w:szCs w:val="24"/>
        </w:rPr>
        <w:t xml:space="preserve">Цель: создание условий для профессионального </w:t>
      </w:r>
      <w:r w:rsidR="0027405E">
        <w:rPr>
          <w:rFonts w:ascii="Times New Roman" w:hAnsi="Times New Roman"/>
          <w:sz w:val="24"/>
          <w:szCs w:val="24"/>
        </w:rPr>
        <w:t>само</w:t>
      </w:r>
      <w:r w:rsidRPr="003F16CD">
        <w:rPr>
          <w:rFonts w:ascii="Times New Roman" w:hAnsi="Times New Roman"/>
          <w:sz w:val="24"/>
          <w:szCs w:val="24"/>
        </w:rPr>
        <w:t>определения через социальные пробы, производственные экскурсии и мастер – классы</w:t>
      </w:r>
      <w:r>
        <w:rPr>
          <w:rFonts w:ascii="Times New Roman" w:hAnsi="Times New Roman"/>
          <w:sz w:val="24"/>
          <w:szCs w:val="24"/>
        </w:rPr>
        <w:t>.</w:t>
      </w:r>
      <w:r w:rsidRPr="003F16CD">
        <w:rPr>
          <w:rFonts w:ascii="Times New Roman" w:hAnsi="Times New Roman"/>
          <w:sz w:val="24"/>
          <w:szCs w:val="24"/>
        </w:rPr>
        <w:t xml:space="preserve">   </w:t>
      </w:r>
    </w:p>
    <w:p w:rsidR="00785863" w:rsidRPr="003F16CD" w:rsidRDefault="00785863" w:rsidP="00785863">
      <w:pPr>
        <w:pStyle w:val="af2"/>
        <w:ind w:firstLine="708"/>
        <w:jc w:val="both"/>
        <w:rPr>
          <w:rFonts w:ascii="Times New Roman" w:hAnsi="Times New Roman"/>
          <w:sz w:val="24"/>
          <w:szCs w:val="24"/>
        </w:rPr>
      </w:pPr>
      <w:r w:rsidRPr="003F16CD">
        <w:rPr>
          <w:rFonts w:ascii="Times New Roman" w:hAnsi="Times New Roman"/>
          <w:sz w:val="24"/>
          <w:szCs w:val="24"/>
        </w:rPr>
        <w:t>Задачи проекта:</w:t>
      </w:r>
    </w:p>
    <w:p w:rsidR="00785863" w:rsidRPr="003F16CD" w:rsidRDefault="00785863" w:rsidP="00785863">
      <w:pPr>
        <w:pStyle w:val="af2"/>
        <w:ind w:firstLine="709"/>
        <w:jc w:val="both"/>
        <w:rPr>
          <w:rFonts w:ascii="Times New Roman" w:hAnsi="Times New Roman"/>
          <w:sz w:val="24"/>
          <w:szCs w:val="24"/>
        </w:rPr>
      </w:pPr>
      <w:r w:rsidRPr="003F16CD">
        <w:rPr>
          <w:rFonts w:ascii="Times New Roman" w:hAnsi="Times New Roman"/>
          <w:sz w:val="24"/>
          <w:szCs w:val="24"/>
        </w:rPr>
        <w:t>Углубить знания учащихся о профессиях.</w:t>
      </w:r>
    </w:p>
    <w:p w:rsidR="00785863" w:rsidRPr="003F16CD" w:rsidRDefault="00785863" w:rsidP="00785863">
      <w:pPr>
        <w:pStyle w:val="af2"/>
        <w:ind w:firstLine="709"/>
        <w:jc w:val="both"/>
        <w:rPr>
          <w:rFonts w:ascii="Times New Roman" w:hAnsi="Times New Roman"/>
          <w:sz w:val="24"/>
          <w:szCs w:val="24"/>
        </w:rPr>
      </w:pPr>
      <w:r w:rsidRPr="003F16CD">
        <w:rPr>
          <w:rFonts w:ascii="Times New Roman" w:hAnsi="Times New Roman"/>
          <w:sz w:val="24"/>
          <w:szCs w:val="24"/>
        </w:rPr>
        <w:t>Организовать экскурсии в высшие учебные заведения г. Перми.</w:t>
      </w:r>
    </w:p>
    <w:p w:rsidR="00785863" w:rsidRPr="003F16CD" w:rsidRDefault="00785863" w:rsidP="00785863">
      <w:pPr>
        <w:pStyle w:val="af2"/>
        <w:ind w:firstLine="709"/>
        <w:jc w:val="both"/>
        <w:rPr>
          <w:rFonts w:ascii="Times New Roman" w:hAnsi="Times New Roman"/>
          <w:sz w:val="24"/>
          <w:szCs w:val="24"/>
        </w:rPr>
      </w:pPr>
      <w:r w:rsidRPr="003F16CD">
        <w:rPr>
          <w:rFonts w:ascii="Times New Roman" w:hAnsi="Times New Roman"/>
          <w:sz w:val="24"/>
          <w:szCs w:val="24"/>
        </w:rPr>
        <w:t>Организовать экскурсии на предприятия.</w:t>
      </w:r>
    </w:p>
    <w:p w:rsidR="00785863" w:rsidRPr="003F16CD" w:rsidRDefault="00785863" w:rsidP="00785863">
      <w:pPr>
        <w:pStyle w:val="af2"/>
        <w:ind w:firstLine="709"/>
        <w:jc w:val="both"/>
        <w:rPr>
          <w:rFonts w:ascii="Times New Roman" w:hAnsi="Times New Roman"/>
          <w:sz w:val="24"/>
          <w:szCs w:val="24"/>
        </w:rPr>
      </w:pPr>
      <w:r w:rsidRPr="003F16CD">
        <w:rPr>
          <w:rFonts w:ascii="Times New Roman" w:hAnsi="Times New Roman"/>
          <w:sz w:val="24"/>
          <w:szCs w:val="24"/>
        </w:rPr>
        <w:t xml:space="preserve">Провести профессиональные пробы и мастер – классы. </w:t>
      </w:r>
    </w:p>
    <w:p w:rsidR="00785863" w:rsidRPr="003F16CD" w:rsidRDefault="00785863" w:rsidP="00785863">
      <w:pPr>
        <w:pStyle w:val="af2"/>
        <w:ind w:firstLine="708"/>
        <w:jc w:val="both"/>
        <w:rPr>
          <w:rFonts w:ascii="Times New Roman" w:hAnsi="Times New Roman"/>
          <w:sz w:val="24"/>
          <w:szCs w:val="24"/>
        </w:rPr>
      </w:pPr>
      <w:r w:rsidRPr="003F16CD">
        <w:rPr>
          <w:rFonts w:ascii="Times New Roman" w:hAnsi="Times New Roman"/>
          <w:sz w:val="24"/>
          <w:szCs w:val="24"/>
        </w:rPr>
        <w:t>Командой проекта были:</w:t>
      </w:r>
    </w:p>
    <w:p w:rsidR="00785863" w:rsidRPr="003F16CD" w:rsidRDefault="00785863" w:rsidP="00785863">
      <w:pPr>
        <w:pStyle w:val="af2"/>
        <w:jc w:val="both"/>
        <w:rPr>
          <w:rFonts w:ascii="Times New Roman" w:hAnsi="Times New Roman"/>
          <w:sz w:val="24"/>
          <w:szCs w:val="24"/>
        </w:rPr>
      </w:pPr>
      <w:r w:rsidRPr="003F16CD">
        <w:rPr>
          <w:rFonts w:ascii="Times New Roman" w:hAnsi="Times New Roman"/>
          <w:sz w:val="24"/>
          <w:szCs w:val="24"/>
        </w:rPr>
        <w:t>Шурыгина Наталья Александровна, руководитель проекта</w:t>
      </w:r>
    </w:p>
    <w:p w:rsidR="00785863" w:rsidRPr="003F16CD" w:rsidRDefault="00785863" w:rsidP="00785863">
      <w:pPr>
        <w:pStyle w:val="af2"/>
        <w:jc w:val="both"/>
        <w:rPr>
          <w:rFonts w:ascii="Times New Roman" w:hAnsi="Times New Roman"/>
          <w:sz w:val="24"/>
          <w:szCs w:val="24"/>
        </w:rPr>
      </w:pPr>
      <w:proofErr w:type="spellStart"/>
      <w:r w:rsidRPr="003F16CD">
        <w:rPr>
          <w:rFonts w:ascii="Times New Roman" w:hAnsi="Times New Roman"/>
          <w:sz w:val="24"/>
          <w:szCs w:val="24"/>
        </w:rPr>
        <w:t>Коробейникова</w:t>
      </w:r>
      <w:proofErr w:type="spellEnd"/>
      <w:r w:rsidRPr="003F16CD">
        <w:rPr>
          <w:rFonts w:ascii="Times New Roman" w:hAnsi="Times New Roman"/>
          <w:sz w:val="24"/>
          <w:szCs w:val="24"/>
        </w:rPr>
        <w:t xml:space="preserve"> Светлана Васильевна, связь с партнёрами</w:t>
      </w:r>
    </w:p>
    <w:p w:rsidR="00785863" w:rsidRPr="003F16CD" w:rsidRDefault="00785863" w:rsidP="00785863">
      <w:pPr>
        <w:pStyle w:val="af2"/>
        <w:jc w:val="both"/>
        <w:rPr>
          <w:rFonts w:ascii="Times New Roman" w:hAnsi="Times New Roman"/>
          <w:sz w:val="24"/>
          <w:szCs w:val="24"/>
        </w:rPr>
      </w:pPr>
      <w:proofErr w:type="spellStart"/>
      <w:r w:rsidRPr="003F16CD">
        <w:rPr>
          <w:rFonts w:ascii="Times New Roman" w:hAnsi="Times New Roman"/>
          <w:sz w:val="24"/>
          <w:szCs w:val="24"/>
        </w:rPr>
        <w:t>Малькова</w:t>
      </w:r>
      <w:proofErr w:type="spellEnd"/>
      <w:r w:rsidRPr="003F16CD">
        <w:rPr>
          <w:rFonts w:ascii="Times New Roman" w:hAnsi="Times New Roman"/>
          <w:sz w:val="24"/>
          <w:szCs w:val="24"/>
        </w:rPr>
        <w:t xml:space="preserve"> Лариса Александровна, диагностика, мастер – классы</w:t>
      </w:r>
    </w:p>
    <w:p w:rsidR="00785863" w:rsidRPr="003F16CD" w:rsidRDefault="00785863" w:rsidP="00785863">
      <w:pPr>
        <w:pStyle w:val="af2"/>
        <w:ind w:firstLine="708"/>
        <w:jc w:val="both"/>
        <w:rPr>
          <w:rFonts w:ascii="Times New Roman" w:hAnsi="Times New Roman"/>
          <w:sz w:val="24"/>
          <w:szCs w:val="24"/>
        </w:rPr>
      </w:pPr>
      <w:r w:rsidRPr="003F16CD">
        <w:rPr>
          <w:rFonts w:ascii="Times New Roman" w:hAnsi="Times New Roman"/>
          <w:sz w:val="24"/>
          <w:szCs w:val="24"/>
        </w:rPr>
        <w:t>Партнёрами проекта были:</w:t>
      </w:r>
    </w:p>
    <w:p w:rsidR="00785863" w:rsidRPr="003F16CD" w:rsidRDefault="00785863" w:rsidP="00785863">
      <w:pPr>
        <w:pStyle w:val="af2"/>
        <w:ind w:left="709"/>
        <w:jc w:val="both"/>
        <w:rPr>
          <w:rFonts w:ascii="Times New Roman" w:hAnsi="Times New Roman"/>
          <w:sz w:val="24"/>
          <w:szCs w:val="24"/>
        </w:rPr>
      </w:pPr>
      <w:r w:rsidRPr="003F16CD">
        <w:rPr>
          <w:rFonts w:ascii="Times New Roman" w:hAnsi="Times New Roman"/>
          <w:sz w:val="24"/>
          <w:szCs w:val="24"/>
        </w:rPr>
        <w:t>1. Турфирма «</w:t>
      </w:r>
      <w:proofErr w:type="spellStart"/>
      <w:r w:rsidRPr="003F16CD">
        <w:rPr>
          <w:rFonts w:ascii="Times New Roman" w:hAnsi="Times New Roman"/>
          <w:sz w:val="24"/>
          <w:szCs w:val="24"/>
        </w:rPr>
        <w:t>КуМир</w:t>
      </w:r>
      <w:proofErr w:type="spellEnd"/>
      <w:r w:rsidRPr="003F16CD">
        <w:rPr>
          <w:rFonts w:ascii="Times New Roman" w:hAnsi="Times New Roman"/>
          <w:sz w:val="24"/>
          <w:szCs w:val="24"/>
        </w:rPr>
        <w:t>» (социальная проба)</w:t>
      </w:r>
    </w:p>
    <w:p w:rsidR="00785863" w:rsidRPr="003F16CD" w:rsidRDefault="00785863" w:rsidP="00785863">
      <w:pPr>
        <w:pStyle w:val="af2"/>
        <w:ind w:left="709"/>
        <w:jc w:val="both"/>
        <w:rPr>
          <w:rFonts w:ascii="Times New Roman" w:hAnsi="Times New Roman"/>
          <w:sz w:val="24"/>
          <w:szCs w:val="24"/>
        </w:rPr>
      </w:pPr>
      <w:r w:rsidRPr="003F16CD">
        <w:rPr>
          <w:rFonts w:ascii="Times New Roman" w:hAnsi="Times New Roman"/>
          <w:sz w:val="24"/>
          <w:szCs w:val="24"/>
        </w:rPr>
        <w:t>2. Завод «Металлист», автотранспортный колледж (экскурсия)</w:t>
      </w:r>
    </w:p>
    <w:p w:rsidR="00785863" w:rsidRPr="003F16CD" w:rsidRDefault="00785863" w:rsidP="00785863">
      <w:pPr>
        <w:pStyle w:val="af2"/>
        <w:ind w:left="709"/>
        <w:jc w:val="both"/>
        <w:rPr>
          <w:rFonts w:ascii="Times New Roman" w:hAnsi="Times New Roman"/>
          <w:sz w:val="24"/>
          <w:szCs w:val="24"/>
        </w:rPr>
      </w:pPr>
      <w:r w:rsidRPr="003F16CD">
        <w:rPr>
          <w:rFonts w:ascii="Times New Roman" w:hAnsi="Times New Roman"/>
          <w:sz w:val="24"/>
          <w:szCs w:val="24"/>
        </w:rPr>
        <w:t xml:space="preserve">3. </w:t>
      </w:r>
      <w:proofErr w:type="spellStart"/>
      <w:r w:rsidRPr="003F16CD">
        <w:rPr>
          <w:rFonts w:ascii="Times New Roman" w:hAnsi="Times New Roman"/>
          <w:sz w:val="24"/>
          <w:szCs w:val="24"/>
        </w:rPr>
        <w:t>Добрянская</w:t>
      </w:r>
      <w:proofErr w:type="spellEnd"/>
      <w:r w:rsidRPr="003F16CD">
        <w:rPr>
          <w:rFonts w:ascii="Times New Roman" w:hAnsi="Times New Roman"/>
          <w:sz w:val="24"/>
          <w:szCs w:val="24"/>
        </w:rPr>
        <w:t xml:space="preserve"> ГРЭС (экскурсия)</w:t>
      </w:r>
    </w:p>
    <w:p w:rsidR="00785863" w:rsidRPr="003F16CD" w:rsidRDefault="00785863" w:rsidP="00785863">
      <w:pPr>
        <w:pStyle w:val="af2"/>
        <w:ind w:left="709"/>
        <w:jc w:val="both"/>
        <w:rPr>
          <w:rFonts w:ascii="Times New Roman" w:hAnsi="Times New Roman"/>
          <w:sz w:val="24"/>
          <w:szCs w:val="24"/>
        </w:rPr>
      </w:pPr>
      <w:r w:rsidRPr="003F16CD">
        <w:rPr>
          <w:rFonts w:ascii="Times New Roman" w:hAnsi="Times New Roman"/>
          <w:sz w:val="24"/>
          <w:szCs w:val="24"/>
        </w:rPr>
        <w:t>4. Аэропорт «Большое Савино» (экскурсия)</w:t>
      </w:r>
    </w:p>
    <w:p w:rsidR="00785863" w:rsidRPr="003F16CD" w:rsidRDefault="00785863" w:rsidP="00785863">
      <w:pPr>
        <w:pStyle w:val="af2"/>
        <w:ind w:left="709"/>
        <w:jc w:val="both"/>
        <w:rPr>
          <w:rFonts w:ascii="Times New Roman" w:hAnsi="Times New Roman"/>
          <w:sz w:val="24"/>
          <w:szCs w:val="24"/>
        </w:rPr>
      </w:pPr>
      <w:r w:rsidRPr="003F16CD">
        <w:rPr>
          <w:rFonts w:ascii="Times New Roman" w:hAnsi="Times New Roman"/>
          <w:sz w:val="24"/>
          <w:szCs w:val="24"/>
        </w:rPr>
        <w:t>5. Администрация г. Кунгура, Земское собрание (социальная проба)</w:t>
      </w:r>
    </w:p>
    <w:p w:rsidR="00785863" w:rsidRPr="003F16CD" w:rsidRDefault="00785863" w:rsidP="00785863">
      <w:pPr>
        <w:pStyle w:val="af2"/>
        <w:ind w:left="709"/>
        <w:jc w:val="both"/>
        <w:rPr>
          <w:rFonts w:ascii="Times New Roman" w:hAnsi="Times New Roman"/>
          <w:sz w:val="24"/>
          <w:szCs w:val="24"/>
        </w:rPr>
      </w:pPr>
      <w:r w:rsidRPr="003F16CD">
        <w:rPr>
          <w:rFonts w:ascii="Times New Roman" w:hAnsi="Times New Roman"/>
          <w:sz w:val="24"/>
          <w:szCs w:val="24"/>
        </w:rPr>
        <w:t>6.Кунгурское телевидение, радио (социальная проба)</w:t>
      </w:r>
    </w:p>
    <w:p w:rsidR="00785863" w:rsidRPr="003F16CD" w:rsidRDefault="00785863" w:rsidP="00785863">
      <w:pPr>
        <w:pStyle w:val="af2"/>
        <w:ind w:left="709"/>
        <w:jc w:val="both"/>
        <w:rPr>
          <w:rFonts w:ascii="Times New Roman" w:hAnsi="Times New Roman"/>
          <w:sz w:val="24"/>
          <w:szCs w:val="24"/>
        </w:rPr>
      </w:pPr>
      <w:r w:rsidRPr="003F16CD">
        <w:rPr>
          <w:rFonts w:ascii="Times New Roman" w:hAnsi="Times New Roman"/>
          <w:sz w:val="24"/>
          <w:szCs w:val="24"/>
        </w:rPr>
        <w:t>7. Семейный бизнес (мастер – класс)</w:t>
      </w:r>
    </w:p>
    <w:p w:rsidR="00785863" w:rsidRPr="003F16CD" w:rsidRDefault="00785863" w:rsidP="00785863">
      <w:pPr>
        <w:pStyle w:val="af2"/>
        <w:ind w:left="709"/>
        <w:jc w:val="both"/>
        <w:rPr>
          <w:rFonts w:ascii="Times New Roman" w:hAnsi="Times New Roman"/>
          <w:sz w:val="24"/>
          <w:szCs w:val="24"/>
        </w:rPr>
      </w:pPr>
      <w:r w:rsidRPr="003F16CD">
        <w:rPr>
          <w:rFonts w:ascii="Times New Roman" w:hAnsi="Times New Roman"/>
          <w:sz w:val="24"/>
          <w:szCs w:val="24"/>
        </w:rPr>
        <w:t>8. Типография (экскурсия)</w:t>
      </w:r>
    </w:p>
    <w:p w:rsidR="00785863" w:rsidRPr="003F16CD" w:rsidRDefault="00785863" w:rsidP="00785863">
      <w:pPr>
        <w:pStyle w:val="af2"/>
        <w:jc w:val="both"/>
        <w:rPr>
          <w:rFonts w:ascii="Times New Roman" w:hAnsi="Times New Roman"/>
          <w:sz w:val="24"/>
          <w:szCs w:val="24"/>
        </w:rPr>
      </w:pPr>
      <w:r w:rsidRPr="003F16CD">
        <w:rPr>
          <w:rFonts w:ascii="Times New Roman" w:hAnsi="Times New Roman"/>
          <w:sz w:val="24"/>
          <w:szCs w:val="24"/>
        </w:rPr>
        <w:t>Срок реализации проекта: январь – декабрь 2019 г.</w:t>
      </w:r>
    </w:p>
    <w:p w:rsidR="00785863" w:rsidRPr="003F16CD" w:rsidRDefault="00785863" w:rsidP="00785863">
      <w:pPr>
        <w:pStyle w:val="af2"/>
        <w:jc w:val="both"/>
        <w:rPr>
          <w:rFonts w:ascii="Times New Roman" w:hAnsi="Times New Roman"/>
          <w:sz w:val="24"/>
          <w:szCs w:val="24"/>
        </w:rPr>
      </w:pPr>
      <w:r w:rsidRPr="003F16CD">
        <w:rPr>
          <w:rFonts w:ascii="Times New Roman" w:hAnsi="Times New Roman"/>
          <w:sz w:val="24"/>
          <w:szCs w:val="24"/>
        </w:rPr>
        <w:t>Подготовительный этап: сентябрь – декабрь 2019 г.</w:t>
      </w:r>
    </w:p>
    <w:p w:rsidR="00785863" w:rsidRPr="003F16CD" w:rsidRDefault="00785863" w:rsidP="00785863">
      <w:pPr>
        <w:pStyle w:val="af2"/>
        <w:jc w:val="both"/>
        <w:rPr>
          <w:rFonts w:ascii="Times New Roman" w:hAnsi="Times New Roman"/>
          <w:sz w:val="24"/>
          <w:szCs w:val="24"/>
        </w:rPr>
      </w:pPr>
      <w:r w:rsidRPr="003F16CD">
        <w:rPr>
          <w:rFonts w:ascii="Times New Roman" w:hAnsi="Times New Roman"/>
          <w:sz w:val="24"/>
          <w:szCs w:val="24"/>
        </w:rPr>
        <w:lastRenderedPageBreak/>
        <w:t>Аналитический этап: январь – март 2019 г.</w:t>
      </w:r>
    </w:p>
    <w:p w:rsidR="00785863" w:rsidRPr="003F16CD" w:rsidRDefault="00785863" w:rsidP="00785863">
      <w:pPr>
        <w:pStyle w:val="af2"/>
        <w:jc w:val="both"/>
        <w:rPr>
          <w:rFonts w:ascii="Times New Roman" w:hAnsi="Times New Roman"/>
          <w:sz w:val="24"/>
          <w:szCs w:val="24"/>
        </w:rPr>
      </w:pPr>
      <w:r w:rsidRPr="003F16CD">
        <w:rPr>
          <w:rFonts w:ascii="Times New Roman" w:hAnsi="Times New Roman"/>
          <w:sz w:val="24"/>
          <w:szCs w:val="24"/>
        </w:rPr>
        <w:t>Основной этап: март  - октябрь 2019 г.</w:t>
      </w:r>
    </w:p>
    <w:p w:rsidR="00785863" w:rsidRPr="003F16CD" w:rsidRDefault="00785863" w:rsidP="00785863">
      <w:pPr>
        <w:pStyle w:val="af2"/>
        <w:jc w:val="both"/>
        <w:rPr>
          <w:rFonts w:ascii="Times New Roman" w:hAnsi="Times New Roman"/>
          <w:sz w:val="24"/>
          <w:szCs w:val="24"/>
        </w:rPr>
      </w:pPr>
      <w:r w:rsidRPr="003F16CD">
        <w:rPr>
          <w:rFonts w:ascii="Times New Roman" w:hAnsi="Times New Roman"/>
          <w:sz w:val="24"/>
          <w:szCs w:val="24"/>
        </w:rPr>
        <w:t>Подведение итогов: ноябрь – декабрь 2019 г.</w:t>
      </w:r>
    </w:p>
    <w:p w:rsidR="00785863" w:rsidRDefault="00785863" w:rsidP="00785863">
      <w:pPr>
        <w:pStyle w:val="af2"/>
        <w:jc w:val="both"/>
        <w:rPr>
          <w:rFonts w:ascii="Times New Roman" w:hAnsi="Times New Roman"/>
          <w:sz w:val="24"/>
          <w:szCs w:val="24"/>
        </w:rPr>
      </w:pPr>
      <w:r w:rsidRPr="003F16CD">
        <w:rPr>
          <w:rFonts w:ascii="Times New Roman" w:hAnsi="Times New Roman"/>
          <w:sz w:val="24"/>
          <w:szCs w:val="24"/>
        </w:rPr>
        <w:t xml:space="preserve">Реализация проекта «Активные формы </w:t>
      </w:r>
      <w:proofErr w:type="spellStart"/>
      <w:r w:rsidRPr="003F16CD">
        <w:rPr>
          <w:rFonts w:ascii="Times New Roman" w:hAnsi="Times New Roman"/>
          <w:sz w:val="24"/>
          <w:szCs w:val="24"/>
        </w:rPr>
        <w:t>профориентационной</w:t>
      </w:r>
      <w:proofErr w:type="spellEnd"/>
      <w:r w:rsidRPr="003F16CD">
        <w:rPr>
          <w:rFonts w:ascii="Times New Roman" w:hAnsi="Times New Roman"/>
          <w:sz w:val="24"/>
          <w:szCs w:val="24"/>
        </w:rPr>
        <w:t xml:space="preserve"> работы со старшеклассниками»</w:t>
      </w:r>
    </w:p>
    <w:p w:rsidR="00785863" w:rsidRPr="003F16CD" w:rsidRDefault="00785863" w:rsidP="00785863">
      <w:pPr>
        <w:pStyle w:val="af2"/>
        <w:jc w:val="both"/>
        <w:rPr>
          <w:rFonts w:ascii="Times New Roman" w:hAnsi="Times New Roman"/>
          <w:sz w:val="24"/>
          <w:szCs w:val="24"/>
        </w:rPr>
      </w:pPr>
    </w:p>
    <w:tbl>
      <w:tblPr>
        <w:tblW w:w="9781" w:type="dxa"/>
        <w:tblInd w:w="108" w:type="dxa"/>
        <w:tblLayout w:type="fixed"/>
        <w:tblLook w:val="0000" w:firstRow="0" w:lastRow="0" w:firstColumn="0" w:lastColumn="0" w:noHBand="0" w:noVBand="0"/>
      </w:tblPr>
      <w:tblGrid>
        <w:gridCol w:w="426"/>
        <w:gridCol w:w="3402"/>
        <w:gridCol w:w="1228"/>
        <w:gridCol w:w="4725"/>
      </w:tblGrid>
      <w:tr w:rsidR="00785863" w:rsidRPr="003F16CD" w:rsidTr="00804DCD">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785863" w:rsidRPr="00746D3B" w:rsidRDefault="00785863" w:rsidP="00804DCD">
            <w:pPr>
              <w:pStyle w:val="af2"/>
              <w:jc w:val="center"/>
              <w:rPr>
                <w:rFonts w:ascii="Times New Roman" w:hAnsi="Times New Roman"/>
                <w:sz w:val="24"/>
                <w:szCs w:val="24"/>
              </w:rPr>
            </w:pPr>
            <w:r w:rsidRPr="00746D3B">
              <w:rPr>
                <w:rFonts w:ascii="Times New Roman" w:hAnsi="Times New Roman"/>
                <w:bCs/>
                <w:sz w:val="24"/>
                <w:szCs w:val="24"/>
              </w:rPr>
              <w:t>График проведения мероприятий</w:t>
            </w:r>
          </w:p>
        </w:tc>
      </w:tr>
      <w:tr w:rsidR="00785863" w:rsidRPr="003F16CD" w:rsidTr="00804DCD">
        <w:tc>
          <w:tcPr>
            <w:tcW w:w="426"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w:t>
            </w:r>
          </w:p>
        </w:tc>
        <w:tc>
          <w:tcPr>
            <w:tcW w:w="3402"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Задача/мероприятие</w:t>
            </w:r>
          </w:p>
        </w:tc>
        <w:tc>
          <w:tcPr>
            <w:tcW w:w="1228"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Сроки,</w:t>
            </w:r>
          </w:p>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длительность</w:t>
            </w:r>
          </w:p>
        </w:tc>
        <w:tc>
          <w:tcPr>
            <w:tcW w:w="4725" w:type="dxa"/>
            <w:tcBorders>
              <w:top w:val="single" w:sz="4" w:space="0" w:color="000000"/>
              <w:left w:val="single" w:sz="4" w:space="0" w:color="000000"/>
              <w:bottom w:val="single" w:sz="4" w:space="0" w:color="000000"/>
              <w:right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Результат</w:t>
            </w:r>
          </w:p>
        </w:tc>
      </w:tr>
      <w:tr w:rsidR="00785863" w:rsidRPr="003F16CD" w:rsidTr="00804DCD">
        <w:tc>
          <w:tcPr>
            <w:tcW w:w="426"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1.</w:t>
            </w:r>
          </w:p>
        </w:tc>
        <w:tc>
          <w:tcPr>
            <w:tcW w:w="3402"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 xml:space="preserve">Психологическая диагностика, тестирование (Опросник Е.А. Климова, Профессиональный тип личности Дж. </w:t>
            </w:r>
            <w:proofErr w:type="spellStart"/>
            <w:r w:rsidRPr="003F16CD">
              <w:rPr>
                <w:rFonts w:ascii="Times New Roman" w:hAnsi="Times New Roman"/>
                <w:sz w:val="24"/>
                <w:szCs w:val="24"/>
              </w:rPr>
              <w:t>Холланд</w:t>
            </w:r>
            <w:proofErr w:type="spellEnd"/>
            <w:r w:rsidRPr="003F16CD">
              <w:rPr>
                <w:rFonts w:ascii="Times New Roman" w:hAnsi="Times New Roman"/>
                <w:sz w:val="24"/>
                <w:szCs w:val="24"/>
              </w:rPr>
              <w:t>, компьютерное онлайн тестирование «Профессиональная готовность»).</w:t>
            </w:r>
          </w:p>
        </w:tc>
        <w:tc>
          <w:tcPr>
            <w:tcW w:w="1228"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Сентябрь - декабрь</w:t>
            </w:r>
          </w:p>
        </w:tc>
        <w:tc>
          <w:tcPr>
            <w:tcW w:w="4725" w:type="dxa"/>
            <w:tcBorders>
              <w:top w:val="single" w:sz="4" w:space="0" w:color="000000"/>
              <w:left w:val="single" w:sz="4" w:space="0" w:color="000000"/>
              <w:bottom w:val="single" w:sz="4" w:space="0" w:color="000000"/>
              <w:right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Учащиеся получили результаты диагностики, позволяющие сориентироваться в мире профессий и соотнести себя с ним.</w:t>
            </w:r>
          </w:p>
          <w:p w:rsidR="00785863" w:rsidRPr="003F16CD" w:rsidRDefault="00785863" w:rsidP="00804DCD">
            <w:pPr>
              <w:pStyle w:val="af2"/>
              <w:jc w:val="both"/>
              <w:rPr>
                <w:rFonts w:ascii="Times New Roman" w:hAnsi="Times New Roman"/>
                <w:sz w:val="24"/>
                <w:szCs w:val="24"/>
              </w:rPr>
            </w:pPr>
          </w:p>
        </w:tc>
      </w:tr>
      <w:tr w:rsidR="00785863" w:rsidRPr="003F16CD" w:rsidTr="00804DCD">
        <w:tc>
          <w:tcPr>
            <w:tcW w:w="426"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2.</w:t>
            </w:r>
          </w:p>
        </w:tc>
        <w:tc>
          <w:tcPr>
            <w:tcW w:w="3402"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 xml:space="preserve">Профессиональные пробы учащихся в День Самоуправления (Бажутин В. – английский язык, Рязанцева К. – начальные классы, </w:t>
            </w:r>
            <w:proofErr w:type="spellStart"/>
            <w:r w:rsidRPr="003F16CD">
              <w:rPr>
                <w:rFonts w:ascii="Times New Roman" w:hAnsi="Times New Roman"/>
                <w:sz w:val="24"/>
                <w:szCs w:val="24"/>
              </w:rPr>
              <w:t>Терешенкова</w:t>
            </w:r>
            <w:proofErr w:type="spellEnd"/>
            <w:r w:rsidRPr="003F16CD">
              <w:rPr>
                <w:rFonts w:ascii="Times New Roman" w:hAnsi="Times New Roman"/>
                <w:sz w:val="24"/>
                <w:szCs w:val="24"/>
              </w:rPr>
              <w:t xml:space="preserve"> М. - начальные классы, Яковлева В. – начальные классы, </w:t>
            </w:r>
            <w:proofErr w:type="spellStart"/>
            <w:r w:rsidRPr="003F16CD">
              <w:rPr>
                <w:rFonts w:ascii="Times New Roman" w:hAnsi="Times New Roman"/>
                <w:sz w:val="24"/>
                <w:szCs w:val="24"/>
              </w:rPr>
              <w:t>Пачколин</w:t>
            </w:r>
            <w:proofErr w:type="spellEnd"/>
            <w:r w:rsidRPr="003F16CD">
              <w:rPr>
                <w:rFonts w:ascii="Times New Roman" w:hAnsi="Times New Roman"/>
                <w:sz w:val="24"/>
                <w:szCs w:val="24"/>
              </w:rPr>
              <w:t xml:space="preserve"> А., Мельников В. – физкультура, </w:t>
            </w:r>
            <w:proofErr w:type="spellStart"/>
            <w:r w:rsidRPr="003F16CD">
              <w:rPr>
                <w:rFonts w:ascii="Times New Roman" w:hAnsi="Times New Roman"/>
                <w:sz w:val="24"/>
                <w:szCs w:val="24"/>
              </w:rPr>
              <w:t>Леконцева</w:t>
            </w:r>
            <w:proofErr w:type="spellEnd"/>
            <w:r w:rsidRPr="003F16CD">
              <w:rPr>
                <w:rFonts w:ascii="Times New Roman" w:hAnsi="Times New Roman"/>
                <w:sz w:val="24"/>
                <w:szCs w:val="24"/>
              </w:rPr>
              <w:t xml:space="preserve"> К. – география)</w:t>
            </w:r>
          </w:p>
        </w:tc>
        <w:tc>
          <w:tcPr>
            <w:tcW w:w="1228"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октябрь</w:t>
            </w:r>
          </w:p>
        </w:tc>
        <w:tc>
          <w:tcPr>
            <w:tcW w:w="4725" w:type="dxa"/>
            <w:tcBorders>
              <w:top w:val="single" w:sz="4" w:space="0" w:color="000000"/>
              <w:left w:val="single" w:sz="4" w:space="0" w:color="000000"/>
              <w:bottom w:val="single" w:sz="4" w:space="0" w:color="000000"/>
              <w:right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Учащиеся попробовали себя в роли учителя, сделали для себя выводы.</w:t>
            </w:r>
          </w:p>
          <w:p w:rsidR="00785863" w:rsidRPr="003F16CD" w:rsidRDefault="00785863" w:rsidP="00804DCD">
            <w:pPr>
              <w:pStyle w:val="af2"/>
              <w:jc w:val="both"/>
              <w:rPr>
                <w:rFonts w:ascii="Times New Roman" w:hAnsi="Times New Roman"/>
                <w:sz w:val="24"/>
                <w:szCs w:val="24"/>
              </w:rPr>
            </w:pPr>
          </w:p>
          <w:p w:rsidR="00785863" w:rsidRPr="003F16CD" w:rsidRDefault="00785863" w:rsidP="00804DCD">
            <w:pPr>
              <w:pStyle w:val="af2"/>
              <w:jc w:val="both"/>
              <w:rPr>
                <w:rFonts w:ascii="Times New Roman" w:hAnsi="Times New Roman"/>
                <w:sz w:val="24"/>
                <w:szCs w:val="24"/>
              </w:rPr>
            </w:pPr>
          </w:p>
        </w:tc>
      </w:tr>
      <w:tr w:rsidR="00785863" w:rsidRPr="003F16CD" w:rsidTr="00804DCD">
        <w:tc>
          <w:tcPr>
            <w:tcW w:w="426"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3.</w:t>
            </w:r>
          </w:p>
        </w:tc>
        <w:tc>
          <w:tcPr>
            <w:tcW w:w="3402"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Опрос учащихся (выбор профессии, необходимые ЕГЭ, учебные заведения)</w:t>
            </w:r>
          </w:p>
        </w:tc>
        <w:tc>
          <w:tcPr>
            <w:tcW w:w="1228"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январь</w:t>
            </w:r>
          </w:p>
        </w:tc>
        <w:tc>
          <w:tcPr>
            <w:tcW w:w="4725" w:type="dxa"/>
            <w:tcBorders>
              <w:top w:val="single" w:sz="4" w:space="0" w:color="000000"/>
              <w:left w:val="single" w:sz="4" w:space="0" w:color="000000"/>
              <w:bottom w:val="single" w:sz="4" w:space="0" w:color="000000"/>
              <w:right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Определилось 90% учащихся с выбором направления, нацелены учиться в вузах, определились с выбором ЕГЭ, учащиеся не всегда видят спектр профессий по своему направлению.</w:t>
            </w:r>
          </w:p>
        </w:tc>
      </w:tr>
      <w:tr w:rsidR="00785863" w:rsidRPr="003F16CD" w:rsidTr="00804DCD">
        <w:tc>
          <w:tcPr>
            <w:tcW w:w="426"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4.</w:t>
            </w:r>
          </w:p>
        </w:tc>
        <w:tc>
          <w:tcPr>
            <w:tcW w:w="3402"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Составление таблицы «Выбор профессии учащихся 10 класса».</w:t>
            </w:r>
          </w:p>
        </w:tc>
        <w:tc>
          <w:tcPr>
            <w:tcW w:w="1228"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январь</w:t>
            </w:r>
          </w:p>
        </w:tc>
        <w:tc>
          <w:tcPr>
            <w:tcW w:w="4725" w:type="dxa"/>
            <w:tcBorders>
              <w:top w:val="single" w:sz="4" w:space="0" w:color="000000"/>
              <w:left w:val="single" w:sz="4" w:space="0" w:color="000000"/>
              <w:bottom w:val="single" w:sz="4" w:space="0" w:color="000000"/>
              <w:right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Определилось 90% учащихся с выбором направления, нацелены учиться в вузах, определились с выбором ЕГЭ, учащиеся не всегда видят спектр профессий по своему направлению.</w:t>
            </w:r>
          </w:p>
        </w:tc>
      </w:tr>
      <w:tr w:rsidR="00785863" w:rsidRPr="003F16CD" w:rsidTr="00804DCD">
        <w:tc>
          <w:tcPr>
            <w:tcW w:w="426"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5.</w:t>
            </w:r>
          </w:p>
        </w:tc>
        <w:tc>
          <w:tcPr>
            <w:tcW w:w="3402"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Посещение (экскурсии) учебных заведений г. Перми.</w:t>
            </w:r>
          </w:p>
        </w:tc>
        <w:tc>
          <w:tcPr>
            <w:tcW w:w="1228"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Март - май</w:t>
            </w:r>
          </w:p>
        </w:tc>
        <w:tc>
          <w:tcPr>
            <w:tcW w:w="4725" w:type="dxa"/>
            <w:tcBorders>
              <w:top w:val="single" w:sz="4" w:space="0" w:color="000000"/>
              <w:left w:val="single" w:sz="4" w:space="0" w:color="000000"/>
              <w:bottom w:val="single" w:sz="4" w:space="0" w:color="000000"/>
              <w:right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Индивидуальное посещение учащимися учебных заведений г. Перми.</w:t>
            </w:r>
          </w:p>
        </w:tc>
      </w:tr>
      <w:tr w:rsidR="00785863" w:rsidRPr="003F16CD" w:rsidTr="00804DCD">
        <w:tc>
          <w:tcPr>
            <w:tcW w:w="426"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6.</w:t>
            </w:r>
          </w:p>
        </w:tc>
        <w:tc>
          <w:tcPr>
            <w:tcW w:w="3402"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Производственные экскурсии на предприятия</w:t>
            </w:r>
          </w:p>
        </w:tc>
        <w:tc>
          <w:tcPr>
            <w:tcW w:w="1228"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Март - октябрь</w:t>
            </w:r>
          </w:p>
        </w:tc>
        <w:tc>
          <w:tcPr>
            <w:tcW w:w="4725" w:type="dxa"/>
            <w:tcBorders>
              <w:top w:val="single" w:sz="4" w:space="0" w:color="000000"/>
              <w:left w:val="single" w:sz="4" w:space="0" w:color="000000"/>
              <w:bottom w:val="single" w:sz="4" w:space="0" w:color="000000"/>
              <w:right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Экскурсии на завод «Металлист», турфирму «</w:t>
            </w:r>
            <w:proofErr w:type="spellStart"/>
            <w:r w:rsidRPr="003F16CD">
              <w:rPr>
                <w:rFonts w:ascii="Times New Roman" w:hAnsi="Times New Roman"/>
                <w:sz w:val="24"/>
                <w:szCs w:val="24"/>
              </w:rPr>
              <w:t>КуМир</w:t>
            </w:r>
            <w:proofErr w:type="spellEnd"/>
            <w:r w:rsidRPr="003F16CD">
              <w:rPr>
                <w:rFonts w:ascii="Times New Roman" w:hAnsi="Times New Roman"/>
                <w:sz w:val="24"/>
                <w:szCs w:val="24"/>
              </w:rPr>
              <w:t>», Кунгурское телевидение</w:t>
            </w:r>
          </w:p>
        </w:tc>
      </w:tr>
      <w:tr w:rsidR="00785863" w:rsidRPr="003F16CD" w:rsidTr="00804DCD">
        <w:tc>
          <w:tcPr>
            <w:tcW w:w="426"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7.</w:t>
            </w:r>
          </w:p>
        </w:tc>
        <w:tc>
          <w:tcPr>
            <w:tcW w:w="3402"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Экскурсии в учебные заведения г. Кунгура.</w:t>
            </w:r>
          </w:p>
        </w:tc>
        <w:tc>
          <w:tcPr>
            <w:tcW w:w="1228"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Апрель - май</w:t>
            </w:r>
          </w:p>
        </w:tc>
        <w:tc>
          <w:tcPr>
            <w:tcW w:w="4725" w:type="dxa"/>
            <w:tcBorders>
              <w:top w:val="single" w:sz="4" w:space="0" w:color="000000"/>
              <w:left w:val="single" w:sz="4" w:space="0" w:color="000000"/>
              <w:bottom w:val="single" w:sz="4" w:space="0" w:color="000000"/>
              <w:right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 xml:space="preserve">Автотранспортный колледж, </w:t>
            </w:r>
            <w:r w:rsidRPr="003F16CD">
              <w:rPr>
                <w:rFonts w:ascii="Times New Roman" w:hAnsi="Times New Roman"/>
                <w:bCs/>
                <w:color w:val="333333"/>
                <w:sz w:val="24"/>
                <w:szCs w:val="24"/>
                <w:shd w:val="clear" w:color="auto" w:fill="FFFFFF"/>
              </w:rPr>
              <w:t>Кунгурский филиал ФГБОУ ВО МГХПА имени С. Г. Строганова.</w:t>
            </w:r>
          </w:p>
        </w:tc>
      </w:tr>
      <w:tr w:rsidR="00785863" w:rsidRPr="003F16CD" w:rsidTr="00804DCD">
        <w:tc>
          <w:tcPr>
            <w:tcW w:w="426"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8.</w:t>
            </w:r>
          </w:p>
        </w:tc>
        <w:tc>
          <w:tcPr>
            <w:tcW w:w="3402"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 xml:space="preserve">Встречи с выпускниками школы </w:t>
            </w:r>
            <w:r>
              <w:rPr>
                <w:rFonts w:ascii="Times New Roman" w:hAnsi="Times New Roman"/>
                <w:sz w:val="24"/>
                <w:szCs w:val="24"/>
              </w:rPr>
              <w:t xml:space="preserve"> </w:t>
            </w:r>
            <w:r w:rsidRPr="003F16CD">
              <w:rPr>
                <w:rFonts w:ascii="Times New Roman" w:hAnsi="Times New Roman"/>
                <w:sz w:val="24"/>
                <w:szCs w:val="24"/>
              </w:rPr>
              <w:t>(выпуск 2011, 2013 гг.)</w:t>
            </w:r>
          </w:p>
        </w:tc>
        <w:tc>
          <w:tcPr>
            <w:tcW w:w="1228"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Апрель - октябрь</w:t>
            </w:r>
          </w:p>
        </w:tc>
        <w:tc>
          <w:tcPr>
            <w:tcW w:w="4725" w:type="dxa"/>
            <w:tcBorders>
              <w:top w:val="single" w:sz="4" w:space="0" w:color="000000"/>
              <w:left w:val="single" w:sz="4" w:space="0" w:color="000000"/>
              <w:bottom w:val="single" w:sz="4" w:space="0" w:color="000000"/>
              <w:right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Мальков А. – «Реализация бизнес – проекта «R</w:t>
            </w:r>
            <w:proofErr w:type="spellStart"/>
            <w:r w:rsidRPr="003F16CD">
              <w:rPr>
                <w:rFonts w:ascii="Times New Roman" w:hAnsi="Times New Roman"/>
                <w:sz w:val="24"/>
                <w:szCs w:val="24"/>
                <w:lang w:val="en-US"/>
              </w:rPr>
              <w:t>ed</w:t>
            </w:r>
            <w:proofErr w:type="spellEnd"/>
            <w:r w:rsidRPr="003F16CD">
              <w:rPr>
                <w:rFonts w:ascii="Times New Roman" w:hAnsi="Times New Roman"/>
                <w:sz w:val="24"/>
                <w:szCs w:val="24"/>
              </w:rPr>
              <w:t xml:space="preserve"> </w:t>
            </w:r>
            <w:r w:rsidRPr="003F16CD">
              <w:rPr>
                <w:rFonts w:ascii="Times New Roman" w:hAnsi="Times New Roman"/>
                <w:sz w:val="24"/>
                <w:szCs w:val="24"/>
                <w:lang w:val="en-US"/>
              </w:rPr>
              <w:t>Cup</w:t>
            </w:r>
            <w:r w:rsidRPr="003F16CD">
              <w:rPr>
                <w:rFonts w:ascii="Times New Roman" w:hAnsi="Times New Roman"/>
                <w:sz w:val="24"/>
                <w:szCs w:val="24"/>
              </w:rPr>
              <w:t xml:space="preserve">», Зверев С. – «Служба по контракту в РФ», Макарова А. и </w:t>
            </w:r>
            <w:proofErr w:type="spellStart"/>
            <w:r w:rsidRPr="003F16CD">
              <w:rPr>
                <w:rFonts w:ascii="Times New Roman" w:hAnsi="Times New Roman"/>
                <w:sz w:val="24"/>
                <w:szCs w:val="24"/>
              </w:rPr>
              <w:t>Шавшукова</w:t>
            </w:r>
            <w:proofErr w:type="spellEnd"/>
            <w:r w:rsidRPr="003F16CD">
              <w:rPr>
                <w:rFonts w:ascii="Times New Roman" w:hAnsi="Times New Roman"/>
                <w:sz w:val="24"/>
                <w:szCs w:val="24"/>
              </w:rPr>
              <w:t xml:space="preserve"> А.  – «Калейдоскоп современных профессий»</w:t>
            </w:r>
          </w:p>
        </w:tc>
      </w:tr>
      <w:tr w:rsidR="00785863" w:rsidRPr="003F16CD" w:rsidTr="00804DCD">
        <w:tc>
          <w:tcPr>
            <w:tcW w:w="426"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lastRenderedPageBreak/>
              <w:t>9.</w:t>
            </w:r>
          </w:p>
        </w:tc>
        <w:tc>
          <w:tcPr>
            <w:tcW w:w="3402"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Подведение итогов проекта.</w:t>
            </w:r>
          </w:p>
        </w:tc>
        <w:tc>
          <w:tcPr>
            <w:tcW w:w="1228" w:type="dxa"/>
            <w:tcBorders>
              <w:top w:val="single" w:sz="4" w:space="0" w:color="000000"/>
              <w:left w:val="single" w:sz="4" w:space="0" w:color="000000"/>
              <w:bottom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Ноябрь - декабрь</w:t>
            </w:r>
          </w:p>
        </w:tc>
        <w:tc>
          <w:tcPr>
            <w:tcW w:w="4725" w:type="dxa"/>
            <w:tcBorders>
              <w:top w:val="single" w:sz="4" w:space="0" w:color="000000"/>
              <w:left w:val="single" w:sz="4" w:space="0" w:color="000000"/>
              <w:bottom w:val="single" w:sz="4" w:space="0" w:color="000000"/>
              <w:right w:val="single" w:sz="4" w:space="0" w:color="000000"/>
            </w:tcBorders>
            <w:shd w:val="clear" w:color="auto" w:fill="auto"/>
          </w:tcPr>
          <w:p w:rsidR="00785863" w:rsidRPr="003F16CD" w:rsidRDefault="00785863" w:rsidP="00804DCD">
            <w:pPr>
              <w:pStyle w:val="af2"/>
              <w:jc w:val="both"/>
              <w:rPr>
                <w:rFonts w:ascii="Times New Roman" w:hAnsi="Times New Roman"/>
                <w:sz w:val="24"/>
                <w:szCs w:val="24"/>
              </w:rPr>
            </w:pPr>
            <w:r w:rsidRPr="003F16CD">
              <w:rPr>
                <w:rFonts w:ascii="Times New Roman" w:hAnsi="Times New Roman"/>
                <w:sz w:val="24"/>
                <w:szCs w:val="24"/>
              </w:rPr>
              <w:t xml:space="preserve">Проект был выполнен почти полностью. Учащиеся чётко определились с выбором профиля на ЕГЭ и учебными заведениями. </w:t>
            </w:r>
          </w:p>
        </w:tc>
      </w:tr>
    </w:tbl>
    <w:p w:rsidR="00785863" w:rsidRPr="003F16CD" w:rsidRDefault="00785863" w:rsidP="00785863">
      <w:pPr>
        <w:pStyle w:val="af2"/>
        <w:ind w:firstLine="708"/>
        <w:jc w:val="both"/>
        <w:rPr>
          <w:rFonts w:ascii="Times New Roman" w:hAnsi="Times New Roman"/>
          <w:sz w:val="24"/>
          <w:szCs w:val="24"/>
        </w:rPr>
      </w:pPr>
    </w:p>
    <w:p w:rsidR="00785863" w:rsidRPr="003F16CD" w:rsidRDefault="00785863" w:rsidP="00785863">
      <w:pPr>
        <w:pStyle w:val="af2"/>
        <w:ind w:firstLine="708"/>
        <w:jc w:val="both"/>
        <w:rPr>
          <w:rFonts w:ascii="Times New Roman" w:hAnsi="Times New Roman"/>
          <w:sz w:val="24"/>
          <w:szCs w:val="24"/>
        </w:rPr>
      </w:pPr>
      <w:r w:rsidRPr="003F16CD">
        <w:rPr>
          <w:rFonts w:ascii="Times New Roman" w:hAnsi="Times New Roman"/>
          <w:sz w:val="24"/>
          <w:szCs w:val="24"/>
        </w:rPr>
        <w:t>В завершени</w:t>
      </w:r>
      <w:r w:rsidR="00DC168E">
        <w:rPr>
          <w:rFonts w:ascii="Times New Roman" w:hAnsi="Times New Roman"/>
          <w:sz w:val="24"/>
          <w:szCs w:val="24"/>
        </w:rPr>
        <w:t>е</w:t>
      </w:r>
      <w:r w:rsidRPr="003F16CD">
        <w:rPr>
          <w:rFonts w:ascii="Times New Roman" w:hAnsi="Times New Roman"/>
          <w:sz w:val="24"/>
          <w:szCs w:val="24"/>
        </w:rPr>
        <w:t xml:space="preserve"> проекта были выстроены отношения с партнёрами. Проведено семь социальных проб,  три производственных экскурсии, четыре экскурсии в учебные заведения. Улучшился осознанный выбор профессии по результатам итоговой психологической диагностики. Расширился спектр профессий по направлениям. Определился чёткий выбор профиля на ЕГЭ.</w:t>
      </w:r>
    </w:p>
    <w:p w:rsidR="00785863" w:rsidRPr="003F16CD" w:rsidRDefault="00785863" w:rsidP="00785863">
      <w:pPr>
        <w:pStyle w:val="af2"/>
        <w:ind w:firstLine="708"/>
        <w:jc w:val="both"/>
        <w:rPr>
          <w:rFonts w:ascii="Times New Roman" w:hAnsi="Times New Roman"/>
          <w:sz w:val="24"/>
          <w:szCs w:val="24"/>
        </w:rPr>
      </w:pPr>
      <w:r w:rsidRPr="003F16CD">
        <w:rPr>
          <w:rFonts w:ascii="Times New Roman" w:hAnsi="Times New Roman"/>
          <w:sz w:val="24"/>
          <w:szCs w:val="24"/>
        </w:rPr>
        <w:t>В дальнейшем планируется развитие проекта в ежегодной реализации в образовательном учреждении, обобщении и распространении инновационного опыта.</w:t>
      </w:r>
    </w:p>
    <w:p w:rsidR="00785863" w:rsidRPr="006B6785" w:rsidRDefault="00785863" w:rsidP="00197849">
      <w:pPr>
        <w:spacing w:after="0" w:line="240" w:lineRule="auto"/>
        <w:jc w:val="both"/>
        <w:rPr>
          <w:rFonts w:cs="Times New Roman"/>
          <w:sz w:val="24"/>
          <w:szCs w:val="24"/>
        </w:rPr>
      </w:pPr>
    </w:p>
    <w:p w:rsidR="00221E0C" w:rsidRDefault="00221E0C">
      <w:pPr>
        <w:rPr>
          <w:b/>
        </w:rPr>
      </w:pPr>
      <w:r>
        <w:rPr>
          <w:b/>
        </w:rPr>
        <w:br w:type="page"/>
      </w:r>
    </w:p>
    <w:p w:rsidR="006D091A" w:rsidRDefault="006D091A">
      <w:pPr>
        <w:rPr>
          <w:b/>
        </w:rPr>
      </w:pPr>
    </w:p>
    <w:sectPr w:rsidR="006D091A" w:rsidSect="00E67F6F">
      <w:footerReference w:type="default" r:id="rId25"/>
      <w:pgSz w:w="11906" w:h="16838"/>
      <w:pgMar w:top="1134" w:right="1134" w:bottom="1134" w:left="1134" w:header="709" w:footer="709"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8169C" w:rsidRDefault="0058169C" w:rsidP="00E67F6F">
      <w:pPr>
        <w:spacing w:after="0" w:line="240" w:lineRule="auto"/>
      </w:pPr>
      <w:r>
        <w:separator/>
      </w:r>
    </w:p>
  </w:endnote>
  <w:endnote w:type="continuationSeparator" w:id="0">
    <w:p w:rsidR="0058169C" w:rsidRDefault="0058169C" w:rsidP="00E67F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icrosoft Sans Serif">
    <w:panose1 w:val="020B0604020202020204"/>
    <w:charset w:val="CC"/>
    <w:family w:val="swiss"/>
    <w:pitch w:val="variable"/>
    <w:sig w:usb0="E1002AFF" w:usb1="C0000002" w:usb2="00000008" w:usb3="00000000" w:csb0="000101FF" w:csb1="00000000"/>
  </w:font>
  <w:font w:name="Andale Sans UI">
    <w:altName w:val="Arial Unicode MS"/>
    <w:panose1 w:val="00000000000000000000"/>
    <w:charset w:val="CC"/>
    <w:family w:val="auto"/>
    <w:notTrueType/>
    <w:pitch w:val="variable"/>
    <w:sig w:usb0="00000201" w:usb1="00000000" w:usb2="00000000" w:usb3="00000000" w:csb0="00000004" w:csb1="00000000"/>
  </w:font>
  <w:font w:name="Book Antiqua">
    <w:panose1 w:val="0204060205030503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n-ea">
    <w:altName w:val="Times New Roman"/>
    <w:panose1 w:val="00000000000000000000"/>
    <w:charset w:val="00"/>
    <w:family w:val="roman"/>
    <w:notTrueType/>
    <w:pitch w:val="default"/>
  </w:font>
  <w:font w:name="+mj-ea">
    <w:altName w:val="Times New Roman"/>
    <w:panose1 w:val="00000000000000000000"/>
    <w:charset w:val="00"/>
    <w:family w:val="roman"/>
    <w:notTrueType/>
    <w:pitch w:val="default"/>
  </w:font>
  <w:font w:name="TimesNewRoman,Italic">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37F1" w:rsidRPr="00FF38FF" w:rsidRDefault="00D637F1">
    <w:pPr>
      <w:pStyle w:val="a5"/>
      <w:jc w:val="center"/>
      <w:rPr>
        <w:sz w:val="24"/>
        <w:szCs w:val="24"/>
      </w:rPr>
    </w:pPr>
    <w:r w:rsidRPr="00FF38FF">
      <w:rPr>
        <w:sz w:val="24"/>
        <w:szCs w:val="24"/>
      </w:rPr>
      <w:fldChar w:fldCharType="begin"/>
    </w:r>
    <w:r w:rsidRPr="00FF38FF">
      <w:rPr>
        <w:sz w:val="24"/>
        <w:szCs w:val="24"/>
      </w:rPr>
      <w:instrText xml:space="preserve"> PAGE   \* MERGEFORMAT </w:instrText>
    </w:r>
    <w:r w:rsidRPr="00FF38FF">
      <w:rPr>
        <w:sz w:val="24"/>
        <w:szCs w:val="24"/>
      </w:rPr>
      <w:fldChar w:fldCharType="separate"/>
    </w:r>
    <w:r w:rsidR="008C1015">
      <w:rPr>
        <w:noProof/>
        <w:sz w:val="24"/>
        <w:szCs w:val="24"/>
      </w:rPr>
      <w:t>2</w:t>
    </w:r>
    <w:r w:rsidRPr="00FF38FF">
      <w:rPr>
        <w:sz w:val="24"/>
        <w:szCs w:val="24"/>
      </w:rPr>
      <w:fldChar w:fldCharType="end"/>
    </w:r>
  </w:p>
  <w:p w:rsidR="00D637F1" w:rsidRDefault="00D637F1">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8169C" w:rsidRDefault="0058169C" w:rsidP="00E67F6F">
      <w:pPr>
        <w:spacing w:after="0" w:line="240" w:lineRule="auto"/>
      </w:pPr>
      <w:r>
        <w:separator/>
      </w:r>
    </w:p>
  </w:footnote>
  <w:footnote w:type="continuationSeparator" w:id="0">
    <w:p w:rsidR="0058169C" w:rsidRDefault="0058169C" w:rsidP="00E67F6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decimal"/>
      <w:lvlText w:val="%1."/>
      <w:lvlJc w:val="left"/>
      <w:pPr>
        <w:tabs>
          <w:tab w:val="num" w:pos="0"/>
        </w:tabs>
        <w:ind w:left="720" w:hanging="360"/>
      </w:pPr>
      <w:rPr>
        <w:rFonts w:cs="Times New Roman"/>
        <w:b w:val="0"/>
        <w:bCs w:val="0"/>
      </w:rPr>
    </w:lvl>
  </w:abstractNum>
  <w:abstractNum w:abstractNumId="1">
    <w:nsid w:val="00000002"/>
    <w:multiLevelType w:val="multilevel"/>
    <w:tmpl w:val="00000002"/>
    <w:name w:val="WW8Num2"/>
    <w:lvl w:ilvl="0">
      <w:start w:val="1"/>
      <w:numFmt w:val="bullet"/>
      <w:lvlText w:val=""/>
      <w:lvlJc w:val="left"/>
      <w:pPr>
        <w:tabs>
          <w:tab w:val="num" w:pos="720"/>
        </w:tabs>
        <w:ind w:left="720" w:hanging="360"/>
      </w:pPr>
      <w:rPr>
        <w:rFonts w:ascii="Symbol" w:hAnsi="Symbol" w:cs="Symbol"/>
        <w:b w:val="0"/>
        <w:bCs w:val="0"/>
        <w:sz w:val="28"/>
        <w:szCs w:val="28"/>
        <w:shd w:val="clear" w:color="auto" w:fill="auto"/>
      </w:rPr>
    </w:lvl>
    <w:lvl w:ilvl="1">
      <w:start w:val="1"/>
      <w:numFmt w:val="bullet"/>
      <w:lvlText w:val=""/>
      <w:lvlJc w:val="left"/>
      <w:pPr>
        <w:tabs>
          <w:tab w:val="num" w:pos="1080"/>
        </w:tabs>
        <w:ind w:left="1080" w:hanging="360"/>
      </w:pPr>
      <w:rPr>
        <w:rFonts w:ascii="Symbol" w:hAnsi="Symbol" w:cs="Symbol"/>
        <w:b w:val="0"/>
        <w:bCs w:val="0"/>
        <w:sz w:val="28"/>
        <w:szCs w:val="28"/>
        <w:shd w:val="clear" w:color="auto" w:fill="auto"/>
      </w:rPr>
    </w:lvl>
    <w:lvl w:ilvl="2">
      <w:start w:val="1"/>
      <w:numFmt w:val="bullet"/>
      <w:lvlText w:val=""/>
      <w:lvlJc w:val="left"/>
      <w:pPr>
        <w:tabs>
          <w:tab w:val="num" w:pos="1440"/>
        </w:tabs>
        <w:ind w:left="1440" w:hanging="360"/>
      </w:pPr>
      <w:rPr>
        <w:rFonts w:ascii="Symbol" w:hAnsi="Symbol" w:cs="Symbol"/>
        <w:b w:val="0"/>
        <w:bCs w:val="0"/>
        <w:sz w:val="28"/>
        <w:szCs w:val="28"/>
        <w:shd w:val="clear" w:color="auto" w:fill="auto"/>
      </w:rPr>
    </w:lvl>
    <w:lvl w:ilvl="3">
      <w:start w:val="1"/>
      <w:numFmt w:val="bullet"/>
      <w:lvlText w:val=""/>
      <w:lvlJc w:val="left"/>
      <w:pPr>
        <w:tabs>
          <w:tab w:val="num" w:pos="1800"/>
        </w:tabs>
        <w:ind w:left="1800" w:hanging="360"/>
      </w:pPr>
      <w:rPr>
        <w:rFonts w:ascii="Symbol" w:hAnsi="Symbol" w:cs="Symbol"/>
        <w:b w:val="0"/>
        <w:bCs w:val="0"/>
        <w:sz w:val="28"/>
        <w:szCs w:val="28"/>
        <w:shd w:val="clear" w:color="auto" w:fill="auto"/>
      </w:rPr>
    </w:lvl>
    <w:lvl w:ilvl="4">
      <w:start w:val="1"/>
      <w:numFmt w:val="bullet"/>
      <w:lvlText w:val=""/>
      <w:lvlJc w:val="left"/>
      <w:pPr>
        <w:tabs>
          <w:tab w:val="num" w:pos="2160"/>
        </w:tabs>
        <w:ind w:left="2160" w:hanging="360"/>
      </w:pPr>
      <w:rPr>
        <w:rFonts w:ascii="Symbol" w:hAnsi="Symbol" w:cs="Symbol"/>
        <w:b w:val="0"/>
        <w:bCs w:val="0"/>
        <w:sz w:val="28"/>
        <w:szCs w:val="28"/>
        <w:shd w:val="clear" w:color="auto" w:fill="auto"/>
      </w:rPr>
    </w:lvl>
    <w:lvl w:ilvl="5">
      <w:start w:val="1"/>
      <w:numFmt w:val="bullet"/>
      <w:lvlText w:val=""/>
      <w:lvlJc w:val="left"/>
      <w:pPr>
        <w:tabs>
          <w:tab w:val="num" w:pos="2520"/>
        </w:tabs>
        <w:ind w:left="2520" w:hanging="360"/>
      </w:pPr>
      <w:rPr>
        <w:rFonts w:ascii="Symbol" w:hAnsi="Symbol" w:cs="Symbol"/>
        <w:b w:val="0"/>
        <w:bCs w:val="0"/>
        <w:sz w:val="28"/>
        <w:szCs w:val="28"/>
        <w:shd w:val="clear" w:color="auto" w:fill="auto"/>
      </w:rPr>
    </w:lvl>
    <w:lvl w:ilvl="6">
      <w:start w:val="1"/>
      <w:numFmt w:val="bullet"/>
      <w:lvlText w:val=""/>
      <w:lvlJc w:val="left"/>
      <w:pPr>
        <w:tabs>
          <w:tab w:val="num" w:pos="2880"/>
        </w:tabs>
        <w:ind w:left="2880" w:hanging="360"/>
      </w:pPr>
      <w:rPr>
        <w:rFonts w:ascii="Symbol" w:hAnsi="Symbol" w:cs="Symbol"/>
        <w:b w:val="0"/>
        <w:bCs w:val="0"/>
        <w:sz w:val="28"/>
        <w:szCs w:val="28"/>
        <w:shd w:val="clear" w:color="auto" w:fill="auto"/>
      </w:rPr>
    </w:lvl>
    <w:lvl w:ilvl="7">
      <w:start w:val="1"/>
      <w:numFmt w:val="bullet"/>
      <w:lvlText w:val=""/>
      <w:lvlJc w:val="left"/>
      <w:pPr>
        <w:tabs>
          <w:tab w:val="num" w:pos="3240"/>
        </w:tabs>
        <w:ind w:left="3240" w:hanging="360"/>
      </w:pPr>
      <w:rPr>
        <w:rFonts w:ascii="Symbol" w:hAnsi="Symbol" w:cs="Symbol"/>
        <w:b w:val="0"/>
        <w:bCs w:val="0"/>
        <w:sz w:val="28"/>
        <w:szCs w:val="28"/>
        <w:shd w:val="clear" w:color="auto" w:fill="auto"/>
      </w:rPr>
    </w:lvl>
    <w:lvl w:ilvl="8">
      <w:start w:val="1"/>
      <w:numFmt w:val="bullet"/>
      <w:lvlText w:val=""/>
      <w:lvlJc w:val="left"/>
      <w:pPr>
        <w:tabs>
          <w:tab w:val="num" w:pos="3600"/>
        </w:tabs>
        <w:ind w:left="3600" w:hanging="360"/>
      </w:pPr>
      <w:rPr>
        <w:rFonts w:ascii="Symbol" w:hAnsi="Symbol" w:cs="Symbol"/>
        <w:b w:val="0"/>
        <w:bCs w:val="0"/>
        <w:sz w:val="28"/>
        <w:szCs w:val="28"/>
        <w:shd w:val="clear" w:color="auto" w:fill="auto"/>
      </w:rPr>
    </w:lvl>
  </w:abstractNum>
  <w:abstractNum w:abstractNumId="2">
    <w:nsid w:val="00000003"/>
    <w:multiLevelType w:val="multilevel"/>
    <w:tmpl w:val="D938C84A"/>
    <w:name w:val="WW8Num3"/>
    <w:lvl w:ilvl="0">
      <w:start w:val="1"/>
      <w:numFmt w:val="decimal"/>
      <w:lvlText w:val="%1."/>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rPr>
        <w:rFonts w:ascii="Times New Roman" w:hAnsi="Times New Roman" w:cs="Times New Roman" w:hint="default"/>
      </w:rPr>
    </w:lvl>
    <w:lvl w:ilvl="2">
      <w:start w:val="1"/>
      <w:numFmt w:val="decimal"/>
      <w:lvlText w:val="%3."/>
      <w:lvlJc w:val="left"/>
      <w:pPr>
        <w:tabs>
          <w:tab w:val="num" w:pos="1440"/>
        </w:tabs>
        <w:ind w:left="1440" w:hanging="360"/>
      </w:pPr>
      <w:rPr>
        <w:rFonts w:ascii="Wingdings" w:hAnsi="Wingdings" w:cs="Wingdings" w:hint="default"/>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21B8EA14"/>
    <w:name w:val="WW8Num4"/>
    <w:lvl w:ilvl="0">
      <w:start w:val="1"/>
      <w:numFmt w:val="decimal"/>
      <w:lvlText w:val="%1."/>
      <w:lvlJc w:val="left"/>
      <w:pPr>
        <w:tabs>
          <w:tab w:val="num" w:pos="720"/>
        </w:tabs>
        <w:ind w:left="720" w:hanging="360"/>
      </w:pPr>
      <w:rPr>
        <w:rFonts w:ascii="Symbol" w:hAnsi="Symbol" w:cs="Symbol" w:hint="default"/>
        <w:sz w:val="20"/>
      </w:rPr>
    </w:lvl>
    <w:lvl w:ilvl="1">
      <w:start w:val="2"/>
      <w:numFmt w:val="decimal"/>
      <w:lvlText w:val="%2."/>
      <w:lvlJc w:val="left"/>
      <w:pPr>
        <w:tabs>
          <w:tab w:val="num" w:pos="1080"/>
        </w:tabs>
        <w:ind w:left="1080" w:hanging="360"/>
      </w:pPr>
      <w:rPr>
        <w:rFonts w:ascii="Times New Roman" w:hAnsi="Times New Roman" w:cs="Times New Roman" w:hint="default"/>
        <w:sz w:val="20"/>
        <w:szCs w:val="24"/>
      </w:rPr>
    </w:lvl>
    <w:lvl w:ilvl="2">
      <w:start w:val="1"/>
      <w:numFmt w:val="decimal"/>
      <w:lvlText w:val="%3."/>
      <w:lvlJc w:val="left"/>
      <w:pPr>
        <w:tabs>
          <w:tab w:val="num" w:pos="1440"/>
        </w:tabs>
        <w:ind w:left="1440" w:hanging="360"/>
      </w:pPr>
      <w:rPr>
        <w:rFonts w:ascii="Wingdings" w:hAnsi="Wingdings" w:cs="Wingdings" w:hint="default"/>
        <w:sz w:val="20"/>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5"/>
    <w:multiLevelType w:val="multilevel"/>
    <w:tmpl w:val="00000005"/>
    <w:name w:val="WW8Num5"/>
    <w:lvl w:ilvl="0">
      <w:start w:val="1"/>
      <w:numFmt w:val="decimal"/>
      <w:lvlText w:val="%1."/>
      <w:lvlJc w:val="left"/>
      <w:pPr>
        <w:tabs>
          <w:tab w:val="num" w:pos="720"/>
        </w:tabs>
        <w:ind w:left="720" w:hanging="360"/>
      </w:pPr>
    </w:lvl>
    <w:lvl w:ilvl="1">
      <w:start w:val="3"/>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6"/>
    <w:multiLevelType w:val="multilevel"/>
    <w:tmpl w:val="A61AE648"/>
    <w:name w:val="WW8Num6"/>
    <w:lvl w:ilvl="0">
      <w:start w:val="1"/>
      <w:numFmt w:val="decimal"/>
      <w:lvlText w:val="%1."/>
      <w:lvlJc w:val="left"/>
      <w:pPr>
        <w:tabs>
          <w:tab w:val="num" w:pos="720"/>
        </w:tabs>
        <w:ind w:left="720" w:hanging="360"/>
      </w:pPr>
      <w:rPr>
        <w:rFonts w:ascii="Symbol" w:hAnsi="Symbol" w:cs="Symbol" w:hint="default"/>
        <w:sz w:val="20"/>
      </w:rPr>
    </w:lvl>
    <w:lvl w:ilvl="1">
      <w:start w:val="4"/>
      <w:numFmt w:val="decimal"/>
      <w:lvlText w:val="%2."/>
      <w:lvlJc w:val="left"/>
      <w:pPr>
        <w:tabs>
          <w:tab w:val="num" w:pos="1080"/>
        </w:tabs>
        <w:ind w:left="1080" w:hanging="360"/>
      </w:pPr>
      <w:rPr>
        <w:rFonts w:ascii="Times New Roman" w:hAnsi="Times New Roman" w:cs="Times New Roman" w:hint="default"/>
        <w:sz w:val="20"/>
        <w:szCs w:val="24"/>
      </w:rPr>
    </w:lvl>
    <w:lvl w:ilvl="2">
      <w:start w:val="1"/>
      <w:numFmt w:val="decimal"/>
      <w:lvlText w:val="%3."/>
      <w:lvlJc w:val="left"/>
      <w:pPr>
        <w:tabs>
          <w:tab w:val="num" w:pos="1440"/>
        </w:tabs>
        <w:ind w:left="1440" w:hanging="360"/>
      </w:pPr>
      <w:rPr>
        <w:rFonts w:ascii="Wingdings" w:hAnsi="Wingdings" w:cs="Wingdings" w:hint="default"/>
        <w:sz w:val="20"/>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00000007"/>
    <w:multiLevelType w:val="multilevel"/>
    <w:tmpl w:val="00000007"/>
    <w:name w:val="WW8Num7"/>
    <w:lvl w:ilvl="0">
      <w:start w:val="1"/>
      <w:numFmt w:val="decimal"/>
      <w:lvlText w:val="%1."/>
      <w:lvlJc w:val="left"/>
      <w:pPr>
        <w:tabs>
          <w:tab w:val="num" w:pos="720"/>
        </w:tabs>
        <w:ind w:left="720" w:hanging="360"/>
      </w:pPr>
      <w:rPr>
        <w:rFonts w:hint="default"/>
        <w:iCs/>
        <w:color w:val="000000"/>
        <w:spacing w:val="3"/>
        <w:sz w:val="24"/>
        <w:szCs w:val="24"/>
      </w:r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08"/>
    <w:multiLevelType w:val="singleLevel"/>
    <w:tmpl w:val="00000008"/>
    <w:name w:val="WW8Num8"/>
    <w:lvl w:ilvl="0">
      <w:start w:val="1"/>
      <w:numFmt w:val="decimal"/>
      <w:lvlText w:val="%1."/>
      <w:lvlJc w:val="left"/>
      <w:pPr>
        <w:tabs>
          <w:tab w:val="num" w:pos="0"/>
        </w:tabs>
        <w:ind w:left="720" w:hanging="360"/>
      </w:pPr>
      <w:rPr>
        <w:rFonts w:cs="Times New Roman"/>
      </w:rPr>
    </w:lvl>
  </w:abstractNum>
  <w:abstractNum w:abstractNumId="8">
    <w:nsid w:val="00000009"/>
    <w:multiLevelType w:val="multilevel"/>
    <w:tmpl w:val="00000009"/>
    <w:name w:val="WW8Num9"/>
    <w:lvl w:ilvl="0">
      <w:start w:val="1"/>
      <w:numFmt w:val="decimal"/>
      <w:lvlText w:val="%1."/>
      <w:lvlJc w:val="left"/>
      <w:pPr>
        <w:tabs>
          <w:tab w:val="num" w:pos="720"/>
        </w:tabs>
        <w:ind w:left="720" w:hanging="360"/>
      </w:pPr>
      <w:rPr>
        <w:rFonts w:ascii="Times New Roman" w:hAnsi="Times New Roman" w:cs="Times New Roman"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nsid w:val="004F0DB2"/>
    <w:multiLevelType w:val="hybridMultilevel"/>
    <w:tmpl w:val="1226B270"/>
    <w:lvl w:ilvl="0" w:tplc="C4D261A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0C77A09"/>
    <w:multiLevelType w:val="multilevel"/>
    <w:tmpl w:val="66763FC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02017F00"/>
    <w:multiLevelType w:val="hybridMultilevel"/>
    <w:tmpl w:val="DAD484D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022207A9"/>
    <w:multiLevelType w:val="hybridMultilevel"/>
    <w:tmpl w:val="40D0E2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02534608"/>
    <w:multiLevelType w:val="hybridMultilevel"/>
    <w:tmpl w:val="DBE455C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073E13ED"/>
    <w:multiLevelType w:val="hybridMultilevel"/>
    <w:tmpl w:val="AF62D7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1BF77CC"/>
    <w:multiLevelType w:val="hybridMultilevel"/>
    <w:tmpl w:val="F9EC77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6EA395B"/>
    <w:multiLevelType w:val="hybridMultilevel"/>
    <w:tmpl w:val="86829E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8437442"/>
    <w:multiLevelType w:val="hybridMultilevel"/>
    <w:tmpl w:val="8DD838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199E7A49"/>
    <w:multiLevelType w:val="hybridMultilevel"/>
    <w:tmpl w:val="2D92C5C4"/>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9">
    <w:nsid w:val="1E0A12CC"/>
    <w:multiLevelType w:val="hybridMultilevel"/>
    <w:tmpl w:val="BD001AC2"/>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0">
    <w:nsid w:val="1EEA2746"/>
    <w:multiLevelType w:val="hybridMultilevel"/>
    <w:tmpl w:val="C876F71E"/>
    <w:lvl w:ilvl="0" w:tplc="CFDA55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23AD4E9D"/>
    <w:multiLevelType w:val="multilevel"/>
    <w:tmpl w:val="389ACC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425535E"/>
    <w:multiLevelType w:val="hybridMultilevel"/>
    <w:tmpl w:val="03CAD3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248B18EE"/>
    <w:multiLevelType w:val="hybridMultilevel"/>
    <w:tmpl w:val="F18668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276C0681"/>
    <w:multiLevelType w:val="multilevel"/>
    <w:tmpl w:val="5D726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8A44DB4"/>
    <w:multiLevelType w:val="hybridMultilevel"/>
    <w:tmpl w:val="9352394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nsid w:val="2BC30FC3"/>
    <w:multiLevelType w:val="multilevel"/>
    <w:tmpl w:val="BD52AC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2C8F2768"/>
    <w:multiLevelType w:val="hybridMultilevel"/>
    <w:tmpl w:val="F30CB97A"/>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nsid w:val="2E675DF5"/>
    <w:multiLevelType w:val="hybridMultilevel"/>
    <w:tmpl w:val="770ED632"/>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29">
    <w:nsid w:val="334F223D"/>
    <w:multiLevelType w:val="hybridMultilevel"/>
    <w:tmpl w:val="5700EBE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nsid w:val="33981A85"/>
    <w:multiLevelType w:val="hybridMultilevel"/>
    <w:tmpl w:val="F3FA6958"/>
    <w:lvl w:ilvl="0" w:tplc="A330D774">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31">
    <w:nsid w:val="33F04EAE"/>
    <w:multiLevelType w:val="hybridMultilevel"/>
    <w:tmpl w:val="542814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34380A9D"/>
    <w:multiLevelType w:val="multilevel"/>
    <w:tmpl w:val="BA001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384F5D8B"/>
    <w:multiLevelType w:val="hybridMultilevel"/>
    <w:tmpl w:val="2774EBD2"/>
    <w:lvl w:ilvl="0" w:tplc="9BF21A88">
      <w:start w:val="1"/>
      <w:numFmt w:val="decimal"/>
      <w:lvlText w:val="%1."/>
      <w:lvlJc w:val="left"/>
      <w:pPr>
        <w:ind w:left="2149" w:hanging="360"/>
      </w:pPr>
      <w:rPr>
        <w:rFonts w:hint="default"/>
      </w:rPr>
    </w:lvl>
    <w:lvl w:ilvl="1" w:tplc="04190019">
      <w:start w:val="1"/>
      <w:numFmt w:val="lowerLetter"/>
      <w:lvlText w:val="%2."/>
      <w:lvlJc w:val="left"/>
      <w:pPr>
        <w:ind w:left="2869" w:hanging="360"/>
      </w:pPr>
    </w:lvl>
    <w:lvl w:ilvl="2" w:tplc="0419001B">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34">
    <w:nsid w:val="3B544A04"/>
    <w:multiLevelType w:val="hybridMultilevel"/>
    <w:tmpl w:val="B692B5AE"/>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35">
    <w:nsid w:val="4151127C"/>
    <w:multiLevelType w:val="hybridMultilevel"/>
    <w:tmpl w:val="92D0986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6">
    <w:nsid w:val="44733C64"/>
    <w:multiLevelType w:val="hybridMultilevel"/>
    <w:tmpl w:val="043A98A8"/>
    <w:lvl w:ilvl="0" w:tplc="04190001">
      <w:start w:val="1"/>
      <w:numFmt w:val="bullet"/>
      <w:lvlText w:val=""/>
      <w:lvlJc w:val="left"/>
      <w:pPr>
        <w:ind w:left="1211" w:hanging="360"/>
      </w:pPr>
      <w:rPr>
        <w:rFonts w:ascii="Symbol" w:hAnsi="Symbol"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7">
    <w:nsid w:val="45051E13"/>
    <w:multiLevelType w:val="hybridMultilevel"/>
    <w:tmpl w:val="E3A01632"/>
    <w:lvl w:ilvl="0" w:tplc="705838D0">
      <w:start w:val="1"/>
      <w:numFmt w:val="decimal"/>
      <w:lvlText w:val="%1."/>
      <w:lvlJc w:val="left"/>
      <w:pPr>
        <w:ind w:left="1211" w:hanging="360"/>
      </w:pPr>
      <w:rPr>
        <w:rFonts w:ascii="Times New Roman" w:eastAsiaTheme="minorHAnsi" w:hAnsi="Times New Roman" w:cs="Times New Roman"/>
        <w:b w:val="0"/>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8">
    <w:nsid w:val="47DC14D2"/>
    <w:multiLevelType w:val="multilevel"/>
    <w:tmpl w:val="87D20F1E"/>
    <w:lvl w:ilvl="0">
      <w:start w:val="1"/>
      <w:numFmt w:val="decimal"/>
      <w:lvlText w:val="%1."/>
      <w:lvlJc w:val="left"/>
      <w:pPr>
        <w:tabs>
          <w:tab w:val="num" w:pos="720"/>
        </w:tabs>
        <w:ind w:left="720" w:hanging="360"/>
      </w:pPr>
      <w:rPr>
        <w:rFonts w:ascii="Times New Roman" w:hAnsi="Times New Roman" w:cs="Times New Roman" w:hint="default"/>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48F534DF"/>
    <w:multiLevelType w:val="multilevel"/>
    <w:tmpl w:val="8C2E59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4C286A53"/>
    <w:multiLevelType w:val="hybridMultilevel"/>
    <w:tmpl w:val="55C4C4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4EED2268"/>
    <w:multiLevelType w:val="hybridMultilevel"/>
    <w:tmpl w:val="5A5E1BEC"/>
    <w:lvl w:ilvl="0" w:tplc="FDFEC74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2">
    <w:nsid w:val="4F3A1D3B"/>
    <w:multiLevelType w:val="hybridMultilevel"/>
    <w:tmpl w:val="32E84E02"/>
    <w:lvl w:ilvl="0" w:tplc="C4D261A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3">
    <w:nsid w:val="513D595D"/>
    <w:multiLevelType w:val="hybridMultilevel"/>
    <w:tmpl w:val="0E0E98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55EE40FD"/>
    <w:multiLevelType w:val="hybridMultilevel"/>
    <w:tmpl w:val="0CC06E22"/>
    <w:lvl w:ilvl="0" w:tplc="81ECD8E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5">
    <w:nsid w:val="598F07DF"/>
    <w:multiLevelType w:val="multilevel"/>
    <w:tmpl w:val="8C2E59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5B0C177A"/>
    <w:multiLevelType w:val="hybridMultilevel"/>
    <w:tmpl w:val="BB5072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5DEE3D60"/>
    <w:multiLevelType w:val="multilevel"/>
    <w:tmpl w:val="8C2E59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62674684"/>
    <w:multiLevelType w:val="hybridMultilevel"/>
    <w:tmpl w:val="D5F6F47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9">
    <w:nsid w:val="673A6AF1"/>
    <w:multiLevelType w:val="hybridMultilevel"/>
    <w:tmpl w:val="EDAA1D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67AF7B0F"/>
    <w:multiLevelType w:val="multilevel"/>
    <w:tmpl w:val="9604925A"/>
    <w:lvl w:ilvl="0">
      <w:start w:val="2"/>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1">
    <w:nsid w:val="6C92758A"/>
    <w:multiLevelType w:val="hybridMultilevel"/>
    <w:tmpl w:val="629A1764"/>
    <w:lvl w:ilvl="0" w:tplc="AC305ACE">
      <w:start w:val="1"/>
      <w:numFmt w:val="decimal"/>
      <w:lvlText w:val="%1."/>
      <w:lvlJc w:val="left"/>
      <w:pPr>
        <w:ind w:left="644"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706A6D59"/>
    <w:multiLevelType w:val="hybridMultilevel"/>
    <w:tmpl w:val="B57E4140"/>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3">
    <w:nsid w:val="70D446C4"/>
    <w:multiLevelType w:val="hybridMultilevel"/>
    <w:tmpl w:val="3858F3D0"/>
    <w:lvl w:ilvl="0" w:tplc="04190001">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4">
    <w:nsid w:val="72CB301E"/>
    <w:multiLevelType w:val="hybridMultilevel"/>
    <w:tmpl w:val="3AECF0B2"/>
    <w:lvl w:ilvl="0" w:tplc="78F607AA">
      <w:start w:val="1"/>
      <w:numFmt w:val="bullet"/>
      <w:lvlText w:val="•"/>
      <w:lvlJc w:val="left"/>
      <w:pPr>
        <w:tabs>
          <w:tab w:val="num" w:pos="720"/>
        </w:tabs>
        <w:ind w:left="720" w:hanging="360"/>
      </w:pPr>
      <w:rPr>
        <w:rFonts w:ascii="Arial" w:hAnsi="Arial" w:hint="default"/>
      </w:rPr>
    </w:lvl>
    <w:lvl w:ilvl="1" w:tplc="5172E926" w:tentative="1">
      <w:start w:val="1"/>
      <w:numFmt w:val="bullet"/>
      <w:lvlText w:val="•"/>
      <w:lvlJc w:val="left"/>
      <w:pPr>
        <w:tabs>
          <w:tab w:val="num" w:pos="1440"/>
        </w:tabs>
        <w:ind w:left="1440" w:hanging="360"/>
      </w:pPr>
      <w:rPr>
        <w:rFonts w:ascii="Arial" w:hAnsi="Arial" w:hint="default"/>
      </w:rPr>
    </w:lvl>
    <w:lvl w:ilvl="2" w:tplc="EFF6719A" w:tentative="1">
      <w:start w:val="1"/>
      <w:numFmt w:val="bullet"/>
      <w:lvlText w:val="•"/>
      <w:lvlJc w:val="left"/>
      <w:pPr>
        <w:tabs>
          <w:tab w:val="num" w:pos="2160"/>
        </w:tabs>
        <w:ind w:left="2160" w:hanging="360"/>
      </w:pPr>
      <w:rPr>
        <w:rFonts w:ascii="Arial" w:hAnsi="Arial" w:hint="default"/>
      </w:rPr>
    </w:lvl>
    <w:lvl w:ilvl="3" w:tplc="A0F2F614" w:tentative="1">
      <w:start w:val="1"/>
      <w:numFmt w:val="bullet"/>
      <w:lvlText w:val="•"/>
      <w:lvlJc w:val="left"/>
      <w:pPr>
        <w:tabs>
          <w:tab w:val="num" w:pos="2880"/>
        </w:tabs>
        <w:ind w:left="2880" w:hanging="360"/>
      </w:pPr>
      <w:rPr>
        <w:rFonts w:ascii="Arial" w:hAnsi="Arial" w:hint="default"/>
      </w:rPr>
    </w:lvl>
    <w:lvl w:ilvl="4" w:tplc="FB163952" w:tentative="1">
      <w:start w:val="1"/>
      <w:numFmt w:val="bullet"/>
      <w:lvlText w:val="•"/>
      <w:lvlJc w:val="left"/>
      <w:pPr>
        <w:tabs>
          <w:tab w:val="num" w:pos="3600"/>
        </w:tabs>
        <w:ind w:left="3600" w:hanging="360"/>
      </w:pPr>
      <w:rPr>
        <w:rFonts w:ascii="Arial" w:hAnsi="Arial" w:hint="default"/>
      </w:rPr>
    </w:lvl>
    <w:lvl w:ilvl="5" w:tplc="8070CA38" w:tentative="1">
      <w:start w:val="1"/>
      <w:numFmt w:val="bullet"/>
      <w:lvlText w:val="•"/>
      <w:lvlJc w:val="left"/>
      <w:pPr>
        <w:tabs>
          <w:tab w:val="num" w:pos="4320"/>
        </w:tabs>
        <w:ind w:left="4320" w:hanging="360"/>
      </w:pPr>
      <w:rPr>
        <w:rFonts w:ascii="Arial" w:hAnsi="Arial" w:hint="default"/>
      </w:rPr>
    </w:lvl>
    <w:lvl w:ilvl="6" w:tplc="5F804964" w:tentative="1">
      <w:start w:val="1"/>
      <w:numFmt w:val="bullet"/>
      <w:lvlText w:val="•"/>
      <w:lvlJc w:val="left"/>
      <w:pPr>
        <w:tabs>
          <w:tab w:val="num" w:pos="5040"/>
        </w:tabs>
        <w:ind w:left="5040" w:hanging="360"/>
      </w:pPr>
      <w:rPr>
        <w:rFonts w:ascii="Arial" w:hAnsi="Arial" w:hint="default"/>
      </w:rPr>
    </w:lvl>
    <w:lvl w:ilvl="7" w:tplc="058E8428" w:tentative="1">
      <w:start w:val="1"/>
      <w:numFmt w:val="bullet"/>
      <w:lvlText w:val="•"/>
      <w:lvlJc w:val="left"/>
      <w:pPr>
        <w:tabs>
          <w:tab w:val="num" w:pos="5760"/>
        </w:tabs>
        <w:ind w:left="5760" w:hanging="360"/>
      </w:pPr>
      <w:rPr>
        <w:rFonts w:ascii="Arial" w:hAnsi="Arial" w:hint="default"/>
      </w:rPr>
    </w:lvl>
    <w:lvl w:ilvl="8" w:tplc="5EDC7EAE" w:tentative="1">
      <w:start w:val="1"/>
      <w:numFmt w:val="bullet"/>
      <w:lvlText w:val="•"/>
      <w:lvlJc w:val="left"/>
      <w:pPr>
        <w:tabs>
          <w:tab w:val="num" w:pos="6480"/>
        </w:tabs>
        <w:ind w:left="6480" w:hanging="360"/>
      </w:pPr>
      <w:rPr>
        <w:rFonts w:ascii="Arial" w:hAnsi="Arial" w:hint="default"/>
      </w:rPr>
    </w:lvl>
  </w:abstractNum>
  <w:abstractNum w:abstractNumId="55">
    <w:nsid w:val="74C02F11"/>
    <w:multiLevelType w:val="multilevel"/>
    <w:tmpl w:val="D7741C1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74EF5856"/>
    <w:multiLevelType w:val="hybridMultilevel"/>
    <w:tmpl w:val="C38A1516"/>
    <w:lvl w:ilvl="0" w:tplc="705838D0">
      <w:start w:val="1"/>
      <w:numFmt w:val="decimal"/>
      <w:lvlText w:val="%1."/>
      <w:lvlJc w:val="left"/>
      <w:pPr>
        <w:ind w:left="720" w:hanging="360"/>
      </w:pPr>
      <w:rPr>
        <w:rFonts w:ascii="Times New Roman" w:eastAsiaTheme="minorHAnsi" w:hAnsi="Times New Roman" w:cs="Times New Roman"/>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7779240E"/>
    <w:multiLevelType w:val="hybridMultilevel"/>
    <w:tmpl w:val="C896D70C"/>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8">
    <w:nsid w:val="7C006992"/>
    <w:multiLevelType w:val="hybridMultilevel"/>
    <w:tmpl w:val="B4A492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nsid w:val="7CCF6150"/>
    <w:multiLevelType w:val="hybridMultilevel"/>
    <w:tmpl w:val="03D69C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7DAB4BBC"/>
    <w:multiLevelType w:val="hybridMultilevel"/>
    <w:tmpl w:val="657E01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4"/>
  </w:num>
  <w:num w:numId="2">
    <w:abstractNumId w:val="16"/>
  </w:num>
  <w:num w:numId="3">
    <w:abstractNumId w:val="18"/>
  </w:num>
  <w:num w:numId="4">
    <w:abstractNumId w:val="19"/>
  </w:num>
  <w:num w:numId="5">
    <w:abstractNumId w:val="27"/>
  </w:num>
  <w:num w:numId="6">
    <w:abstractNumId w:val="36"/>
  </w:num>
  <w:num w:numId="7">
    <w:abstractNumId w:val="54"/>
  </w:num>
  <w:num w:numId="8">
    <w:abstractNumId w:val="57"/>
  </w:num>
  <w:num w:numId="9">
    <w:abstractNumId w:val="53"/>
  </w:num>
  <w:num w:numId="10">
    <w:abstractNumId w:val="43"/>
  </w:num>
  <w:num w:numId="11">
    <w:abstractNumId w:val="13"/>
  </w:num>
  <w:num w:numId="12">
    <w:abstractNumId w:val="25"/>
  </w:num>
  <w:num w:numId="13">
    <w:abstractNumId w:val="11"/>
  </w:num>
  <w:num w:numId="14">
    <w:abstractNumId w:val="35"/>
  </w:num>
  <w:num w:numId="15">
    <w:abstractNumId w:val="28"/>
  </w:num>
  <w:num w:numId="16">
    <w:abstractNumId w:val="29"/>
  </w:num>
  <w:num w:numId="17">
    <w:abstractNumId w:val="49"/>
  </w:num>
  <w:num w:numId="18">
    <w:abstractNumId w:val="52"/>
  </w:num>
  <w:num w:numId="19">
    <w:abstractNumId w:val="1"/>
  </w:num>
  <w:num w:numId="20">
    <w:abstractNumId w:val="31"/>
  </w:num>
  <w:num w:numId="21">
    <w:abstractNumId w:val="17"/>
  </w:num>
  <w:num w:numId="22">
    <w:abstractNumId w:val="58"/>
  </w:num>
  <w:num w:numId="23">
    <w:abstractNumId w:val="23"/>
  </w:num>
  <w:num w:numId="24">
    <w:abstractNumId w:val="51"/>
  </w:num>
  <w:num w:numId="25">
    <w:abstractNumId w:val="56"/>
  </w:num>
  <w:num w:numId="26">
    <w:abstractNumId w:val="14"/>
  </w:num>
  <w:num w:numId="27">
    <w:abstractNumId w:val="40"/>
  </w:num>
  <w:num w:numId="28">
    <w:abstractNumId w:val="20"/>
  </w:num>
  <w:num w:numId="29">
    <w:abstractNumId w:val="46"/>
  </w:num>
  <w:num w:numId="30">
    <w:abstractNumId w:val="48"/>
  </w:num>
  <w:num w:numId="31">
    <w:abstractNumId w:val="47"/>
  </w:num>
  <w:num w:numId="32">
    <w:abstractNumId w:val="24"/>
  </w:num>
  <w:num w:numId="33">
    <w:abstractNumId w:val="9"/>
  </w:num>
  <w:num w:numId="34">
    <w:abstractNumId w:val="42"/>
  </w:num>
  <w:num w:numId="35">
    <w:abstractNumId w:val="32"/>
  </w:num>
  <w:num w:numId="36">
    <w:abstractNumId w:val="21"/>
  </w:num>
  <w:num w:numId="37">
    <w:abstractNumId w:val="30"/>
  </w:num>
  <w:num w:numId="38">
    <w:abstractNumId w:val="15"/>
  </w:num>
  <w:num w:numId="39">
    <w:abstractNumId w:val="0"/>
  </w:num>
  <w:num w:numId="40">
    <w:abstractNumId w:val="2"/>
  </w:num>
  <w:num w:numId="41">
    <w:abstractNumId w:val="3"/>
  </w:num>
  <w:num w:numId="42">
    <w:abstractNumId w:val="4"/>
  </w:num>
  <w:num w:numId="43">
    <w:abstractNumId w:val="5"/>
  </w:num>
  <w:num w:numId="44">
    <w:abstractNumId w:val="6"/>
  </w:num>
  <w:num w:numId="45">
    <w:abstractNumId w:val="7"/>
  </w:num>
  <w:num w:numId="46">
    <w:abstractNumId w:val="8"/>
  </w:num>
  <w:num w:numId="47">
    <w:abstractNumId w:val="44"/>
  </w:num>
  <w:num w:numId="48">
    <w:abstractNumId w:val="60"/>
  </w:num>
  <w:num w:numId="49">
    <w:abstractNumId w:val="59"/>
  </w:num>
  <w:num w:numId="50">
    <w:abstractNumId w:val="12"/>
  </w:num>
  <w:num w:numId="51">
    <w:abstractNumId w:val="37"/>
  </w:num>
  <w:num w:numId="52">
    <w:abstractNumId w:val="41"/>
  </w:num>
  <w:num w:numId="53">
    <w:abstractNumId w:val="33"/>
  </w:num>
  <w:num w:numId="54">
    <w:abstractNumId w:val="10"/>
  </w:num>
  <w:num w:numId="55">
    <w:abstractNumId w:val="55"/>
  </w:num>
  <w:num w:numId="56">
    <w:abstractNumId w:val="22"/>
  </w:num>
  <w:num w:numId="57">
    <w:abstractNumId w:val="26"/>
  </w:num>
  <w:num w:numId="58">
    <w:abstractNumId w:val="45"/>
  </w:num>
  <w:num w:numId="59">
    <w:abstractNumId w:val="50"/>
  </w:num>
  <w:num w:numId="60">
    <w:abstractNumId w:val="38"/>
  </w:num>
  <w:num w:numId="61">
    <w:abstractNumId w:val="3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drawingGridHorizontalSpacing w:val="14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A9632E"/>
    <w:rsid w:val="00001EDC"/>
    <w:rsid w:val="0000261A"/>
    <w:rsid w:val="00005CE4"/>
    <w:rsid w:val="00010388"/>
    <w:rsid w:val="0001232A"/>
    <w:rsid w:val="00013A71"/>
    <w:rsid w:val="00013B22"/>
    <w:rsid w:val="00017615"/>
    <w:rsid w:val="00023472"/>
    <w:rsid w:val="0002433F"/>
    <w:rsid w:val="0002708F"/>
    <w:rsid w:val="00027819"/>
    <w:rsid w:val="00027C12"/>
    <w:rsid w:val="000314F7"/>
    <w:rsid w:val="0003373F"/>
    <w:rsid w:val="00033B24"/>
    <w:rsid w:val="000341AD"/>
    <w:rsid w:val="00044D7F"/>
    <w:rsid w:val="00046506"/>
    <w:rsid w:val="000510F2"/>
    <w:rsid w:val="00053239"/>
    <w:rsid w:val="00054E3C"/>
    <w:rsid w:val="0006268D"/>
    <w:rsid w:val="000649C8"/>
    <w:rsid w:val="000673E6"/>
    <w:rsid w:val="00070849"/>
    <w:rsid w:val="00070F8E"/>
    <w:rsid w:val="0007186A"/>
    <w:rsid w:val="000742E1"/>
    <w:rsid w:val="000746FA"/>
    <w:rsid w:val="00075EF1"/>
    <w:rsid w:val="00076866"/>
    <w:rsid w:val="00094EC9"/>
    <w:rsid w:val="00095AB0"/>
    <w:rsid w:val="00097972"/>
    <w:rsid w:val="000A224F"/>
    <w:rsid w:val="000A23E0"/>
    <w:rsid w:val="000A3A15"/>
    <w:rsid w:val="000A3E54"/>
    <w:rsid w:val="000A40D8"/>
    <w:rsid w:val="000A6732"/>
    <w:rsid w:val="000A79B6"/>
    <w:rsid w:val="000B17A5"/>
    <w:rsid w:val="000B395D"/>
    <w:rsid w:val="000B410E"/>
    <w:rsid w:val="000B67BC"/>
    <w:rsid w:val="000B6D86"/>
    <w:rsid w:val="000B748E"/>
    <w:rsid w:val="000B77D9"/>
    <w:rsid w:val="000B7E20"/>
    <w:rsid w:val="000C1A41"/>
    <w:rsid w:val="000C4147"/>
    <w:rsid w:val="000C5C54"/>
    <w:rsid w:val="000C5F69"/>
    <w:rsid w:val="000C6382"/>
    <w:rsid w:val="000C6D6B"/>
    <w:rsid w:val="000D2C7A"/>
    <w:rsid w:val="000D3BB2"/>
    <w:rsid w:val="000D4A0F"/>
    <w:rsid w:val="000D4D07"/>
    <w:rsid w:val="000D5B39"/>
    <w:rsid w:val="000E1114"/>
    <w:rsid w:val="000E1B74"/>
    <w:rsid w:val="000E2FA5"/>
    <w:rsid w:val="000E5728"/>
    <w:rsid w:val="000F0B40"/>
    <w:rsid w:val="000F156E"/>
    <w:rsid w:val="000F1B60"/>
    <w:rsid w:val="000F3397"/>
    <w:rsid w:val="000F55B5"/>
    <w:rsid w:val="0010032D"/>
    <w:rsid w:val="00101A5F"/>
    <w:rsid w:val="001101B0"/>
    <w:rsid w:val="00110523"/>
    <w:rsid w:val="00110789"/>
    <w:rsid w:val="001113FB"/>
    <w:rsid w:val="00113D3F"/>
    <w:rsid w:val="00114E2C"/>
    <w:rsid w:val="00122DBD"/>
    <w:rsid w:val="001238E2"/>
    <w:rsid w:val="001257EA"/>
    <w:rsid w:val="001259C3"/>
    <w:rsid w:val="00125DB9"/>
    <w:rsid w:val="00126412"/>
    <w:rsid w:val="00127759"/>
    <w:rsid w:val="00132CF2"/>
    <w:rsid w:val="00133B57"/>
    <w:rsid w:val="00136EE3"/>
    <w:rsid w:val="00141668"/>
    <w:rsid w:val="00142968"/>
    <w:rsid w:val="00144F8D"/>
    <w:rsid w:val="00145C0A"/>
    <w:rsid w:val="00147235"/>
    <w:rsid w:val="001506DA"/>
    <w:rsid w:val="00152DD8"/>
    <w:rsid w:val="00153E7A"/>
    <w:rsid w:val="001543B4"/>
    <w:rsid w:val="00161363"/>
    <w:rsid w:val="00161398"/>
    <w:rsid w:val="001642FB"/>
    <w:rsid w:val="00167025"/>
    <w:rsid w:val="001679CA"/>
    <w:rsid w:val="001707C0"/>
    <w:rsid w:val="0017220D"/>
    <w:rsid w:val="00173F28"/>
    <w:rsid w:val="001745F8"/>
    <w:rsid w:val="00175902"/>
    <w:rsid w:val="00177A0C"/>
    <w:rsid w:val="00181377"/>
    <w:rsid w:val="00181551"/>
    <w:rsid w:val="00182638"/>
    <w:rsid w:val="00182955"/>
    <w:rsid w:val="00183C12"/>
    <w:rsid w:val="001864E0"/>
    <w:rsid w:val="00191158"/>
    <w:rsid w:val="001914DE"/>
    <w:rsid w:val="00191841"/>
    <w:rsid w:val="0019697B"/>
    <w:rsid w:val="00197849"/>
    <w:rsid w:val="001A376B"/>
    <w:rsid w:val="001A5E69"/>
    <w:rsid w:val="001B0CEC"/>
    <w:rsid w:val="001B2B79"/>
    <w:rsid w:val="001B7944"/>
    <w:rsid w:val="001C3A9F"/>
    <w:rsid w:val="001C562F"/>
    <w:rsid w:val="001C6D15"/>
    <w:rsid w:val="001D0C17"/>
    <w:rsid w:val="001D4645"/>
    <w:rsid w:val="001D5EDA"/>
    <w:rsid w:val="001E1658"/>
    <w:rsid w:val="001E5D84"/>
    <w:rsid w:val="001E7E0C"/>
    <w:rsid w:val="001F0789"/>
    <w:rsid w:val="001F5EFD"/>
    <w:rsid w:val="002015CE"/>
    <w:rsid w:val="00203A37"/>
    <w:rsid w:val="0021257D"/>
    <w:rsid w:val="0021586E"/>
    <w:rsid w:val="00216E94"/>
    <w:rsid w:val="00221BCD"/>
    <w:rsid w:val="00221E0C"/>
    <w:rsid w:val="002261B6"/>
    <w:rsid w:val="002326DE"/>
    <w:rsid w:val="00232703"/>
    <w:rsid w:val="0024093F"/>
    <w:rsid w:val="002427EE"/>
    <w:rsid w:val="00242D3A"/>
    <w:rsid w:val="00243E00"/>
    <w:rsid w:val="00244163"/>
    <w:rsid w:val="002477A0"/>
    <w:rsid w:val="002506BC"/>
    <w:rsid w:val="00251844"/>
    <w:rsid w:val="00252EC4"/>
    <w:rsid w:val="00253D26"/>
    <w:rsid w:val="00253F40"/>
    <w:rsid w:val="002609FD"/>
    <w:rsid w:val="002612BD"/>
    <w:rsid w:val="002615AF"/>
    <w:rsid w:val="002628C6"/>
    <w:rsid w:val="00263A42"/>
    <w:rsid w:val="002664CF"/>
    <w:rsid w:val="00267ACD"/>
    <w:rsid w:val="00267E8E"/>
    <w:rsid w:val="00273A36"/>
    <w:rsid w:val="0027405E"/>
    <w:rsid w:val="00274B35"/>
    <w:rsid w:val="00274E8D"/>
    <w:rsid w:val="002758A3"/>
    <w:rsid w:val="0027739E"/>
    <w:rsid w:val="00277605"/>
    <w:rsid w:val="00277BDA"/>
    <w:rsid w:val="0028054D"/>
    <w:rsid w:val="002822D3"/>
    <w:rsid w:val="002826FA"/>
    <w:rsid w:val="00283258"/>
    <w:rsid w:val="00285C4A"/>
    <w:rsid w:val="00286DFF"/>
    <w:rsid w:val="0028790E"/>
    <w:rsid w:val="002915DC"/>
    <w:rsid w:val="002932BD"/>
    <w:rsid w:val="0029358F"/>
    <w:rsid w:val="00294270"/>
    <w:rsid w:val="002962A8"/>
    <w:rsid w:val="002A16B0"/>
    <w:rsid w:val="002A1AC9"/>
    <w:rsid w:val="002A3A44"/>
    <w:rsid w:val="002A40E4"/>
    <w:rsid w:val="002A68D1"/>
    <w:rsid w:val="002A6FB2"/>
    <w:rsid w:val="002A7376"/>
    <w:rsid w:val="002B330C"/>
    <w:rsid w:val="002B5F13"/>
    <w:rsid w:val="002C0C2B"/>
    <w:rsid w:val="002C149F"/>
    <w:rsid w:val="002C1B83"/>
    <w:rsid w:val="002C30AE"/>
    <w:rsid w:val="002C56D6"/>
    <w:rsid w:val="002D04F8"/>
    <w:rsid w:val="002D255F"/>
    <w:rsid w:val="002E0581"/>
    <w:rsid w:val="002E4268"/>
    <w:rsid w:val="002E6427"/>
    <w:rsid w:val="002F1F84"/>
    <w:rsid w:val="002F27C3"/>
    <w:rsid w:val="002F68B8"/>
    <w:rsid w:val="002F71E9"/>
    <w:rsid w:val="002F7430"/>
    <w:rsid w:val="003000AF"/>
    <w:rsid w:val="00300E8F"/>
    <w:rsid w:val="00303CE2"/>
    <w:rsid w:val="00310C37"/>
    <w:rsid w:val="003118A6"/>
    <w:rsid w:val="00312E92"/>
    <w:rsid w:val="003159EF"/>
    <w:rsid w:val="003165B2"/>
    <w:rsid w:val="00316616"/>
    <w:rsid w:val="00316A46"/>
    <w:rsid w:val="00316FB7"/>
    <w:rsid w:val="00317298"/>
    <w:rsid w:val="00321B17"/>
    <w:rsid w:val="00322D3E"/>
    <w:rsid w:val="0032378B"/>
    <w:rsid w:val="00324343"/>
    <w:rsid w:val="00324A65"/>
    <w:rsid w:val="00325960"/>
    <w:rsid w:val="00326AD8"/>
    <w:rsid w:val="00331961"/>
    <w:rsid w:val="00331FA9"/>
    <w:rsid w:val="00334BC4"/>
    <w:rsid w:val="00335F73"/>
    <w:rsid w:val="00340D67"/>
    <w:rsid w:val="00341388"/>
    <w:rsid w:val="00342EC3"/>
    <w:rsid w:val="00342FE8"/>
    <w:rsid w:val="0034340E"/>
    <w:rsid w:val="00344B2D"/>
    <w:rsid w:val="00351ED4"/>
    <w:rsid w:val="00352EEA"/>
    <w:rsid w:val="00355C5A"/>
    <w:rsid w:val="00361010"/>
    <w:rsid w:val="0036443B"/>
    <w:rsid w:val="0036520F"/>
    <w:rsid w:val="00366985"/>
    <w:rsid w:val="00366F80"/>
    <w:rsid w:val="0037164C"/>
    <w:rsid w:val="003728FB"/>
    <w:rsid w:val="00372D08"/>
    <w:rsid w:val="00373EB4"/>
    <w:rsid w:val="00374654"/>
    <w:rsid w:val="00375CCC"/>
    <w:rsid w:val="003819DE"/>
    <w:rsid w:val="00382131"/>
    <w:rsid w:val="00383155"/>
    <w:rsid w:val="003838E1"/>
    <w:rsid w:val="0038713B"/>
    <w:rsid w:val="0039099A"/>
    <w:rsid w:val="0039223B"/>
    <w:rsid w:val="003967B4"/>
    <w:rsid w:val="00396C9F"/>
    <w:rsid w:val="003A330A"/>
    <w:rsid w:val="003A4044"/>
    <w:rsid w:val="003A69B1"/>
    <w:rsid w:val="003B11B4"/>
    <w:rsid w:val="003B1736"/>
    <w:rsid w:val="003C2171"/>
    <w:rsid w:val="003C3699"/>
    <w:rsid w:val="003C36BB"/>
    <w:rsid w:val="003C42BB"/>
    <w:rsid w:val="003C57C0"/>
    <w:rsid w:val="003C5ACB"/>
    <w:rsid w:val="003D44DA"/>
    <w:rsid w:val="003D5209"/>
    <w:rsid w:val="003E0BB4"/>
    <w:rsid w:val="003E370E"/>
    <w:rsid w:val="003E3B70"/>
    <w:rsid w:val="003F0AF2"/>
    <w:rsid w:val="003F1410"/>
    <w:rsid w:val="003F4F96"/>
    <w:rsid w:val="0040198A"/>
    <w:rsid w:val="00402DC4"/>
    <w:rsid w:val="00402EA4"/>
    <w:rsid w:val="004066AC"/>
    <w:rsid w:val="0040786F"/>
    <w:rsid w:val="00407D39"/>
    <w:rsid w:val="0041064A"/>
    <w:rsid w:val="004223A8"/>
    <w:rsid w:val="00423A37"/>
    <w:rsid w:val="00423A38"/>
    <w:rsid w:val="00423A85"/>
    <w:rsid w:val="004246D1"/>
    <w:rsid w:val="00425033"/>
    <w:rsid w:val="0042649C"/>
    <w:rsid w:val="00431543"/>
    <w:rsid w:val="0043191C"/>
    <w:rsid w:val="004429B7"/>
    <w:rsid w:val="0044353F"/>
    <w:rsid w:val="00445F29"/>
    <w:rsid w:val="004502B2"/>
    <w:rsid w:val="00454D81"/>
    <w:rsid w:val="004552DE"/>
    <w:rsid w:val="00460E41"/>
    <w:rsid w:val="00461B09"/>
    <w:rsid w:val="00461C82"/>
    <w:rsid w:val="004660B0"/>
    <w:rsid w:val="00466F0E"/>
    <w:rsid w:val="00470143"/>
    <w:rsid w:val="00473F2A"/>
    <w:rsid w:val="004767EB"/>
    <w:rsid w:val="00476A7C"/>
    <w:rsid w:val="00477092"/>
    <w:rsid w:val="00480A73"/>
    <w:rsid w:val="00483EA5"/>
    <w:rsid w:val="004850A1"/>
    <w:rsid w:val="00485B4C"/>
    <w:rsid w:val="004911B6"/>
    <w:rsid w:val="004915CB"/>
    <w:rsid w:val="004931A0"/>
    <w:rsid w:val="004944AE"/>
    <w:rsid w:val="004A0913"/>
    <w:rsid w:val="004A17EB"/>
    <w:rsid w:val="004A539E"/>
    <w:rsid w:val="004A6FEC"/>
    <w:rsid w:val="004A756A"/>
    <w:rsid w:val="004B028B"/>
    <w:rsid w:val="004B177A"/>
    <w:rsid w:val="004B3B4B"/>
    <w:rsid w:val="004B7558"/>
    <w:rsid w:val="004B7B41"/>
    <w:rsid w:val="004C20CE"/>
    <w:rsid w:val="004C3772"/>
    <w:rsid w:val="004C7FFC"/>
    <w:rsid w:val="004D199C"/>
    <w:rsid w:val="004D1F85"/>
    <w:rsid w:val="004D2037"/>
    <w:rsid w:val="004D46A6"/>
    <w:rsid w:val="004D4962"/>
    <w:rsid w:val="004D61B3"/>
    <w:rsid w:val="004D7990"/>
    <w:rsid w:val="004E04C4"/>
    <w:rsid w:val="004E37F7"/>
    <w:rsid w:val="004E3B79"/>
    <w:rsid w:val="004E5FA0"/>
    <w:rsid w:val="004F0296"/>
    <w:rsid w:val="004F7E1C"/>
    <w:rsid w:val="00507D6B"/>
    <w:rsid w:val="00510335"/>
    <w:rsid w:val="00510FC0"/>
    <w:rsid w:val="005142E6"/>
    <w:rsid w:val="00517CF6"/>
    <w:rsid w:val="00520036"/>
    <w:rsid w:val="00521DF6"/>
    <w:rsid w:val="0052259C"/>
    <w:rsid w:val="005259E1"/>
    <w:rsid w:val="00526356"/>
    <w:rsid w:val="00535553"/>
    <w:rsid w:val="00536FB6"/>
    <w:rsid w:val="00543AE7"/>
    <w:rsid w:val="0054516C"/>
    <w:rsid w:val="00552C7F"/>
    <w:rsid w:val="00552E2D"/>
    <w:rsid w:val="00560895"/>
    <w:rsid w:val="005630C2"/>
    <w:rsid w:val="005667C0"/>
    <w:rsid w:val="00566BF3"/>
    <w:rsid w:val="005709D5"/>
    <w:rsid w:val="00574F96"/>
    <w:rsid w:val="00575552"/>
    <w:rsid w:val="005766A2"/>
    <w:rsid w:val="005770BA"/>
    <w:rsid w:val="00580510"/>
    <w:rsid w:val="0058169C"/>
    <w:rsid w:val="005816D9"/>
    <w:rsid w:val="00585A5D"/>
    <w:rsid w:val="005870FB"/>
    <w:rsid w:val="005877B4"/>
    <w:rsid w:val="00590348"/>
    <w:rsid w:val="0059179A"/>
    <w:rsid w:val="00594593"/>
    <w:rsid w:val="005958A3"/>
    <w:rsid w:val="00597378"/>
    <w:rsid w:val="005A19CE"/>
    <w:rsid w:val="005A233D"/>
    <w:rsid w:val="005A340E"/>
    <w:rsid w:val="005A3977"/>
    <w:rsid w:val="005A3E7E"/>
    <w:rsid w:val="005A445F"/>
    <w:rsid w:val="005A67AB"/>
    <w:rsid w:val="005A6E5A"/>
    <w:rsid w:val="005A7CDB"/>
    <w:rsid w:val="005B1859"/>
    <w:rsid w:val="005B25C9"/>
    <w:rsid w:val="005B6063"/>
    <w:rsid w:val="005B64B1"/>
    <w:rsid w:val="005B6E24"/>
    <w:rsid w:val="005C0C83"/>
    <w:rsid w:val="005C26C0"/>
    <w:rsid w:val="005C5DF1"/>
    <w:rsid w:val="005C6204"/>
    <w:rsid w:val="005D4FAA"/>
    <w:rsid w:val="005D5919"/>
    <w:rsid w:val="005D66DF"/>
    <w:rsid w:val="005D7865"/>
    <w:rsid w:val="005D7F6E"/>
    <w:rsid w:val="005E5EAF"/>
    <w:rsid w:val="005E750C"/>
    <w:rsid w:val="005F0D94"/>
    <w:rsid w:val="005F14E4"/>
    <w:rsid w:val="005F1DD5"/>
    <w:rsid w:val="005F73B8"/>
    <w:rsid w:val="00600DF2"/>
    <w:rsid w:val="00603B1E"/>
    <w:rsid w:val="00605285"/>
    <w:rsid w:val="00605EBF"/>
    <w:rsid w:val="00610905"/>
    <w:rsid w:val="0061241E"/>
    <w:rsid w:val="00613A0B"/>
    <w:rsid w:val="00614A1C"/>
    <w:rsid w:val="00617742"/>
    <w:rsid w:val="006223CD"/>
    <w:rsid w:val="00627570"/>
    <w:rsid w:val="00633D95"/>
    <w:rsid w:val="006347F2"/>
    <w:rsid w:val="00634B13"/>
    <w:rsid w:val="00634B5B"/>
    <w:rsid w:val="006360D5"/>
    <w:rsid w:val="0063715F"/>
    <w:rsid w:val="00643AF7"/>
    <w:rsid w:val="00643DAC"/>
    <w:rsid w:val="00643F1B"/>
    <w:rsid w:val="00645DA7"/>
    <w:rsid w:val="006472C0"/>
    <w:rsid w:val="00652482"/>
    <w:rsid w:val="0065427D"/>
    <w:rsid w:val="00654748"/>
    <w:rsid w:val="00654A5E"/>
    <w:rsid w:val="00657C10"/>
    <w:rsid w:val="00661248"/>
    <w:rsid w:val="006612BA"/>
    <w:rsid w:val="00663E19"/>
    <w:rsid w:val="00672151"/>
    <w:rsid w:val="00673043"/>
    <w:rsid w:val="00675A0A"/>
    <w:rsid w:val="00677B40"/>
    <w:rsid w:val="006809CA"/>
    <w:rsid w:val="00680D95"/>
    <w:rsid w:val="00681372"/>
    <w:rsid w:val="00684C67"/>
    <w:rsid w:val="00691296"/>
    <w:rsid w:val="00692E8F"/>
    <w:rsid w:val="00694614"/>
    <w:rsid w:val="00696014"/>
    <w:rsid w:val="006A1423"/>
    <w:rsid w:val="006A2201"/>
    <w:rsid w:val="006A38C5"/>
    <w:rsid w:val="006B263A"/>
    <w:rsid w:val="006C3012"/>
    <w:rsid w:val="006C3F00"/>
    <w:rsid w:val="006C52E9"/>
    <w:rsid w:val="006C584C"/>
    <w:rsid w:val="006C6B8D"/>
    <w:rsid w:val="006D0353"/>
    <w:rsid w:val="006D03B0"/>
    <w:rsid w:val="006D091A"/>
    <w:rsid w:val="006D2C4E"/>
    <w:rsid w:val="006D6F9C"/>
    <w:rsid w:val="006E4084"/>
    <w:rsid w:val="006E45FC"/>
    <w:rsid w:val="006E6E56"/>
    <w:rsid w:val="006F0994"/>
    <w:rsid w:val="006F4D73"/>
    <w:rsid w:val="006F64A1"/>
    <w:rsid w:val="006F79A6"/>
    <w:rsid w:val="0070040F"/>
    <w:rsid w:val="00704A5C"/>
    <w:rsid w:val="00704D84"/>
    <w:rsid w:val="00705275"/>
    <w:rsid w:val="0070678C"/>
    <w:rsid w:val="0071059A"/>
    <w:rsid w:val="00710659"/>
    <w:rsid w:val="00710ED1"/>
    <w:rsid w:val="007113E0"/>
    <w:rsid w:val="00712672"/>
    <w:rsid w:val="00712969"/>
    <w:rsid w:val="007136F2"/>
    <w:rsid w:val="0071781A"/>
    <w:rsid w:val="00720557"/>
    <w:rsid w:val="00721298"/>
    <w:rsid w:val="007212C4"/>
    <w:rsid w:val="00726717"/>
    <w:rsid w:val="007275B5"/>
    <w:rsid w:val="00727AD3"/>
    <w:rsid w:val="007301B1"/>
    <w:rsid w:val="00730AA0"/>
    <w:rsid w:val="00733F2E"/>
    <w:rsid w:val="007362D2"/>
    <w:rsid w:val="007376E0"/>
    <w:rsid w:val="007412AB"/>
    <w:rsid w:val="00741A76"/>
    <w:rsid w:val="00746D3B"/>
    <w:rsid w:val="00756E45"/>
    <w:rsid w:val="0075733D"/>
    <w:rsid w:val="00757D49"/>
    <w:rsid w:val="00762231"/>
    <w:rsid w:val="00763238"/>
    <w:rsid w:val="00764BA7"/>
    <w:rsid w:val="00764E70"/>
    <w:rsid w:val="00765300"/>
    <w:rsid w:val="00770EBB"/>
    <w:rsid w:val="00776BEC"/>
    <w:rsid w:val="00777396"/>
    <w:rsid w:val="00780EB8"/>
    <w:rsid w:val="0078181F"/>
    <w:rsid w:val="00781FA9"/>
    <w:rsid w:val="007835DA"/>
    <w:rsid w:val="00785863"/>
    <w:rsid w:val="007869BD"/>
    <w:rsid w:val="0078795E"/>
    <w:rsid w:val="0079035B"/>
    <w:rsid w:val="00792091"/>
    <w:rsid w:val="007951E6"/>
    <w:rsid w:val="0079629B"/>
    <w:rsid w:val="007A20F6"/>
    <w:rsid w:val="007A2F6E"/>
    <w:rsid w:val="007A4891"/>
    <w:rsid w:val="007B00B8"/>
    <w:rsid w:val="007B17D5"/>
    <w:rsid w:val="007B223B"/>
    <w:rsid w:val="007B244D"/>
    <w:rsid w:val="007B3A5C"/>
    <w:rsid w:val="007B4C94"/>
    <w:rsid w:val="007B5E6C"/>
    <w:rsid w:val="007C0A07"/>
    <w:rsid w:val="007C14C1"/>
    <w:rsid w:val="007C2173"/>
    <w:rsid w:val="007C33F2"/>
    <w:rsid w:val="007C3656"/>
    <w:rsid w:val="007D1351"/>
    <w:rsid w:val="007D23C1"/>
    <w:rsid w:val="007D2696"/>
    <w:rsid w:val="007D45C4"/>
    <w:rsid w:val="007D4C09"/>
    <w:rsid w:val="007D6CE6"/>
    <w:rsid w:val="007D71AA"/>
    <w:rsid w:val="007E3D18"/>
    <w:rsid w:val="007E4FA3"/>
    <w:rsid w:val="007E574D"/>
    <w:rsid w:val="007E627C"/>
    <w:rsid w:val="007E63B1"/>
    <w:rsid w:val="007E63FC"/>
    <w:rsid w:val="007F43D7"/>
    <w:rsid w:val="007F4794"/>
    <w:rsid w:val="007F52E4"/>
    <w:rsid w:val="007F65B5"/>
    <w:rsid w:val="007F7029"/>
    <w:rsid w:val="00800977"/>
    <w:rsid w:val="00800F22"/>
    <w:rsid w:val="00803004"/>
    <w:rsid w:val="00804DCD"/>
    <w:rsid w:val="00805E85"/>
    <w:rsid w:val="008068EC"/>
    <w:rsid w:val="00807E6B"/>
    <w:rsid w:val="00810A0A"/>
    <w:rsid w:val="00817CB4"/>
    <w:rsid w:val="00824A05"/>
    <w:rsid w:val="00824C16"/>
    <w:rsid w:val="00834C00"/>
    <w:rsid w:val="00835003"/>
    <w:rsid w:val="008354AB"/>
    <w:rsid w:val="00835D03"/>
    <w:rsid w:val="0083644F"/>
    <w:rsid w:val="008407EB"/>
    <w:rsid w:val="00841BF5"/>
    <w:rsid w:val="00841CE7"/>
    <w:rsid w:val="00843374"/>
    <w:rsid w:val="0084352E"/>
    <w:rsid w:val="00844E16"/>
    <w:rsid w:val="00845442"/>
    <w:rsid w:val="00847FE0"/>
    <w:rsid w:val="00850CFA"/>
    <w:rsid w:val="00851B02"/>
    <w:rsid w:val="00852340"/>
    <w:rsid w:val="00852CA1"/>
    <w:rsid w:val="00853AED"/>
    <w:rsid w:val="0085630D"/>
    <w:rsid w:val="00857EF9"/>
    <w:rsid w:val="00860D14"/>
    <w:rsid w:val="00861AAF"/>
    <w:rsid w:val="008625C2"/>
    <w:rsid w:val="00863B47"/>
    <w:rsid w:val="00870A1E"/>
    <w:rsid w:val="00872B29"/>
    <w:rsid w:val="008734E8"/>
    <w:rsid w:val="00874854"/>
    <w:rsid w:val="00875102"/>
    <w:rsid w:val="00875A12"/>
    <w:rsid w:val="00875E8A"/>
    <w:rsid w:val="00880051"/>
    <w:rsid w:val="00880877"/>
    <w:rsid w:val="008819AC"/>
    <w:rsid w:val="00883F00"/>
    <w:rsid w:val="0088687D"/>
    <w:rsid w:val="00890105"/>
    <w:rsid w:val="008928D7"/>
    <w:rsid w:val="00893162"/>
    <w:rsid w:val="008A0AAA"/>
    <w:rsid w:val="008B6221"/>
    <w:rsid w:val="008B75F7"/>
    <w:rsid w:val="008C1015"/>
    <w:rsid w:val="008C314D"/>
    <w:rsid w:val="008C4239"/>
    <w:rsid w:val="008C43E9"/>
    <w:rsid w:val="008C56D6"/>
    <w:rsid w:val="008C690D"/>
    <w:rsid w:val="008D36CF"/>
    <w:rsid w:val="008D3858"/>
    <w:rsid w:val="008D3A3D"/>
    <w:rsid w:val="008D5A76"/>
    <w:rsid w:val="008E2B7E"/>
    <w:rsid w:val="008E30AE"/>
    <w:rsid w:val="008E4652"/>
    <w:rsid w:val="008E6974"/>
    <w:rsid w:val="008E71CD"/>
    <w:rsid w:val="008F1501"/>
    <w:rsid w:val="008F23E1"/>
    <w:rsid w:val="008F567D"/>
    <w:rsid w:val="008F7CEB"/>
    <w:rsid w:val="009036B4"/>
    <w:rsid w:val="0090493D"/>
    <w:rsid w:val="00912982"/>
    <w:rsid w:val="00913003"/>
    <w:rsid w:val="00922320"/>
    <w:rsid w:val="00924DB5"/>
    <w:rsid w:val="00925543"/>
    <w:rsid w:val="0092686E"/>
    <w:rsid w:val="00930347"/>
    <w:rsid w:val="009319A7"/>
    <w:rsid w:val="00931B87"/>
    <w:rsid w:val="00932035"/>
    <w:rsid w:val="009328C6"/>
    <w:rsid w:val="00933628"/>
    <w:rsid w:val="00935689"/>
    <w:rsid w:val="0093571D"/>
    <w:rsid w:val="00935CC9"/>
    <w:rsid w:val="009407DF"/>
    <w:rsid w:val="009408DC"/>
    <w:rsid w:val="009437C2"/>
    <w:rsid w:val="00951A3E"/>
    <w:rsid w:val="009531B5"/>
    <w:rsid w:val="00955325"/>
    <w:rsid w:val="00955467"/>
    <w:rsid w:val="00955DE5"/>
    <w:rsid w:val="00957A0B"/>
    <w:rsid w:val="00957FB3"/>
    <w:rsid w:val="00960A41"/>
    <w:rsid w:val="00963BDE"/>
    <w:rsid w:val="0096754F"/>
    <w:rsid w:val="00967797"/>
    <w:rsid w:val="00967933"/>
    <w:rsid w:val="009762F4"/>
    <w:rsid w:val="009842E0"/>
    <w:rsid w:val="00985D6A"/>
    <w:rsid w:val="00990646"/>
    <w:rsid w:val="009906F4"/>
    <w:rsid w:val="00993022"/>
    <w:rsid w:val="00995273"/>
    <w:rsid w:val="00995501"/>
    <w:rsid w:val="0099575D"/>
    <w:rsid w:val="009A04BB"/>
    <w:rsid w:val="009A0863"/>
    <w:rsid w:val="009A543A"/>
    <w:rsid w:val="009A6710"/>
    <w:rsid w:val="009B00BE"/>
    <w:rsid w:val="009B05FA"/>
    <w:rsid w:val="009B08D2"/>
    <w:rsid w:val="009B2088"/>
    <w:rsid w:val="009B5E43"/>
    <w:rsid w:val="009B6760"/>
    <w:rsid w:val="009B7373"/>
    <w:rsid w:val="009C234D"/>
    <w:rsid w:val="009C2DD6"/>
    <w:rsid w:val="009C36BD"/>
    <w:rsid w:val="009C5A19"/>
    <w:rsid w:val="009D0F80"/>
    <w:rsid w:val="009D7BCF"/>
    <w:rsid w:val="009E1D79"/>
    <w:rsid w:val="009E29AC"/>
    <w:rsid w:val="009E2A07"/>
    <w:rsid w:val="009E3ABF"/>
    <w:rsid w:val="009E3AF8"/>
    <w:rsid w:val="009E59E6"/>
    <w:rsid w:val="009E5F54"/>
    <w:rsid w:val="009E6B86"/>
    <w:rsid w:val="009E7350"/>
    <w:rsid w:val="009F0BBD"/>
    <w:rsid w:val="009F25D2"/>
    <w:rsid w:val="009F3463"/>
    <w:rsid w:val="009F55CC"/>
    <w:rsid w:val="009F700E"/>
    <w:rsid w:val="009F7735"/>
    <w:rsid w:val="00A00187"/>
    <w:rsid w:val="00A002AF"/>
    <w:rsid w:val="00A02181"/>
    <w:rsid w:val="00A02E8F"/>
    <w:rsid w:val="00A073F4"/>
    <w:rsid w:val="00A1658F"/>
    <w:rsid w:val="00A2001E"/>
    <w:rsid w:val="00A20666"/>
    <w:rsid w:val="00A224BC"/>
    <w:rsid w:val="00A22F56"/>
    <w:rsid w:val="00A24544"/>
    <w:rsid w:val="00A25833"/>
    <w:rsid w:val="00A276F4"/>
    <w:rsid w:val="00A27D28"/>
    <w:rsid w:val="00A32855"/>
    <w:rsid w:val="00A35130"/>
    <w:rsid w:val="00A3780B"/>
    <w:rsid w:val="00A37CBA"/>
    <w:rsid w:val="00A41077"/>
    <w:rsid w:val="00A417F3"/>
    <w:rsid w:val="00A42ECA"/>
    <w:rsid w:val="00A43CD6"/>
    <w:rsid w:val="00A46B12"/>
    <w:rsid w:val="00A47173"/>
    <w:rsid w:val="00A53554"/>
    <w:rsid w:val="00A53BAD"/>
    <w:rsid w:val="00A6208F"/>
    <w:rsid w:val="00A63535"/>
    <w:rsid w:val="00A64780"/>
    <w:rsid w:val="00A65103"/>
    <w:rsid w:val="00A66D8A"/>
    <w:rsid w:val="00A67B97"/>
    <w:rsid w:val="00A701FA"/>
    <w:rsid w:val="00A70BD8"/>
    <w:rsid w:val="00A735C3"/>
    <w:rsid w:val="00A737AB"/>
    <w:rsid w:val="00A74ED6"/>
    <w:rsid w:val="00A818C0"/>
    <w:rsid w:val="00A84709"/>
    <w:rsid w:val="00A86AD6"/>
    <w:rsid w:val="00A91CFE"/>
    <w:rsid w:val="00A93100"/>
    <w:rsid w:val="00A93C51"/>
    <w:rsid w:val="00A9568C"/>
    <w:rsid w:val="00A9632E"/>
    <w:rsid w:val="00A97A17"/>
    <w:rsid w:val="00AA2C83"/>
    <w:rsid w:val="00AA315A"/>
    <w:rsid w:val="00AA3247"/>
    <w:rsid w:val="00AA3668"/>
    <w:rsid w:val="00AA4B0D"/>
    <w:rsid w:val="00AB1782"/>
    <w:rsid w:val="00AB60FF"/>
    <w:rsid w:val="00AB76D2"/>
    <w:rsid w:val="00AB7ABB"/>
    <w:rsid w:val="00AB7C44"/>
    <w:rsid w:val="00AC0AD8"/>
    <w:rsid w:val="00AC2853"/>
    <w:rsid w:val="00AC49FC"/>
    <w:rsid w:val="00AC5CF9"/>
    <w:rsid w:val="00AD07C1"/>
    <w:rsid w:val="00AD094C"/>
    <w:rsid w:val="00AD3EAA"/>
    <w:rsid w:val="00AD7C64"/>
    <w:rsid w:val="00AE102B"/>
    <w:rsid w:val="00AE2346"/>
    <w:rsid w:val="00AE293D"/>
    <w:rsid w:val="00AE425D"/>
    <w:rsid w:val="00AE430A"/>
    <w:rsid w:val="00AE5958"/>
    <w:rsid w:val="00AF20D6"/>
    <w:rsid w:val="00AF6A91"/>
    <w:rsid w:val="00AF7A0A"/>
    <w:rsid w:val="00B04271"/>
    <w:rsid w:val="00B044C4"/>
    <w:rsid w:val="00B06E1A"/>
    <w:rsid w:val="00B07D24"/>
    <w:rsid w:val="00B14B75"/>
    <w:rsid w:val="00B14EF6"/>
    <w:rsid w:val="00B211F9"/>
    <w:rsid w:val="00B25F69"/>
    <w:rsid w:val="00B27781"/>
    <w:rsid w:val="00B27ADB"/>
    <w:rsid w:val="00B30B0A"/>
    <w:rsid w:val="00B311A1"/>
    <w:rsid w:val="00B4075A"/>
    <w:rsid w:val="00B41DB3"/>
    <w:rsid w:val="00B421B5"/>
    <w:rsid w:val="00B45B6C"/>
    <w:rsid w:val="00B53100"/>
    <w:rsid w:val="00B55CEB"/>
    <w:rsid w:val="00B573DE"/>
    <w:rsid w:val="00B575E1"/>
    <w:rsid w:val="00B62AC9"/>
    <w:rsid w:val="00B62B19"/>
    <w:rsid w:val="00B6569C"/>
    <w:rsid w:val="00B65871"/>
    <w:rsid w:val="00B662E2"/>
    <w:rsid w:val="00B6689C"/>
    <w:rsid w:val="00B70385"/>
    <w:rsid w:val="00B804FE"/>
    <w:rsid w:val="00B81ACD"/>
    <w:rsid w:val="00B8365F"/>
    <w:rsid w:val="00B8409D"/>
    <w:rsid w:val="00B84362"/>
    <w:rsid w:val="00B8626F"/>
    <w:rsid w:val="00B90783"/>
    <w:rsid w:val="00B91491"/>
    <w:rsid w:val="00B91634"/>
    <w:rsid w:val="00B91F7E"/>
    <w:rsid w:val="00B9584F"/>
    <w:rsid w:val="00B95E45"/>
    <w:rsid w:val="00BA02FD"/>
    <w:rsid w:val="00BA0AB8"/>
    <w:rsid w:val="00BA2D0C"/>
    <w:rsid w:val="00BA3424"/>
    <w:rsid w:val="00BA441E"/>
    <w:rsid w:val="00BA50E0"/>
    <w:rsid w:val="00BA5210"/>
    <w:rsid w:val="00BA60E6"/>
    <w:rsid w:val="00BB1267"/>
    <w:rsid w:val="00BB217C"/>
    <w:rsid w:val="00BB5375"/>
    <w:rsid w:val="00BB7166"/>
    <w:rsid w:val="00BC0B7E"/>
    <w:rsid w:val="00BC4B9C"/>
    <w:rsid w:val="00BC4EAC"/>
    <w:rsid w:val="00BC7856"/>
    <w:rsid w:val="00BD12DE"/>
    <w:rsid w:val="00BD46B3"/>
    <w:rsid w:val="00BE0A90"/>
    <w:rsid w:val="00BE1B27"/>
    <w:rsid w:val="00BE1DCD"/>
    <w:rsid w:val="00BE1E87"/>
    <w:rsid w:val="00BE3383"/>
    <w:rsid w:val="00BE35C1"/>
    <w:rsid w:val="00BE3AD9"/>
    <w:rsid w:val="00BE7343"/>
    <w:rsid w:val="00BF12EC"/>
    <w:rsid w:val="00BF19CD"/>
    <w:rsid w:val="00BF4FCB"/>
    <w:rsid w:val="00BF6459"/>
    <w:rsid w:val="00BF735B"/>
    <w:rsid w:val="00C041FA"/>
    <w:rsid w:val="00C07EB6"/>
    <w:rsid w:val="00C10909"/>
    <w:rsid w:val="00C10DB6"/>
    <w:rsid w:val="00C11583"/>
    <w:rsid w:val="00C14973"/>
    <w:rsid w:val="00C162C7"/>
    <w:rsid w:val="00C163FF"/>
    <w:rsid w:val="00C17852"/>
    <w:rsid w:val="00C17E07"/>
    <w:rsid w:val="00C240B0"/>
    <w:rsid w:val="00C24403"/>
    <w:rsid w:val="00C2541A"/>
    <w:rsid w:val="00C2721A"/>
    <w:rsid w:val="00C30965"/>
    <w:rsid w:val="00C32118"/>
    <w:rsid w:val="00C323B3"/>
    <w:rsid w:val="00C33104"/>
    <w:rsid w:val="00C33FA7"/>
    <w:rsid w:val="00C36AAD"/>
    <w:rsid w:val="00C4135D"/>
    <w:rsid w:val="00C418FF"/>
    <w:rsid w:val="00C457F4"/>
    <w:rsid w:val="00C53BC9"/>
    <w:rsid w:val="00C5737E"/>
    <w:rsid w:val="00C57DDA"/>
    <w:rsid w:val="00C60552"/>
    <w:rsid w:val="00C63E3D"/>
    <w:rsid w:val="00C66014"/>
    <w:rsid w:val="00C663D5"/>
    <w:rsid w:val="00C666D3"/>
    <w:rsid w:val="00C701B9"/>
    <w:rsid w:val="00C71BDA"/>
    <w:rsid w:val="00C806D8"/>
    <w:rsid w:val="00C86DFB"/>
    <w:rsid w:val="00C90A8D"/>
    <w:rsid w:val="00C92F76"/>
    <w:rsid w:val="00CA624A"/>
    <w:rsid w:val="00CB1350"/>
    <w:rsid w:val="00CB1A52"/>
    <w:rsid w:val="00CB2E96"/>
    <w:rsid w:val="00CB3404"/>
    <w:rsid w:val="00CB3DAB"/>
    <w:rsid w:val="00CB5010"/>
    <w:rsid w:val="00CB5745"/>
    <w:rsid w:val="00CC0412"/>
    <w:rsid w:val="00CC1ED1"/>
    <w:rsid w:val="00CC1FDB"/>
    <w:rsid w:val="00CC4E1A"/>
    <w:rsid w:val="00CC68B8"/>
    <w:rsid w:val="00CD006E"/>
    <w:rsid w:val="00CD29C1"/>
    <w:rsid w:val="00CD3562"/>
    <w:rsid w:val="00CD56EE"/>
    <w:rsid w:val="00CD69A9"/>
    <w:rsid w:val="00CD6AB6"/>
    <w:rsid w:val="00CE2B9E"/>
    <w:rsid w:val="00CE2F0D"/>
    <w:rsid w:val="00CE4BCB"/>
    <w:rsid w:val="00CE6C94"/>
    <w:rsid w:val="00CE77A8"/>
    <w:rsid w:val="00CF3A3A"/>
    <w:rsid w:val="00CF3ABC"/>
    <w:rsid w:val="00CF6C6C"/>
    <w:rsid w:val="00D0049E"/>
    <w:rsid w:val="00D05155"/>
    <w:rsid w:val="00D05950"/>
    <w:rsid w:val="00D062F2"/>
    <w:rsid w:val="00D06BFE"/>
    <w:rsid w:val="00D07660"/>
    <w:rsid w:val="00D077BF"/>
    <w:rsid w:val="00D11929"/>
    <w:rsid w:val="00D16811"/>
    <w:rsid w:val="00D20EE0"/>
    <w:rsid w:val="00D266DC"/>
    <w:rsid w:val="00D27453"/>
    <w:rsid w:val="00D27ED1"/>
    <w:rsid w:val="00D305E8"/>
    <w:rsid w:val="00D315B6"/>
    <w:rsid w:val="00D33B18"/>
    <w:rsid w:val="00D4050A"/>
    <w:rsid w:val="00D43A7D"/>
    <w:rsid w:val="00D44791"/>
    <w:rsid w:val="00D55465"/>
    <w:rsid w:val="00D55D90"/>
    <w:rsid w:val="00D57360"/>
    <w:rsid w:val="00D637F1"/>
    <w:rsid w:val="00D63BAF"/>
    <w:rsid w:val="00D65575"/>
    <w:rsid w:val="00D657B4"/>
    <w:rsid w:val="00D66113"/>
    <w:rsid w:val="00D7054D"/>
    <w:rsid w:val="00D72CC9"/>
    <w:rsid w:val="00D733F0"/>
    <w:rsid w:val="00D74F95"/>
    <w:rsid w:val="00D76A5C"/>
    <w:rsid w:val="00D77392"/>
    <w:rsid w:val="00D82F73"/>
    <w:rsid w:val="00D830EC"/>
    <w:rsid w:val="00D85B25"/>
    <w:rsid w:val="00D864D7"/>
    <w:rsid w:val="00D91917"/>
    <w:rsid w:val="00D923A6"/>
    <w:rsid w:val="00D92D22"/>
    <w:rsid w:val="00D955AA"/>
    <w:rsid w:val="00D95C89"/>
    <w:rsid w:val="00D97465"/>
    <w:rsid w:val="00D97D71"/>
    <w:rsid w:val="00DA1CD1"/>
    <w:rsid w:val="00DA2B60"/>
    <w:rsid w:val="00DA3CDC"/>
    <w:rsid w:val="00DA6977"/>
    <w:rsid w:val="00DA6A50"/>
    <w:rsid w:val="00DA6F02"/>
    <w:rsid w:val="00DA7526"/>
    <w:rsid w:val="00DA7744"/>
    <w:rsid w:val="00DB01D3"/>
    <w:rsid w:val="00DB0C75"/>
    <w:rsid w:val="00DB1EA2"/>
    <w:rsid w:val="00DB2996"/>
    <w:rsid w:val="00DB3940"/>
    <w:rsid w:val="00DB3A08"/>
    <w:rsid w:val="00DB5346"/>
    <w:rsid w:val="00DC168E"/>
    <w:rsid w:val="00DC2F9D"/>
    <w:rsid w:val="00DC33BE"/>
    <w:rsid w:val="00DC4CA7"/>
    <w:rsid w:val="00DC533A"/>
    <w:rsid w:val="00DC70E7"/>
    <w:rsid w:val="00DC72C3"/>
    <w:rsid w:val="00DD2599"/>
    <w:rsid w:val="00DD5BF3"/>
    <w:rsid w:val="00DD5D9E"/>
    <w:rsid w:val="00DD6E3C"/>
    <w:rsid w:val="00DE1352"/>
    <w:rsid w:val="00DE2332"/>
    <w:rsid w:val="00DE320A"/>
    <w:rsid w:val="00DE39DC"/>
    <w:rsid w:val="00DE53DB"/>
    <w:rsid w:val="00DE62B7"/>
    <w:rsid w:val="00DF201E"/>
    <w:rsid w:val="00DF3C07"/>
    <w:rsid w:val="00E0062E"/>
    <w:rsid w:val="00E007A2"/>
    <w:rsid w:val="00E032CB"/>
    <w:rsid w:val="00E03505"/>
    <w:rsid w:val="00E04242"/>
    <w:rsid w:val="00E1218A"/>
    <w:rsid w:val="00E121E7"/>
    <w:rsid w:val="00E13029"/>
    <w:rsid w:val="00E13303"/>
    <w:rsid w:val="00E134DF"/>
    <w:rsid w:val="00E159A3"/>
    <w:rsid w:val="00E15B02"/>
    <w:rsid w:val="00E15E99"/>
    <w:rsid w:val="00E214D9"/>
    <w:rsid w:val="00E2439E"/>
    <w:rsid w:val="00E2481D"/>
    <w:rsid w:val="00E303E9"/>
    <w:rsid w:val="00E307F4"/>
    <w:rsid w:val="00E31D3A"/>
    <w:rsid w:val="00E34EE0"/>
    <w:rsid w:val="00E3508F"/>
    <w:rsid w:val="00E36C21"/>
    <w:rsid w:val="00E379F2"/>
    <w:rsid w:val="00E43C74"/>
    <w:rsid w:val="00E52611"/>
    <w:rsid w:val="00E57BDD"/>
    <w:rsid w:val="00E60E62"/>
    <w:rsid w:val="00E62C37"/>
    <w:rsid w:val="00E63AED"/>
    <w:rsid w:val="00E67F6F"/>
    <w:rsid w:val="00E70134"/>
    <w:rsid w:val="00E70CD7"/>
    <w:rsid w:val="00E71EF2"/>
    <w:rsid w:val="00E73ADA"/>
    <w:rsid w:val="00E77ED6"/>
    <w:rsid w:val="00E839D0"/>
    <w:rsid w:val="00E866DF"/>
    <w:rsid w:val="00E913B6"/>
    <w:rsid w:val="00E92B1A"/>
    <w:rsid w:val="00E9334D"/>
    <w:rsid w:val="00EA140C"/>
    <w:rsid w:val="00EA1462"/>
    <w:rsid w:val="00EA20D9"/>
    <w:rsid w:val="00EA2604"/>
    <w:rsid w:val="00EA4ADC"/>
    <w:rsid w:val="00EA68E0"/>
    <w:rsid w:val="00EA691D"/>
    <w:rsid w:val="00EB1291"/>
    <w:rsid w:val="00EB42B0"/>
    <w:rsid w:val="00EB5C95"/>
    <w:rsid w:val="00EB7285"/>
    <w:rsid w:val="00EC788F"/>
    <w:rsid w:val="00ED0D40"/>
    <w:rsid w:val="00ED11BD"/>
    <w:rsid w:val="00ED259B"/>
    <w:rsid w:val="00ED323C"/>
    <w:rsid w:val="00ED5E6D"/>
    <w:rsid w:val="00EE67D0"/>
    <w:rsid w:val="00EF1D40"/>
    <w:rsid w:val="00EF628A"/>
    <w:rsid w:val="00EF6B61"/>
    <w:rsid w:val="00EF6C3C"/>
    <w:rsid w:val="00EF7AA8"/>
    <w:rsid w:val="00F013F0"/>
    <w:rsid w:val="00F0252B"/>
    <w:rsid w:val="00F02650"/>
    <w:rsid w:val="00F06A86"/>
    <w:rsid w:val="00F10949"/>
    <w:rsid w:val="00F10B59"/>
    <w:rsid w:val="00F13092"/>
    <w:rsid w:val="00F138E3"/>
    <w:rsid w:val="00F1677A"/>
    <w:rsid w:val="00F216B1"/>
    <w:rsid w:val="00F2276B"/>
    <w:rsid w:val="00F24479"/>
    <w:rsid w:val="00F2465E"/>
    <w:rsid w:val="00F24CD1"/>
    <w:rsid w:val="00F25982"/>
    <w:rsid w:val="00F30153"/>
    <w:rsid w:val="00F3156A"/>
    <w:rsid w:val="00F31841"/>
    <w:rsid w:val="00F33763"/>
    <w:rsid w:val="00F420E4"/>
    <w:rsid w:val="00F42A32"/>
    <w:rsid w:val="00F431C9"/>
    <w:rsid w:val="00F434E4"/>
    <w:rsid w:val="00F4394F"/>
    <w:rsid w:val="00F4576B"/>
    <w:rsid w:val="00F51D4F"/>
    <w:rsid w:val="00F5422F"/>
    <w:rsid w:val="00F55AE9"/>
    <w:rsid w:val="00F56080"/>
    <w:rsid w:val="00F5673A"/>
    <w:rsid w:val="00F65CC7"/>
    <w:rsid w:val="00F667E9"/>
    <w:rsid w:val="00F72E99"/>
    <w:rsid w:val="00F73385"/>
    <w:rsid w:val="00F745B3"/>
    <w:rsid w:val="00F811E6"/>
    <w:rsid w:val="00F81EB9"/>
    <w:rsid w:val="00F832F1"/>
    <w:rsid w:val="00F838A4"/>
    <w:rsid w:val="00F909EA"/>
    <w:rsid w:val="00F90D8F"/>
    <w:rsid w:val="00F91230"/>
    <w:rsid w:val="00F91874"/>
    <w:rsid w:val="00FA0977"/>
    <w:rsid w:val="00FA0D4A"/>
    <w:rsid w:val="00FA60C1"/>
    <w:rsid w:val="00FA7464"/>
    <w:rsid w:val="00FB2050"/>
    <w:rsid w:val="00FB255E"/>
    <w:rsid w:val="00FB308C"/>
    <w:rsid w:val="00FB567D"/>
    <w:rsid w:val="00FB6FFA"/>
    <w:rsid w:val="00FC113F"/>
    <w:rsid w:val="00FC45F1"/>
    <w:rsid w:val="00FC64BA"/>
    <w:rsid w:val="00FC6EF0"/>
    <w:rsid w:val="00FD3DD2"/>
    <w:rsid w:val="00FD6BDA"/>
    <w:rsid w:val="00FD78A7"/>
    <w:rsid w:val="00FE0634"/>
    <w:rsid w:val="00FE126A"/>
    <w:rsid w:val="00FE131B"/>
    <w:rsid w:val="00FE13DA"/>
    <w:rsid w:val="00FE52EC"/>
    <w:rsid w:val="00FE734C"/>
    <w:rsid w:val="00FF104A"/>
    <w:rsid w:val="00FF1983"/>
    <w:rsid w:val="00FF38FF"/>
    <w:rsid w:val="00FF601F"/>
    <w:rsid w:val="00FF7347"/>
    <w:rsid w:val="00FF7E6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03"/>
    <o:shapelayout v:ext="edit">
      <o:idmap v:ext="edit" data="1"/>
      <o:rules v:ext="edit">
        <o:r id="V:Rule1" type="connector" idref="#_x0000_s1093"/>
        <o:r id="V:Rule2" type="connector" idref="#_x0000_s1101"/>
        <o:r id="V:Rule3" type="connector" idref="#_x0000_s1096"/>
        <o:r id="V:Rule4" type="connector" idref="#_x0000_s1095"/>
        <o:r id="V:Rule5" type="connector" idref="#_x0000_s1098"/>
        <o:r id="V:Rule6" type="connector" idref="#Прямая со стрелкой 4"/>
        <o:r id="V:Rule7" type="connector" idref="#_x0000_s1094"/>
        <o:r id="V:Rule8" type="connector" idref="#_x0000_s1097"/>
        <o:r id="V:Rule9" type="connector" idref="#_x0000_s1102"/>
        <o:r id="V:Rule10" type="connector" idref="#_x0000_s1099"/>
        <o:r id="V:Rule11" type="connector" idref="#_x0000_s110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lsdException w:name="Body Text 2"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
    <w:name w:val="Normal"/>
    <w:rsid w:val="00FE0634"/>
  </w:style>
  <w:style w:type="paragraph" w:styleId="1">
    <w:name w:val="heading 1"/>
    <w:basedOn w:val="a"/>
    <w:next w:val="a"/>
    <w:link w:val="10"/>
    <w:rsid w:val="006C3F00"/>
    <w:pPr>
      <w:keepNext/>
      <w:keepLines/>
      <w:spacing w:before="480" w:after="0"/>
      <w:outlineLvl w:val="0"/>
    </w:pPr>
    <w:rPr>
      <w:rFonts w:asciiTheme="majorHAnsi" w:eastAsiaTheme="majorEastAsia" w:hAnsiTheme="majorHAnsi" w:cstheme="majorBidi"/>
      <w:b/>
      <w:bCs/>
      <w:color w:val="365F91" w:themeColor="accent1" w:themeShade="BF"/>
    </w:rPr>
  </w:style>
  <w:style w:type="paragraph" w:styleId="2">
    <w:name w:val="heading 2"/>
    <w:basedOn w:val="a"/>
    <w:next w:val="a"/>
    <w:link w:val="20"/>
    <w:uiPriority w:val="9"/>
    <w:semiHidden/>
    <w:unhideWhenUsed/>
    <w:rsid w:val="00EA140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34340E"/>
    <w:pPr>
      <w:spacing w:before="100" w:beforeAutospacing="1" w:after="100" w:afterAutospacing="1" w:line="240" w:lineRule="auto"/>
      <w:outlineLvl w:val="2"/>
    </w:pPr>
    <w:rPr>
      <w:rFonts w:eastAsia="Times New Roman" w:cs="Times New Roman"/>
      <w:b/>
      <w:bCs/>
      <w:sz w:val="27"/>
      <w:szCs w:val="27"/>
      <w:lang w:eastAsia="ru-RU"/>
    </w:rPr>
  </w:style>
  <w:style w:type="paragraph" w:styleId="4">
    <w:name w:val="heading 4"/>
    <w:basedOn w:val="a"/>
    <w:next w:val="a"/>
    <w:link w:val="40"/>
    <w:uiPriority w:val="9"/>
    <w:unhideWhenUsed/>
    <w:qFormat/>
    <w:rsid w:val="005F14E4"/>
    <w:pPr>
      <w:keepNext/>
      <w:keepLines/>
      <w:spacing w:before="200" w:after="0"/>
      <w:outlineLvl w:val="3"/>
    </w:pPr>
    <w:rPr>
      <w:rFonts w:asciiTheme="majorHAnsi" w:eastAsiaTheme="majorEastAsia" w:hAnsiTheme="majorHAnsi" w:cstheme="majorBidi"/>
      <w:b/>
      <w:bCs/>
      <w:i/>
      <w:iCs/>
      <w:color w:val="4F81BD" w:themeColor="accent1"/>
      <w:sz w:val="22"/>
      <w:szCs w:val="22"/>
      <w:lang w:eastAsia="ru-RU"/>
    </w:rPr>
  </w:style>
  <w:style w:type="paragraph" w:styleId="8">
    <w:name w:val="heading 8"/>
    <w:basedOn w:val="a"/>
    <w:next w:val="a"/>
    <w:link w:val="80"/>
    <w:uiPriority w:val="9"/>
    <w:semiHidden/>
    <w:unhideWhenUsed/>
    <w:qFormat/>
    <w:rsid w:val="00834C00"/>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6C3F00"/>
    <w:rPr>
      <w:rFonts w:asciiTheme="majorHAnsi" w:eastAsiaTheme="majorEastAsia" w:hAnsiTheme="majorHAnsi" w:cstheme="majorBidi"/>
      <w:b/>
      <w:bCs/>
      <w:color w:val="365F91" w:themeColor="accent1" w:themeShade="BF"/>
      <w:szCs w:val="28"/>
    </w:rPr>
  </w:style>
  <w:style w:type="character" w:customStyle="1" w:styleId="20">
    <w:name w:val="Заголовок 2 Знак"/>
    <w:basedOn w:val="a0"/>
    <w:link w:val="2"/>
    <w:uiPriority w:val="9"/>
    <w:semiHidden/>
    <w:rsid w:val="00EA140C"/>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34340E"/>
    <w:rPr>
      <w:rFonts w:eastAsia="Times New Roman" w:cs="Times New Roman"/>
      <w:b/>
      <w:bCs/>
      <w:sz w:val="27"/>
      <w:szCs w:val="27"/>
      <w:lang w:eastAsia="ru-RU"/>
    </w:rPr>
  </w:style>
  <w:style w:type="character" w:customStyle="1" w:styleId="40">
    <w:name w:val="Заголовок 4 Знак"/>
    <w:basedOn w:val="a0"/>
    <w:link w:val="4"/>
    <w:uiPriority w:val="9"/>
    <w:rsid w:val="005F14E4"/>
    <w:rPr>
      <w:rFonts w:asciiTheme="majorHAnsi" w:eastAsiaTheme="majorEastAsia" w:hAnsiTheme="majorHAnsi" w:cstheme="majorBidi"/>
      <w:b/>
      <w:bCs/>
      <w:i/>
      <w:iCs/>
      <w:color w:val="4F81BD" w:themeColor="accent1"/>
      <w:sz w:val="22"/>
      <w:szCs w:val="22"/>
      <w:lang w:eastAsia="ru-RU"/>
    </w:rPr>
  </w:style>
  <w:style w:type="character" w:customStyle="1" w:styleId="80">
    <w:name w:val="Заголовок 8 Знак"/>
    <w:basedOn w:val="a0"/>
    <w:link w:val="8"/>
    <w:uiPriority w:val="9"/>
    <w:semiHidden/>
    <w:rsid w:val="00834C00"/>
    <w:rPr>
      <w:rFonts w:asciiTheme="majorHAnsi" w:eastAsiaTheme="majorEastAsia" w:hAnsiTheme="majorHAnsi" w:cstheme="majorBidi"/>
      <w:color w:val="404040" w:themeColor="text1" w:themeTint="BF"/>
      <w:sz w:val="20"/>
      <w:szCs w:val="20"/>
    </w:rPr>
  </w:style>
  <w:style w:type="paragraph" w:styleId="a3">
    <w:name w:val="header"/>
    <w:basedOn w:val="a"/>
    <w:link w:val="a4"/>
    <w:uiPriority w:val="99"/>
    <w:semiHidden/>
    <w:unhideWhenUsed/>
    <w:rsid w:val="00E67F6F"/>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E67F6F"/>
  </w:style>
  <w:style w:type="paragraph" w:styleId="a5">
    <w:name w:val="footer"/>
    <w:basedOn w:val="a"/>
    <w:link w:val="a6"/>
    <w:uiPriority w:val="99"/>
    <w:unhideWhenUsed/>
    <w:rsid w:val="00E67F6F"/>
    <w:pPr>
      <w:tabs>
        <w:tab w:val="center" w:pos="4677"/>
        <w:tab w:val="right" w:pos="9355"/>
      </w:tabs>
      <w:spacing w:after="0" w:line="240" w:lineRule="auto"/>
    </w:pPr>
  </w:style>
  <w:style w:type="character" w:customStyle="1" w:styleId="a6">
    <w:name w:val="Нижний колонтитул Знак"/>
    <w:basedOn w:val="a0"/>
    <w:link w:val="a5"/>
    <w:uiPriority w:val="99"/>
    <w:rsid w:val="00E67F6F"/>
  </w:style>
  <w:style w:type="paragraph" w:styleId="a7">
    <w:name w:val="List Paragraph"/>
    <w:basedOn w:val="a"/>
    <w:link w:val="a8"/>
    <w:uiPriority w:val="34"/>
    <w:qFormat/>
    <w:rsid w:val="00C33FA7"/>
    <w:pPr>
      <w:ind w:left="720"/>
      <w:contextualSpacing/>
    </w:pPr>
    <w:rPr>
      <w:rFonts w:asciiTheme="minorHAnsi" w:eastAsiaTheme="minorEastAsia" w:hAnsiTheme="minorHAnsi"/>
      <w:sz w:val="22"/>
      <w:lang w:eastAsia="ru-RU"/>
    </w:rPr>
  </w:style>
  <w:style w:type="character" w:customStyle="1" w:styleId="a8">
    <w:name w:val="Абзац списка Знак"/>
    <w:basedOn w:val="a0"/>
    <w:link w:val="a7"/>
    <w:uiPriority w:val="34"/>
    <w:rsid w:val="006C3F00"/>
    <w:rPr>
      <w:rFonts w:asciiTheme="minorHAnsi" w:eastAsiaTheme="minorEastAsia" w:hAnsiTheme="minorHAnsi"/>
      <w:sz w:val="22"/>
      <w:lang w:eastAsia="ru-RU"/>
    </w:rPr>
  </w:style>
  <w:style w:type="paragraph" w:customStyle="1" w:styleId="a9">
    <w:name w:val="название секции"/>
    <w:basedOn w:val="a7"/>
    <w:link w:val="aa"/>
    <w:qFormat/>
    <w:rsid w:val="006C3F00"/>
    <w:pPr>
      <w:jc w:val="center"/>
    </w:pPr>
    <w:rPr>
      <w:rFonts w:ascii="Times New Roman" w:hAnsi="Times New Roman" w:cs="Times New Roman"/>
      <w:b/>
      <w:i/>
      <w:sz w:val="32"/>
      <w:szCs w:val="32"/>
    </w:rPr>
  </w:style>
  <w:style w:type="character" w:customStyle="1" w:styleId="aa">
    <w:name w:val="название секции Знак"/>
    <w:basedOn w:val="a8"/>
    <w:link w:val="a9"/>
    <w:rsid w:val="006C3F00"/>
    <w:rPr>
      <w:rFonts w:asciiTheme="minorHAnsi" w:eastAsiaTheme="minorEastAsia" w:hAnsiTheme="minorHAnsi"/>
      <w:sz w:val="22"/>
      <w:lang w:eastAsia="ru-RU"/>
    </w:rPr>
  </w:style>
  <w:style w:type="paragraph" w:customStyle="1" w:styleId="ab">
    <w:name w:val="фио"/>
    <w:basedOn w:val="a"/>
    <w:link w:val="ac"/>
    <w:qFormat/>
    <w:rsid w:val="006C3F00"/>
    <w:pPr>
      <w:spacing w:after="0" w:line="240" w:lineRule="auto"/>
      <w:ind w:left="3540" w:firstLine="4"/>
      <w:contextualSpacing/>
      <w:jc w:val="right"/>
    </w:pPr>
    <w:rPr>
      <w:rFonts w:cs="Times New Roman"/>
      <w:i/>
      <w:sz w:val="24"/>
    </w:rPr>
  </w:style>
  <w:style w:type="character" w:customStyle="1" w:styleId="ac">
    <w:name w:val="фио Знак"/>
    <w:basedOn w:val="a0"/>
    <w:link w:val="ab"/>
    <w:rsid w:val="006C3F00"/>
    <w:rPr>
      <w:rFonts w:cs="Times New Roman"/>
      <w:i/>
      <w:sz w:val="24"/>
      <w:szCs w:val="28"/>
    </w:rPr>
  </w:style>
  <w:style w:type="paragraph" w:customStyle="1" w:styleId="ad">
    <w:name w:val="заголовок"/>
    <w:basedOn w:val="a"/>
    <w:link w:val="ae"/>
    <w:rsid w:val="006C3F00"/>
    <w:pPr>
      <w:spacing w:after="0" w:line="240" w:lineRule="auto"/>
      <w:contextualSpacing/>
      <w:jc w:val="center"/>
    </w:pPr>
    <w:rPr>
      <w:rFonts w:cs="Times New Roman"/>
      <w:b/>
    </w:rPr>
  </w:style>
  <w:style w:type="character" w:customStyle="1" w:styleId="ae">
    <w:name w:val="заголовок Знак"/>
    <w:basedOn w:val="a0"/>
    <w:link w:val="ad"/>
    <w:rsid w:val="006C3F00"/>
    <w:rPr>
      <w:rFonts w:cs="Times New Roman"/>
      <w:b/>
      <w:szCs w:val="28"/>
    </w:rPr>
  </w:style>
  <w:style w:type="paragraph" w:customStyle="1" w:styleId="11">
    <w:name w:val="заголовок1"/>
    <w:basedOn w:val="ad"/>
    <w:link w:val="12"/>
    <w:qFormat/>
    <w:rsid w:val="00253F40"/>
    <w:pPr>
      <w:spacing w:before="240" w:after="240"/>
    </w:pPr>
    <w:rPr>
      <w:szCs w:val="32"/>
    </w:rPr>
  </w:style>
  <w:style w:type="character" w:customStyle="1" w:styleId="12">
    <w:name w:val="заголовок1 Знак"/>
    <w:basedOn w:val="ae"/>
    <w:link w:val="11"/>
    <w:rsid w:val="00253F40"/>
    <w:rPr>
      <w:rFonts w:cs="Times New Roman"/>
      <w:b/>
      <w:szCs w:val="32"/>
    </w:rPr>
  </w:style>
  <w:style w:type="paragraph" w:customStyle="1" w:styleId="af">
    <w:name w:val="текст"/>
    <w:basedOn w:val="a"/>
    <w:link w:val="af0"/>
    <w:qFormat/>
    <w:rsid w:val="00253F40"/>
    <w:pPr>
      <w:spacing w:after="0" w:line="360" w:lineRule="auto"/>
      <w:ind w:firstLine="709"/>
      <w:contextualSpacing/>
      <w:jc w:val="both"/>
      <w:textAlignment w:val="baseline"/>
    </w:pPr>
    <w:rPr>
      <w:rFonts w:eastAsia="Times New Roman" w:cs="Times New Roman"/>
      <w:bdr w:val="none" w:sz="0" w:space="0" w:color="auto" w:frame="1"/>
    </w:rPr>
  </w:style>
  <w:style w:type="character" w:customStyle="1" w:styleId="af0">
    <w:name w:val="текст Знак"/>
    <w:basedOn w:val="a0"/>
    <w:link w:val="af"/>
    <w:rsid w:val="00253F40"/>
    <w:rPr>
      <w:rFonts w:eastAsia="Times New Roman" w:cs="Times New Roman"/>
      <w:szCs w:val="28"/>
      <w:bdr w:val="none" w:sz="0" w:space="0" w:color="auto" w:frame="1"/>
    </w:rPr>
  </w:style>
  <w:style w:type="paragraph" w:styleId="af1">
    <w:name w:val="Normal (Web)"/>
    <w:basedOn w:val="a"/>
    <w:uiPriority w:val="99"/>
    <w:unhideWhenUsed/>
    <w:rsid w:val="00B55CEB"/>
    <w:pPr>
      <w:spacing w:before="100" w:beforeAutospacing="1" w:after="100" w:afterAutospacing="1" w:line="240" w:lineRule="auto"/>
    </w:pPr>
    <w:rPr>
      <w:rFonts w:eastAsia="Times New Roman" w:cs="Times New Roman"/>
      <w:sz w:val="24"/>
      <w:szCs w:val="24"/>
      <w:lang w:eastAsia="ru-RU"/>
    </w:rPr>
  </w:style>
  <w:style w:type="paragraph" w:styleId="af2">
    <w:name w:val="No Spacing"/>
    <w:link w:val="af3"/>
    <w:uiPriority w:val="99"/>
    <w:qFormat/>
    <w:rsid w:val="00704A5C"/>
    <w:pPr>
      <w:spacing w:after="0" w:line="240" w:lineRule="auto"/>
    </w:pPr>
    <w:rPr>
      <w:rFonts w:asciiTheme="minorHAnsi" w:hAnsiTheme="minorHAnsi"/>
      <w:sz w:val="22"/>
    </w:rPr>
  </w:style>
  <w:style w:type="character" w:customStyle="1" w:styleId="af3">
    <w:name w:val="Без интервала Знак"/>
    <w:link w:val="af2"/>
    <w:uiPriority w:val="99"/>
    <w:rsid w:val="00054E3C"/>
    <w:rPr>
      <w:rFonts w:asciiTheme="minorHAnsi" w:hAnsiTheme="minorHAnsi"/>
      <w:sz w:val="22"/>
    </w:rPr>
  </w:style>
  <w:style w:type="character" w:customStyle="1" w:styleId="apple-converted-space">
    <w:name w:val="apple-converted-space"/>
    <w:basedOn w:val="a0"/>
    <w:rsid w:val="00704A5C"/>
  </w:style>
  <w:style w:type="character" w:customStyle="1" w:styleId="s4">
    <w:name w:val="s4"/>
    <w:basedOn w:val="a0"/>
    <w:rsid w:val="00B91491"/>
  </w:style>
  <w:style w:type="character" w:styleId="af4">
    <w:name w:val="Strong"/>
    <w:basedOn w:val="a0"/>
    <w:uiPriority w:val="22"/>
    <w:qFormat/>
    <w:rsid w:val="00D0049E"/>
    <w:rPr>
      <w:b/>
      <w:bCs/>
    </w:rPr>
  </w:style>
  <w:style w:type="character" w:customStyle="1" w:styleId="c2">
    <w:name w:val="c2"/>
    <w:basedOn w:val="a0"/>
    <w:rsid w:val="006D6F9C"/>
  </w:style>
  <w:style w:type="character" w:customStyle="1" w:styleId="c1c0">
    <w:name w:val="c1 c0"/>
    <w:basedOn w:val="a0"/>
    <w:rsid w:val="000A23E0"/>
  </w:style>
  <w:style w:type="character" w:customStyle="1" w:styleId="c1c10c0">
    <w:name w:val="c1 c10 c0"/>
    <w:basedOn w:val="a0"/>
    <w:rsid w:val="000A23E0"/>
  </w:style>
  <w:style w:type="paragraph" w:customStyle="1" w:styleId="c5c9">
    <w:name w:val="c5 c9"/>
    <w:basedOn w:val="a"/>
    <w:rsid w:val="000A23E0"/>
    <w:pPr>
      <w:spacing w:before="100" w:beforeAutospacing="1" w:after="100" w:afterAutospacing="1" w:line="240" w:lineRule="auto"/>
    </w:pPr>
    <w:rPr>
      <w:rFonts w:eastAsia="Times New Roman" w:cs="Times New Roman"/>
      <w:sz w:val="24"/>
      <w:szCs w:val="24"/>
      <w:lang w:eastAsia="ru-RU"/>
    </w:rPr>
  </w:style>
  <w:style w:type="paragraph" w:customStyle="1" w:styleId="c5">
    <w:name w:val="c5"/>
    <w:basedOn w:val="a"/>
    <w:rsid w:val="000A23E0"/>
    <w:pPr>
      <w:spacing w:before="100" w:beforeAutospacing="1" w:after="100" w:afterAutospacing="1" w:line="240" w:lineRule="auto"/>
    </w:pPr>
    <w:rPr>
      <w:rFonts w:eastAsia="Times New Roman" w:cs="Times New Roman"/>
      <w:sz w:val="24"/>
      <w:szCs w:val="24"/>
      <w:lang w:eastAsia="ru-RU"/>
    </w:rPr>
  </w:style>
  <w:style w:type="character" w:customStyle="1" w:styleId="apple-style-span">
    <w:name w:val="apple-style-span"/>
    <w:basedOn w:val="a0"/>
    <w:rsid w:val="000A23E0"/>
  </w:style>
  <w:style w:type="character" w:customStyle="1" w:styleId="af5">
    <w:name w:val="Основной текст_"/>
    <w:basedOn w:val="a0"/>
    <w:link w:val="13"/>
    <w:rsid w:val="00027819"/>
    <w:rPr>
      <w:rFonts w:eastAsia="Times New Roman" w:cs="Times New Roman"/>
      <w:shd w:val="clear" w:color="auto" w:fill="FFFFFF"/>
    </w:rPr>
  </w:style>
  <w:style w:type="paragraph" w:customStyle="1" w:styleId="13">
    <w:name w:val="Основной текст1"/>
    <w:basedOn w:val="a"/>
    <w:link w:val="af5"/>
    <w:rsid w:val="00027819"/>
    <w:pPr>
      <w:widowControl w:val="0"/>
      <w:shd w:val="clear" w:color="auto" w:fill="FFFFFF"/>
      <w:spacing w:after="600" w:line="0" w:lineRule="atLeast"/>
      <w:jc w:val="right"/>
    </w:pPr>
    <w:rPr>
      <w:rFonts w:eastAsia="Times New Roman" w:cs="Times New Roman"/>
    </w:rPr>
  </w:style>
  <w:style w:type="character" w:customStyle="1" w:styleId="c21c5c10">
    <w:name w:val="c21 c5 c10"/>
    <w:basedOn w:val="a0"/>
    <w:uiPriority w:val="99"/>
    <w:rsid w:val="009C2DD6"/>
    <w:rPr>
      <w:rFonts w:cs="Times New Roman"/>
    </w:rPr>
  </w:style>
  <w:style w:type="character" w:customStyle="1" w:styleId="c3">
    <w:name w:val="c3"/>
    <w:basedOn w:val="a0"/>
    <w:rsid w:val="009C2DD6"/>
    <w:rPr>
      <w:rFonts w:cs="Times New Roman"/>
    </w:rPr>
  </w:style>
  <w:style w:type="character" w:styleId="af6">
    <w:name w:val="Emphasis"/>
    <w:basedOn w:val="a0"/>
    <w:uiPriority w:val="20"/>
    <w:qFormat/>
    <w:rsid w:val="009C2DD6"/>
    <w:rPr>
      <w:i/>
      <w:iCs/>
    </w:rPr>
  </w:style>
  <w:style w:type="paragraph" w:styleId="af7">
    <w:name w:val="TOC Heading"/>
    <w:basedOn w:val="1"/>
    <w:next w:val="a"/>
    <w:uiPriority w:val="39"/>
    <w:unhideWhenUsed/>
    <w:qFormat/>
    <w:rsid w:val="00AC0AD8"/>
    <w:pPr>
      <w:outlineLvl w:val="9"/>
    </w:pPr>
  </w:style>
  <w:style w:type="paragraph" w:styleId="14">
    <w:name w:val="toc 1"/>
    <w:basedOn w:val="a"/>
    <w:next w:val="a"/>
    <w:autoRedefine/>
    <w:uiPriority w:val="39"/>
    <w:unhideWhenUsed/>
    <w:qFormat/>
    <w:rsid w:val="009C36BD"/>
    <w:pPr>
      <w:tabs>
        <w:tab w:val="right" w:leader="dot" w:pos="9628"/>
      </w:tabs>
      <w:spacing w:after="100"/>
    </w:pPr>
    <w:rPr>
      <w:i/>
      <w:caps/>
      <w:noProof/>
    </w:rPr>
  </w:style>
  <w:style w:type="character" w:styleId="af8">
    <w:name w:val="Hyperlink"/>
    <w:basedOn w:val="a0"/>
    <w:uiPriority w:val="99"/>
    <w:unhideWhenUsed/>
    <w:rsid w:val="00AC0AD8"/>
    <w:rPr>
      <w:color w:val="0000FF" w:themeColor="hyperlink"/>
      <w:u w:val="single"/>
    </w:rPr>
  </w:style>
  <w:style w:type="paragraph" w:styleId="af9">
    <w:name w:val="Balloon Text"/>
    <w:basedOn w:val="a"/>
    <w:link w:val="afa"/>
    <w:uiPriority w:val="99"/>
    <w:semiHidden/>
    <w:unhideWhenUsed/>
    <w:rsid w:val="00AC0AD8"/>
    <w:pPr>
      <w:spacing w:after="0" w:line="240" w:lineRule="auto"/>
    </w:pPr>
    <w:rPr>
      <w:rFonts w:ascii="Tahoma" w:hAnsi="Tahoma" w:cs="Tahoma"/>
      <w:sz w:val="16"/>
      <w:szCs w:val="16"/>
    </w:rPr>
  </w:style>
  <w:style w:type="character" w:customStyle="1" w:styleId="afa">
    <w:name w:val="Текст выноски Знак"/>
    <w:basedOn w:val="a0"/>
    <w:link w:val="af9"/>
    <w:uiPriority w:val="99"/>
    <w:semiHidden/>
    <w:rsid w:val="00AC0AD8"/>
    <w:rPr>
      <w:rFonts w:ascii="Tahoma" w:hAnsi="Tahoma" w:cs="Tahoma"/>
      <w:sz w:val="16"/>
      <w:szCs w:val="16"/>
    </w:rPr>
  </w:style>
  <w:style w:type="character" w:customStyle="1" w:styleId="postbody1">
    <w:name w:val="postbody1"/>
    <w:basedOn w:val="a0"/>
    <w:uiPriority w:val="99"/>
    <w:rsid w:val="00097972"/>
    <w:rPr>
      <w:sz w:val="18"/>
      <w:szCs w:val="18"/>
    </w:rPr>
  </w:style>
  <w:style w:type="table" w:styleId="afb">
    <w:name w:val="Table Grid"/>
    <w:basedOn w:val="a1"/>
    <w:uiPriority w:val="59"/>
    <w:rsid w:val="00127759"/>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1c8c11">
    <w:name w:val="c21 c8 c11"/>
    <w:basedOn w:val="a0"/>
    <w:rsid w:val="00AA3247"/>
  </w:style>
  <w:style w:type="paragraph" w:customStyle="1" w:styleId="Default">
    <w:name w:val="Default"/>
    <w:rsid w:val="00CC68B8"/>
    <w:pPr>
      <w:autoSpaceDE w:val="0"/>
      <w:autoSpaceDN w:val="0"/>
      <w:adjustRightInd w:val="0"/>
      <w:spacing w:after="0" w:line="240" w:lineRule="auto"/>
    </w:pPr>
    <w:rPr>
      <w:rFonts w:ascii="Arial" w:eastAsiaTheme="minorEastAsia" w:hAnsi="Arial" w:cs="Arial"/>
      <w:color w:val="000000"/>
      <w:sz w:val="24"/>
      <w:szCs w:val="24"/>
      <w:lang w:eastAsia="ru-RU"/>
    </w:rPr>
  </w:style>
  <w:style w:type="paragraph" w:styleId="afc">
    <w:name w:val="Body Text"/>
    <w:basedOn w:val="a"/>
    <w:link w:val="afd"/>
    <w:unhideWhenUsed/>
    <w:rsid w:val="00CC68B8"/>
    <w:pPr>
      <w:spacing w:after="120" w:line="240" w:lineRule="auto"/>
    </w:pPr>
    <w:rPr>
      <w:rFonts w:eastAsia="Times New Roman" w:cs="Times New Roman"/>
      <w:sz w:val="24"/>
      <w:szCs w:val="24"/>
      <w:lang w:eastAsia="ru-RU"/>
    </w:rPr>
  </w:style>
  <w:style w:type="character" w:customStyle="1" w:styleId="afd">
    <w:name w:val="Основной текст Знак"/>
    <w:basedOn w:val="a0"/>
    <w:link w:val="afc"/>
    <w:rsid w:val="00CC68B8"/>
    <w:rPr>
      <w:rFonts w:eastAsia="Times New Roman" w:cs="Times New Roman"/>
      <w:sz w:val="24"/>
      <w:szCs w:val="24"/>
      <w:lang w:eastAsia="ru-RU"/>
    </w:rPr>
  </w:style>
  <w:style w:type="paragraph" w:customStyle="1" w:styleId="c0">
    <w:name w:val="c0"/>
    <w:basedOn w:val="a"/>
    <w:rsid w:val="00AD094C"/>
    <w:pPr>
      <w:spacing w:before="100" w:beforeAutospacing="1" w:after="100" w:afterAutospacing="1" w:line="240" w:lineRule="auto"/>
    </w:pPr>
    <w:rPr>
      <w:rFonts w:eastAsia="Times New Roman" w:cs="Times New Roman"/>
      <w:sz w:val="24"/>
      <w:szCs w:val="24"/>
      <w:lang w:eastAsia="ru-RU"/>
    </w:rPr>
  </w:style>
  <w:style w:type="paragraph" w:styleId="afe">
    <w:name w:val="footnote text"/>
    <w:basedOn w:val="a"/>
    <w:link w:val="aff"/>
    <w:uiPriority w:val="99"/>
    <w:rsid w:val="00181377"/>
    <w:pPr>
      <w:spacing w:after="0" w:line="240" w:lineRule="auto"/>
    </w:pPr>
    <w:rPr>
      <w:rFonts w:eastAsia="Times New Roman" w:cs="Times New Roman"/>
      <w:sz w:val="20"/>
      <w:szCs w:val="20"/>
      <w:lang w:eastAsia="ru-RU"/>
    </w:rPr>
  </w:style>
  <w:style w:type="character" w:customStyle="1" w:styleId="aff">
    <w:name w:val="Текст сноски Знак"/>
    <w:basedOn w:val="a0"/>
    <w:link w:val="afe"/>
    <w:uiPriority w:val="99"/>
    <w:rsid w:val="00181377"/>
    <w:rPr>
      <w:rFonts w:eastAsia="Times New Roman" w:cs="Times New Roman"/>
      <w:sz w:val="20"/>
      <w:szCs w:val="20"/>
      <w:lang w:eastAsia="ru-RU"/>
    </w:rPr>
  </w:style>
  <w:style w:type="character" w:styleId="aff0">
    <w:name w:val="footnote reference"/>
    <w:uiPriority w:val="99"/>
    <w:semiHidden/>
    <w:rsid w:val="00181377"/>
    <w:rPr>
      <w:vertAlign w:val="superscript"/>
    </w:rPr>
  </w:style>
  <w:style w:type="character" w:customStyle="1" w:styleId="c4">
    <w:name w:val="c4"/>
    <w:basedOn w:val="a0"/>
    <w:rsid w:val="00633D95"/>
  </w:style>
  <w:style w:type="character" w:customStyle="1" w:styleId="6">
    <w:name w:val="Основной текст (6)_"/>
    <w:link w:val="61"/>
    <w:uiPriority w:val="99"/>
    <w:locked/>
    <w:rsid w:val="00613A0B"/>
    <w:rPr>
      <w:sz w:val="21"/>
      <w:szCs w:val="21"/>
      <w:shd w:val="clear" w:color="auto" w:fill="FFFFFF"/>
    </w:rPr>
  </w:style>
  <w:style w:type="paragraph" w:customStyle="1" w:styleId="61">
    <w:name w:val="Основной текст (6)1"/>
    <w:basedOn w:val="a"/>
    <w:link w:val="6"/>
    <w:uiPriority w:val="99"/>
    <w:rsid w:val="00613A0B"/>
    <w:pPr>
      <w:shd w:val="clear" w:color="auto" w:fill="FFFFFF"/>
      <w:spacing w:before="240" w:after="0" w:line="254" w:lineRule="exact"/>
      <w:ind w:hanging="300"/>
      <w:jc w:val="both"/>
    </w:pPr>
    <w:rPr>
      <w:sz w:val="21"/>
      <w:szCs w:val="21"/>
    </w:rPr>
  </w:style>
  <w:style w:type="character" w:customStyle="1" w:styleId="60">
    <w:name w:val="Основной текст (6)"/>
    <w:uiPriority w:val="99"/>
    <w:rsid w:val="00613A0B"/>
    <w:rPr>
      <w:sz w:val="21"/>
      <w:szCs w:val="21"/>
      <w:shd w:val="clear" w:color="auto" w:fill="FFFFFF"/>
    </w:rPr>
  </w:style>
  <w:style w:type="character" w:customStyle="1" w:styleId="41">
    <w:name w:val="Основной текст (4)_"/>
    <w:basedOn w:val="a0"/>
    <w:link w:val="410"/>
    <w:uiPriority w:val="99"/>
    <w:locked/>
    <w:rsid w:val="00613A0B"/>
    <w:rPr>
      <w:sz w:val="21"/>
      <w:szCs w:val="21"/>
      <w:shd w:val="clear" w:color="auto" w:fill="FFFFFF"/>
    </w:rPr>
  </w:style>
  <w:style w:type="paragraph" w:customStyle="1" w:styleId="410">
    <w:name w:val="Основной текст (4)1"/>
    <w:basedOn w:val="a"/>
    <w:link w:val="41"/>
    <w:uiPriority w:val="99"/>
    <w:rsid w:val="00613A0B"/>
    <w:pPr>
      <w:shd w:val="clear" w:color="auto" w:fill="FFFFFF"/>
      <w:spacing w:before="180" w:after="0" w:line="259" w:lineRule="exact"/>
      <w:ind w:hanging="320"/>
    </w:pPr>
    <w:rPr>
      <w:sz w:val="21"/>
      <w:szCs w:val="21"/>
    </w:rPr>
  </w:style>
  <w:style w:type="character" w:customStyle="1" w:styleId="42">
    <w:name w:val="Основной текст (4) + Курсив"/>
    <w:basedOn w:val="41"/>
    <w:uiPriority w:val="99"/>
    <w:rsid w:val="00613A0B"/>
    <w:rPr>
      <w:i/>
      <w:iCs/>
      <w:sz w:val="21"/>
      <w:szCs w:val="21"/>
      <w:shd w:val="clear" w:color="auto" w:fill="FFFFFF"/>
    </w:rPr>
  </w:style>
  <w:style w:type="character" w:customStyle="1" w:styleId="411">
    <w:name w:val="Основной текст (4) + Курсив1"/>
    <w:basedOn w:val="41"/>
    <w:uiPriority w:val="99"/>
    <w:rsid w:val="00613A0B"/>
    <w:rPr>
      <w:i/>
      <w:iCs/>
      <w:sz w:val="21"/>
      <w:szCs w:val="21"/>
      <w:u w:val="single"/>
      <w:shd w:val="clear" w:color="auto" w:fill="FFFFFF"/>
    </w:rPr>
  </w:style>
  <w:style w:type="character" w:customStyle="1" w:styleId="140109">
    <w:name w:val="Основной текст (140) + 109"/>
    <w:aliases w:val="5 pt45,Полужирный"/>
    <w:basedOn w:val="a0"/>
    <w:uiPriority w:val="99"/>
    <w:rsid w:val="00613A0B"/>
    <w:rPr>
      <w:rFonts w:ascii="Times New Roman" w:hAnsi="Times New Roman" w:cs="Times New Roman"/>
      <w:b/>
      <w:bCs/>
      <w:spacing w:val="0"/>
      <w:sz w:val="21"/>
      <w:szCs w:val="21"/>
    </w:rPr>
  </w:style>
  <w:style w:type="paragraph" w:styleId="aff1">
    <w:name w:val="Title"/>
    <w:basedOn w:val="a"/>
    <w:link w:val="aff2"/>
    <w:qFormat/>
    <w:rsid w:val="006D03B0"/>
    <w:pPr>
      <w:spacing w:after="0" w:line="240" w:lineRule="auto"/>
      <w:jc w:val="center"/>
    </w:pPr>
    <w:rPr>
      <w:rFonts w:eastAsia="Times New Roman" w:cs="Times New Roman"/>
      <w:b/>
      <w:i/>
      <w:sz w:val="32"/>
      <w:szCs w:val="20"/>
      <w:lang w:eastAsia="ru-RU"/>
    </w:rPr>
  </w:style>
  <w:style w:type="character" w:customStyle="1" w:styleId="aff2">
    <w:name w:val="Название Знак"/>
    <w:basedOn w:val="a0"/>
    <w:link w:val="aff1"/>
    <w:rsid w:val="006D03B0"/>
    <w:rPr>
      <w:rFonts w:eastAsia="Times New Roman" w:cs="Times New Roman"/>
      <w:b/>
      <w:i/>
      <w:sz w:val="32"/>
      <w:szCs w:val="20"/>
      <w:lang w:eastAsia="ru-RU"/>
    </w:rPr>
  </w:style>
  <w:style w:type="character" w:customStyle="1" w:styleId="imul">
    <w:name w:val="imul"/>
    <w:basedOn w:val="a0"/>
    <w:rsid w:val="00054E3C"/>
  </w:style>
  <w:style w:type="character" w:customStyle="1" w:styleId="21">
    <w:name w:val="Основной текст (2)_"/>
    <w:basedOn w:val="a0"/>
    <w:link w:val="22"/>
    <w:rsid w:val="00054E3C"/>
    <w:rPr>
      <w:rFonts w:ascii="Microsoft Sans Serif" w:eastAsia="Microsoft Sans Serif" w:hAnsi="Microsoft Sans Serif" w:cs="Microsoft Sans Serif"/>
      <w:sz w:val="22"/>
      <w:szCs w:val="22"/>
      <w:shd w:val="clear" w:color="auto" w:fill="FFFFFF"/>
    </w:rPr>
  </w:style>
  <w:style w:type="paragraph" w:customStyle="1" w:styleId="22">
    <w:name w:val="Основной текст (2)"/>
    <w:basedOn w:val="a"/>
    <w:link w:val="21"/>
    <w:rsid w:val="00054E3C"/>
    <w:pPr>
      <w:widowControl w:val="0"/>
      <w:shd w:val="clear" w:color="auto" w:fill="FFFFFF"/>
      <w:spacing w:before="180" w:after="0" w:line="293" w:lineRule="exact"/>
      <w:ind w:firstLine="440"/>
      <w:jc w:val="both"/>
    </w:pPr>
    <w:rPr>
      <w:rFonts w:ascii="Microsoft Sans Serif" w:eastAsia="Microsoft Sans Serif" w:hAnsi="Microsoft Sans Serif" w:cs="Microsoft Sans Serif"/>
      <w:sz w:val="22"/>
      <w:szCs w:val="22"/>
    </w:rPr>
  </w:style>
  <w:style w:type="paragraph" w:customStyle="1" w:styleId="15">
    <w:name w:val="Стиль1"/>
    <w:basedOn w:val="a7"/>
    <w:link w:val="16"/>
    <w:qFormat/>
    <w:rsid w:val="00FF1983"/>
    <w:pPr>
      <w:spacing w:after="0" w:line="240" w:lineRule="auto"/>
      <w:ind w:left="360" w:hanging="360"/>
      <w:jc w:val="both"/>
    </w:pPr>
    <w:rPr>
      <w:rFonts w:ascii="Times New Roman" w:eastAsia="Times New Roman" w:hAnsi="Times New Roman" w:cs="Times New Roman"/>
      <w:sz w:val="28"/>
    </w:rPr>
  </w:style>
  <w:style w:type="character" w:customStyle="1" w:styleId="16">
    <w:name w:val="Стиль1 Знак"/>
    <w:basedOn w:val="a8"/>
    <w:link w:val="15"/>
    <w:rsid w:val="00FF1983"/>
    <w:rPr>
      <w:rFonts w:asciiTheme="minorHAnsi" w:eastAsia="Times New Roman" w:hAnsiTheme="minorHAnsi" w:cs="Times New Roman"/>
      <w:sz w:val="22"/>
      <w:lang w:eastAsia="ru-RU"/>
    </w:rPr>
  </w:style>
  <w:style w:type="character" w:customStyle="1" w:styleId="c13">
    <w:name w:val="c13"/>
    <w:basedOn w:val="a0"/>
    <w:rsid w:val="00CD6AB6"/>
  </w:style>
  <w:style w:type="character" w:customStyle="1" w:styleId="c4c18c15">
    <w:name w:val="c4 c18 c15"/>
    <w:basedOn w:val="a0"/>
    <w:rsid w:val="00CD6AB6"/>
  </w:style>
  <w:style w:type="paragraph" w:customStyle="1" w:styleId="c12c19c10">
    <w:name w:val="c12 c19 c10"/>
    <w:basedOn w:val="a"/>
    <w:rsid w:val="00CD6AB6"/>
    <w:pPr>
      <w:spacing w:before="100" w:beforeAutospacing="1" w:after="100" w:afterAutospacing="1" w:line="240" w:lineRule="auto"/>
    </w:pPr>
    <w:rPr>
      <w:rFonts w:eastAsia="Times New Roman" w:cs="Times New Roman"/>
      <w:sz w:val="24"/>
      <w:szCs w:val="24"/>
      <w:lang w:eastAsia="ru-RU"/>
    </w:rPr>
  </w:style>
  <w:style w:type="character" w:customStyle="1" w:styleId="c4c15">
    <w:name w:val="c4 c15"/>
    <w:basedOn w:val="a0"/>
    <w:rsid w:val="00CD6AB6"/>
  </w:style>
  <w:style w:type="paragraph" w:customStyle="1" w:styleId="c12c10c22">
    <w:name w:val="c12 c10 c22"/>
    <w:basedOn w:val="a"/>
    <w:rsid w:val="00CD6AB6"/>
    <w:pPr>
      <w:spacing w:before="100" w:beforeAutospacing="1" w:after="100" w:afterAutospacing="1" w:line="240" w:lineRule="auto"/>
    </w:pPr>
    <w:rPr>
      <w:rFonts w:eastAsia="Times New Roman" w:cs="Times New Roman"/>
      <w:sz w:val="24"/>
      <w:szCs w:val="24"/>
      <w:lang w:eastAsia="ru-RU"/>
    </w:rPr>
  </w:style>
  <w:style w:type="paragraph" w:customStyle="1" w:styleId="c12">
    <w:name w:val="c12"/>
    <w:basedOn w:val="a"/>
    <w:rsid w:val="00CD6AB6"/>
    <w:pPr>
      <w:spacing w:before="100" w:beforeAutospacing="1" w:after="100" w:afterAutospacing="1" w:line="240" w:lineRule="auto"/>
    </w:pPr>
    <w:rPr>
      <w:rFonts w:eastAsia="Times New Roman" w:cs="Times New Roman"/>
      <w:sz w:val="24"/>
      <w:szCs w:val="24"/>
      <w:lang w:eastAsia="ru-RU"/>
    </w:rPr>
  </w:style>
  <w:style w:type="character" w:customStyle="1" w:styleId="c32">
    <w:name w:val="c32"/>
    <w:basedOn w:val="a0"/>
    <w:rsid w:val="00CD6AB6"/>
  </w:style>
  <w:style w:type="character" w:customStyle="1" w:styleId="c32c15">
    <w:name w:val="c32 c15"/>
    <w:basedOn w:val="a0"/>
    <w:rsid w:val="00CD6AB6"/>
  </w:style>
  <w:style w:type="paragraph" w:styleId="23">
    <w:name w:val="Body Text 2"/>
    <w:basedOn w:val="a"/>
    <w:link w:val="24"/>
    <w:rsid w:val="00EF6B61"/>
    <w:pPr>
      <w:spacing w:after="120" w:line="480" w:lineRule="auto"/>
    </w:pPr>
    <w:rPr>
      <w:rFonts w:eastAsia="Times New Roman" w:cs="Times New Roman"/>
      <w:sz w:val="24"/>
      <w:szCs w:val="24"/>
      <w:lang w:eastAsia="ru-RU"/>
    </w:rPr>
  </w:style>
  <w:style w:type="character" w:customStyle="1" w:styleId="24">
    <w:name w:val="Основной текст 2 Знак"/>
    <w:basedOn w:val="a0"/>
    <w:link w:val="23"/>
    <w:rsid w:val="00EF6B61"/>
    <w:rPr>
      <w:rFonts w:eastAsia="Times New Roman" w:cs="Times New Roman"/>
      <w:sz w:val="24"/>
      <w:szCs w:val="24"/>
      <w:lang w:eastAsia="ru-RU"/>
    </w:rPr>
  </w:style>
  <w:style w:type="paragraph" w:customStyle="1" w:styleId="c1">
    <w:name w:val="c1"/>
    <w:basedOn w:val="a"/>
    <w:rsid w:val="00EF6B61"/>
    <w:pPr>
      <w:spacing w:before="100" w:beforeAutospacing="1" w:after="100" w:afterAutospacing="1" w:line="240" w:lineRule="auto"/>
    </w:pPr>
    <w:rPr>
      <w:rFonts w:eastAsia="Times New Roman" w:cs="Times New Roman"/>
      <w:sz w:val="24"/>
      <w:szCs w:val="24"/>
      <w:lang w:eastAsia="ru-RU"/>
    </w:rPr>
  </w:style>
  <w:style w:type="character" w:customStyle="1" w:styleId="c5c4">
    <w:name w:val="c5 c4"/>
    <w:basedOn w:val="a0"/>
    <w:rsid w:val="00EF6B61"/>
  </w:style>
  <w:style w:type="paragraph" w:customStyle="1" w:styleId="c6">
    <w:name w:val="c6"/>
    <w:basedOn w:val="a"/>
    <w:rsid w:val="00F832F1"/>
    <w:pPr>
      <w:spacing w:before="100" w:beforeAutospacing="1" w:after="100" w:afterAutospacing="1" w:line="240" w:lineRule="auto"/>
    </w:pPr>
    <w:rPr>
      <w:rFonts w:eastAsia="Times New Roman" w:cs="Times New Roman"/>
      <w:sz w:val="24"/>
      <w:szCs w:val="24"/>
      <w:lang w:eastAsia="ru-RU"/>
    </w:rPr>
  </w:style>
  <w:style w:type="paragraph" w:customStyle="1" w:styleId="17">
    <w:name w:val="Без интервала1"/>
    <w:uiPriority w:val="99"/>
    <w:rsid w:val="008C690D"/>
    <w:pPr>
      <w:spacing w:after="0" w:line="240" w:lineRule="auto"/>
    </w:pPr>
    <w:rPr>
      <w:rFonts w:ascii="Calibri" w:eastAsia="Times New Roman" w:hAnsi="Calibri" w:cs="Calibri"/>
      <w:sz w:val="22"/>
      <w:szCs w:val="22"/>
    </w:rPr>
  </w:style>
  <w:style w:type="character" w:customStyle="1" w:styleId="c8">
    <w:name w:val="c8"/>
    <w:basedOn w:val="a0"/>
    <w:rsid w:val="0079035B"/>
  </w:style>
  <w:style w:type="paragraph" w:customStyle="1" w:styleId="c23c15c27">
    <w:name w:val="c23 c15 c27"/>
    <w:basedOn w:val="a"/>
    <w:rsid w:val="0079035B"/>
    <w:pPr>
      <w:spacing w:before="100" w:beforeAutospacing="1" w:after="100" w:afterAutospacing="1" w:line="240" w:lineRule="auto"/>
    </w:pPr>
    <w:rPr>
      <w:rFonts w:eastAsia="Times New Roman" w:cs="Times New Roman"/>
      <w:sz w:val="24"/>
      <w:szCs w:val="24"/>
      <w:lang w:eastAsia="ru-RU"/>
    </w:rPr>
  </w:style>
  <w:style w:type="paragraph" w:styleId="25">
    <w:name w:val="Quote"/>
    <w:basedOn w:val="a"/>
    <w:next w:val="a"/>
    <w:link w:val="26"/>
    <w:qFormat/>
    <w:rsid w:val="00552C7F"/>
    <w:rPr>
      <w:rFonts w:ascii="Calibri" w:eastAsia="Times New Roman" w:hAnsi="Calibri" w:cs="Times New Roman"/>
      <w:i/>
      <w:iCs/>
      <w:color w:val="000000"/>
      <w:sz w:val="22"/>
      <w:szCs w:val="22"/>
      <w:lang w:val="en-US" w:bidi="en-US"/>
    </w:rPr>
  </w:style>
  <w:style w:type="character" w:customStyle="1" w:styleId="26">
    <w:name w:val="Цитата 2 Знак"/>
    <w:basedOn w:val="a0"/>
    <w:link w:val="25"/>
    <w:rsid w:val="00552C7F"/>
    <w:rPr>
      <w:rFonts w:ascii="Calibri" w:eastAsia="Times New Roman" w:hAnsi="Calibri" w:cs="Times New Roman"/>
      <w:i/>
      <w:iCs/>
      <w:color w:val="000000"/>
      <w:sz w:val="22"/>
      <w:szCs w:val="22"/>
      <w:lang w:val="en-US" w:bidi="en-US"/>
    </w:rPr>
  </w:style>
  <w:style w:type="paragraph" w:styleId="aff3">
    <w:name w:val="Body Text Indent"/>
    <w:basedOn w:val="a"/>
    <w:link w:val="aff4"/>
    <w:uiPriority w:val="99"/>
    <w:semiHidden/>
    <w:unhideWhenUsed/>
    <w:rsid w:val="00A1658F"/>
    <w:pPr>
      <w:spacing w:after="120"/>
      <w:ind w:left="283"/>
    </w:pPr>
  </w:style>
  <w:style w:type="character" w:customStyle="1" w:styleId="aff4">
    <w:name w:val="Основной текст с отступом Знак"/>
    <w:basedOn w:val="a0"/>
    <w:link w:val="aff3"/>
    <w:uiPriority w:val="99"/>
    <w:semiHidden/>
    <w:rsid w:val="00A1658F"/>
  </w:style>
  <w:style w:type="paragraph" w:customStyle="1" w:styleId="aff5">
    <w:name w:val="Базовый"/>
    <w:rsid w:val="002F7430"/>
    <w:pPr>
      <w:widowControl w:val="0"/>
      <w:autoSpaceDN w:val="0"/>
      <w:adjustRightInd w:val="0"/>
      <w:spacing w:after="0" w:line="240" w:lineRule="auto"/>
    </w:pPr>
    <w:rPr>
      <w:rFonts w:eastAsia="Times New Roman" w:hAnsi="Andale Sans UI" w:cs="Times New Roman"/>
      <w:kern w:val="1"/>
      <w:sz w:val="24"/>
      <w:szCs w:val="24"/>
    </w:rPr>
  </w:style>
  <w:style w:type="character" w:customStyle="1" w:styleId="5">
    <w:name w:val="Основной текст (5)_"/>
    <w:link w:val="50"/>
    <w:uiPriority w:val="99"/>
    <w:locked/>
    <w:rsid w:val="003A69B1"/>
    <w:rPr>
      <w:b/>
      <w:sz w:val="21"/>
      <w:shd w:val="clear" w:color="auto" w:fill="FFFFFF"/>
    </w:rPr>
  </w:style>
  <w:style w:type="paragraph" w:customStyle="1" w:styleId="50">
    <w:name w:val="Основной текст (5)"/>
    <w:basedOn w:val="a"/>
    <w:link w:val="5"/>
    <w:uiPriority w:val="99"/>
    <w:rsid w:val="003A69B1"/>
    <w:pPr>
      <w:widowControl w:val="0"/>
      <w:shd w:val="clear" w:color="auto" w:fill="FFFFFF"/>
      <w:spacing w:after="120" w:line="250" w:lineRule="exact"/>
      <w:jc w:val="center"/>
    </w:pPr>
    <w:rPr>
      <w:b/>
      <w:sz w:val="21"/>
    </w:rPr>
  </w:style>
  <w:style w:type="character" w:customStyle="1" w:styleId="FontStyle66">
    <w:name w:val="Font Style66"/>
    <w:basedOn w:val="a0"/>
    <w:rsid w:val="001E7E0C"/>
    <w:rPr>
      <w:rFonts w:ascii="Times New Roman" w:hAnsi="Times New Roman" w:cs="Times New Roman"/>
      <w:sz w:val="20"/>
      <w:szCs w:val="20"/>
    </w:rPr>
  </w:style>
  <w:style w:type="paragraph" w:customStyle="1" w:styleId="Style12">
    <w:name w:val="Style12"/>
    <w:basedOn w:val="a"/>
    <w:rsid w:val="001E7E0C"/>
    <w:pPr>
      <w:widowControl w:val="0"/>
      <w:suppressAutoHyphens/>
      <w:spacing w:after="0" w:line="233" w:lineRule="exact"/>
      <w:ind w:firstLine="293"/>
      <w:jc w:val="both"/>
    </w:pPr>
    <w:rPr>
      <w:rFonts w:ascii="Microsoft Sans Serif" w:eastAsia="Times New Roman" w:hAnsi="Microsoft Sans Serif" w:cs="Microsoft Sans Serif"/>
      <w:sz w:val="24"/>
      <w:szCs w:val="24"/>
      <w:lang w:eastAsia="ar-SA"/>
    </w:rPr>
  </w:style>
  <w:style w:type="paragraph" w:customStyle="1" w:styleId="210">
    <w:name w:val="Основной текст 21"/>
    <w:basedOn w:val="a"/>
    <w:rsid w:val="00FA0977"/>
    <w:pPr>
      <w:overflowPunct w:val="0"/>
      <w:autoSpaceDE w:val="0"/>
      <w:autoSpaceDN w:val="0"/>
      <w:adjustRightInd w:val="0"/>
      <w:spacing w:after="0" w:line="240" w:lineRule="auto"/>
      <w:ind w:firstLine="720"/>
      <w:textAlignment w:val="baseline"/>
    </w:pPr>
    <w:rPr>
      <w:rFonts w:ascii="Book Antiqua" w:eastAsia="Times New Roman" w:hAnsi="Book Antiqua" w:cs="Times New Roman"/>
      <w:sz w:val="24"/>
      <w:szCs w:val="20"/>
      <w:lang w:eastAsia="ru-RU"/>
    </w:rPr>
  </w:style>
  <w:style w:type="paragraph" w:customStyle="1" w:styleId="p4">
    <w:name w:val="p4"/>
    <w:basedOn w:val="a"/>
    <w:rsid w:val="00872B29"/>
    <w:pPr>
      <w:spacing w:before="100" w:beforeAutospacing="1" w:after="100" w:afterAutospacing="1" w:line="240" w:lineRule="auto"/>
    </w:pPr>
    <w:rPr>
      <w:rFonts w:eastAsia="Times New Roman" w:cs="Times New Roman"/>
      <w:sz w:val="24"/>
      <w:szCs w:val="24"/>
      <w:lang w:eastAsia="ru-RU"/>
    </w:rPr>
  </w:style>
  <w:style w:type="paragraph" w:customStyle="1" w:styleId="18">
    <w:name w:val="Абзац списка1"/>
    <w:basedOn w:val="a"/>
    <w:uiPriority w:val="34"/>
    <w:qFormat/>
    <w:rsid w:val="00294270"/>
    <w:pPr>
      <w:ind w:left="720"/>
      <w:contextualSpacing/>
    </w:pPr>
    <w:rPr>
      <w:rFonts w:ascii="Calibri" w:eastAsia="Times New Roman" w:hAnsi="Calibri" w:cs="Times New Roman"/>
      <w:sz w:val="22"/>
      <w:szCs w:val="22"/>
    </w:rPr>
  </w:style>
  <w:style w:type="character" w:customStyle="1" w:styleId="dash041e005f0431005f044b005f0447005f043d005f044b005f0439005f005fchar1char1">
    <w:name w:val="dash041e_005f0431_005f044b_005f0447_005f043d_005f044b_005f0439_005f_005fchar1__char1"/>
    <w:basedOn w:val="a0"/>
    <w:uiPriority w:val="99"/>
    <w:rsid w:val="009D0F80"/>
    <w:rPr>
      <w:rFonts w:ascii="Times New Roman" w:hAnsi="Times New Roman" w:cs="Times New Roman"/>
      <w:sz w:val="24"/>
      <w:szCs w:val="24"/>
      <w:u w:val="none"/>
      <w:effect w:val="none"/>
    </w:rPr>
  </w:style>
  <w:style w:type="paragraph" w:styleId="31">
    <w:name w:val="toc 3"/>
    <w:basedOn w:val="a"/>
    <w:next w:val="a"/>
    <w:autoRedefine/>
    <w:uiPriority w:val="39"/>
    <w:unhideWhenUsed/>
    <w:qFormat/>
    <w:rsid w:val="0084352E"/>
    <w:pPr>
      <w:tabs>
        <w:tab w:val="right" w:leader="dot" w:pos="9628"/>
      </w:tabs>
      <w:spacing w:after="100"/>
      <w:ind w:left="560"/>
      <w:jc w:val="both"/>
    </w:pPr>
    <w:rPr>
      <w:b/>
      <w:noProof/>
      <w:shd w:val="clear" w:color="auto" w:fill="FFFFFF"/>
    </w:rPr>
  </w:style>
  <w:style w:type="paragraph" w:styleId="27">
    <w:name w:val="toc 2"/>
    <w:basedOn w:val="a"/>
    <w:next w:val="a"/>
    <w:autoRedefine/>
    <w:uiPriority w:val="39"/>
    <w:unhideWhenUsed/>
    <w:qFormat/>
    <w:rsid w:val="008E71CD"/>
    <w:pPr>
      <w:tabs>
        <w:tab w:val="right" w:leader="dot" w:pos="9628"/>
      </w:tabs>
      <w:spacing w:after="100"/>
      <w:ind w:left="280"/>
      <w:jc w:val="both"/>
    </w:pPr>
  </w:style>
  <w:style w:type="character" w:styleId="aff6">
    <w:name w:val="annotation reference"/>
    <w:basedOn w:val="a0"/>
    <w:uiPriority w:val="99"/>
    <w:semiHidden/>
    <w:unhideWhenUsed/>
    <w:rsid w:val="00BA441E"/>
    <w:rPr>
      <w:sz w:val="16"/>
      <w:szCs w:val="16"/>
    </w:rPr>
  </w:style>
  <w:style w:type="paragraph" w:styleId="aff7">
    <w:name w:val="annotation text"/>
    <w:basedOn w:val="a"/>
    <w:link w:val="aff8"/>
    <w:uiPriority w:val="99"/>
    <w:semiHidden/>
    <w:unhideWhenUsed/>
    <w:rsid w:val="00BA441E"/>
    <w:pPr>
      <w:spacing w:line="240" w:lineRule="auto"/>
    </w:pPr>
    <w:rPr>
      <w:rFonts w:asciiTheme="minorHAnsi" w:hAnsiTheme="minorHAnsi"/>
      <w:sz w:val="20"/>
      <w:szCs w:val="20"/>
    </w:rPr>
  </w:style>
  <w:style w:type="character" w:customStyle="1" w:styleId="aff8">
    <w:name w:val="Текст примечания Знак"/>
    <w:basedOn w:val="a0"/>
    <w:link w:val="aff7"/>
    <w:uiPriority w:val="99"/>
    <w:semiHidden/>
    <w:rsid w:val="00BA441E"/>
    <w:rPr>
      <w:rFonts w:asciiTheme="minorHAnsi" w:hAnsiTheme="minorHAnsi"/>
      <w:sz w:val="20"/>
      <w:szCs w:val="20"/>
    </w:rPr>
  </w:style>
  <w:style w:type="paragraph" w:styleId="aff9">
    <w:name w:val="annotation subject"/>
    <w:basedOn w:val="aff7"/>
    <w:next w:val="aff7"/>
    <w:link w:val="affa"/>
    <w:uiPriority w:val="99"/>
    <w:semiHidden/>
    <w:unhideWhenUsed/>
    <w:rsid w:val="00BA441E"/>
    <w:rPr>
      <w:b/>
      <w:bCs/>
    </w:rPr>
  </w:style>
  <w:style w:type="character" w:customStyle="1" w:styleId="affa">
    <w:name w:val="Тема примечания Знак"/>
    <w:basedOn w:val="aff8"/>
    <w:link w:val="aff9"/>
    <w:uiPriority w:val="99"/>
    <w:semiHidden/>
    <w:rsid w:val="00BA441E"/>
    <w:rPr>
      <w:rFonts w:asciiTheme="minorHAnsi" w:hAnsiTheme="minorHAnsi"/>
      <w:b/>
      <w:bCs/>
      <w:sz w:val="20"/>
      <w:szCs w:val="20"/>
    </w:rPr>
  </w:style>
  <w:style w:type="paragraph" w:customStyle="1" w:styleId="28">
    <w:name w:val="Абзац списка2"/>
    <w:basedOn w:val="a"/>
    <w:rsid w:val="00341388"/>
    <w:pPr>
      <w:widowControl w:val="0"/>
      <w:suppressAutoHyphens/>
      <w:spacing w:after="0" w:line="240" w:lineRule="auto"/>
      <w:ind w:left="720"/>
    </w:pPr>
    <w:rPr>
      <w:rFonts w:eastAsia="Andale Sans UI" w:cs="Times New Roman"/>
      <w:kern w:val="1"/>
      <w:sz w:val="24"/>
      <w:szCs w:val="24"/>
      <w:lang w:eastAsia="ar-SA"/>
    </w:rPr>
  </w:style>
  <w:style w:type="character" w:customStyle="1" w:styleId="FontStyle224">
    <w:name w:val="Font Style224"/>
    <w:rsid w:val="00351ED4"/>
    <w:rPr>
      <w:rFonts w:ascii="Trebuchet MS" w:hAnsi="Trebuchet MS" w:cs="Trebuchet MS"/>
      <w:sz w:val="14"/>
      <w:szCs w:val="14"/>
    </w:rPr>
  </w:style>
  <w:style w:type="character" w:customStyle="1" w:styleId="word">
    <w:name w:val="word"/>
    <w:basedOn w:val="a0"/>
    <w:rsid w:val="00AB7ABB"/>
  </w:style>
  <w:style w:type="character" w:customStyle="1" w:styleId="c10">
    <w:name w:val="c10"/>
    <w:basedOn w:val="a0"/>
    <w:rsid w:val="009B2088"/>
  </w:style>
  <w:style w:type="paragraph" w:customStyle="1" w:styleId="19">
    <w:name w:val="Обычный1"/>
    <w:rsid w:val="00913003"/>
    <w:rPr>
      <w:rFonts w:ascii="Calibri" w:eastAsia="Calibri" w:hAnsi="Calibri" w:cs="Calibri"/>
      <w:sz w:val="22"/>
      <w:szCs w:val="22"/>
      <w:lang w:eastAsia="ru-RU"/>
    </w:rPr>
  </w:style>
  <w:style w:type="character" w:styleId="affb">
    <w:name w:val="Subtle Emphasis"/>
    <w:uiPriority w:val="19"/>
    <w:qFormat/>
    <w:rsid w:val="00913003"/>
    <w:rPr>
      <w:i/>
      <w:iCs/>
      <w:color w:val="808080"/>
    </w:rPr>
  </w:style>
  <w:style w:type="paragraph" w:customStyle="1" w:styleId="29">
    <w:name w:val="Стиль2"/>
    <w:basedOn w:val="ab"/>
    <w:link w:val="2a"/>
    <w:qFormat/>
    <w:rsid w:val="00705275"/>
  </w:style>
  <w:style w:type="character" w:customStyle="1" w:styleId="2a">
    <w:name w:val="Стиль2 Знак"/>
    <w:basedOn w:val="ac"/>
    <w:link w:val="29"/>
    <w:rsid w:val="00705275"/>
    <w:rPr>
      <w:rFonts w:cs="Times New Roman"/>
      <w:i/>
      <w:sz w:val="24"/>
      <w:szCs w:val="28"/>
    </w:rPr>
  </w:style>
  <w:style w:type="paragraph" w:customStyle="1" w:styleId="105">
    <w:name w:val="Текст 10_5"/>
    <w:rsid w:val="00FA0D4A"/>
    <w:pPr>
      <w:spacing w:after="0" w:line="240" w:lineRule="auto"/>
      <w:ind w:firstLine="709"/>
      <w:jc w:val="both"/>
    </w:pPr>
    <w:rPr>
      <w:rFonts w:eastAsia="Times New Roman" w:cs="Times New Roman"/>
      <w:snapToGrid w:val="0"/>
      <w:szCs w:val="20"/>
      <w:lang w:eastAsia="ru-RU"/>
    </w:rPr>
  </w:style>
  <w:style w:type="character" w:customStyle="1" w:styleId="FontStyle17">
    <w:name w:val="Font Style17"/>
    <w:basedOn w:val="a0"/>
    <w:uiPriority w:val="99"/>
    <w:rsid w:val="009B7373"/>
    <w:rPr>
      <w:rFonts w:ascii="Arial Unicode MS" w:eastAsia="Arial Unicode MS" w:cs="Arial Unicode MS"/>
      <w:sz w:val="20"/>
      <w:szCs w:val="20"/>
    </w:rPr>
  </w:style>
  <w:style w:type="character" w:customStyle="1" w:styleId="c19">
    <w:name w:val="c19"/>
    <w:basedOn w:val="a0"/>
    <w:rsid w:val="002932BD"/>
  </w:style>
  <w:style w:type="character" w:customStyle="1" w:styleId="c15">
    <w:name w:val="c15"/>
    <w:basedOn w:val="a0"/>
    <w:rsid w:val="002932BD"/>
  </w:style>
  <w:style w:type="character" w:customStyle="1" w:styleId="c9">
    <w:name w:val="c9"/>
    <w:basedOn w:val="a0"/>
    <w:rsid w:val="002932BD"/>
  </w:style>
  <w:style w:type="paragraph" w:customStyle="1" w:styleId="c11">
    <w:name w:val="c11"/>
    <w:basedOn w:val="a"/>
    <w:rsid w:val="002932BD"/>
    <w:pPr>
      <w:spacing w:before="100" w:beforeAutospacing="1" w:after="100" w:afterAutospacing="1" w:line="240" w:lineRule="auto"/>
    </w:pPr>
    <w:rPr>
      <w:rFonts w:eastAsia="Times New Roman" w:cs="Times New Roman"/>
      <w:sz w:val="24"/>
      <w:szCs w:val="24"/>
      <w:lang w:eastAsia="ru-RU"/>
    </w:rPr>
  </w:style>
  <w:style w:type="paragraph" w:customStyle="1" w:styleId="c40">
    <w:name w:val="c40"/>
    <w:basedOn w:val="a"/>
    <w:rsid w:val="002932BD"/>
    <w:pPr>
      <w:spacing w:before="100" w:beforeAutospacing="1" w:after="100" w:afterAutospacing="1" w:line="240" w:lineRule="auto"/>
    </w:pPr>
    <w:rPr>
      <w:rFonts w:eastAsia="Times New Roman" w:cs="Times New Roman"/>
      <w:sz w:val="24"/>
      <w:szCs w:val="24"/>
      <w:lang w:eastAsia="ru-RU"/>
    </w:rPr>
  </w:style>
  <w:style w:type="character" w:customStyle="1" w:styleId="c18">
    <w:name w:val="c18"/>
    <w:basedOn w:val="a0"/>
    <w:rsid w:val="00197849"/>
  </w:style>
  <w:style w:type="paragraph" w:styleId="43">
    <w:name w:val="toc 4"/>
    <w:basedOn w:val="a"/>
    <w:next w:val="a"/>
    <w:autoRedefine/>
    <w:uiPriority w:val="39"/>
    <w:unhideWhenUsed/>
    <w:rsid w:val="00221E0C"/>
    <w:pPr>
      <w:spacing w:after="100"/>
      <w:ind w:left="660"/>
    </w:pPr>
    <w:rPr>
      <w:rFonts w:asciiTheme="minorHAnsi" w:eastAsiaTheme="minorEastAsia" w:hAnsiTheme="minorHAnsi"/>
      <w:sz w:val="22"/>
      <w:szCs w:val="22"/>
      <w:lang w:eastAsia="ru-RU"/>
    </w:rPr>
  </w:style>
  <w:style w:type="paragraph" w:styleId="51">
    <w:name w:val="toc 5"/>
    <w:basedOn w:val="a"/>
    <w:next w:val="a"/>
    <w:autoRedefine/>
    <w:uiPriority w:val="39"/>
    <w:unhideWhenUsed/>
    <w:rsid w:val="00221E0C"/>
    <w:pPr>
      <w:spacing w:after="100"/>
      <w:ind w:left="880"/>
    </w:pPr>
    <w:rPr>
      <w:rFonts w:asciiTheme="minorHAnsi" w:eastAsiaTheme="minorEastAsia" w:hAnsiTheme="minorHAnsi"/>
      <w:sz w:val="22"/>
      <w:szCs w:val="22"/>
      <w:lang w:eastAsia="ru-RU"/>
    </w:rPr>
  </w:style>
  <w:style w:type="paragraph" w:styleId="62">
    <w:name w:val="toc 6"/>
    <w:basedOn w:val="a"/>
    <w:next w:val="a"/>
    <w:autoRedefine/>
    <w:uiPriority w:val="39"/>
    <w:unhideWhenUsed/>
    <w:rsid w:val="00221E0C"/>
    <w:pPr>
      <w:spacing w:after="100"/>
      <w:ind w:left="1100"/>
    </w:pPr>
    <w:rPr>
      <w:rFonts w:asciiTheme="minorHAnsi" w:eastAsiaTheme="minorEastAsia" w:hAnsiTheme="minorHAnsi"/>
      <w:sz w:val="22"/>
      <w:szCs w:val="22"/>
      <w:lang w:eastAsia="ru-RU"/>
    </w:rPr>
  </w:style>
  <w:style w:type="paragraph" w:styleId="7">
    <w:name w:val="toc 7"/>
    <w:basedOn w:val="a"/>
    <w:next w:val="a"/>
    <w:autoRedefine/>
    <w:uiPriority w:val="39"/>
    <w:unhideWhenUsed/>
    <w:rsid w:val="00221E0C"/>
    <w:pPr>
      <w:spacing w:after="100"/>
      <w:ind w:left="1320"/>
    </w:pPr>
    <w:rPr>
      <w:rFonts w:asciiTheme="minorHAnsi" w:eastAsiaTheme="minorEastAsia" w:hAnsiTheme="minorHAnsi"/>
      <w:sz w:val="22"/>
      <w:szCs w:val="22"/>
      <w:lang w:eastAsia="ru-RU"/>
    </w:rPr>
  </w:style>
  <w:style w:type="paragraph" w:styleId="81">
    <w:name w:val="toc 8"/>
    <w:basedOn w:val="a"/>
    <w:next w:val="a"/>
    <w:autoRedefine/>
    <w:uiPriority w:val="39"/>
    <w:unhideWhenUsed/>
    <w:rsid w:val="00221E0C"/>
    <w:pPr>
      <w:spacing w:after="100"/>
      <w:ind w:left="1540"/>
    </w:pPr>
    <w:rPr>
      <w:rFonts w:asciiTheme="minorHAnsi" w:eastAsiaTheme="minorEastAsia" w:hAnsiTheme="minorHAnsi"/>
      <w:sz w:val="22"/>
      <w:szCs w:val="22"/>
      <w:lang w:eastAsia="ru-RU"/>
    </w:rPr>
  </w:style>
  <w:style w:type="paragraph" w:styleId="9">
    <w:name w:val="toc 9"/>
    <w:basedOn w:val="a"/>
    <w:next w:val="a"/>
    <w:autoRedefine/>
    <w:uiPriority w:val="39"/>
    <w:unhideWhenUsed/>
    <w:rsid w:val="00221E0C"/>
    <w:pPr>
      <w:spacing w:after="100"/>
      <w:ind w:left="1760"/>
    </w:pPr>
    <w:rPr>
      <w:rFonts w:asciiTheme="minorHAnsi" w:eastAsiaTheme="minorEastAsia" w:hAnsiTheme="minorHAnsi"/>
      <w:sz w:val="22"/>
      <w:szCs w:val="22"/>
      <w:lang w:eastAsia="ru-RU"/>
    </w:rPr>
  </w:style>
  <w:style w:type="character" w:customStyle="1" w:styleId="1a">
    <w:name w:val="Заголовок №1_"/>
    <w:basedOn w:val="a0"/>
    <w:link w:val="1b"/>
    <w:rsid w:val="00C323B3"/>
    <w:rPr>
      <w:rFonts w:eastAsia="Times New Roman" w:cs="Times New Roman"/>
      <w:shd w:val="clear" w:color="auto" w:fill="FFFFFF"/>
    </w:rPr>
  </w:style>
  <w:style w:type="character" w:customStyle="1" w:styleId="32">
    <w:name w:val="Основной текст (3)_"/>
    <w:basedOn w:val="a0"/>
    <w:link w:val="33"/>
    <w:rsid w:val="00C323B3"/>
    <w:rPr>
      <w:rFonts w:eastAsia="Times New Roman" w:cs="Times New Roman"/>
      <w:i/>
      <w:iCs/>
      <w:sz w:val="18"/>
      <w:szCs w:val="18"/>
      <w:shd w:val="clear" w:color="auto" w:fill="FFFFFF"/>
    </w:rPr>
  </w:style>
  <w:style w:type="paragraph" w:customStyle="1" w:styleId="33">
    <w:name w:val="Основной текст (3)"/>
    <w:basedOn w:val="a"/>
    <w:link w:val="32"/>
    <w:rsid w:val="00C323B3"/>
    <w:pPr>
      <w:widowControl w:val="0"/>
      <w:shd w:val="clear" w:color="auto" w:fill="FFFFFF"/>
      <w:spacing w:after="60" w:line="0" w:lineRule="atLeast"/>
    </w:pPr>
    <w:rPr>
      <w:rFonts w:eastAsia="Times New Roman" w:cs="Times New Roman"/>
      <w:i/>
      <w:iCs/>
      <w:sz w:val="18"/>
      <w:szCs w:val="18"/>
    </w:rPr>
  </w:style>
  <w:style w:type="paragraph" w:customStyle="1" w:styleId="1b">
    <w:name w:val="Заголовок №1"/>
    <w:basedOn w:val="a"/>
    <w:link w:val="1a"/>
    <w:rsid w:val="00C323B3"/>
    <w:pPr>
      <w:widowControl w:val="0"/>
      <w:shd w:val="clear" w:color="auto" w:fill="FFFFFF"/>
      <w:spacing w:after="0" w:line="250" w:lineRule="exact"/>
      <w:jc w:val="center"/>
      <w:outlineLvl w:val="0"/>
    </w:pPr>
    <w:rPr>
      <w:rFonts w:eastAsia="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0471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vk.com/event200209259" TargetMode="External"/><Relationship Id="rId24" Type="http://schemas.openxmlformats.org/officeDocument/2006/relationships/image" Target="media/image15.pn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jpeg"/><Relationship Id="rId10" Type="http://schemas.openxmlformats.org/officeDocument/2006/relationships/image" Target="media/image2.png"/><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F4E202-0C65-48F8-9A35-175A2DAF4C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2238</TotalTime>
  <Pages>98</Pages>
  <Words>40774</Words>
  <Characters>232418</Characters>
  <Application>Microsoft Office Word</Application>
  <DocSecurity>0</DocSecurity>
  <Lines>1936</Lines>
  <Paragraphs>545</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272647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Владимир</dc:creator>
  <cp:lastModifiedBy>Виноградов</cp:lastModifiedBy>
  <cp:revision>273</cp:revision>
  <cp:lastPrinted>2019-01-17T05:02:00Z</cp:lastPrinted>
  <dcterms:created xsi:type="dcterms:W3CDTF">2021-01-21T05:10:00Z</dcterms:created>
  <dcterms:modified xsi:type="dcterms:W3CDTF">2021-04-04T11:52:00Z</dcterms:modified>
</cp:coreProperties>
</file>